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EF30C4">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EF30C4">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EF30C4">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EF30C4">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EF30C4">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E17FF7">
        <w:rPr>
          <w:rFonts w:asciiTheme="majorHAnsi" w:hAnsiTheme="majorHAnsi"/>
          <w:b/>
          <w:color w:val="00B050"/>
          <w:sz w:val="72"/>
          <w:szCs w:val="72"/>
          <w:lang w:val="en-US"/>
        </w:rPr>
        <w:t>28</w:t>
      </w:r>
      <w:r>
        <w:rPr>
          <w:rFonts w:asciiTheme="majorHAnsi" w:hAnsiTheme="majorHAnsi"/>
          <w:b/>
          <w:color w:val="00B050"/>
          <w:sz w:val="72"/>
          <w:szCs w:val="72"/>
          <w:lang w:val="en-US"/>
        </w:rPr>
        <w:t xml:space="preserve"> (</w:t>
      </w:r>
      <w:r w:rsidR="00E17FF7">
        <w:rPr>
          <w:rFonts w:asciiTheme="majorHAnsi" w:hAnsiTheme="majorHAnsi"/>
          <w:b/>
          <w:color w:val="00B050"/>
          <w:sz w:val="72"/>
          <w:szCs w:val="72"/>
          <w:lang w:val="en-US"/>
        </w:rPr>
        <w:t>1351-1400</w:t>
      </w:r>
      <w:r w:rsidR="00BD65D1">
        <w:rPr>
          <w:rFonts w:asciiTheme="majorHAnsi" w:hAnsiTheme="majorHAnsi"/>
          <w:b/>
          <w:color w:val="00B050"/>
          <w:sz w:val="72"/>
          <w:szCs w:val="72"/>
          <w:lang w:val="en-US"/>
        </w:rPr>
        <w:t>)</w:t>
      </w:r>
    </w:p>
    <w:p w:rsidR="00C66F90" w:rsidRPr="00123AAA" w:rsidRDefault="00B437F8" w:rsidP="00EF30C4">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37B0A39F" wp14:editId="0E81EF18">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29BE2783" wp14:editId="7EFEA47A">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EF30C4">
      <w:pPr>
        <w:ind w:left="360"/>
        <w:jc w:val="center"/>
        <w:rPr>
          <w:sz w:val="32"/>
          <w:szCs w:val="28"/>
          <w:highlight w:val="green"/>
        </w:rPr>
      </w:pPr>
    </w:p>
    <w:p w:rsidR="00C66F90" w:rsidRPr="00123AAA" w:rsidRDefault="00C66F90" w:rsidP="00EF30C4">
      <w:pPr>
        <w:ind w:left="360"/>
        <w:jc w:val="center"/>
        <w:rPr>
          <w:sz w:val="28"/>
          <w:szCs w:val="28"/>
          <w:highlight w:val="green"/>
        </w:rPr>
      </w:pPr>
    </w:p>
    <w:p w:rsidR="00C66F90" w:rsidRPr="00123AAA" w:rsidRDefault="00C66F90" w:rsidP="00EF30C4">
      <w:pPr>
        <w:jc w:val="center"/>
        <w:rPr>
          <w:b/>
          <w:sz w:val="28"/>
          <w:szCs w:val="28"/>
        </w:rPr>
      </w:pPr>
    </w:p>
    <w:p w:rsidR="00C66F90" w:rsidRDefault="00C66F90" w:rsidP="00EF30C4">
      <w:pPr>
        <w:jc w:val="center"/>
        <w:rPr>
          <w:b/>
          <w:color w:val="FF0000"/>
          <w:sz w:val="28"/>
          <w:szCs w:val="28"/>
        </w:rPr>
      </w:pPr>
    </w:p>
    <w:p w:rsidR="00C66F90" w:rsidRDefault="00B437F8" w:rsidP="00EF30C4">
      <w:pPr>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09F8DF00" wp14:editId="2B8FAE16">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EF30C4">
      <w:pPr>
        <w:jc w:val="center"/>
        <w:rPr>
          <w:b/>
          <w:color w:val="0070C0"/>
          <w:sz w:val="28"/>
          <w:szCs w:val="28"/>
          <w:lang w:val="en-US"/>
        </w:rPr>
      </w:pPr>
    </w:p>
    <w:p w:rsidR="00C66F90" w:rsidRDefault="00C66F90" w:rsidP="00EF30C4">
      <w:pPr>
        <w:jc w:val="center"/>
        <w:rPr>
          <w:b/>
          <w:color w:val="0070C0"/>
          <w:sz w:val="28"/>
          <w:szCs w:val="28"/>
          <w:lang w:val="en-US"/>
        </w:rPr>
      </w:pPr>
    </w:p>
    <w:p w:rsidR="00C66F90" w:rsidRDefault="00C66F90" w:rsidP="00EF30C4">
      <w:pPr>
        <w:jc w:val="center"/>
        <w:rPr>
          <w:b/>
          <w:color w:val="0070C0"/>
          <w:sz w:val="28"/>
          <w:szCs w:val="28"/>
          <w:lang w:val="en-US"/>
        </w:rPr>
      </w:pPr>
    </w:p>
    <w:p w:rsidR="00C66F90" w:rsidRDefault="00C66F90" w:rsidP="00EF30C4">
      <w:pPr>
        <w:jc w:val="center"/>
        <w:rPr>
          <w:b/>
          <w:color w:val="0070C0"/>
          <w:sz w:val="28"/>
          <w:szCs w:val="28"/>
          <w:lang w:val="en-US"/>
        </w:rPr>
      </w:pPr>
    </w:p>
    <w:p w:rsidR="00C66F90" w:rsidRDefault="00C66F90" w:rsidP="00EF30C4">
      <w:pPr>
        <w:jc w:val="center"/>
        <w:rPr>
          <w:b/>
          <w:color w:val="0070C0"/>
          <w:sz w:val="28"/>
          <w:szCs w:val="28"/>
          <w:lang w:val="en-US"/>
        </w:rPr>
      </w:pPr>
    </w:p>
    <w:p w:rsidR="00C66F90" w:rsidRDefault="00C66F90" w:rsidP="00EF30C4">
      <w:pPr>
        <w:jc w:val="center"/>
        <w:rPr>
          <w:b/>
          <w:color w:val="0070C0"/>
          <w:sz w:val="28"/>
          <w:szCs w:val="28"/>
          <w:lang w:val="en-US"/>
        </w:rPr>
      </w:pPr>
    </w:p>
    <w:p w:rsidR="00C66F90" w:rsidRDefault="00C66F90" w:rsidP="00EF30C4">
      <w:pPr>
        <w:rPr>
          <w:b/>
          <w:color w:val="0070C0"/>
          <w:sz w:val="28"/>
          <w:szCs w:val="28"/>
          <w:lang w:val="en-US"/>
        </w:rPr>
      </w:pPr>
    </w:p>
    <w:p w:rsidR="00503983" w:rsidRDefault="00503983" w:rsidP="00EF30C4">
      <w:pPr>
        <w:jc w:val="center"/>
        <w:rPr>
          <w:rFonts w:asciiTheme="majorHAnsi" w:hAnsiTheme="majorHAnsi" w:cstheme="majorHAnsi"/>
          <w:b/>
          <w:color w:val="00CC00"/>
          <w:sz w:val="32"/>
          <w:szCs w:val="28"/>
          <w:lang w:val="en-US"/>
        </w:rPr>
      </w:pPr>
    </w:p>
    <w:p w:rsidR="00503983" w:rsidRDefault="00503983" w:rsidP="00EF30C4">
      <w:pPr>
        <w:jc w:val="center"/>
        <w:rPr>
          <w:rFonts w:asciiTheme="majorHAnsi" w:hAnsiTheme="majorHAnsi" w:cstheme="majorHAnsi"/>
          <w:b/>
          <w:color w:val="00CC00"/>
          <w:sz w:val="32"/>
          <w:szCs w:val="28"/>
          <w:lang w:val="en-US"/>
        </w:rPr>
      </w:pPr>
    </w:p>
    <w:p w:rsidR="00503983" w:rsidRDefault="00503983" w:rsidP="00EF30C4">
      <w:pPr>
        <w:jc w:val="center"/>
        <w:rPr>
          <w:rFonts w:asciiTheme="majorHAnsi" w:hAnsiTheme="majorHAnsi" w:cstheme="majorHAnsi"/>
          <w:b/>
          <w:color w:val="00CC00"/>
          <w:sz w:val="32"/>
          <w:szCs w:val="28"/>
          <w:lang w:val="en-US"/>
        </w:rPr>
      </w:pPr>
      <w:r>
        <w:rPr>
          <w:b/>
          <w:noProof/>
          <w:color w:val="FF0000"/>
          <w:sz w:val="28"/>
          <w:szCs w:val="28"/>
          <w:lang w:val="en-US"/>
        </w:rPr>
        <w:drawing>
          <wp:anchor distT="0" distB="0" distL="114300" distR="114300" simplePos="0" relativeHeight="251659264" behindDoc="1" locked="0" layoutInCell="1" allowOverlap="1" wp14:anchorId="36E6BB69" wp14:editId="4CB0759B">
            <wp:simplePos x="0" y="0"/>
            <wp:positionH relativeFrom="column">
              <wp:posOffset>2992755</wp:posOffset>
            </wp:positionH>
            <wp:positionV relativeFrom="paragraph">
              <wp:posOffset>42545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503983" w:rsidRDefault="00503983" w:rsidP="00EF30C4">
      <w:pPr>
        <w:jc w:val="center"/>
        <w:rPr>
          <w:rFonts w:asciiTheme="majorHAnsi" w:hAnsiTheme="majorHAnsi" w:cstheme="majorHAnsi"/>
          <w:b/>
          <w:color w:val="00CC00"/>
          <w:sz w:val="32"/>
          <w:szCs w:val="28"/>
          <w:lang w:val="en-US"/>
        </w:rPr>
      </w:pPr>
    </w:p>
    <w:p w:rsidR="00503983" w:rsidRDefault="00503983" w:rsidP="00EF30C4">
      <w:pPr>
        <w:jc w:val="center"/>
        <w:rPr>
          <w:rFonts w:asciiTheme="majorHAnsi" w:hAnsiTheme="majorHAnsi" w:cstheme="majorHAnsi"/>
          <w:b/>
          <w:color w:val="00CC00"/>
          <w:sz w:val="32"/>
          <w:szCs w:val="28"/>
          <w:lang w:val="en-US"/>
        </w:rPr>
      </w:pPr>
    </w:p>
    <w:p w:rsidR="00503983" w:rsidRDefault="00503983" w:rsidP="00EF30C4">
      <w:pPr>
        <w:jc w:val="center"/>
        <w:rPr>
          <w:rFonts w:asciiTheme="majorHAnsi" w:hAnsiTheme="majorHAnsi" w:cstheme="majorHAnsi"/>
          <w:b/>
          <w:color w:val="00CC00"/>
          <w:sz w:val="32"/>
          <w:szCs w:val="28"/>
          <w:lang w:val="en-US"/>
        </w:rPr>
      </w:pPr>
    </w:p>
    <w:p w:rsidR="00503983" w:rsidRDefault="00503983" w:rsidP="00EF30C4">
      <w:pPr>
        <w:jc w:val="center"/>
        <w:rPr>
          <w:rFonts w:asciiTheme="majorHAnsi" w:hAnsiTheme="majorHAnsi" w:cstheme="majorHAnsi"/>
          <w:b/>
          <w:color w:val="00CC00"/>
          <w:sz w:val="32"/>
          <w:szCs w:val="28"/>
          <w:lang w:val="en-US"/>
        </w:rPr>
      </w:pPr>
    </w:p>
    <w:p w:rsidR="00503983" w:rsidRDefault="00503983" w:rsidP="00EF30C4">
      <w:pPr>
        <w:jc w:val="center"/>
        <w:rPr>
          <w:rFonts w:asciiTheme="majorHAnsi" w:hAnsiTheme="majorHAnsi" w:cstheme="majorHAnsi"/>
          <w:b/>
          <w:color w:val="00CC00"/>
          <w:sz w:val="32"/>
          <w:szCs w:val="28"/>
          <w:lang w:val="en-US"/>
        </w:rPr>
      </w:pPr>
    </w:p>
    <w:p w:rsidR="00C66F90" w:rsidRDefault="00C66F90" w:rsidP="00EF30C4">
      <w:pPr>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503983" w:rsidRDefault="00503983" w:rsidP="00EF30C4">
      <w:pPr>
        <w:jc w:val="center"/>
        <w:rPr>
          <w:rFonts w:asciiTheme="majorHAnsi" w:hAnsiTheme="majorHAnsi"/>
          <w:b/>
          <w:i/>
          <w:color w:val="0000FF"/>
          <w:sz w:val="28"/>
          <w:lang w:val="en-US"/>
        </w:rPr>
      </w:pPr>
      <w:bookmarkStart w:id="0" w:name="_GoBack"/>
      <w:bookmarkEnd w:id="0"/>
    </w:p>
    <w:p w:rsidR="00010EE0" w:rsidRDefault="00BD65D1" w:rsidP="00EF30C4">
      <w:pPr>
        <w:jc w:val="center"/>
        <w:rPr>
          <w:rFonts w:asciiTheme="majorHAnsi" w:hAnsiTheme="majorHAnsi"/>
          <w:b/>
          <w:i/>
          <w:color w:val="0000FF"/>
          <w:sz w:val="28"/>
          <w:lang w:val="en-US"/>
        </w:rPr>
      </w:pPr>
      <w:r w:rsidRPr="00BD65D1">
        <w:rPr>
          <w:rFonts w:asciiTheme="majorHAnsi" w:hAnsiTheme="majorHAnsi"/>
          <w:b/>
          <w:i/>
          <w:color w:val="0000FF"/>
          <w:sz w:val="28"/>
          <w:lang w:val="en-US"/>
        </w:rPr>
        <w:t>LỜI NÓI ĐẦU</w:t>
      </w:r>
    </w:p>
    <w:tbl>
      <w:tblPr>
        <w:tblW w:w="10363" w:type="dxa"/>
        <w:tblInd w:w="93" w:type="dxa"/>
        <w:tblLook w:val="04A0" w:firstRow="1" w:lastRow="0" w:firstColumn="1" w:lastColumn="0" w:noHBand="0" w:noVBand="1"/>
      </w:tblPr>
      <w:tblGrid>
        <w:gridCol w:w="10715"/>
      </w:tblGrid>
      <w:tr w:rsidR="00464C17" w:rsidRPr="00464C17" w:rsidTr="00E17FF7">
        <w:trPr>
          <w:trHeight w:val="315"/>
        </w:trPr>
        <w:tc>
          <w:tcPr>
            <w:tcW w:w="10363" w:type="dxa"/>
            <w:tcBorders>
              <w:top w:val="nil"/>
              <w:left w:val="nil"/>
              <w:bottom w:val="nil"/>
              <w:right w:val="nil"/>
            </w:tcBorders>
            <w:shd w:val="clear" w:color="auto" w:fill="auto"/>
            <w:noWrap/>
            <w:vAlign w:val="bottom"/>
          </w:tcPr>
          <w:p w:rsidR="00F94F10" w:rsidRPr="00464C17" w:rsidRDefault="00F94F10"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E17FF7" w:rsidRPr="000B6F0E" w:rsidRDefault="00E17FF7" w:rsidP="00EF30C4">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E17FF7" w:rsidRPr="000B6F0E" w:rsidRDefault="00E17FF7" w:rsidP="00EF30C4">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E17FF7" w:rsidRPr="000B6F0E" w:rsidRDefault="00E17FF7" w:rsidP="00EF30C4">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E17FF7" w:rsidRPr="000B6F0E" w:rsidRDefault="00E17FF7" w:rsidP="00EF30C4">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E17FF7" w:rsidRPr="000B6F0E" w:rsidRDefault="00E17FF7" w:rsidP="00EF30C4">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E17FF7" w:rsidRPr="000B6F0E" w:rsidRDefault="00E17FF7" w:rsidP="00EF30C4">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E17FF7" w:rsidRPr="000B6F0E" w:rsidRDefault="00E17FF7" w:rsidP="00EF30C4">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E17FF7" w:rsidRPr="000B6F0E" w:rsidRDefault="00E17FF7" w:rsidP="00EF30C4">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E17FF7" w:rsidRPr="000B6F0E" w:rsidRDefault="00E17FF7" w:rsidP="00EF30C4">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E17FF7" w:rsidRDefault="00E17FF7" w:rsidP="00EF30C4">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E17FF7" w:rsidRPr="000B6F0E" w:rsidRDefault="00E17FF7" w:rsidP="00EF30C4">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E17FF7" w:rsidRDefault="00E17FF7" w:rsidP="00EF30C4">
            <w:pPr>
              <w:rPr>
                <w:rFonts w:asciiTheme="majorHAnsi" w:hAnsiTheme="majorHAnsi"/>
                <w:b/>
                <w:i/>
                <w:color w:val="C00000"/>
                <w:sz w:val="28"/>
              </w:rPr>
            </w:pPr>
            <w:r>
              <w:rPr>
                <w:rFonts w:asciiTheme="majorHAnsi" w:hAnsiTheme="majorHAnsi"/>
                <w:b/>
                <w:i/>
                <w:noProof/>
                <w:color w:val="C00000"/>
                <w:sz w:val="28"/>
              </w:rPr>
              <w:drawing>
                <wp:inline distT="0" distB="0" distL="0" distR="0" wp14:anchorId="4EA719F6" wp14:editId="7B9BCC94">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E17FF7" w:rsidRDefault="00E17FF7" w:rsidP="00EF30C4">
            <w:pPr>
              <w:rPr>
                <w:rFonts w:asciiTheme="majorHAnsi" w:hAnsiTheme="majorHAnsi"/>
                <w:b/>
                <w:i/>
                <w:color w:val="C00000"/>
                <w:sz w:val="28"/>
              </w:rPr>
            </w:pPr>
          </w:p>
          <w:p w:rsidR="00F94F10" w:rsidRDefault="00F94F10" w:rsidP="00EF30C4">
            <w:pPr>
              <w:jc w:val="center"/>
              <w:rPr>
                <w:rFonts w:ascii="Times New Roman" w:eastAsia="Times New Roman" w:hAnsi="Times New Roman" w:cs="Times New Roman"/>
                <w:b/>
                <w:color w:val="FF0000"/>
                <w:sz w:val="28"/>
                <w:szCs w:val="28"/>
                <w:lang w:val="en-US"/>
              </w:rPr>
            </w:pPr>
          </w:p>
          <w:p w:rsidR="00E17FF7" w:rsidRDefault="00E17FF7" w:rsidP="00EF30C4">
            <w:pPr>
              <w:jc w:val="center"/>
              <w:rPr>
                <w:rFonts w:ascii="Times New Roman" w:eastAsia="Times New Roman" w:hAnsi="Times New Roman" w:cs="Times New Roman"/>
                <w:b/>
                <w:color w:val="FF0000"/>
                <w:sz w:val="28"/>
                <w:szCs w:val="28"/>
                <w:lang w:val="en-US"/>
              </w:rPr>
            </w:pPr>
          </w:p>
          <w:p w:rsidR="00E17FF7" w:rsidRDefault="00E17FF7" w:rsidP="00EF30C4">
            <w:pPr>
              <w:jc w:val="center"/>
              <w:rPr>
                <w:rFonts w:ascii="Times New Roman" w:eastAsia="Times New Roman" w:hAnsi="Times New Roman" w:cs="Times New Roman"/>
                <w:b/>
                <w:color w:val="FF0000"/>
                <w:sz w:val="28"/>
                <w:szCs w:val="28"/>
                <w:lang w:val="en-US"/>
              </w:rPr>
            </w:pPr>
          </w:p>
          <w:p w:rsidR="00E17FF7" w:rsidRDefault="00E17FF7" w:rsidP="00EF30C4">
            <w:pPr>
              <w:jc w:val="center"/>
              <w:rPr>
                <w:rFonts w:ascii="Times New Roman" w:eastAsia="Times New Roman" w:hAnsi="Times New Roman" w:cs="Times New Roman"/>
                <w:b/>
                <w:color w:val="FF0000"/>
                <w:sz w:val="28"/>
                <w:szCs w:val="28"/>
                <w:lang w:val="en-US"/>
              </w:rPr>
            </w:pPr>
          </w:p>
          <w:p w:rsidR="00E17FF7" w:rsidRDefault="00E17FF7" w:rsidP="00EF30C4">
            <w:pPr>
              <w:jc w:val="center"/>
              <w:rPr>
                <w:rFonts w:ascii="Times New Roman" w:eastAsia="Times New Roman" w:hAnsi="Times New Roman" w:cs="Times New Roman"/>
                <w:b/>
                <w:color w:val="FF0000"/>
                <w:sz w:val="28"/>
                <w:szCs w:val="28"/>
                <w:lang w:val="en-US"/>
              </w:rPr>
            </w:pPr>
          </w:p>
          <w:p w:rsidR="00E17FF7" w:rsidRDefault="00E17FF7" w:rsidP="00EF30C4">
            <w:pPr>
              <w:jc w:val="center"/>
              <w:rPr>
                <w:rFonts w:ascii="Times New Roman" w:eastAsia="Times New Roman" w:hAnsi="Times New Roman" w:cs="Times New Roman"/>
                <w:b/>
                <w:color w:val="FF0000"/>
                <w:sz w:val="28"/>
                <w:szCs w:val="28"/>
                <w:lang w:val="en-US"/>
              </w:rPr>
            </w:pPr>
          </w:p>
          <w:tbl>
            <w:tblPr>
              <w:tblW w:w="10255" w:type="dxa"/>
              <w:tblLook w:val="04A0" w:firstRow="1" w:lastRow="0" w:firstColumn="1" w:lastColumn="0" w:noHBand="0" w:noVBand="1"/>
            </w:tblPr>
            <w:tblGrid>
              <w:gridCol w:w="10499"/>
            </w:tblGrid>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1351</w:t>
                  </w:r>
                </w:p>
                <w:p w:rsidR="008D149C" w:rsidRPr="008D149C" w:rsidRDefault="008D149C" w:rsidP="00EF30C4">
                  <w:pPr>
                    <w:jc w:val="both"/>
                    <w:rPr>
                      <w:rFonts w:ascii="Times New Roman" w:hAnsi="Times New Roman" w:cs="Times New Roman"/>
                      <w:b/>
                      <w:sz w:val="28"/>
                      <w:u w:val="single"/>
                      <w:lang w:val="fr-FR"/>
                    </w:rPr>
                  </w:pPr>
                  <w:r w:rsidRPr="008D149C">
                    <w:rPr>
                      <w:rFonts w:ascii="Times New Roman" w:hAnsi="Times New Roman" w:cs="Times New Roman"/>
                      <w:b/>
                      <w:sz w:val="28"/>
                      <w:u w:val="single"/>
                      <w:lang w:val="fr-FR"/>
                    </w:rPr>
                    <w:t>Bài 1 : (2,5 điểm)</w:t>
                  </w:r>
                </w:p>
                <w:p w:rsidR="008D149C" w:rsidRPr="008D149C" w:rsidRDefault="008D149C" w:rsidP="00EF30C4">
                  <w:pPr>
                    <w:ind w:firstLine="720"/>
                    <w:jc w:val="both"/>
                    <w:rPr>
                      <w:rFonts w:ascii="Times New Roman" w:hAnsi="Times New Roman" w:cs="Times New Roman"/>
                      <w:sz w:val="28"/>
                      <w:lang w:val="fr-FR"/>
                    </w:rPr>
                  </w:pPr>
                  <w:r w:rsidRPr="008D149C">
                    <w:rPr>
                      <w:rFonts w:ascii="Times New Roman" w:hAnsi="Times New Roman" w:cs="Times New Roman"/>
                      <w:sz w:val="28"/>
                      <w:lang w:val="fr-FR"/>
                    </w:rPr>
                    <w:t xml:space="preserve">1/ Rút gọn biểu thức:    M = </w:t>
                  </w:r>
                  <w:r w:rsidRPr="008D149C">
                    <w:rPr>
                      <w:rFonts w:ascii="Times New Roman" w:hAnsi="Times New Roman" w:cs="Times New Roman"/>
                      <w:position w:val="-8"/>
                      <w:sz w:val="28"/>
                      <w:lang w:val="fr-FR"/>
                    </w:rPr>
                    <w:object w:dxaOrig="999"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21pt" o:ole="">
                        <v:imagedata r:id="rId13" o:title=""/>
                      </v:shape>
                      <o:OLEObject Type="Embed" ProgID="Equation.DSMT4" ShapeID="_x0000_i1025" DrawAspect="Content" ObjectID="_1587353076" r:id="rId14"/>
                    </w:object>
                  </w:r>
                  <w:r w:rsidRPr="008D149C">
                    <w:rPr>
                      <w:rFonts w:ascii="Times New Roman" w:hAnsi="Times New Roman" w:cs="Times New Roman"/>
                      <w:sz w:val="28"/>
                      <w:lang w:val="fr-FR"/>
                    </w:rPr>
                    <w:t xml:space="preserve"> - </w:t>
                  </w:r>
                  <w:r w:rsidRPr="008D149C">
                    <w:rPr>
                      <w:rFonts w:ascii="Times New Roman" w:hAnsi="Times New Roman" w:cs="Times New Roman"/>
                      <w:position w:val="-8"/>
                      <w:sz w:val="28"/>
                      <w:lang w:val="fr-FR"/>
                    </w:rPr>
                    <w:object w:dxaOrig="1020" w:dyaOrig="420">
                      <v:shape id="_x0000_i1026" type="#_x0000_t75" style="width:51pt;height:21pt" o:ole="">
                        <v:imagedata r:id="rId15" o:title=""/>
                      </v:shape>
                      <o:OLEObject Type="Embed" ProgID="Equation.DSMT4" ShapeID="_x0000_i1026" DrawAspect="Content" ObjectID="_1587353077" r:id="rId16"/>
                    </w:object>
                  </w:r>
                </w:p>
                <w:p w:rsidR="008D149C" w:rsidRPr="008D149C" w:rsidRDefault="008D149C" w:rsidP="00EF30C4">
                  <w:pPr>
                    <w:jc w:val="both"/>
                    <w:rPr>
                      <w:rFonts w:ascii="Times New Roman" w:hAnsi="Times New Roman" w:cs="Times New Roman"/>
                      <w:sz w:val="28"/>
                      <w:lang w:val="fr-FR"/>
                    </w:rPr>
                  </w:pPr>
                  <w:r w:rsidRPr="008D149C">
                    <w:rPr>
                      <w:rFonts w:ascii="Times New Roman" w:hAnsi="Times New Roman" w:cs="Times New Roman"/>
                      <w:sz w:val="28"/>
                      <w:lang w:val="fr-FR"/>
                    </w:rPr>
                    <w:t xml:space="preserve">          2/ Không sử dụng máy tính, giải hệ phương trình : </w:t>
                  </w:r>
                  <w:r w:rsidRPr="008D149C">
                    <w:rPr>
                      <w:rFonts w:ascii="Times New Roman" w:hAnsi="Times New Roman" w:cs="Times New Roman"/>
                      <w:position w:val="-32"/>
                      <w:sz w:val="28"/>
                      <w:lang w:val="fr-FR"/>
                    </w:rPr>
                    <w:object w:dxaOrig="2020" w:dyaOrig="760">
                      <v:shape id="_x0000_i1027" type="#_x0000_t75" style="width:101.25pt;height:38.25pt" o:ole="">
                        <v:imagedata r:id="rId17" o:title=""/>
                      </v:shape>
                      <o:OLEObject Type="Embed" ProgID="Equation.DSMT4" ShapeID="_x0000_i1027" DrawAspect="Content" ObjectID="_1587353078" r:id="rId18"/>
                    </w:object>
                  </w:r>
                </w:p>
                <w:p w:rsidR="008D149C" w:rsidRPr="008D149C" w:rsidRDefault="008D149C" w:rsidP="00EF30C4">
                  <w:pPr>
                    <w:ind w:firstLine="540"/>
                    <w:jc w:val="both"/>
                    <w:rPr>
                      <w:rFonts w:ascii="Times New Roman" w:hAnsi="Times New Roman" w:cs="Times New Roman"/>
                      <w:sz w:val="28"/>
                      <w:lang w:val="fr-FR"/>
                    </w:rPr>
                  </w:pPr>
                  <w:r w:rsidRPr="008D149C">
                    <w:rPr>
                      <w:rFonts w:ascii="Times New Roman" w:hAnsi="Times New Roman" w:cs="Times New Roman"/>
                      <w:sz w:val="28"/>
                      <w:lang w:val="fr-FR"/>
                    </w:rPr>
                    <w:tab/>
                    <w:t xml:space="preserve">3/ </w:t>
                  </w:r>
                  <w:r w:rsidRPr="008D149C">
                    <w:rPr>
                      <w:rFonts w:ascii="Times New Roman" w:hAnsi="Times New Roman" w:cs="Times New Roman"/>
                      <w:sz w:val="28"/>
                    </w:rPr>
                    <w:t>Giải phương trình:</w:t>
                  </w:r>
                  <w:r w:rsidRPr="008D149C">
                    <w:rPr>
                      <w:rFonts w:ascii="Times New Roman" w:hAnsi="Times New Roman" w:cs="Times New Roman"/>
                      <w:sz w:val="28"/>
                    </w:rPr>
                    <w:tab/>
                    <w:t>x(x+1)(x+4)(x+5) = 12</w:t>
                  </w:r>
                </w:p>
                <w:p w:rsidR="008D149C" w:rsidRPr="008D149C" w:rsidRDefault="008D149C" w:rsidP="00EF30C4">
                  <w:pPr>
                    <w:jc w:val="both"/>
                    <w:rPr>
                      <w:rFonts w:ascii="Times New Roman" w:hAnsi="Times New Roman" w:cs="Times New Roman"/>
                      <w:b/>
                      <w:sz w:val="28"/>
                      <w:u w:val="single"/>
                      <w:lang w:val="fr-FR"/>
                    </w:rPr>
                  </w:pPr>
                  <w:r w:rsidRPr="008D149C">
                    <w:rPr>
                      <w:rFonts w:ascii="Times New Roman" w:hAnsi="Times New Roman" w:cs="Times New Roman"/>
                      <w:b/>
                      <w:sz w:val="28"/>
                      <w:u w:val="single"/>
                      <w:lang w:val="fr-FR"/>
                    </w:rPr>
                    <w:t>Bài 2 : (2,0 điểm)</w:t>
                  </w:r>
                </w:p>
                <w:p w:rsidR="008D149C" w:rsidRPr="008D149C" w:rsidRDefault="008D149C" w:rsidP="00EF30C4">
                  <w:pPr>
                    <w:rPr>
                      <w:rFonts w:ascii="Times New Roman" w:hAnsi="Times New Roman" w:cs="Times New Roman"/>
                      <w:sz w:val="28"/>
                    </w:rPr>
                  </w:pPr>
                  <w:r w:rsidRPr="008D149C">
                    <w:rPr>
                      <w:rFonts w:ascii="Times New Roman" w:hAnsi="Times New Roman" w:cs="Times New Roman"/>
                      <w:sz w:val="28"/>
                    </w:rPr>
                    <w:tab/>
                    <w:t xml:space="preserve">Cho phương trình </w:t>
                  </w:r>
                  <w:r w:rsidRPr="008D149C">
                    <w:rPr>
                      <w:rFonts w:ascii="Times New Roman" w:hAnsi="Times New Roman" w:cs="Times New Roman"/>
                      <w:position w:val="-12"/>
                      <w:sz w:val="28"/>
                    </w:rPr>
                    <w:object w:dxaOrig="2799" w:dyaOrig="420">
                      <v:shape id="_x0000_i1028" type="#_x0000_t75" style="width:140.25pt;height:21pt" o:ole="">
                        <v:imagedata r:id="rId19" o:title=""/>
                      </v:shape>
                      <o:OLEObject Type="Embed" ProgID="Equation.DSMT4" ShapeID="_x0000_i1028" DrawAspect="Content" ObjectID="_1587353079" r:id="rId20"/>
                    </w:object>
                  </w:r>
                  <w:r w:rsidRPr="008D149C">
                    <w:rPr>
                      <w:rFonts w:ascii="Times New Roman" w:hAnsi="Times New Roman" w:cs="Times New Roman"/>
                      <w:sz w:val="28"/>
                    </w:rPr>
                    <w:t xml:space="preserve"> với m là tham số.</w:t>
                  </w:r>
                </w:p>
                <w:p w:rsidR="008D149C" w:rsidRPr="008D149C" w:rsidRDefault="008D149C" w:rsidP="00EF30C4">
                  <w:pPr>
                    <w:rPr>
                      <w:rFonts w:ascii="Times New Roman" w:hAnsi="Times New Roman" w:cs="Times New Roman"/>
                      <w:sz w:val="28"/>
                    </w:rPr>
                  </w:pPr>
                  <w:r w:rsidRPr="008D149C">
                    <w:rPr>
                      <w:rFonts w:ascii="Times New Roman" w:hAnsi="Times New Roman" w:cs="Times New Roman"/>
                      <w:sz w:val="28"/>
                    </w:rPr>
                    <w:tab/>
                    <w:t>1/ Tìm m để phương trình có một nghiệm bằng -1. Tìm nghiệm còn lại.</w:t>
                  </w:r>
                </w:p>
                <w:p w:rsidR="008D149C" w:rsidRPr="008D149C" w:rsidRDefault="008D149C" w:rsidP="00EF30C4">
                  <w:pPr>
                    <w:rPr>
                      <w:rFonts w:ascii="Times New Roman" w:hAnsi="Times New Roman" w:cs="Times New Roman"/>
                      <w:sz w:val="28"/>
                    </w:rPr>
                  </w:pPr>
                  <w:r w:rsidRPr="008D149C">
                    <w:rPr>
                      <w:rFonts w:ascii="Times New Roman" w:hAnsi="Times New Roman" w:cs="Times New Roman"/>
                      <w:sz w:val="28"/>
                    </w:rPr>
                    <w:tab/>
                    <w:t xml:space="preserve">2/ Gọi </w:t>
                  </w:r>
                  <w:r w:rsidRPr="008D149C">
                    <w:rPr>
                      <w:rFonts w:ascii="Times New Roman" w:hAnsi="Times New Roman" w:cs="Times New Roman"/>
                      <w:position w:val="-12"/>
                      <w:sz w:val="28"/>
                    </w:rPr>
                    <w:object w:dxaOrig="720" w:dyaOrig="380">
                      <v:shape id="_x0000_i1029" type="#_x0000_t75" style="width:36pt;height:18.75pt" o:ole="">
                        <v:imagedata r:id="rId21" o:title=""/>
                      </v:shape>
                      <o:OLEObject Type="Embed" ProgID="Equation.DSMT4" ShapeID="_x0000_i1029" DrawAspect="Content" ObjectID="_1587353080" r:id="rId22"/>
                    </w:object>
                  </w:r>
                  <w:r w:rsidRPr="008D149C">
                    <w:rPr>
                      <w:rFonts w:ascii="Times New Roman" w:hAnsi="Times New Roman" w:cs="Times New Roman"/>
                      <w:sz w:val="28"/>
                    </w:rPr>
                    <w:t xml:space="preserve"> là hai nghiệm của phương trình trên. Với giá trị nào của m thì biểu thức A = </w:t>
                  </w:r>
                  <w:r w:rsidRPr="008D149C">
                    <w:rPr>
                      <w:rFonts w:ascii="Times New Roman" w:hAnsi="Times New Roman" w:cs="Times New Roman"/>
                      <w:position w:val="-12"/>
                      <w:sz w:val="28"/>
                    </w:rPr>
                    <w:object w:dxaOrig="859" w:dyaOrig="420">
                      <v:shape id="_x0000_i1030" type="#_x0000_t75" style="width:42.75pt;height:21pt" o:ole="">
                        <v:imagedata r:id="rId23" o:title=""/>
                      </v:shape>
                      <o:OLEObject Type="Embed" ProgID="Equation.DSMT4" ShapeID="_x0000_i1030" DrawAspect="Content" ObjectID="_1587353081" r:id="rId24"/>
                    </w:object>
                  </w:r>
                  <w:r w:rsidRPr="008D149C">
                    <w:rPr>
                      <w:rFonts w:ascii="Times New Roman" w:hAnsi="Times New Roman" w:cs="Times New Roman"/>
                      <w:sz w:val="28"/>
                    </w:rPr>
                    <w:t xml:space="preserve"> đạt giá trị nhỏ nhất. Tìm giá trị đó.</w:t>
                  </w:r>
                </w:p>
                <w:p w:rsidR="008D149C" w:rsidRPr="008D149C" w:rsidRDefault="008D149C" w:rsidP="00EF30C4">
                  <w:pPr>
                    <w:jc w:val="both"/>
                    <w:rPr>
                      <w:rFonts w:ascii="Times New Roman" w:hAnsi="Times New Roman" w:cs="Times New Roman"/>
                      <w:b/>
                      <w:sz w:val="28"/>
                      <w:u w:val="single"/>
                      <w:lang w:val="fr-FR"/>
                    </w:rPr>
                  </w:pPr>
                  <w:r w:rsidRPr="008D149C">
                    <w:rPr>
                      <w:rFonts w:ascii="Times New Roman" w:hAnsi="Times New Roman" w:cs="Times New Roman"/>
                      <w:b/>
                      <w:sz w:val="28"/>
                      <w:u w:val="single"/>
                      <w:lang w:val="fr-FR"/>
                    </w:rPr>
                    <w:t>Bài 3 : (1,5 điểm)</w:t>
                  </w:r>
                </w:p>
                <w:p w:rsidR="008D149C" w:rsidRPr="008D149C" w:rsidRDefault="008D149C" w:rsidP="00EF30C4">
                  <w:pPr>
                    <w:jc w:val="both"/>
                    <w:rPr>
                      <w:rFonts w:ascii="Times New Roman" w:hAnsi="Times New Roman" w:cs="Times New Roman"/>
                      <w:sz w:val="28"/>
                    </w:rPr>
                  </w:pPr>
                  <w:r w:rsidRPr="008D149C">
                    <w:rPr>
                      <w:rFonts w:ascii="Times New Roman" w:hAnsi="Times New Roman" w:cs="Times New Roman"/>
                      <w:sz w:val="28"/>
                    </w:rPr>
                    <w:tab/>
                    <w:t xml:space="preserve">Trong mặt phẳng tọa độ Oxy cho parabol (P): y = </w:t>
                  </w:r>
                  <w:r w:rsidRPr="008D149C">
                    <w:rPr>
                      <w:rFonts w:ascii="Times New Roman" w:hAnsi="Times New Roman" w:cs="Times New Roman"/>
                      <w:position w:val="-26"/>
                      <w:sz w:val="28"/>
                    </w:rPr>
                    <w:object w:dxaOrig="720" w:dyaOrig="700">
                      <v:shape id="_x0000_i1031" type="#_x0000_t75" style="width:36pt;height:35.25pt" o:ole="">
                        <v:imagedata r:id="rId25" o:title=""/>
                      </v:shape>
                      <o:OLEObject Type="Embed" ProgID="Equation.DSMT4" ShapeID="_x0000_i1031" DrawAspect="Content" ObjectID="_1587353082" r:id="rId26"/>
                    </w:object>
                  </w:r>
                  <w:r w:rsidRPr="008D149C">
                    <w:rPr>
                      <w:rFonts w:ascii="Times New Roman" w:hAnsi="Times New Roman" w:cs="Times New Roman"/>
                      <w:sz w:val="28"/>
                    </w:rPr>
                    <w:t xml:space="preserve"> và đường thẳng (d) đi qua điểm M(0; -2) có hệ số góc bằng m.</w:t>
                  </w:r>
                </w:p>
                <w:p w:rsidR="008D149C" w:rsidRPr="008D149C" w:rsidRDefault="008D149C" w:rsidP="00EF30C4">
                  <w:pPr>
                    <w:jc w:val="both"/>
                    <w:rPr>
                      <w:rFonts w:ascii="Times New Roman" w:hAnsi="Times New Roman" w:cs="Times New Roman"/>
                      <w:sz w:val="28"/>
                    </w:rPr>
                  </w:pPr>
                  <w:r w:rsidRPr="008D149C">
                    <w:rPr>
                      <w:rFonts w:ascii="Times New Roman" w:hAnsi="Times New Roman" w:cs="Times New Roman"/>
                      <w:sz w:val="28"/>
                    </w:rPr>
                    <w:tab/>
                    <w:t xml:space="preserve">1/ Chứng minh rằng đường thẳng (d) luôn cắt parabol (P) tại hai điểm phân biệt với mọi giá trị m.  </w:t>
                  </w:r>
                </w:p>
                <w:p w:rsidR="008D149C" w:rsidRPr="008D149C" w:rsidRDefault="008D149C" w:rsidP="00EF30C4">
                  <w:pPr>
                    <w:jc w:val="both"/>
                    <w:rPr>
                      <w:rFonts w:ascii="Times New Roman" w:hAnsi="Times New Roman" w:cs="Times New Roman"/>
                      <w:sz w:val="28"/>
                    </w:rPr>
                  </w:pPr>
                  <w:r w:rsidRPr="008D149C">
                    <w:rPr>
                      <w:rFonts w:ascii="Times New Roman" w:hAnsi="Times New Roman" w:cs="Times New Roman"/>
                      <w:sz w:val="28"/>
                    </w:rPr>
                    <w:tab/>
                    <w:t>2/ Vẽ đồ thị (P) và đường thẳng (d) khi hệ số góc  m =3 lên cùng mặt phẳng tọa độ Oxy.</w:t>
                  </w:r>
                </w:p>
                <w:p w:rsidR="008D149C" w:rsidRPr="008D149C" w:rsidRDefault="008D149C" w:rsidP="00EF30C4">
                  <w:pPr>
                    <w:jc w:val="both"/>
                    <w:rPr>
                      <w:rFonts w:ascii="Times New Roman" w:hAnsi="Times New Roman" w:cs="Times New Roman"/>
                      <w:b/>
                      <w:sz w:val="28"/>
                      <w:u w:val="single"/>
                      <w:lang w:val="fr-FR"/>
                    </w:rPr>
                  </w:pPr>
                  <w:r w:rsidRPr="008D149C">
                    <w:rPr>
                      <w:rFonts w:ascii="Times New Roman" w:hAnsi="Times New Roman" w:cs="Times New Roman"/>
                      <w:b/>
                      <w:sz w:val="28"/>
                      <w:u w:val="single"/>
                      <w:lang w:val="fr-FR"/>
                    </w:rPr>
                    <w:t>Bài 4 : (1,5 điểm)</w:t>
                  </w:r>
                </w:p>
                <w:p w:rsidR="008D149C" w:rsidRPr="008D149C" w:rsidRDefault="008D149C" w:rsidP="00EF30C4">
                  <w:pPr>
                    <w:ind w:right="-21" w:firstLine="700"/>
                    <w:jc w:val="both"/>
                    <w:rPr>
                      <w:rFonts w:ascii="Times New Roman" w:hAnsi="Times New Roman" w:cs="Times New Roman"/>
                      <w:sz w:val="28"/>
                    </w:rPr>
                  </w:pPr>
                  <w:r w:rsidRPr="008D149C">
                    <w:rPr>
                      <w:rFonts w:ascii="Times New Roman" w:hAnsi="Times New Roman" w:cs="Times New Roman"/>
                      <w:sz w:val="28"/>
                    </w:rPr>
                    <w:t>Ba ca nô cùng rời bến sông A một lúc để đến B. Ca nô thứ hai mỗi giờ đi kém ca nô thứ nhất 3 km nhưng hơn ca nô thứ ba 3 km nên đến sau ca nô thứ nhất 2  giờ và trước ca nô thứ ba là 3 giờ. Tính chiều dài quãng sông AB.</w:t>
                  </w:r>
                </w:p>
                <w:p w:rsidR="008D149C" w:rsidRPr="008D149C" w:rsidRDefault="008D149C" w:rsidP="00EF30C4">
                  <w:pPr>
                    <w:jc w:val="both"/>
                    <w:rPr>
                      <w:rFonts w:ascii="Times New Roman" w:hAnsi="Times New Roman" w:cs="Times New Roman"/>
                      <w:b/>
                      <w:sz w:val="28"/>
                      <w:u w:val="single"/>
                      <w:lang w:val="fr-FR"/>
                    </w:rPr>
                  </w:pPr>
                  <w:r w:rsidRPr="008D149C">
                    <w:rPr>
                      <w:rFonts w:ascii="Times New Roman" w:hAnsi="Times New Roman" w:cs="Times New Roman"/>
                      <w:b/>
                      <w:sz w:val="28"/>
                      <w:u w:val="single"/>
                      <w:lang w:val="fr-FR"/>
                    </w:rPr>
                    <w:t>Bài 5 : (2,5 điểm)</w:t>
                  </w:r>
                </w:p>
                <w:p w:rsidR="008D149C" w:rsidRPr="008D149C" w:rsidRDefault="008D149C" w:rsidP="00EF30C4">
                  <w:pPr>
                    <w:ind w:left="1080" w:right="360"/>
                    <w:jc w:val="both"/>
                    <w:rPr>
                      <w:rFonts w:ascii="Times New Roman" w:hAnsi="Times New Roman" w:cs="Times New Roman"/>
                      <w:sz w:val="28"/>
                    </w:rPr>
                  </w:pPr>
                  <w:r w:rsidRPr="008D149C">
                    <w:rPr>
                      <w:rFonts w:ascii="Times New Roman" w:hAnsi="Times New Roman" w:cs="Times New Roman"/>
                      <w:sz w:val="28"/>
                    </w:rPr>
                    <w:t xml:space="preserve">Hai đường tròn (O) và (O’) cắt nhau tại A và B. Đường thẳng vuông góc với AB tại B cắt các đường tròn (O) và (O’) lần lượt tại C, D. Các đường thẳng CA, DA cắt đường tròn (O’) và (O) theo thứ tự tại E, F. </w:t>
                  </w:r>
                </w:p>
                <w:p w:rsidR="008D149C" w:rsidRPr="008D149C" w:rsidRDefault="008D149C" w:rsidP="00EF30C4">
                  <w:pPr>
                    <w:ind w:left="1080" w:right="360" w:hanging="380"/>
                    <w:jc w:val="both"/>
                    <w:rPr>
                      <w:rFonts w:ascii="Times New Roman" w:hAnsi="Times New Roman" w:cs="Times New Roman"/>
                      <w:sz w:val="28"/>
                    </w:rPr>
                  </w:pPr>
                  <w:r w:rsidRPr="008D149C">
                    <w:rPr>
                      <w:rFonts w:ascii="Times New Roman" w:hAnsi="Times New Roman" w:cs="Times New Roman"/>
                      <w:sz w:val="28"/>
                    </w:rPr>
                    <w:t>1/ Chứng minh: tứ giác CFED nội tiếp.</w:t>
                  </w:r>
                </w:p>
                <w:p w:rsidR="008D149C" w:rsidRPr="008D149C" w:rsidRDefault="008D149C" w:rsidP="00EF30C4">
                  <w:pPr>
                    <w:ind w:left="1080" w:right="360" w:hanging="380"/>
                    <w:jc w:val="both"/>
                    <w:rPr>
                      <w:rFonts w:ascii="Times New Roman" w:hAnsi="Times New Roman" w:cs="Times New Roman"/>
                      <w:sz w:val="28"/>
                    </w:rPr>
                  </w:pPr>
                  <w:r w:rsidRPr="008D149C">
                    <w:rPr>
                      <w:rFonts w:ascii="Times New Roman" w:hAnsi="Times New Roman" w:cs="Times New Roman"/>
                      <w:sz w:val="28"/>
                    </w:rPr>
                    <w:t>2/ Chứng minh: A là tâm của đường tròn nội tiếp tam giác BEF.</w:t>
                  </w:r>
                </w:p>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1352</w:t>
                  </w:r>
                </w:p>
                <w:p w:rsidR="008D149C" w:rsidRPr="008D149C" w:rsidRDefault="008D149C" w:rsidP="00EF30C4">
                  <w:pPr>
                    <w:tabs>
                      <w:tab w:val="center" w:pos="1620"/>
                      <w:tab w:val="center" w:pos="6300"/>
                    </w:tabs>
                    <w:rPr>
                      <w:rFonts w:ascii=".VnTime" w:hAnsi=".VnTime" w:cs="Arial"/>
                      <w:b/>
                      <w:bCs/>
                      <w:sz w:val="28"/>
                      <w:szCs w:val="28"/>
                    </w:rPr>
                  </w:pPr>
                  <w:r w:rsidRPr="008D149C">
                    <w:rPr>
                      <w:rFonts w:ascii=".VnTime" w:hAnsi=".VnTime"/>
                      <w:b/>
                      <w:sz w:val="28"/>
                      <w:szCs w:val="28"/>
                    </w:rPr>
                    <w:t>Së Gi¸o dôc vµ ®µo t¹o</w:t>
                  </w:r>
                  <w:r w:rsidRPr="008D149C">
                    <w:rPr>
                      <w:rFonts w:ascii=".VnTime" w:hAnsi=".VnTime"/>
                      <w:b/>
                      <w:sz w:val="28"/>
                      <w:szCs w:val="28"/>
                    </w:rPr>
                    <w:tab/>
                  </w:r>
                  <w:r w:rsidRPr="008D149C">
                    <w:rPr>
                      <w:rFonts w:ascii=".VnTime" w:hAnsi=".VnTime" w:cs="Arial"/>
                      <w:b/>
                      <w:bCs/>
                      <w:sz w:val="28"/>
                      <w:szCs w:val="28"/>
                    </w:rPr>
                    <w:t>Kú THI TUYÓN SINH LíP 10 chuyªn Tin quèc häc</w:t>
                  </w:r>
                </w:p>
                <w:p w:rsidR="008D149C" w:rsidRPr="008D149C" w:rsidRDefault="008D149C" w:rsidP="00EF30C4">
                  <w:pPr>
                    <w:tabs>
                      <w:tab w:val="center" w:pos="1620"/>
                      <w:tab w:val="center" w:pos="6300"/>
                    </w:tabs>
                    <w:rPr>
                      <w:rFonts w:ascii=".VnTime" w:hAnsi=".VnTime" w:cs="Arial"/>
                      <w:sz w:val="28"/>
                      <w:szCs w:val="28"/>
                    </w:rPr>
                  </w:pPr>
                  <w:r w:rsidRPr="008D149C">
                    <w:rPr>
                      <w:rFonts w:ascii=".VnTime" w:hAnsi=".VnTime" w:cs="Arial"/>
                      <w:b/>
                      <w:sz w:val="28"/>
                      <w:szCs w:val="28"/>
                    </w:rPr>
                    <w:tab/>
                    <w:t>Thõa Thiªn HuÕ</w:t>
                  </w:r>
                  <w:r w:rsidRPr="008D149C">
                    <w:rPr>
                      <w:rFonts w:ascii=".VnTime" w:hAnsi=".VnTime" w:cs="Arial"/>
                      <w:sz w:val="28"/>
                      <w:szCs w:val="28"/>
                    </w:rPr>
                    <w:tab/>
                  </w:r>
                  <w:r w:rsidRPr="008D149C">
                    <w:rPr>
                      <w:rFonts w:ascii=".VnTime" w:hAnsi=".VnTime" w:cs="Arial"/>
                      <w:b/>
                      <w:bCs/>
                      <w:sz w:val="28"/>
                      <w:szCs w:val="28"/>
                    </w:rPr>
                    <w:t xml:space="preserve">  </w:t>
                  </w:r>
                  <w:r w:rsidRPr="008D149C">
                    <w:rPr>
                      <w:rFonts w:ascii=".VnTime" w:hAnsi=".VnTime" w:cs="Arial"/>
                      <w:bCs/>
                      <w:sz w:val="28"/>
                      <w:szCs w:val="28"/>
                    </w:rPr>
                    <w:t>Khãa ngµy: 19.6.2006</w:t>
                  </w:r>
                </w:p>
                <w:p w:rsidR="008D149C" w:rsidRPr="008D149C" w:rsidRDefault="008D149C" w:rsidP="00EF30C4">
                  <w:pPr>
                    <w:tabs>
                      <w:tab w:val="center" w:pos="1620"/>
                    </w:tabs>
                    <w:rPr>
                      <w:rFonts w:ascii=".VnTime" w:hAnsi=".VnTime" w:cs="Arial"/>
                      <w:sz w:val="28"/>
                      <w:szCs w:val="28"/>
                    </w:rPr>
                  </w:pPr>
                  <w:r w:rsidRPr="008D149C">
                    <w:rPr>
                      <w:rFonts w:ascii=".VnTime" w:hAnsi=".VnTime" w:cs="Arial"/>
                      <w:noProof/>
                      <w:sz w:val="28"/>
                      <w:szCs w:val="28"/>
                      <w:lang w:val="en-US"/>
                    </w:rPr>
                    <mc:AlternateContent>
                      <mc:Choice Requires="wps">
                        <w:drawing>
                          <wp:anchor distT="0" distB="0" distL="114300" distR="114300" simplePos="0" relativeHeight="251664384" behindDoc="0" locked="0" layoutInCell="1" allowOverlap="1" wp14:anchorId="23043E48" wp14:editId="74D61503">
                            <wp:simplePos x="0" y="0"/>
                            <wp:positionH relativeFrom="column">
                              <wp:posOffset>590550</wp:posOffset>
                            </wp:positionH>
                            <wp:positionV relativeFrom="paragraph">
                              <wp:posOffset>22225</wp:posOffset>
                            </wp:positionV>
                            <wp:extent cx="800100" cy="0"/>
                            <wp:effectExtent l="10795" t="7620" r="8255" b="1143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pt,1.75pt" to="109.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Ee9Gw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"/>
                        </w:pict>
                      </mc:Fallback>
                    </mc:AlternateContent>
                  </w:r>
                  <w:r w:rsidRPr="008D149C">
                    <w:rPr>
                      <w:rFonts w:ascii=".VnTime" w:hAnsi=".VnTime" w:cs="Arial"/>
                      <w:bCs/>
                      <w:sz w:val="28"/>
                      <w:szCs w:val="28"/>
                    </w:rPr>
                    <w:tab/>
                  </w:r>
                  <w:r w:rsidRPr="008D149C">
                    <w:rPr>
                      <w:rFonts w:ascii=".VnTime" w:hAnsi=".VnTime" w:cs="Arial"/>
                      <w:b/>
                      <w:bCs/>
                      <w:sz w:val="28"/>
                      <w:szCs w:val="28"/>
                    </w:rPr>
                    <w:t>§Ò chÝnh thøc</w:t>
                  </w:r>
                  <w:r w:rsidRPr="008D149C">
                    <w:rPr>
                      <w:rFonts w:ascii=".VnTime" w:hAnsi=".VnTime" w:cs="Arial"/>
                      <w:sz w:val="28"/>
                      <w:szCs w:val="28"/>
                    </w:rPr>
                    <w:tab/>
                  </w:r>
                  <w:r w:rsidRPr="008D149C">
                    <w:rPr>
                      <w:rFonts w:ascii=".VnTime" w:hAnsi=".VnTime" w:cs="Arial"/>
                      <w:sz w:val="28"/>
                      <w:szCs w:val="28"/>
                    </w:rPr>
                    <w:tab/>
                  </w:r>
                  <w:r w:rsidRPr="008D149C">
                    <w:rPr>
                      <w:rFonts w:ascii=".VnTime" w:hAnsi=".VnTime" w:cs="Arial"/>
                      <w:sz w:val="28"/>
                      <w:szCs w:val="28"/>
                    </w:rPr>
                    <w:tab/>
                    <w:t xml:space="preserve">                 M«n: TO¸N</w:t>
                  </w:r>
                  <w:r w:rsidRPr="008D149C">
                    <w:rPr>
                      <w:rFonts w:ascii=".VnTime" w:hAnsi=".VnTime" w:cs="Arial"/>
                      <w:i/>
                      <w:sz w:val="28"/>
                      <w:szCs w:val="28"/>
                    </w:rPr>
                    <w:t xml:space="preserve"> </w:t>
                  </w:r>
                </w:p>
                <w:p w:rsidR="008D149C" w:rsidRPr="008D149C" w:rsidRDefault="008D149C" w:rsidP="00EF30C4">
                  <w:pPr>
                    <w:rPr>
                      <w:rFonts w:ascii=".VnTime" w:hAnsi=".VnTime" w:cs="Arial"/>
                      <w:sz w:val="28"/>
                      <w:szCs w:val="28"/>
                    </w:rPr>
                  </w:pPr>
                  <w:r w:rsidRPr="008D149C">
                    <w:rPr>
                      <w:rFonts w:ascii=".VnTime" w:hAnsi=".VnTime" w:cs="Arial"/>
                      <w:i/>
                      <w:sz w:val="28"/>
                      <w:szCs w:val="28"/>
                    </w:rPr>
                    <w:t xml:space="preserve"> </w:t>
                  </w:r>
                  <w:r w:rsidRPr="008D149C">
                    <w:rPr>
                      <w:rFonts w:ascii=".VnTime" w:hAnsi=".VnTime" w:cs="Arial"/>
                      <w:sz w:val="28"/>
                      <w:szCs w:val="28"/>
                    </w:rPr>
                    <w:t>Sè b¸o danh: ........... Phßng:.......</w:t>
                  </w:r>
                  <w:r w:rsidRPr="008D149C">
                    <w:rPr>
                      <w:rFonts w:ascii=".VnTime" w:hAnsi=".VnTime" w:cs="Arial"/>
                      <w:i/>
                      <w:sz w:val="28"/>
                      <w:szCs w:val="28"/>
                    </w:rPr>
                    <w:t xml:space="preserve">                                      Thêi gian lµm bµi</w:t>
                  </w:r>
                  <w:r w:rsidRPr="008D149C">
                    <w:rPr>
                      <w:rFonts w:ascii=".VnTime" w:hAnsi=".VnTime" w:cs="Arial"/>
                      <w:sz w:val="28"/>
                      <w:szCs w:val="28"/>
                    </w:rPr>
                    <w:t xml:space="preserve">: </w:t>
                  </w:r>
                  <w:r w:rsidRPr="008D149C">
                    <w:rPr>
                      <w:rFonts w:ascii=".VnTime" w:hAnsi=".VnTime" w:cs="Arial"/>
                      <w:i/>
                      <w:iCs/>
                      <w:sz w:val="28"/>
                      <w:szCs w:val="28"/>
                    </w:rPr>
                    <w:t>150 phót</w:t>
                  </w:r>
                </w:p>
                <w:p w:rsidR="008D149C" w:rsidRPr="008D149C" w:rsidRDefault="008D149C" w:rsidP="00EF30C4">
                  <w:pPr>
                    <w:rPr>
                      <w:rFonts w:ascii=".VnTime" w:hAnsi=".VnTime" w:cs="Arial"/>
                      <w:b/>
                      <w:sz w:val="28"/>
                      <w:szCs w:val="28"/>
                      <w:u w:val="single"/>
                    </w:rPr>
                  </w:pPr>
                  <w:r w:rsidRPr="008D149C">
                    <w:rPr>
                      <w:rFonts w:ascii=".VnTime" w:hAnsi=".VnTime" w:cs="Arial"/>
                      <w:noProof/>
                      <w:sz w:val="28"/>
                      <w:szCs w:val="28"/>
                      <w:lang w:val="en-US"/>
                    </w:rPr>
                    <mc:AlternateContent>
                      <mc:Choice Requires="wps">
                        <w:drawing>
                          <wp:anchor distT="0" distB="0" distL="114300" distR="114300" simplePos="0" relativeHeight="251665408" behindDoc="0" locked="0" layoutInCell="1" allowOverlap="1" wp14:anchorId="53F11185" wp14:editId="6239F7B4">
                            <wp:simplePos x="0" y="0"/>
                            <wp:positionH relativeFrom="column">
                              <wp:posOffset>2286000</wp:posOffset>
                            </wp:positionH>
                            <wp:positionV relativeFrom="paragraph">
                              <wp:posOffset>45085</wp:posOffset>
                            </wp:positionV>
                            <wp:extent cx="3086100" cy="635"/>
                            <wp:effectExtent l="10795" t="6985" r="8255" b="11430"/>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86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3.55pt" to="423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"/>
                        </w:pict>
                      </mc:Fallback>
                    </mc:AlternateContent>
                  </w:r>
                </w:p>
                <w:p w:rsidR="008D149C" w:rsidRPr="008D149C" w:rsidRDefault="008D149C" w:rsidP="00EF30C4">
                  <w:pPr>
                    <w:ind w:right="317"/>
                    <w:rPr>
                      <w:rFonts w:ascii=".VnTime" w:hAnsi=".VnTime"/>
                      <w:sz w:val="28"/>
                      <w:szCs w:val="28"/>
                    </w:rPr>
                  </w:pPr>
                  <w:r w:rsidRPr="008D149C">
                    <w:rPr>
                      <w:rFonts w:ascii=".VnTime" w:hAnsi=".VnTime"/>
                      <w:b/>
                      <w:sz w:val="28"/>
                      <w:szCs w:val="28"/>
                      <w:u w:val="single"/>
                    </w:rPr>
                    <w:t>Bµi 1</w:t>
                  </w:r>
                  <w:r w:rsidRPr="008D149C">
                    <w:rPr>
                      <w:rFonts w:ascii=".VnTime" w:hAnsi=".VnTime"/>
                      <w:sz w:val="28"/>
                      <w:szCs w:val="28"/>
                    </w:rPr>
                    <w:t>: (2,75 ®iÓm)</w:t>
                  </w:r>
                </w:p>
                <w:p w:rsidR="008D149C" w:rsidRPr="008D149C" w:rsidRDefault="008D149C" w:rsidP="00EF30C4">
                  <w:pPr>
                    <w:numPr>
                      <w:ilvl w:val="0"/>
                      <w:numId w:val="27"/>
                    </w:numPr>
                    <w:ind w:right="317"/>
                    <w:rPr>
                      <w:rFonts w:ascii=".VnTime" w:hAnsi=".VnTime"/>
                      <w:sz w:val="28"/>
                      <w:szCs w:val="28"/>
                    </w:rPr>
                  </w:pPr>
                  <w:r w:rsidRPr="008D149C">
                    <w:rPr>
                      <w:rFonts w:ascii=".VnTime" w:hAnsi=".VnTime"/>
                      <w:sz w:val="28"/>
                      <w:szCs w:val="28"/>
                    </w:rPr>
                    <w:t xml:space="preserve">BiÕn ®æi  </w:t>
                  </w:r>
                  <w:r w:rsidRPr="008D149C">
                    <w:rPr>
                      <w:rFonts w:ascii=".VnTime" w:hAnsi=".VnTime"/>
                      <w:position w:val="-8"/>
                      <w:sz w:val="28"/>
                      <w:szCs w:val="28"/>
                    </w:rPr>
                    <w:object w:dxaOrig="1260" w:dyaOrig="360">
                      <v:shape id="_x0000_i1032" type="#_x0000_t75" style="width:63pt;height:18pt" o:ole="">
                        <v:imagedata r:id="rId27" o:title=""/>
                      </v:shape>
                      <o:OLEObject Type="Embed" ProgID="Equation.3" ShapeID="_x0000_i1032" DrawAspect="Content" ObjectID="_1587353083" r:id="rId28"/>
                    </w:object>
                  </w:r>
                  <w:r w:rsidRPr="008D149C">
                    <w:rPr>
                      <w:rFonts w:ascii=".VnTime" w:hAnsi=".VnTime"/>
                      <w:sz w:val="28"/>
                      <w:szCs w:val="28"/>
                    </w:rPr>
                    <w:t xml:space="preserve"> vÒ d¹ng </w:t>
                  </w:r>
                  <w:r w:rsidRPr="008D149C">
                    <w:rPr>
                      <w:rFonts w:ascii=".VnTime" w:hAnsi=".VnTime"/>
                      <w:position w:val="-4"/>
                      <w:sz w:val="28"/>
                      <w:szCs w:val="28"/>
                    </w:rPr>
                    <w:object w:dxaOrig="320" w:dyaOrig="300">
                      <v:shape id="_x0000_i1033" type="#_x0000_t75" style="width:15.75pt;height:15pt" o:ole="">
                        <v:imagedata r:id="rId29" o:title=""/>
                      </v:shape>
                      <o:OLEObject Type="Embed" ProgID="Equation.3" ShapeID="_x0000_i1033" DrawAspect="Content" ObjectID="_1587353084" r:id="rId30"/>
                    </w:object>
                  </w:r>
                  <w:r w:rsidRPr="008D149C">
                    <w:rPr>
                      <w:rFonts w:ascii=".VnTime" w:hAnsi=".VnTime"/>
                      <w:sz w:val="28"/>
                      <w:szCs w:val="28"/>
                    </w:rPr>
                    <w:t xml:space="preserve"> víi A lµ mét biÓu thøc cã chøa c¨n thøc.</w:t>
                  </w:r>
                </w:p>
                <w:p w:rsidR="008D149C" w:rsidRPr="008D149C" w:rsidRDefault="008D149C" w:rsidP="00EF30C4">
                  <w:pPr>
                    <w:numPr>
                      <w:ilvl w:val="0"/>
                      <w:numId w:val="27"/>
                    </w:numPr>
                    <w:ind w:right="317"/>
                    <w:rPr>
                      <w:rFonts w:ascii=".VnTime" w:hAnsi=".VnTime"/>
                      <w:sz w:val="28"/>
                      <w:szCs w:val="28"/>
                    </w:rPr>
                  </w:pPr>
                  <w:r w:rsidRPr="008D149C">
                    <w:rPr>
                      <w:rFonts w:ascii=".VnTime" w:hAnsi=".VnTime"/>
                      <w:sz w:val="28"/>
                      <w:szCs w:val="28"/>
                    </w:rPr>
                    <w:t xml:space="preserve">Gi¶i </w:t>
                  </w:r>
                  <w:r w:rsidRPr="008D149C">
                    <w:rPr>
                      <w:rFonts w:ascii=".VnTime" w:hAnsi=".VnTime" w:cs="Arial"/>
                      <w:sz w:val="28"/>
                      <w:szCs w:val="28"/>
                    </w:rPr>
                    <w:t>ph</w:t>
                  </w:r>
                  <w:r w:rsidRPr="008D149C">
                    <w:rPr>
                      <w:rFonts w:ascii=".VnTime" w:hAnsi=".VnTime" w:cs="Arial"/>
                      <w:sz w:val="28"/>
                      <w:szCs w:val="28"/>
                    </w:rPr>
                    <w:softHyphen/>
                    <w:t>¬ng</w:t>
                  </w:r>
                  <w:r w:rsidRPr="008D149C">
                    <w:rPr>
                      <w:rFonts w:ascii=".VnTime" w:hAnsi=".VnTime"/>
                      <w:sz w:val="28"/>
                      <w:szCs w:val="28"/>
                    </w:rPr>
                    <w:t xml:space="preserve"> tr×nh: </w:t>
                  </w:r>
                  <w:r w:rsidRPr="008D149C">
                    <w:rPr>
                      <w:rFonts w:ascii=".VnTime" w:hAnsi=".VnTime"/>
                      <w:position w:val="-10"/>
                      <w:sz w:val="28"/>
                      <w:szCs w:val="28"/>
                    </w:rPr>
                    <w:object w:dxaOrig="2440" w:dyaOrig="440">
                      <v:shape id="_x0000_i1034" type="#_x0000_t75" style="width:122.25pt;height:21.75pt" o:ole="">
                        <v:imagedata r:id="rId31" o:title=""/>
                      </v:shape>
                      <o:OLEObject Type="Embed" ProgID="Equation.3" ShapeID="_x0000_i1034" DrawAspect="Content" ObjectID="_1587353085" r:id="rId32"/>
                    </w:object>
                  </w:r>
                </w:p>
                <w:p w:rsidR="008D149C" w:rsidRPr="008D149C" w:rsidRDefault="008D149C" w:rsidP="00EF30C4">
                  <w:pPr>
                    <w:ind w:right="317"/>
                    <w:rPr>
                      <w:rFonts w:ascii=".VnTime" w:hAnsi=".VnTime"/>
                      <w:sz w:val="28"/>
                      <w:szCs w:val="28"/>
                    </w:rPr>
                  </w:pPr>
                  <w:r w:rsidRPr="008D149C">
                    <w:rPr>
                      <w:rFonts w:ascii=".VnTime" w:hAnsi=".VnTime"/>
                      <w:b/>
                      <w:sz w:val="28"/>
                      <w:szCs w:val="28"/>
                      <w:u w:val="single"/>
                    </w:rPr>
                    <w:t>Bµi 2</w:t>
                  </w:r>
                  <w:r w:rsidRPr="008D149C">
                    <w:rPr>
                      <w:rFonts w:ascii=".VnTime" w:hAnsi=".VnTime"/>
                      <w:sz w:val="28"/>
                      <w:szCs w:val="28"/>
                    </w:rPr>
                    <w:t>: (2,25 ®iÓm)</w:t>
                  </w:r>
                </w:p>
                <w:p w:rsidR="008D149C" w:rsidRPr="008D149C" w:rsidRDefault="008D149C" w:rsidP="00EF30C4">
                  <w:pPr>
                    <w:numPr>
                      <w:ilvl w:val="0"/>
                      <w:numId w:val="28"/>
                    </w:numPr>
                    <w:tabs>
                      <w:tab w:val="num" w:pos="360"/>
                    </w:tabs>
                    <w:ind w:right="317"/>
                    <w:jc w:val="both"/>
                    <w:rPr>
                      <w:rFonts w:ascii=".VnTime" w:hAnsi=".VnTime"/>
                      <w:sz w:val="28"/>
                      <w:szCs w:val="28"/>
                    </w:rPr>
                  </w:pPr>
                  <w:r w:rsidRPr="008D149C">
                    <w:rPr>
                      <w:rFonts w:ascii=".VnTime" w:hAnsi=".VnTime"/>
                      <w:sz w:val="28"/>
                      <w:szCs w:val="28"/>
                    </w:rPr>
                    <w:t xml:space="preserve">Cho hai sè thùc kh«ng ©m </w:t>
                  </w:r>
                  <w:r w:rsidRPr="008D149C">
                    <w:rPr>
                      <w:rFonts w:ascii=".VnTime" w:hAnsi=".VnTime"/>
                      <w:position w:val="-6"/>
                      <w:sz w:val="28"/>
                      <w:szCs w:val="28"/>
                    </w:rPr>
                    <w:object w:dxaOrig="200" w:dyaOrig="220">
                      <v:shape id="_x0000_i1035" type="#_x0000_t75" style="width:9.75pt;height:11.25pt" o:ole="">
                        <v:imagedata r:id="rId33" o:title=""/>
                      </v:shape>
                      <o:OLEObject Type="Embed" ProgID="Equation.3" ShapeID="_x0000_i1035" DrawAspect="Content" ObjectID="_1587353086" r:id="rId34"/>
                    </w:object>
                  </w:r>
                  <w:r w:rsidRPr="008D149C">
                    <w:rPr>
                      <w:rFonts w:ascii=".VnTime" w:hAnsi=".VnTime"/>
                      <w:sz w:val="28"/>
                      <w:szCs w:val="28"/>
                    </w:rPr>
                    <w:t xml:space="preserve"> vµ </w:t>
                  </w:r>
                  <w:r w:rsidRPr="008D149C">
                    <w:rPr>
                      <w:rFonts w:ascii=".VnTime" w:hAnsi=".VnTime"/>
                      <w:position w:val="-6"/>
                      <w:sz w:val="28"/>
                      <w:szCs w:val="28"/>
                    </w:rPr>
                    <w:object w:dxaOrig="200" w:dyaOrig="279">
                      <v:shape id="_x0000_i1036" type="#_x0000_t75" style="width:9.75pt;height:14.25pt" o:ole="">
                        <v:imagedata r:id="rId35" o:title=""/>
                      </v:shape>
                      <o:OLEObject Type="Embed" ProgID="Equation.3" ShapeID="_x0000_i1036" DrawAspect="Content" ObjectID="_1587353087" r:id="rId36"/>
                    </w:object>
                  </w:r>
                  <w:r w:rsidRPr="008D149C">
                    <w:rPr>
                      <w:rFonts w:ascii=".VnTime" w:hAnsi=".VnTime"/>
                      <w:sz w:val="28"/>
                      <w:szCs w:val="28"/>
                    </w:rPr>
                    <w:t>. Chøng minh:</w:t>
                  </w:r>
                </w:p>
                <w:p w:rsidR="008D149C" w:rsidRPr="008D149C" w:rsidRDefault="008D149C" w:rsidP="00EF30C4">
                  <w:pPr>
                    <w:ind w:right="317"/>
                    <w:jc w:val="center"/>
                    <w:rPr>
                      <w:rFonts w:ascii=".VnTime" w:hAnsi=".VnTime"/>
                      <w:sz w:val="28"/>
                      <w:szCs w:val="28"/>
                    </w:rPr>
                  </w:pPr>
                  <w:r w:rsidRPr="008D149C">
                    <w:rPr>
                      <w:rFonts w:ascii=".VnTime" w:hAnsi=".VnTime"/>
                      <w:position w:val="-24"/>
                      <w:sz w:val="28"/>
                      <w:szCs w:val="28"/>
                    </w:rPr>
                    <w:object w:dxaOrig="1239" w:dyaOrig="620">
                      <v:shape id="_x0000_i1037" type="#_x0000_t75" style="width:62.25pt;height:30.75pt" o:ole="">
                        <v:imagedata r:id="rId37" o:title=""/>
                      </v:shape>
                      <o:OLEObject Type="Embed" ProgID="Equation.3" ShapeID="_x0000_i1037" DrawAspect="Content" ObjectID="_1587353088" r:id="rId38"/>
                    </w:object>
                  </w:r>
                  <w:r w:rsidRPr="008D149C">
                    <w:rPr>
                      <w:rFonts w:ascii=".VnTime" w:hAnsi=".VnTime"/>
                      <w:sz w:val="28"/>
                      <w:szCs w:val="28"/>
                    </w:rPr>
                    <w:t xml:space="preserve"> (BÊt ®¼ng thøc C«-si cho hai sè kh«ng ©m)</w:t>
                  </w:r>
                </w:p>
                <w:p w:rsidR="008D149C" w:rsidRPr="008D149C" w:rsidRDefault="008D149C" w:rsidP="00EF30C4">
                  <w:pPr>
                    <w:ind w:right="317"/>
                    <w:rPr>
                      <w:rFonts w:ascii=".VnTime" w:hAnsi=".VnTime"/>
                      <w:sz w:val="28"/>
                      <w:szCs w:val="28"/>
                    </w:rPr>
                  </w:pPr>
                  <w:r w:rsidRPr="008D149C">
                    <w:rPr>
                      <w:rFonts w:ascii=".VnTime" w:hAnsi=".VnTime"/>
                      <w:sz w:val="28"/>
                      <w:szCs w:val="28"/>
                    </w:rPr>
                    <w:tab/>
                    <w:t>DÊu ®¼ng thøc x¶y ra khi nµo ?</w:t>
                  </w:r>
                </w:p>
                <w:p w:rsidR="008D149C" w:rsidRPr="008D149C" w:rsidRDefault="008D149C" w:rsidP="00EF30C4">
                  <w:pPr>
                    <w:numPr>
                      <w:ilvl w:val="0"/>
                      <w:numId w:val="28"/>
                    </w:numPr>
                    <w:tabs>
                      <w:tab w:val="num" w:pos="360"/>
                    </w:tabs>
                    <w:ind w:right="317"/>
                    <w:jc w:val="both"/>
                    <w:rPr>
                      <w:rFonts w:ascii=".VnTime" w:hAnsi=".VnTime"/>
                      <w:sz w:val="28"/>
                      <w:szCs w:val="28"/>
                    </w:rPr>
                  </w:pPr>
                  <w:r w:rsidRPr="008D149C">
                    <w:rPr>
                      <w:rFonts w:ascii=".VnTime" w:hAnsi=".VnTime"/>
                      <w:sz w:val="28"/>
                      <w:szCs w:val="28"/>
                    </w:rPr>
                    <w:t>¸p dông chøng minh r»ng: Trong c¸c h×nh ch÷ nhËt cã cïng chu vi h×nh vu«ng cã diÖn tÝch lín nhÊt.</w:t>
                  </w:r>
                </w:p>
                <w:p w:rsidR="008D149C" w:rsidRPr="008D149C" w:rsidRDefault="008D149C" w:rsidP="00EF30C4">
                  <w:pPr>
                    <w:ind w:right="317"/>
                    <w:jc w:val="both"/>
                    <w:rPr>
                      <w:rFonts w:ascii=".VnTime" w:hAnsi=".VnTime"/>
                      <w:sz w:val="28"/>
                      <w:szCs w:val="28"/>
                    </w:rPr>
                  </w:pPr>
                  <w:r w:rsidRPr="008D149C">
                    <w:rPr>
                      <w:rFonts w:ascii=".VnTime" w:hAnsi=".VnTime"/>
                      <w:noProof/>
                      <w:sz w:val="28"/>
                      <w:szCs w:val="28"/>
                      <w:lang w:val="en-US"/>
                    </w:rPr>
                    <w:drawing>
                      <wp:anchor distT="0" distB="0" distL="114300" distR="114300" simplePos="0" relativeHeight="251668480" behindDoc="0" locked="0" layoutInCell="1" allowOverlap="1" wp14:anchorId="64E08CCE" wp14:editId="1586A191">
                        <wp:simplePos x="0" y="0"/>
                        <wp:positionH relativeFrom="column">
                          <wp:posOffset>2171700</wp:posOffset>
                        </wp:positionH>
                        <wp:positionV relativeFrom="paragraph">
                          <wp:posOffset>142875</wp:posOffset>
                        </wp:positionV>
                        <wp:extent cx="3314700" cy="122618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14700" cy="1226185"/>
                                </a:xfrm>
                                <a:prstGeom prst="rect">
                                  <a:avLst/>
                                </a:prstGeom>
                                <a:noFill/>
                              </pic:spPr>
                            </pic:pic>
                          </a:graphicData>
                        </a:graphic>
                        <wp14:sizeRelH relativeFrom="page">
                          <wp14:pctWidth>0</wp14:pctWidth>
                        </wp14:sizeRelH>
                        <wp14:sizeRelV relativeFrom="page">
                          <wp14:pctHeight>0</wp14:pctHeight>
                        </wp14:sizeRelV>
                      </wp:anchor>
                    </w:drawing>
                  </w:r>
                  <w:r w:rsidRPr="008D149C">
                    <w:rPr>
                      <w:rFonts w:ascii=".VnTime" w:hAnsi=".VnTime"/>
                      <w:b/>
                      <w:sz w:val="28"/>
                      <w:szCs w:val="28"/>
                      <w:u w:val="single"/>
                    </w:rPr>
                    <w:t>Bµi 3</w:t>
                  </w:r>
                  <w:r w:rsidRPr="008D149C">
                    <w:rPr>
                      <w:rFonts w:ascii=".VnTime" w:hAnsi=".VnTime"/>
                      <w:sz w:val="28"/>
                      <w:szCs w:val="28"/>
                    </w:rPr>
                    <w:t>:  (1,5 ®iÓm)</w:t>
                  </w:r>
                </w:p>
                <w:p w:rsidR="008D149C" w:rsidRPr="008D149C" w:rsidRDefault="008D149C" w:rsidP="00EF30C4">
                  <w:pPr>
                    <w:ind w:right="317" w:firstLine="360"/>
                    <w:jc w:val="both"/>
                    <w:rPr>
                      <w:rFonts w:ascii=".VnTime" w:hAnsi=".VnTime"/>
                      <w:sz w:val="28"/>
                      <w:szCs w:val="28"/>
                    </w:rPr>
                  </w:pPr>
                  <w:r w:rsidRPr="008D149C">
                    <w:rPr>
                      <w:rFonts w:ascii=".VnTime" w:hAnsi=".VnTime"/>
                      <w:sz w:val="28"/>
                      <w:szCs w:val="28"/>
                    </w:rPr>
                    <w:t>§Ó ®o chiÒu cao cña mét ngän th¸p mµ ta kh«ng thÓ ®i ®Õn gÇn ngän th¸p ®ã ®</w:t>
                  </w:r>
                  <w:r w:rsidRPr="008D149C">
                    <w:rPr>
                      <w:rFonts w:ascii=".VnTime" w:hAnsi=".VnTime"/>
                      <w:sz w:val="28"/>
                      <w:szCs w:val="28"/>
                    </w:rPr>
                    <w:softHyphen/>
                    <w:t>îc, ng</w:t>
                  </w:r>
                  <w:r w:rsidRPr="008D149C">
                    <w:rPr>
                      <w:rFonts w:ascii=".VnTime" w:hAnsi=".VnTime"/>
                      <w:sz w:val="28"/>
                      <w:szCs w:val="28"/>
                    </w:rPr>
                    <w:softHyphen/>
                    <w:t>êi ta ®ãng 2 cäc tiªu AA' vµ BB' cao 1,5m t¹i 2 vÞ trÝ c¸ch nhau 10m sao cho AA', BB' vµ tim cña th¸p ®</w:t>
                  </w:r>
                  <w:r w:rsidRPr="008D149C">
                    <w:rPr>
                      <w:rFonts w:ascii=".VnTime" w:hAnsi=".VnTime"/>
                      <w:sz w:val="28"/>
                      <w:szCs w:val="28"/>
                    </w:rPr>
                    <w:softHyphen/>
                    <w:t>îc dãng th¼ng hµng nhê gi¸c kÕ. Dïng gi¸c kÕ ®Æt t¹i A vµ B, ng</w:t>
                  </w:r>
                  <w:r w:rsidRPr="008D149C">
                    <w:rPr>
                      <w:rFonts w:ascii=".VnTime" w:hAnsi=".VnTime"/>
                      <w:sz w:val="28"/>
                      <w:szCs w:val="28"/>
                    </w:rPr>
                    <w:softHyphen/>
                    <w:t>êi ta ®äc ®</w:t>
                  </w:r>
                  <w:r w:rsidRPr="008D149C">
                    <w:rPr>
                      <w:rFonts w:ascii=".VnTime" w:hAnsi=".VnTime"/>
                      <w:sz w:val="28"/>
                      <w:szCs w:val="28"/>
                    </w:rPr>
                    <w:softHyphen/>
                    <w:t xml:space="preserve">îc c¸c gãc nh×n tõ A vµ tõ B ®Õn ®Ønh D cña th¸p lµ </w:t>
                  </w:r>
                  <w:r w:rsidRPr="008D149C">
                    <w:rPr>
                      <w:rFonts w:ascii=".VnTime" w:hAnsi=".VnTime"/>
                      <w:position w:val="-6"/>
                      <w:sz w:val="28"/>
                      <w:szCs w:val="28"/>
                    </w:rPr>
                    <w:object w:dxaOrig="360" w:dyaOrig="320">
                      <v:shape id="_x0000_i1038" type="#_x0000_t75" style="width:18pt;height:15.75pt" o:ole="">
                        <v:imagedata r:id="rId40" o:title=""/>
                      </v:shape>
                      <o:OLEObject Type="Embed" ProgID="Equation.3" ShapeID="_x0000_i1038" DrawAspect="Content" ObjectID="_1587353089" r:id="rId41"/>
                    </w:object>
                  </w:r>
                  <w:r w:rsidRPr="008D149C">
                    <w:rPr>
                      <w:rFonts w:ascii=".VnTime" w:hAnsi=".VnTime"/>
                      <w:sz w:val="28"/>
                      <w:szCs w:val="28"/>
                    </w:rPr>
                    <w:t xml:space="preserve"> vµ </w:t>
                  </w:r>
                  <w:r w:rsidRPr="008D149C">
                    <w:rPr>
                      <w:rFonts w:ascii=".VnTime" w:hAnsi=".VnTime"/>
                      <w:position w:val="-6"/>
                      <w:sz w:val="28"/>
                      <w:szCs w:val="28"/>
                    </w:rPr>
                    <w:object w:dxaOrig="660" w:dyaOrig="320">
                      <v:shape id="_x0000_i1039" type="#_x0000_t75" style="width:33pt;height:15.75pt" o:ole="">
                        <v:imagedata r:id="rId42" o:title=""/>
                      </v:shape>
                      <o:OLEObject Type="Embed" ProgID="Equation.3" ShapeID="_x0000_i1039" DrawAspect="Content" ObjectID="_1587353090" r:id="rId43"/>
                    </w:object>
                  </w:r>
                  <w:r w:rsidRPr="008D149C">
                    <w:rPr>
                      <w:rFonts w:ascii=".VnTime" w:hAnsi=".VnTime"/>
                      <w:sz w:val="28"/>
                      <w:szCs w:val="28"/>
                    </w:rPr>
                    <w:t xml:space="preserve"> (h×nh vÏ). TÝnh kho¶ng c¸ch tõ BB' ®Õn tim ngän th¸p vµ chiÒu cao cña ngän th¸p.</w:t>
                  </w:r>
                </w:p>
                <w:p w:rsidR="008D149C" w:rsidRPr="008D149C" w:rsidRDefault="008D149C" w:rsidP="00EF30C4">
                  <w:pPr>
                    <w:ind w:right="317"/>
                    <w:rPr>
                      <w:rFonts w:ascii=".VnTime" w:hAnsi=".VnTime"/>
                      <w:sz w:val="28"/>
                      <w:szCs w:val="28"/>
                    </w:rPr>
                  </w:pPr>
                  <w:r w:rsidRPr="008D149C">
                    <w:rPr>
                      <w:rFonts w:ascii=".VnTime" w:hAnsi=".VnTime"/>
                      <w:b/>
                      <w:sz w:val="28"/>
                      <w:szCs w:val="28"/>
                      <w:u w:val="single"/>
                    </w:rPr>
                    <w:t>Bµi 4</w:t>
                  </w:r>
                  <w:r w:rsidRPr="008D149C">
                    <w:rPr>
                      <w:rFonts w:ascii=".VnTime" w:hAnsi=".VnTime"/>
                      <w:sz w:val="28"/>
                      <w:szCs w:val="28"/>
                    </w:rPr>
                    <w:t>: (1,75 ®iÓm)</w:t>
                  </w:r>
                </w:p>
                <w:p w:rsidR="008D149C" w:rsidRPr="008D149C" w:rsidRDefault="008D149C" w:rsidP="00EF30C4">
                  <w:pPr>
                    <w:tabs>
                      <w:tab w:val="center" w:pos="1620"/>
                      <w:tab w:val="center" w:pos="6300"/>
                    </w:tabs>
                    <w:ind w:right="317" w:firstLine="360"/>
                    <w:jc w:val="both"/>
                    <w:rPr>
                      <w:rFonts w:ascii=".VnTime" w:hAnsi=".VnTime"/>
                      <w:sz w:val="28"/>
                      <w:szCs w:val="28"/>
                    </w:rPr>
                  </w:pPr>
                  <w:r w:rsidRPr="008D149C">
                    <w:rPr>
                      <w:rFonts w:ascii=".VnTime" w:hAnsi=".VnTime"/>
                      <w:sz w:val="28"/>
                      <w:szCs w:val="28"/>
                    </w:rPr>
                    <w:t>Cho nöa ®</w:t>
                  </w:r>
                  <w:r w:rsidRPr="008D149C">
                    <w:rPr>
                      <w:rFonts w:ascii=".VnTime" w:hAnsi=".VnTime"/>
                      <w:sz w:val="28"/>
                      <w:szCs w:val="28"/>
                    </w:rPr>
                    <w:softHyphen/>
                    <w:t>êng trßn (O) ®</w:t>
                  </w:r>
                  <w:r w:rsidRPr="008D149C">
                    <w:rPr>
                      <w:rFonts w:ascii=".VnTime" w:hAnsi=".VnTime"/>
                      <w:sz w:val="28"/>
                      <w:szCs w:val="28"/>
                    </w:rPr>
                    <w:softHyphen/>
                    <w:t xml:space="preserve">êng kÝnh </w:t>
                  </w:r>
                  <w:r w:rsidRPr="008D149C">
                    <w:rPr>
                      <w:rFonts w:ascii=".VnTime" w:hAnsi=".VnTime"/>
                      <w:position w:val="-4"/>
                      <w:sz w:val="28"/>
                      <w:szCs w:val="28"/>
                    </w:rPr>
                    <w:object w:dxaOrig="919" w:dyaOrig="260">
                      <v:shape id="_x0000_i1040" type="#_x0000_t75" style="width:45.75pt;height:12.75pt" o:ole="">
                        <v:imagedata r:id="rId44" o:title=""/>
                      </v:shape>
                      <o:OLEObject Type="Embed" ProgID="Equation.DSMT4" ShapeID="_x0000_i1040" DrawAspect="Content" ObjectID="_1587353091" r:id="rId45"/>
                    </w:object>
                  </w:r>
                  <w:r w:rsidRPr="008D149C">
                    <w:rPr>
                      <w:rFonts w:ascii=".VnTime" w:hAnsi=".VnTime"/>
                      <w:sz w:val="28"/>
                      <w:szCs w:val="28"/>
                    </w:rPr>
                    <w:t>. Gäi C lµ ®iÓm di ®éng trªn nöa ®</w:t>
                  </w:r>
                  <w:r w:rsidRPr="008D149C">
                    <w:rPr>
                      <w:rFonts w:ascii=".VnTime" w:hAnsi=".VnTime"/>
                      <w:sz w:val="28"/>
                      <w:szCs w:val="28"/>
                    </w:rPr>
                    <w:softHyphen/>
                    <w:t>êng trßn ®ã vµ At lµ tia tiÕp tuyÕn cña (O) ë trong nöa mÆt ph¼ng bê AB chøa (O). VÏ ®</w:t>
                  </w:r>
                  <w:r w:rsidRPr="008D149C">
                    <w:rPr>
                      <w:rFonts w:ascii=".VnTime" w:hAnsi=".VnTime"/>
                      <w:sz w:val="28"/>
                      <w:szCs w:val="28"/>
                    </w:rPr>
                    <w:softHyphen/>
                    <w:t>êng trßn t©m A, b¸n kÝnh b»ng BC  c¾t tia AC t¹i D. TiÕp tuyÕn t¹i D cña ®</w:t>
                  </w:r>
                  <w:r w:rsidRPr="008D149C">
                    <w:rPr>
                      <w:rFonts w:ascii=".VnTime" w:hAnsi=".VnTime"/>
                      <w:sz w:val="28"/>
                      <w:szCs w:val="28"/>
                    </w:rPr>
                    <w:softHyphen/>
                    <w:t>êng trßn t©m A võa vÏ c¾t At t¹i E.</w:t>
                  </w:r>
                </w:p>
                <w:p w:rsidR="008D149C" w:rsidRPr="008D149C" w:rsidRDefault="008D149C" w:rsidP="00EF30C4">
                  <w:pPr>
                    <w:numPr>
                      <w:ilvl w:val="0"/>
                      <w:numId w:val="29"/>
                    </w:numPr>
                    <w:tabs>
                      <w:tab w:val="center" w:pos="1620"/>
                      <w:tab w:val="center" w:pos="6300"/>
                    </w:tabs>
                    <w:ind w:right="317"/>
                    <w:jc w:val="both"/>
                    <w:rPr>
                      <w:rFonts w:ascii=".VnTime" w:hAnsi=".VnTime"/>
                      <w:sz w:val="28"/>
                      <w:szCs w:val="28"/>
                    </w:rPr>
                  </w:pPr>
                  <w:r w:rsidRPr="008D149C">
                    <w:rPr>
                      <w:rFonts w:ascii=".VnTime" w:hAnsi=".VnTime"/>
                      <w:sz w:val="28"/>
                      <w:szCs w:val="28"/>
                    </w:rPr>
                    <w:t>TÝnh ®é dµi ®o¹n AE theo R.</w:t>
                  </w:r>
                </w:p>
                <w:p w:rsidR="008D149C" w:rsidRPr="008D149C" w:rsidRDefault="008D149C" w:rsidP="00EF30C4">
                  <w:pPr>
                    <w:numPr>
                      <w:ilvl w:val="0"/>
                      <w:numId w:val="29"/>
                    </w:numPr>
                    <w:tabs>
                      <w:tab w:val="center" w:pos="1620"/>
                      <w:tab w:val="center" w:pos="6300"/>
                    </w:tabs>
                    <w:ind w:right="317"/>
                    <w:jc w:val="both"/>
                    <w:rPr>
                      <w:rFonts w:ascii=".VnTime" w:hAnsi=".VnTime"/>
                      <w:sz w:val="28"/>
                      <w:szCs w:val="28"/>
                    </w:rPr>
                  </w:pPr>
                  <w:r w:rsidRPr="008D149C">
                    <w:rPr>
                      <w:rFonts w:ascii=".VnTime" w:hAnsi=".VnTime"/>
                      <w:sz w:val="28"/>
                      <w:szCs w:val="28"/>
                    </w:rPr>
                    <w:t>T×m quü tÝch ®iÓm D.</w:t>
                  </w:r>
                </w:p>
                <w:p w:rsidR="008D149C" w:rsidRPr="008D149C" w:rsidRDefault="008D149C" w:rsidP="00EF30C4">
                  <w:pPr>
                    <w:tabs>
                      <w:tab w:val="center" w:pos="1620"/>
                      <w:tab w:val="center" w:pos="6300"/>
                    </w:tabs>
                    <w:ind w:right="317"/>
                    <w:rPr>
                      <w:rFonts w:ascii=".VnTime" w:hAnsi=".VnTime"/>
                      <w:sz w:val="28"/>
                      <w:szCs w:val="28"/>
                    </w:rPr>
                  </w:pPr>
                  <w:r w:rsidRPr="008D149C">
                    <w:rPr>
                      <w:rFonts w:ascii=".VnTime" w:hAnsi=".VnTime"/>
                      <w:b/>
                      <w:sz w:val="28"/>
                      <w:szCs w:val="28"/>
                      <w:u w:val="single"/>
                    </w:rPr>
                    <w:t>Bµi 5:</w:t>
                  </w:r>
                  <w:r w:rsidRPr="008D149C">
                    <w:rPr>
                      <w:rFonts w:ascii=".VnTime" w:hAnsi=".VnTime"/>
                      <w:sz w:val="28"/>
                      <w:szCs w:val="28"/>
                    </w:rPr>
                    <w:t xml:space="preserve">  (1,75 ®iÓm)</w:t>
                  </w:r>
                </w:p>
                <w:p w:rsidR="008D149C" w:rsidRPr="008D149C" w:rsidRDefault="008D149C" w:rsidP="00EF30C4">
                  <w:pPr>
                    <w:numPr>
                      <w:ilvl w:val="0"/>
                      <w:numId w:val="30"/>
                    </w:numPr>
                    <w:tabs>
                      <w:tab w:val="center" w:pos="1620"/>
                      <w:tab w:val="center" w:pos="6300"/>
                    </w:tabs>
                    <w:ind w:right="317"/>
                    <w:jc w:val="both"/>
                    <w:rPr>
                      <w:rFonts w:ascii=".VnTime" w:hAnsi=".VnTime"/>
                      <w:sz w:val="28"/>
                      <w:szCs w:val="28"/>
                    </w:rPr>
                  </w:pPr>
                  <w:r w:rsidRPr="008D149C">
                    <w:rPr>
                      <w:rFonts w:ascii=".VnTime" w:hAnsi=".VnTime"/>
                      <w:sz w:val="28"/>
                      <w:szCs w:val="28"/>
                    </w:rPr>
                    <w:t>Trong lä hoa cã 22 cµnh hoa hång. Hai ng</w:t>
                  </w:r>
                  <w:r w:rsidRPr="008D149C">
                    <w:rPr>
                      <w:rFonts w:ascii=".VnTime" w:hAnsi=".VnTime"/>
                      <w:sz w:val="28"/>
                      <w:szCs w:val="28"/>
                    </w:rPr>
                    <w:softHyphen/>
                    <w:t>êi b¹n cïng tham gia trß ch¬i nh</w:t>
                  </w:r>
                  <w:r w:rsidRPr="008D149C">
                    <w:rPr>
                      <w:rFonts w:ascii=".VnTime" w:hAnsi=".VnTime"/>
                      <w:sz w:val="28"/>
                      <w:szCs w:val="28"/>
                    </w:rPr>
                    <w:softHyphen/>
                    <w:t xml:space="preserve"> sau: Mçi ng</w:t>
                  </w:r>
                  <w:r w:rsidRPr="008D149C">
                    <w:rPr>
                      <w:rFonts w:ascii=".VnTime" w:hAnsi=".VnTime"/>
                      <w:sz w:val="28"/>
                      <w:szCs w:val="28"/>
                    </w:rPr>
                    <w:softHyphen/>
                    <w:t>êi ®</w:t>
                  </w:r>
                  <w:r w:rsidRPr="008D149C">
                    <w:rPr>
                      <w:rFonts w:ascii=".VnTime" w:hAnsi=".VnTime"/>
                      <w:sz w:val="28"/>
                      <w:szCs w:val="28"/>
                    </w:rPr>
                    <w:softHyphen/>
                    <w:t>îc rót theo thø tù mét hoÆc hai cµnh hoa mçi l</w:t>
                  </w:r>
                  <w:r w:rsidRPr="008D149C">
                    <w:rPr>
                      <w:rFonts w:ascii=".VnTime" w:hAnsi=".VnTime"/>
                      <w:sz w:val="28"/>
                      <w:szCs w:val="28"/>
                    </w:rPr>
                    <w:softHyphen/>
                    <w:t>ît (ng</w:t>
                  </w:r>
                  <w:r w:rsidRPr="008D149C">
                    <w:rPr>
                      <w:rFonts w:ascii=".VnTime" w:hAnsi=".VnTime"/>
                      <w:sz w:val="28"/>
                      <w:szCs w:val="28"/>
                    </w:rPr>
                    <w:softHyphen/>
                    <w:t>êi thø nhÊt rót xong ®Õn ng</w:t>
                  </w:r>
                  <w:r w:rsidRPr="008D149C">
                    <w:rPr>
                      <w:rFonts w:ascii=".VnTime" w:hAnsi=".VnTime"/>
                      <w:sz w:val="28"/>
                      <w:szCs w:val="28"/>
                    </w:rPr>
                    <w:softHyphen/>
                    <w:t>êi thø hai, xong mét l</w:t>
                  </w:r>
                  <w:r w:rsidRPr="008D149C">
                    <w:rPr>
                      <w:rFonts w:ascii=".VnTime" w:hAnsi=".VnTime"/>
                      <w:sz w:val="28"/>
                      <w:szCs w:val="28"/>
                    </w:rPr>
                    <w:softHyphen/>
                    <w:t>ît, råi quay l¹i ng</w:t>
                  </w:r>
                  <w:r w:rsidRPr="008D149C">
                    <w:rPr>
                      <w:rFonts w:ascii=".VnTime" w:hAnsi=".VnTime"/>
                      <w:sz w:val="28"/>
                      <w:szCs w:val="28"/>
                    </w:rPr>
                    <w:softHyphen/>
                    <w:t>êi thø nhÊt rót,...), ng</w:t>
                  </w:r>
                  <w:r w:rsidRPr="008D149C">
                    <w:rPr>
                      <w:rFonts w:ascii=".VnTime" w:hAnsi=".VnTime"/>
                      <w:sz w:val="28"/>
                      <w:szCs w:val="28"/>
                    </w:rPr>
                    <w:softHyphen/>
                    <w:t>êi rót cuèi cïng th× bÞ thua. H·y tr×nh bµy c¸ch ch¬i sao cho ng</w:t>
                  </w:r>
                  <w:r w:rsidRPr="008D149C">
                    <w:rPr>
                      <w:rFonts w:ascii=".VnTime" w:hAnsi=".VnTime"/>
                      <w:sz w:val="28"/>
                      <w:szCs w:val="28"/>
                    </w:rPr>
                    <w:softHyphen/>
                    <w:t>êi thø hai bao giê còng th¾ng cuéc. Ng</w:t>
                  </w:r>
                  <w:r w:rsidRPr="008D149C">
                    <w:rPr>
                      <w:rFonts w:ascii=".VnTime" w:hAnsi=".VnTime"/>
                      <w:sz w:val="28"/>
                      <w:szCs w:val="28"/>
                    </w:rPr>
                    <w:softHyphen/>
                    <w:t>êi thø hai th¾ng sau bao nhiªu l</w:t>
                  </w:r>
                  <w:r w:rsidRPr="008D149C">
                    <w:rPr>
                      <w:rFonts w:ascii=".VnTime" w:hAnsi=".VnTime"/>
                      <w:sz w:val="28"/>
                      <w:szCs w:val="28"/>
                    </w:rPr>
                    <w:softHyphen/>
                    <w:t>ît ch¬i ?</w:t>
                  </w:r>
                </w:p>
                <w:p w:rsidR="008D149C" w:rsidRPr="008D149C" w:rsidRDefault="008D149C" w:rsidP="00EF30C4">
                  <w:pPr>
                    <w:numPr>
                      <w:ilvl w:val="0"/>
                      <w:numId w:val="30"/>
                    </w:numPr>
                    <w:tabs>
                      <w:tab w:val="center" w:pos="1620"/>
                      <w:tab w:val="center" w:pos="6300"/>
                    </w:tabs>
                    <w:ind w:right="317"/>
                    <w:jc w:val="both"/>
                    <w:rPr>
                      <w:rFonts w:ascii=".VnTime" w:hAnsi=".VnTime"/>
                      <w:sz w:val="28"/>
                      <w:szCs w:val="28"/>
                    </w:rPr>
                  </w:pPr>
                  <w:r w:rsidRPr="008D149C">
                    <w:rPr>
                      <w:rFonts w:ascii=".VnTime" w:hAnsi=".VnTime"/>
                      <w:sz w:val="28"/>
                      <w:szCs w:val="28"/>
                    </w:rPr>
                    <w:t>Cã bèn ng</w:t>
                  </w:r>
                  <w:r>
                    <w:rPr>
                      <w:rFonts w:ascii="Arial" w:hAnsi="Arial" w:cs="Arial"/>
                      <w:sz w:val="28"/>
                      <w:szCs w:val="28"/>
                    </w:rPr>
                    <w:t>ư</w:t>
                  </w:r>
                  <w:r w:rsidRPr="008D149C">
                    <w:rPr>
                      <w:rFonts w:ascii=".VnTime" w:hAnsi=".VnTime"/>
                      <w:sz w:val="28"/>
                      <w:szCs w:val="28"/>
                    </w:rPr>
                    <w:softHyphen/>
                    <w:t>êi bÞ t×nh nghi mµ trong ®ã chØ cã mét tªn trém, c¶ bèn ng</w:t>
                  </w:r>
                  <w:r w:rsidRPr="008D149C">
                    <w:rPr>
                      <w:rFonts w:ascii=".VnTime" w:hAnsi=".VnTime"/>
                      <w:sz w:val="28"/>
                      <w:szCs w:val="28"/>
                    </w:rPr>
                    <w:softHyphen/>
                    <w:t>êi bÞ ®</w:t>
                  </w:r>
                  <w:r w:rsidRPr="008D149C">
                    <w:rPr>
                      <w:rFonts w:ascii=".VnTime" w:hAnsi=".VnTime"/>
                      <w:sz w:val="28"/>
                      <w:szCs w:val="28"/>
                    </w:rPr>
                    <w:softHyphen/>
                  </w:r>
                  <w:r>
                    <w:rPr>
                      <w:rFonts w:ascii="Arial" w:hAnsi="Arial" w:cs="Arial"/>
                      <w:sz w:val="28"/>
                      <w:szCs w:val="28"/>
                    </w:rPr>
                    <w:t>ư</w:t>
                  </w:r>
                  <w:r w:rsidRPr="008D149C">
                    <w:rPr>
                      <w:rFonts w:ascii=".VnTime" w:hAnsi=".VnTime"/>
                      <w:sz w:val="28"/>
                      <w:szCs w:val="28"/>
                    </w:rPr>
                    <w:t>a vÒ ®ån c¶nh s¸t vµ chóng ®· khai nh</w:t>
                  </w:r>
                  <w:r w:rsidRPr="008D149C">
                    <w:rPr>
                      <w:rFonts w:ascii=".VnTime" w:hAnsi=".VnTime"/>
                      <w:sz w:val="28"/>
                      <w:szCs w:val="28"/>
                    </w:rPr>
                    <w:softHyphen/>
                  </w:r>
                  <w:r>
                    <w:rPr>
                      <w:rFonts w:ascii="Arial" w:hAnsi="Arial" w:cs="Arial"/>
                      <w:sz w:val="28"/>
                      <w:szCs w:val="28"/>
                    </w:rPr>
                    <w:t>ư</w:t>
                  </w:r>
                  <w:r w:rsidRPr="008D149C">
                    <w:rPr>
                      <w:rFonts w:ascii=".VnTime" w:hAnsi=".VnTime"/>
                      <w:sz w:val="28"/>
                      <w:szCs w:val="28"/>
                    </w:rPr>
                    <w:t xml:space="preserve"> sau:</w:t>
                  </w:r>
                </w:p>
                <w:p w:rsidR="008D149C" w:rsidRPr="008D149C" w:rsidRDefault="008D149C" w:rsidP="00EF30C4">
                  <w:pPr>
                    <w:tabs>
                      <w:tab w:val="left" w:pos="1620"/>
                    </w:tabs>
                    <w:ind w:left="720" w:right="317" w:firstLine="360"/>
                    <w:jc w:val="both"/>
                    <w:rPr>
                      <w:rFonts w:ascii=".VnTime" w:hAnsi=".VnTime"/>
                      <w:sz w:val="28"/>
                      <w:szCs w:val="28"/>
                    </w:rPr>
                  </w:pPr>
                  <w:r w:rsidRPr="008D149C">
                    <w:rPr>
                      <w:rFonts w:ascii=".VnTime" w:hAnsi=".VnTime"/>
                      <w:sz w:val="28"/>
                      <w:szCs w:val="28"/>
                    </w:rPr>
                    <w:t>An</w:t>
                  </w:r>
                  <w:r w:rsidRPr="008D149C">
                    <w:rPr>
                      <w:rFonts w:ascii=".VnTime" w:hAnsi=".VnTime"/>
                      <w:sz w:val="28"/>
                      <w:szCs w:val="28"/>
                    </w:rPr>
                    <w:tab/>
                    <w:t>: "B×nh lµ téi ph¹m".</w:t>
                  </w:r>
                </w:p>
                <w:p w:rsidR="008D149C" w:rsidRPr="008D149C" w:rsidRDefault="008D149C" w:rsidP="00EF30C4">
                  <w:pPr>
                    <w:tabs>
                      <w:tab w:val="left" w:pos="1620"/>
                    </w:tabs>
                    <w:ind w:left="720" w:right="317" w:firstLine="360"/>
                    <w:jc w:val="both"/>
                    <w:rPr>
                      <w:rFonts w:ascii=".VnTime" w:hAnsi=".VnTime"/>
                      <w:sz w:val="28"/>
                      <w:szCs w:val="28"/>
                    </w:rPr>
                  </w:pPr>
                  <w:r w:rsidRPr="008D149C">
                    <w:rPr>
                      <w:rFonts w:ascii=".VnTime" w:hAnsi=".VnTime"/>
                      <w:sz w:val="28"/>
                      <w:szCs w:val="28"/>
                    </w:rPr>
                    <w:t>B×nh</w:t>
                  </w:r>
                  <w:r w:rsidRPr="008D149C">
                    <w:rPr>
                      <w:rFonts w:ascii=".VnTime" w:hAnsi=".VnTime"/>
                      <w:sz w:val="28"/>
                      <w:szCs w:val="28"/>
                    </w:rPr>
                    <w:tab/>
                    <w:t>: "Danh lµ téi ph¹m".</w:t>
                  </w:r>
                </w:p>
                <w:p w:rsidR="008D149C" w:rsidRPr="008D149C" w:rsidRDefault="008D149C" w:rsidP="00EF30C4">
                  <w:pPr>
                    <w:tabs>
                      <w:tab w:val="left" w:pos="1620"/>
                    </w:tabs>
                    <w:ind w:left="720" w:right="317" w:firstLine="360"/>
                    <w:jc w:val="both"/>
                    <w:rPr>
                      <w:rFonts w:ascii=".VnTime" w:hAnsi=".VnTime"/>
                      <w:sz w:val="28"/>
                      <w:szCs w:val="28"/>
                    </w:rPr>
                  </w:pPr>
                  <w:r w:rsidRPr="008D149C">
                    <w:rPr>
                      <w:rFonts w:ascii=".VnTime" w:hAnsi=".VnTime"/>
                      <w:sz w:val="28"/>
                      <w:szCs w:val="28"/>
                    </w:rPr>
                    <w:t>Ch©u</w:t>
                  </w:r>
                  <w:r w:rsidRPr="008D149C">
                    <w:rPr>
                      <w:rFonts w:ascii=".VnTime" w:hAnsi=".VnTime"/>
                      <w:sz w:val="28"/>
                      <w:szCs w:val="28"/>
                    </w:rPr>
                    <w:tab/>
                    <w:t>: "T«i kh«ng ph¶i lµ téi ph¹m".</w:t>
                  </w:r>
                </w:p>
                <w:p w:rsidR="008D149C" w:rsidRPr="008D149C" w:rsidRDefault="008D149C" w:rsidP="00EF30C4">
                  <w:pPr>
                    <w:tabs>
                      <w:tab w:val="left" w:pos="1620"/>
                    </w:tabs>
                    <w:ind w:left="720" w:right="317" w:firstLine="360"/>
                    <w:jc w:val="both"/>
                    <w:rPr>
                      <w:rFonts w:ascii=".VnTime" w:hAnsi=".VnTime"/>
                      <w:sz w:val="28"/>
                      <w:szCs w:val="28"/>
                    </w:rPr>
                  </w:pPr>
                  <w:r w:rsidRPr="008D149C">
                    <w:rPr>
                      <w:rFonts w:ascii=".VnTime" w:hAnsi=".VnTime"/>
                      <w:sz w:val="28"/>
                      <w:szCs w:val="28"/>
                    </w:rPr>
                    <w:t>Danh</w:t>
                  </w:r>
                  <w:r w:rsidRPr="008D149C">
                    <w:rPr>
                      <w:rFonts w:ascii=".VnTime" w:hAnsi=".VnTime"/>
                      <w:sz w:val="28"/>
                      <w:szCs w:val="28"/>
                    </w:rPr>
                    <w:tab/>
                    <w:t>: "B×nh nãi dèi khi nãi t«i lµ téi ph¹m".</w:t>
                  </w:r>
                </w:p>
                <w:p w:rsidR="008D149C" w:rsidRPr="008D149C" w:rsidRDefault="008D149C" w:rsidP="00EF30C4">
                  <w:pPr>
                    <w:tabs>
                      <w:tab w:val="center" w:pos="1620"/>
                      <w:tab w:val="center" w:pos="6300"/>
                    </w:tabs>
                    <w:ind w:right="317" w:firstLine="360"/>
                    <w:jc w:val="both"/>
                    <w:rPr>
                      <w:rFonts w:ascii=".VnTime" w:hAnsi=".VnTime"/>
                      <w:sz w:val="28"/>
                      <w:szCs w:val="28"/>
                    </w:rPr>
                  </w:pPr>
                  <w:r w:rsidRPr="008D149C">
                    <w:rPr>
                      <w:rFonts w:ascii=".VnTime" w:hAnsi=".VnTime"/>
                      <w:sz w:val="28"/>
                      <w:szCs w:val="28"/>
                    </w:rPr>
                    <w:t>BiÕt r»ng trong 4 lêi khai trªn chØ cã mét lêi khai ®óng. H·y cho biÕt ng</w:t>
                  </w:r>
                  <w:r w:rsidRPr="008D149C">
                    <w:rPr>
                      <w:rFonts w:ascii=".VnTime" w:hAnsi=".VnTime"/>
                      <w:sz w:val="28"/>
                      <w:szCs w:val="28"/>
                    </w:rPr>
                    <w:softHyphen/>
                    <w:t>êi nµo khai thËt vµ ai lµ tªn trém ?</w:t>
                  </w:r>
                </w:p>
                <w:p w:rsidR="008D149C" w:rsidRPr="009B1D6B" w:rsidRDefault="008D149C" w:rsidP="00EF30C4">
                  <w:pPr>
                    <w:tabs>
                      <w:tab w:val="center" w:pos="1620"/>
                      <w:tab w:val="center" w:pos="6300"/>
                    </w:tabs>
                    <w:ind w:firstLine="360"/>
                    <w:jc w:val="center"/>
                  </w:pPr>
                  <w:r>
                    <w:rPr>
                      <w:noProof/>
                      <w:lang w:val="en-US"/>
                    </w:rPr>
                    <mc:AlternateContent>
                      <mc:Choice Requires="wps">
                        <w:drawing>
                          <wp:anchor distT="0" distB="0" distL="114300" distR="114300" simplePos="0" relativeHeight="251671552" behindDoc="0" locked="0" layoutInCell="1" allowOverlap="1" wp14:anchorId="68F0EC46" wp14:editId="7DA526E5">
                            <wp:simplePos x="0" y="0"/>
                            <wp:positionH relativeFrom="column">
                              <wp:posOffset>2676525</wp:posOffset>
                            </wp:positionH>
                            <wp:positionV relativeFrom="paragraph">
                              <wp:posOffset>107315</wp:posOffset>
                            </wp:positionV>
                            <wp:extent cx="1028700" cy="0"/>
                            <wp:effectExtent l="10795" t="10795" r="8255" b="8255"/>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75pt,8.45pt" to="291.7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"/>
                        </w:pict>
                      </mc:Fallback>
                    </mc:AlternateContent>
                  </w:r>
                  <w:r>
                    <w:rPr>
                      <w:noProof/>
                      <w:lang w:val="en-US"/>
                    </w:rPr>
                    <mc:AlternateContent>
                      <mc:Choice Requires="wps">
                        <w:drawing>
                          <wp:anchor distT="0" distB="0" distL="114300" distR="114300" simplePos="0" relativeHeight="251670528" behindDoc="0" locked="0" layoutInCell="1" allowOverlap="1" wp14:anchorId="43D22DDB" wp14:editId="7135FE67">
                            <wp:simplePos x="0" y="0"/>
                            <wp:positionH relativeFrom="column">
                              <wp:posOffset>1371600</wp:posOffset>
                            </wp:positionH>
                            <wp:positionV relativeFrom="paragraph">
                              <wp:posOffset>110490</wp:posOffset>
                            </wp:positionV>
                            <wp:extent cx="1028700" cy="0"/>
                            <wp:effectExtent l="10795" t="13970" r="8255" b="508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8.7pt" to="189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"/>
                        </w:pict>
                      </mc:Fallback>
                    </mc:AlternateContent>
                  </w:r>
                  <w:r w:rsidRPr="009B1D6B">
                    <w:t>HÕt</w:t>
                  </w:r>
                  <w:r w:rsidRPr="009B1D6B">
                    <w:tab/>
                  </w:r>
                  <w:r w:rsidRPr="009B1D6B">
                    <w:rPr>
                      <w:position w:val="-4"/>
                      <w:szCs w:val="24"/>
                    </w:rPr>
                    <w:object w:dxaOrig="180" w:dyaOrig="280">
                      <v:shape id="_x0000_i1041" type="#_x0000_t75" style="width:9pt;height:14.25pt" o:ole="">
                        <v:imagedata r:id="rId46" o:title=""/>
                      </v:shape>
                      <o:OLEObject Type="Embed" ProgID="Equation.DSMT4" ShapeID="_x0000_i1041" DrawAspect="Content" ObjectID="_1587353092" r:id="rId47"/>
                    </w:object>
                  </w:r>
                </w:p>
                <w:p w:rsidR="008D149C" w:rsidRPr="008D149C" w:rsidRDefault="008D149C" w:rsidP="00EF30C4">
                  <w:pPr>
                    <w:tabs>
                      <w:tab w:val="center" w:pos="1620"/>
                      <w:tab w:val="center" w:pos="6300"/>
                    </w:tabs>
                    <w:rPr>
                      <w:rFonts w:ascii=".VnTime" w:hAnsi=".VnTime"/>
                      <w:sz w:val="28"/>
                      <w:szCs w:val="28"/>
                    </w:rPr>
                  </w:pPr>
                  <w:r w:rsidRPr="008D149C">
                    <w:rPr>
                      <w:rFonts w:ascii=".VnTime" w:hAnsi=".VnTime"/>
                      <w:sz w:val="28"/>
                      <w:szCs w:val="28"/>
                    </w:rPr>
                    <w:t>Së Gi¸o dôc vµ ®µo t¹o</w:t>
                  </w:r>
                  <w:r w:rsidRPr="008D149C">
                    <w:rPr>
                      <w:rFonts w:ascii=".VnTime" w:hAnsi=".VnTime"/>
                      <w:sz w:val="28"/>
                      <w:szCs w:val="28"/>
                    </w:rPr>
                    <w:tab/>
                  </w:r>
                  <w:r w:rsidRPr="008D149C">
                    <w:rPr>
                      <w:rFonts w:ascii=".VnTime" w:hAnsi=".VnTime"/>
                      <w:b/>
                      <w:bCs/>
                      <w:sz w:val="28"/>
                      <w:szCs w:val="28"/>
                    </w:rPr>
                    <w:t xml:space="preserve">Kú THI TUYÓN SINH LíP 10 chuyªn tin </w:t>
                  </w:r>
                </w:p>
                <w:p w:rsidR="008D149C" w:rsidRPr="008D149C" w:rsidRDefault="008D149C" w:rsidP="00EF30C4">
                  <w:pPr>
                    <w:tabs>
                      <w:tab w:val="center" w:pos="1620"/>
                      <w:tab w:val="center" w:pos="6300"/>
                    </w:tabs>
                    <w:rPr>
                      <w:rFonts w:ascii=".VnTime" w:hAnsi=".VnTime"/>
                      <w:b/>
                      <w:bCs/>
                      <w:sz w:val="28"/>
                      <w:szCs w:val="28"/>
                    </w:rPr>
                  </w:pPr>
                  <w:r w:rsidRPr="008D149C">
                    <w:rPr>
                      <w:rFonts w:ascii=".VnTime" w:hAnsi=".VnTime"/>
                      <w:noProof/>
                      <w:sz w:val="28"/>
                      <w:szCs w:val="28"/>
                      <w:lang w:val="en-US"/>
                    </w:rPr>
                    <mc:AlternateContent>
                      <mc:Choice Requires="wps">
                        <w:drawing>
                          <wp:anchor distT="0" distB="0" distL="114300" distR="114300" simplePos="0" relativeHeight="251666432" behindDoc="0" locked="0" layoutInCell="1" allowOverlap="1" wp14:anchorId="3F6D9913" wp14:editId="6A9637B4">
                            <wp:simplePos x="0" y="0"/>
                            <wp:positionH relativeFrom="column">
                              <wp:posOffset>590550</wp:posOffset>
                            </wp:positionH>
                            <wp:positionV relativeFrom="paragraph">
                              <wp:posOffset>180975</wp:posOffset>
                            </wp:positionV>
                            <wp:extent cx="800100" cy="0"/>
                            <wp:effectExtent l="10795" t="13970" r="8255" b="508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pt,14.25pt" to="109.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"/>
                        </w:pict>
                      </mc:Fallback>
                    </mc:AlternateContent>
                  </w:r>
                  <w:r w:rsidRPr="008D149C">
                    <w:rPr>
                      <w:rFonts w:ascii=".VnTime" w:hAnsi=".VnTime"/>
                      <w:sz w:val="28"/>
                      <w:szCs w:val="28"/>
                    </w:rPr>
                    <w:tab/>
                    <w:t>Thõa Thiªn HuÕ</w:t>
                  </w:r>
                  <w:r w:rsidRPr="008D149C">
                    <w:rPr>
                      <w:rFonts w:ascii=".VnTime" w:hAnsi=".VnTime"/>
                      <w:sz w:val="28"/>
                      <w:szCs w:val="28"/>
                    </w:rPr>
                    <w:tab/>
                  </w:r>
                  <w:r w:rsidRPr="008D149C">
                    <w:rPr>
                      <w:rFonts w:ascii=".VnTime" w:hAnsi=".VnTime"/>
                      <w:b/>
                      <w:bCs/>
                      <w:sz w:val="28"/>
                      <w:szCs w:val="28"/>
                    </w:rPr>
                    <w:t xml:space="preserve"> N¨m häc 2005-2006</w:t>
                  </w:r>
                </w:p>
                <w:p w:rsidR="008D149C" w:rsidRPr="008D149C" w:rsidRDefault="008D149C" w:rsidP="00EF30C4">
                  <w:pPr>
                    <w:tabs>
                      <w:tab w:val="center" w:pos="1620"/>
                      <w:tab w:val="center" w:pos="6300"/>
                    </w:tabs>
                    <w:rPr>
                      <w:rFonts w:ascii=".VnTime" w:hAnsi=".VnTime"/>
                      <w:sz w:val="28"/>
                      <w:szCs w:val="28"/>
                    </w:rPr>
                  </w:pPr>
                  <w:r w:rsidRPr="008D149C">
                    <w:rPr>
                      <w:rFonts w:ascii=".VnTime" w:hAnsi=".VnTime"/>
                      <w:noProof/>
                      <w:sz w:val="28"/>
                      <w:szCs w:val="28"/>
                      <w:lang w:val="en-US"/>
                    </w:rPr>
                    <mc:AlternateContent>
                      <mc:Choice Requires="wps">
                        <w:drawing>
                          <wp:anchor distT="0" distB="0" distL="114300" distR="114300" simplePos="0" relativeHeight="251667456" behindDoc="0" locked="0" layoutInCell="1" allowOverlap="1" wp14:anchorId="1FE3F160" wp14:editId="06AFA275">
                            <wp:simplePos x="0" y="0"/>
                            <wp:positionH relativeFrom="column">
                              <wp:posOffset>2514600</wp:posOffset>
                            </wp:positionH>
                            <wp:positionV relativeFrom="paragraph">
                              <wp:posOffset>-635</wp:posOffset>
                            </wp:positionV>
                            <wp:extent cx="2971800" cy="0"/>
                            <wp:effectExtent l="10795" t="13970" r="8255" b="508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7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05pt" to="6in,-.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ysvHAIAADY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"/>
                        </w:pict>
                      </mc:Fallback>
                    </mc:AlternateContent>
                  </w:r>
                  <w:r w:rsidRPr="008D149C">
                    <w:rPr>
                      <w:rFonts w:ascii=".VnTime" w:hAnsi=".VnTime"/>
                      <w:sz w:val="28"/>
                      <w:szCs w:val="28"/>
                    </w:rPr>
                    <w:tab/>
                  </w:r>
                  <w:r w:rsidRPr="008D149C">
                    <w:rPr>
                      <w:rFonts w:ascii=".VnTime" w:hAnsi=".VnTime"/>
                      <w:b/>
                      <w:bCs/>
                      <w:sz w:val="28"/>
                      <w:szCs w:val="28"/>
                    </w:rPr>
                    <w:t>§Ò chÝnh thøc</w:t>
                  </w:r>
                  <w:r w:rsidRPr="008D149C">
                    <w:rPr>
                      <w:rFonts w:ascii=".VnTime" w:hAnsi=".VnTime"/>
                      <w:sz w:val="28"/>
                      <w:szCs w:val="28"/>
                    </w:rPr>
                    <w:tab/>
                    <w:t>§¸p ¸n vµ thang ®iÓm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582"/>
                    <w:gridCol w:w="7920"/>
                    <w:gridCol w:w="854"/>
                  </w:tblGrid>
                  <w:tr w:rsidR="008D149C" w:rsidRPr="008D149C" w:rsidTr="002928FA">
                    <w:tc>
                      <w:tcPr>
                        <w:tcW w:w="6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pStyle w:val="Heading1"/>
                          <w:jc w:val="center"/>
                          <w:rPr>
                            <w:rFonts w:ascii=".VnTime" w:hAnsi=".VnTime"/>
                            <w:sz w:val="28"/>
                            <w:szCs w:val="28"/>
                          </w:rPr>
                        </w:pPr>
                        <w:r w:rsidRPr="008D149C">
                          <w:rPr>
                            <w:rFonts w:ascii=".VnTime" w:hAnsi=".VnTime"/>
                            <w:sz w:val="28"/>
                            <w:szCs w:val="28"/>
                          </w:rPr>
                          <w:t>Bµi</w:t>
                        </w:r>
                      </w:p>
                    </w:tc>
                    <w:tc>
                      <w:tcPr>
                        <w:tcW w:w="54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center"/>
                          <w:rPr>
                            <w:rFonts w:ascii=".VnTime" w:hAnsi=".VnTime"/>
                            <w:b/>
                            <w:bCs/>
                            <w:sz w:val="28"/>
                            <w:szCs w:val="28"/>
                          </w:rPr>
                        </w:pPr>
                        <w:r w:rsidRPr="008D149C">
                          <w:rPr>
                            <w:rFonts w:ascii=".VnTime" w:hAnsi=".VnTime"/>
                            <w:b/>
                            <w:bCs/>
                            <w:sz w:val="28"/>
                            <w:szCs w:val="28"/>
                          </w:rPr>
                          <w:t>ý</w:t>
                        </w: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pStyle w:val="Heading2"/>
                          <w:rPr>
                            <w:rFonts w:ascii=".VnTime" w:hAnsi=".VnTime"/>
                            <w:sz w:val="28"/>
                          </w:rPr>
                        </w:pPr>
                        <w:r w:rsidRPr="008D149C">
                          <w:rPr>
                            <w:rFonts w:ascii=".VnTime" w:hAnsi=".VnTime"/>
                            <w:sz w:val="28"/>
                          </w:rPr>
                          <w:t>Néi dung</w: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center"/>
                          <w:rPr>
                            <w:rFonts w:ascii=".VnTime" w:hAnsi=".VnTime"/>
                            <w:b/>
                            <w:bCs/>
                            <w:sz w:val="28"/>
                            <w:szCs w:val="28"/>
                          </w:rPr>
                        </w:pPr>
                        <w:r w:rsidRPr="008D149C">
                          <w:rPr>
                            <w:rFonts w:ascii=".VnTime" w:hAnsi=".VnTime"/>
                            <w:b/>
                            <w:bCs/>
                            <w:sz w:val="28"/>
                            <w:szCs w:val="28"/>
                          </w:rPr>
                          <w:t>§iÓm</w:t>
                        </w:r>
                      </w:p>
                    </w:tc>
                  </w:tr>
                  <w:tr w:rsidR="008D149C" w:rsidRPr="008D149C" w:rsidTr="002928FA">
                    <w:tc>
                      <w:tcPr>
                        <w:tcW w:w="620" w:type="dxa"/>
                        <w:tcBorders>
                          <w:top w:val="single" w:sz="4" w:space="0" w:color="auto"/>
                          <w:left w:val="single" w:sz="4" w:space="0" w:color="auto"/>
                          <w:bottom w:val="nil"/>
                          <w:right w:val="single" w:sz="4" w:space="0" w:color="auto"/>
                        </w:tcBorders>
                      </w:tcPr>
                      <w:p w:rsidR="008D149C" w:rsidRPr="008D149C" w:rsidRDefault="008D149C" w:rsidP="00EF30C4">
                        <w:pPr>
                          <w:pStyle w:val="Heading1"/>
                          <w:jc w:val="center"/>
                          <w:rPr>
                            <w:rFonts w:ascii=".VnTime" w:hAnsi=".VnTime"/>
                            <w:sz w:val="28"/>
                            <w:szCs w:val="28"/>
                          </w:rPr>
                        </w:pPr>
                        <w:r w:rsidRPr="008D149C">
                          <w:rPr>
                            <w:rFonts w:ascii=".VnTime" w:hAnsi=".VnTime"/>
                            <w:sz w:val="28"/>
                            <w:szCs w:val="28"/>
                          </w:rPr>
                          <w:t>1</w:t>
                        </w:r>
                      </w:p>
                    </w:tc>
                    <w:tc>
                      <w:tcPr>
                        <w:tcW w:w="54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center"/>
                          <w:rPr>
                            <w:rFonts w:ascii=".VnTime" w:hAnsi=".VnTime"/>
                            <w:b/>
                            <w:bCs/>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pStyle w:val="Heading2"/>
                          <w:jc w:val="left"/>
                          <w:rPr>
                            <w:rFonts w:ascii=".VnTime" w:hAnsi=".VnTime"/>
                            <w:b w:val="0"/>
                            <w:sz w:val="28"/>
                          </w:rPr>
                        </w:pP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center"/>
                          <w:rPr>
                            <w:rFonts w:ascii=".VnTime" w:hAnsi=".VnTime"/>
                            <w:b/>
                            <w:bCs/>
                            <w:i/>
                            <w:sz w:val="28"/>
                            <w:szCs w:val="28"/>
                          </w:rPr>
                        </w:pPr>
                        <w:r w:rsidRPr="008D149C">
                          <w:rPr>
                            <w:rFonts w:ascii=".VnTime" w:hAnsi=".VnTime"/>
                            <w:b/>
                            <w:bCs/>
                            <w:i/>
                            <w:sz w:val="28"/>
                            <w:szCs w:val="28"/>
                          </w:rPr>
                          <w:t>2,75</w:t>
                        </w:r>
                      </w:p>
                    </w:tc>
                  </w:tr>
                  <w:tr w:rsidR="008D149C" w:rsidRPr="008D149C" w:rsidTr="002928FA">
                    <w:tc>
                      <w:tcPr>
                        <w:tcW w:w="620" w:type="dxa"/>
                        <w:tcBorders>
                          <w:top w:val="nil"/>
                          <w:left w:val="single" w:sz="4" w:space="0" w:color="auto"/>
                          <w:bottom w:val="nil"/>
                          <w:right w:val="single" w:sz="4" w:space="0" w:color="auto"/>
                        </w:tcBorders>
                      </w:tcPr>
                      <w:p w:rsidR="008D149C" w:rsidRPr="008D149C" w:rsidRDefault="008D149C" w:rsidP="00EF30C4">
                        <w:pPr>
                          <w:pStyle w:val="Heading1"/>
                          <w:jc w:val="center"/>
                          <w:rPr>
                            <w:rFonts w:ascii=".VnTime" w:hAnsi=".VnTime"/>
                            <w:sz w:val="28"/>
                            <w:szCs w:val="28"/>
                          </w:rPr>
                        </w:pPr>
                      </w:p>
                    </w:tc>
                    <w:tc>
                      <w:tcPr>
                        <w:tcW w:w="540" w:type="dxa"/>
                        <w:tcBorders>
                          <w:top w:val="single" w:sz="4" w:space="0" w:color="auto"/>
                          <w:left w:val="single" w:sz="4" w:space="0" w:color="auto"/>
                          <w:bottom w:val="nil"/>
                          <w:right w:val="single" w:sz="4" w:space="0" w:color="auto"/>
                        </w:tcBorders>
                      </w:tcPr>
                      <w:p w:rsidR="008D149C" w:rsidRPr="008D149C" w:rsidRDefault="008D149C" w:rsidP="00EF30C4">
                        <w:pPr>
                          <w:jc w:val="center"/>
                          <w:rPr>
                            <w:rFonts w:ascii=".VnTime" w:hAnsi=".VnTime"/>
                            <w:b/>
                            <w:bCs/>
                            <w:sz w:val="28"/>
                            <w:szCs w:val="28"/>
                          </w:rPr>
                        </w:pPr>
                        <w:r w:rsidRPr="008D149C">
                          <w:rPr>
                            <w:rFonts w:ascii=".VnTime" w:hAnsi=".VnTime"/>
                            <w:b/>
                            <w:bCs/>
                            <w:sz w:val="28"/>
                            <w:szCs w:val="28"/>
                          </w:rPr>
                          <w:t>1.a</w:t>
                        </w: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pStyle w:val="Heading2"/>
                          <w:jc w:val="left"/>
                          <w:rPr>
                            <w:rFonts w:ascii=".VnTime" w:hAnsi=".VnTime"/>
                            <w:b w:val="0"/>
                            <w:sz w:val="28"/>
                          </w:rPr>
                        </w:pPr>
                        <w:r w:rsidRPr="008D149C">
                          <w:rPr>
                            <w:rFonts w:ascii=".VnTime" w:hAnsi=".VnTime"/>
                            <w:b w:val="0"/>
                            <w:sz w:val="28"/>
                          </w:rPr>
                          <w:t xml:space="preserve">+ §iÒu kiÖn ®Ó biÓu thøc ®· cho cã nghÜa: </w:t>
                        </w:r>
                        <w:r w:rsidRPr="008D149C">
                          <w:rPr>
                            <w:rFonts w:ascii=".VnTime" w:hAnsi=".VnTime"/>
                            <w:b w:val="0"/>
                            <w:bCs/>
                            <w:position w:val="-6"/>
                            <w:sz w:val="28"/>
                          </w:rPr>
                          <w:object w:dxaOrig="1819" w:dyaOrig="280">
                            <v:shape id="_x0000_i1042" type="#_x0000_t75" style="width:90.75pt;height:14.25pt" o:ole="">
                              <v:imagedata r:id="rId48" o:title=""/>
                            </v:shape>
                            <o:OLEObject Type="Embed" ProgID="Equation.DSMT4" ShapeID="_x0000_i1042" DrawAspect="Content" ObjectID="_1587353093" r:id="rId49"/>
                          </w:object>
                        </w:r>
                        <w:r w:rsidRPr="008D149C">
                          <w:rPr>
                            <w:rFonts w:ascii=".VnTime" w:hAnsi=".VnTime"/>
                            <w:b w:val="0"/>
                            <w:sz w:val="28"/>
                          </w:rPr>
                          <w:t>, khi ®ã:</w:t>
                        </w:r>
                      </w:p>
                      <w:p w:rsidR="008D149C" w:rsidRPr="008D149C" w:rsidRDefault="008D149C" w:rsidP="00EF30C4">
                        <w:pPr>
                          <w:rPr>
                            <w:rFonts w:ascii=".VnTime" w:hAnsi=".VnTime"/>
                            <w:sz w:val="28"/>
                            <w:szCs w:val="28"/>
                          </w:rPr>
                        </w:pPr>
                        <w:r w:rsidRPr="008D149C">
                          <w:rPr>
                            <w:rFonts w:ascii=".VnTime" w:hAnsi=".VnTime"/>
                            <w:position w:val="-16"/>
                            <w:sz w:val="28"/>
                            <w:szCs w:val="28"/>
                          </w:rPr>
                          <w:object w:dxaOrig="3140" w:dyaOrig="460">
                            <v:shape id="_x0000_i1043" type="#_x0000_t75" style="width:156.75pt;height:23.25pt" o:ole="">
                              <v:imagedata r:id="rId50" o:title=""/>
                            </v:shape>
                            <o:OLEObject Type="Embed" ProgID="Equation.DSMT4" ShapeID="_x0000_i1043" DrawAspect="Content" ObjectID="_1587353094" r:id="rId51"/>
                          </w:object>
                        </w:r>
                      </w:p>
                      <w:p w:rsidR="008D149C" w:rsidRPr="008D149C" w:rsidRDefault="008D149C" w:rsidP="00EF30C4">
                        <w:pPr>
                          <w:pStyle w:val="Heading2"/>
                          <w:jc w:val="left"/>
                          <w:rPr>
                            <w:rFonts w:ascii=".VnTime" w:hAnsi=".VnTime"/>
                            <w:sz w:val="28"/>
                          </w:rPr>
                        </w:pPr>
                        <w:r w:rsidRPr="008D149C">
                          <w:rPr>
                            <w:rFonts w:ascii=".VnTime" w:hAnsi=".VnTime"/>
                            <w:b w:val="0"/>
                            <w:sz w:val="28"/>
                          </w:rPr>
                          <w:t>+</w:t>
                        </w:r>
                        <w:r w:rsidRPr="008D149C">
                          <w:rPr>
                            <w:rFonts w:ascii=".VnTime" w:hAnsi=".VnTime"/>
                            <w:sz w:val="28"/>
                          </w:rPr>
                          <w:t xml:space="preserve"> </w:t>
                        </w:r>
                        <w:r w:rsidRPr="008D149C">
                          <w:rPr>
                            <w:rFonts w:ascii=".VnTime" w:hAnsi=".VnTime"/>
                            <w:b w:val="0"/>
                            <w:sz w:val="28"/>
                          </w:rPr>
                          <w:t>Suy ra:</w:t>
                        </w:r>
                        <w:r w:rsidRPr="008D149C">
                          <w:rPr>
                            <w:rFonts w:ascii=".VnTime" w:hAnsi=".VnTime"/>
                            <w:sz w:val="28"/>
                          </w:rPr>
                          <w:t xml:space="preserve"> </w:t>
                        </w:r>
                        <w:r w:rsidRPr="008D149C">
                          <w:rPr>
                            <w:rFonts w:ascii=".VnTime" w:hAnsi=".VnTime"/>
                            <w:bCs/>
                            <w:position w:val="-18"/>
                            <w:sz w:val="28"/>
                          </w:rPr>
                          <w:object w:dxaOrig="5600" w:dyaOrig="540">
                            <v:shape id="_x0000_i1044" type="#_x0000_t75" style="width:279.75pt;height:27pt" o:ole="">
                              <v:imagedata r:id="rId52" o:title=""/>
                            </v:shape>
                            <o:OLEObject Type="Embed" ProgID="Equation.DSMT4" ShapeID="_x0000_i1044" DrawAspect="Content" ObjectID="_1587353095" r:id="rId53"/>
                          </w:object>
                        </w:r>
                      </w:p>
                      <w:p w:rsidR="008D149C" w:rsidRPr="008D149C" w:rsidRDefault="008D149C" w:rsidP="00EF30C4">
                        <w:pPr>
                          <w:rPr>
                            <w:rFonts w:ascii=".VnTime" w:hAnsi=".VnTime"/>
                            <w:sz w:val="28"/>
                            <w:szCs w:val="28"/>
                          </w:rPr>
                        </w:pPr>
                        <w:r w:rsidRPr="008D149C">
                          <w:rPr>
                            <w:rFonts w:ascii=".VnTime" w:hAnsi=".VnTime"/>
                            <w:position w:val="-18"/>
                            <w:sz w:val="28"/>
                            <w:szCs w:val="28"/>
                          </w:rPr>
                          <w:object w:dxaOrig="2900" w:dyaOrig="540">
                            <v:shape id="_x0000_i1045" type="#_x0000_t75" style="width:144.75pt;height:27pt" o:ole="">
                              <v:imagedata r:id="rId54" o:title=""/>
                            </v:shape>
                            <o:OLEObject Type="Embed" ProgID="Equation.DSMT4" ShapeID="_x0000_i1045" DrawAspect="Content" ObjectID="_1587353096" r:id="rId55"/>
                          </w:objec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center"/>
                          <w:rPr>
                            <w:rFonts w:ascii=".VnTime" w:hAnsi=".VnTime"/>
                            <w:bCs/>
                            <w:sz w:val="28"/>
                            <w:szCs w:val="28"/>
                          </w:rPr>
                        </w:pPr>
                        <w:r w:rsidRPr="008D149C">
                          <w:rPr>
                            <w:rFonts w:ascii=".VnTime" w:hAnsi=".VnTime"/>
                            <w:bCs/>
                            <w:sz w:val="28"/>
                            <w:szCs w:val="28"/>
                          </w:rPr>
                          <w:t>0,25</w:t>
                        </w:r>
                      </w:p>
                      <w:p w:rsidR="008D149C" w:rsidRPr="008D149C" w:rsidRDefault="008D149C" w:rsidP="00EF30C4">
                        <w:pPr>
                          <w:jc w:val="center"/>
                          <w:rPr>
                            <w:rFonts w:ascii=".VnTime" w:hAnsi=".VnTime"/>
                            <w:bCs/>
                            <w:sz w:val="28"/>
                            <w:szCs w:val="28"/>
                          </w:rPr>
                        </w:pPr>
                        <w:r w:rsidRPr="008D149C">
                          <w:rPr>
                            <w:rFonts w:ascii=".VnTime" w:hAnsi=".VnTime"/>
                            <w:bCs/>
                            <w:sz w:val="28"/>
                            <w:szCs w:val="28"/>
                          </w:rPr>
                          <w:t>0,25</w:t>
                        </w: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r w:rsidRPr="008D149C">
                          <w:rPr>
                            <w:rFonts w:ascii=".VnTime" w:hAnsi=".VnTime"/>
                            <w:bCs/>
                            <w:sz w:val="28"/>
                            <w:szCs w:val="28"/>
                          </w:rPr>
                          <w:t>0,25</w:t>
                        </w: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r w:rsidRPr="008D149C">
                          <w:rPr>
                            <w:rFonts w:ascii=".VnTime" w:hAnsi=".VnTime"/>
                            <w:bCs/>
                            <w:sz w:val="28"/>
                            <w:szCs w:val="28"/>
                          </w:rPr>
                          <w:t>0,25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nil"/>
                          <w:right w:val="single" w:sz="4" w:space="0" w:color="auto"/>
                        </w:tcBorders>
                      </w:tcPr>
                      <w:p w:rsidR="008D149C" w:rsidRPr="008D149C" w:rsidRDefault="008D149C" w:rsidP="00EF30C4">
                        <w:pPr>
                          <w:rPr>
                            <w:rFonts w:ascii=".VnTime" w:hAnsi=".VnTime"/>
                            <w:b/>
                            <w:sz w:val="28"/>
                            <w:szCs w:val="28"/>
                          </w:rPr>
                        </w:pPr>
                        <w:r w:rsidRPr="008D149C">
                          <w:rPr>
                            <w:rFonts w:ascii=".VnTime" w:hAnsi=".VnTime"/>
                            <w:b/>
                            <w:sz w:val="28"/>
                            <w:szCs w:val="28"/>
                          </w:rPr>
                          <w:t>1.b</w:t>
                        </w: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noProof/>
                            <w:sz w:val="28"/>
                            <w:szCs w:val="28"/>
                          </w:rPr>
                        </w:pPr>
                        <w:r w:rsidRPr="008D149C">
                          <w:rPr>
                            <w:rFonts w:ascii=".VnTime" w:hAnsi=".VnTime"/>
                            <w:noProof/>
                            <w:sz w:val="28"/>
                            <w:szCs w:val="28"/>
                          </w:rPr>
                          <w:t xml:space="preserve">+ §iÒu kiÖn: </w:t>
                        </w:r>
                        <w:r w:rsidRPr="008D149C">
                          <w:rPr>
                            <w:rFonts w:ascii=".VnTime" w:hAnsi=".VnTime"/>
                            <w:noProof/>
                            <w:position w:val="-6"/>
                            <w:sz w:val="28"/>
                            <w:szCs w:val="28"/>
                          </w:rPr>
                          <w:object w:dxaOrig="540" w:dyaOrig="280">
                            <v:shape id="_x0000_i1046" type="#_x0000_t75" style="width:27pt;height:14.25pt" o:ole="">
                              <v:imagedata r:id="rId56" o:title=""/>
                            </v:shape>
                            <o:OLEObject Type="Embed" ProgID="Equation.DSMT4" ShapeID="_x0000_i1046" DrawAspect="Content" ObjectID="_1587353097" r:id="rId57"/>
                          </w:object>
                        </w:r>
                      </w:p>
                      <w:p w:rsidR="008D149C" w:rsidRPr="008D149C" w:rsidRDefault="008D149C" w:rsidP="00EF30C4">
                        <w:pPr>
                          <w:rPr>
                            <w:rFonts w:ascii=".VnTime" w:hAnsi=".VnTime"/>
                            <w:sz w:val="28"/>
                            <w:szCs w:val="28"/>
                          </w:rPr>
                        </w:pPr>
                        <w:r w:rsidRPr="008D149C">
                          <w:rPr>
                            <w:rFonts w:ascii=".VnTime" w:hAnsi=".VnTime"/>
                            <w:noProof/>
                            <w:sz w:val="28"/>
                            <w:szCs w:val="28"/>
                          </w:rPr>
                          <w:t xml:space="preserve">+ </w:t>
                        </w:r>
                        <w:r w:rsidRPr="008D149C">
                          <w:rPr>
                            <w:rFonts w:ascii=".VnTime" w:hAnsi=".VnTime"/>
                            <w:position w:val="-20"/>
                            <w:sz w:val="28"/>
                            <w:szCs w:val="28"/>
                          </w:rPr>
                          <w:object w:dxaOrig="5380" w:dyaOrig="600">
                            <v:shape id="_x0000_i1047" type="#_x0000_t75" style="width:269.25pt;height:30pt" o:ole="">
                              <v:imagedata r:id="rId58" o:title=""/>
                            </v:shape>
                            <o:OLEObject Type="Embed" ProgID="Equation.DSMT4" ShapeID="_x0000_i1047" DrawAspect="Content" ObjectID="_1587353098" r:id="rId59"/>
                          </w:object>
                        </w:r>
                      </w:p>
                      <w:p w:rsidR="008D149C" w:rsidRPr="008D149C" w:rsidRDefault="008D149C" w:rsidP="00EF30C4">
                        <w:pPr>
                          <w:rPr>
                            <w:rFonts w:ascii=".VnTime" w:hAnsi=".VnTime"/>
                            <w:noProof/>
                            <w:sz w:val="28"/>
                            <w:szCs w:val="28"/>
                          </w:rPr>
                        </w:pPr>
                        <w:r w:rsidRPr="008D149C">
                          <w:rPr>
                            <w:rFonts w:ascii=".VnTime" w:hAnsi=".VnTime"/>
                            <w:position w:val="-18"/>
                            <w:sz w:val="28"/>
                            <w:szCs w:val="28"/>
                          </w:rPr>
                          <w:object w:dxaOrig="2920" w:dyaOrig="480">
                            <v:shape id="_x0000_i1048" type="#_x0000_t75" style="width:146.25pt;height:24pt" o:ole="">
                              <v:imagedata r:id="rId60" o:title=""/>
                            </v:shape>
                            <o:OLEObject Type="Embed" ProgID="Equation.DSMT4" ShapeID="_x0000_i1048" DrawAspect="Content" ObjectID="_1587353099" r:id="rId61"/>
                          </w:object>
                        </w:r>
                      </w:p>
                    </w:tc>
                    <w:tc>
                      <w:tcPr>
                        <w:tcW w:w="720" w:type="dxa"/>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jc w:val="center"/>
                          <w:rPr>
                            <w:rFonts w:ascii=".VnTime" w:hAnsi=".VnTime"/>
                            <w:bCs/>
                            <w:sz w:val="28"/>
                            <w:szCs w:val="28"/>
                          </w:rPr>
                        </w:pPr>
                        <w:r w:rsidRPr="008D149C">
                          <w:rPr>
                            <w:rFonts w:ascii=".VnTime" w:hAnsi=".VnTime"/>
                            <w:bCs/>
                            <w:sz w:val="28"/>
                            <w:szCs w:val="28"/>
                          </w:rPr>
                          <w:t>0,25</w:t>
                        </w: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sz w:val="28"/>
                            <w:szCs w:val="28"/>
                          </w:rPr>
                        </w:pPr>
                        <w:r w:rsidRPr="008D149C">
                          <w:rPr>
                            <w:rFonts w:ascii=".VnTime" w:hAnsi=".VnTime"/>
                            <w:bCs/>
                            <w:sz w:val="28"/>
                            <w:szCs w:val="28"/>
                          </w:rPr>
                          <w:t>0,25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nil"/>
                          <w:right w:val="single" w:sz="4" w:space="0" w:color="auto"/>
                        </w:tcBorders>
                      </w:tcPr>
                      <w:p w:rsidR="008D149C" w:rsidRPr="008D149C" w:rsidRDefault="008D149C" w:rsidP="00EF30C4">
                        <w:pPr>
                          <w:rPr>
                            <w:rFonts w:ascii=".VnTime" w:hAnsi=".VnTime"/>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noProof/>
                            <w:sz w:val="28"/>
                            <w:szCs w:val="28"/>
                          </w:rPr>
                        </w:pPr>
                        <w:r w:rsidRPr="008D149C">
                          <w:rPr>
                            <w:rFonts w:ascii=".VnTime" w:hAnsi=".VnTime"/>
                            <w:noProof/>
                            <w:sz w:val="28"/>
                            <w:szCs w:val="28"/>
                          </w:rPr>
                          <w:t xml:space="preserve">+ NÕu </w:t>
                        </w:r>
                        <w:r w:rsidRPr="008D149C">
                          <w:rPr>
                            <w:rFonts w:ascii=".VnTime" w:hAnsi=".VnTime"/>
                            <w:noProof/>
                            <w:position w:val="-8"/>
                            <w:sz w:val="28"/>
                            <w:szCs w:val="28"/>
                          </w:rPr>
                          <w:object w:dxaOrig="5040" w:dyaOrig="360">
                            <v:shape id="_x0000_i1049" type="#_x0000_t75" style="width:252pt;height:18pt" o:ole="">
                              <v:imagedata r:id="rId62" o:title=""/>
                            </v:shape>
                            <o:OLEObject Type="Embed" ProgID="Equation.DSMT4" ShapeID="_x0000_i1049" DrawAspect="Content" ObjectID="_1587353100" r:id="rId63"/>
                          </w:object>
                        </w:r>
                        <w:r w:rsidRPr="008D149C">
                          <w:rPr>
                            <w:rFonts w:ascii=".VnTime" w:hAnsi=".VnTime"/>
                            <w:noProof/>
                            <w:sz w:val="28"/>
                            <w:szCs w:val="28"/>
                          </w:rPr>
                          <w:t>:</w:t>
                        </w:r>
                      </w:p>
                      <w:p w:rsidR="008D149C" w:rsidRPr="008D149C" w:rsidRDefault="008D149C" w:rsidP="00EF30C4">
                        <w:pPr>
                          <w:rPr>
                            <w:rFonts w:ascii=".VnTime" w:hAnsi=".VnTime"/>
                            <w:noProof/>
                            <w:sz w:val="28"/>
                            <w:szCs w:val="28"/>
                          </w:rPr>
                        </w:pPr>
                        <w:r w:rsidRPr="008D149C">
                          <w:rPr>
                            <w:rFonts w:ascii=".VnTime" w:hAnsi=".VnTime"/>
                            <w:noProof/>
                            <w:position w:val="-10"/>
                            <w:sz w:val="28"/>
                            <w:szCs w:val="28"/>
                          </w:rPr>
                          <w:object w:dxaOrig="4820" w:dyaOrig="380">
                            <v:shape id="_x0000_i1050" type="#_x0000_t75" style="width:240.75pt;height:18.75pt" o:ole="">
                              <v:imagedata r:id="rId64" o:title=""/>
                            </v:shape>
                            <o:OLEObject Type="Embed" ProgID="Equation.DSMT4" ShapeID="_x0000_i1050" DrawAspect="Content" ObjectID="_1587353101" r:id="rId65"/>
                          </w:object>
                        </w:r>
                        <w:r w:rsidRPr="008D149C">
                          <w:rPr>
                            <w:rFonts w:ascii=".VnTime" w:hAnsi=".VnTime"/>
                            <w:noProof/>
                            <w:sz w:val="28"/>
                            <w:szCs w:val="28"/>
                          </w:rPr>
                          <w:t>: Ph</w:t>
                        </w:r>
                        <w:r w:rsidRPr="008D149C">
                          <w:rPr>
                            <w:rFonts w:ascii=".VnTime" w:hAnsi=".VnTime"/>
                            <w:noProof/>
                            <w:sz w:val="28"/>
                            <w:szCs w:val="28"/>
                          </w:rPr>
                          <w:softHyphen/>
                          <w:t>¬ng tr×nh v« nghiÖm.</w:t>
                        </w:r>
                      </w:p>
                    </w:tc>
                    <w:tc>
                      <w:tcPr>
                        <w:tcW w:w="720" w:type="dxa"/>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jc w:val="center"/>
                          <w:rPr>
                            <w:rFonts w:ascii=".VnTime" w:hAnsi=".VnTime"/>
                            <w:bCs/>
                            <w:sz w:val="28"/>
                            <w:szCs w:val="28"/>
                          </w:rPr>
                        </w:pPr>
                        <w:r w:rsidRPr="008D149C">
                          <w:rPr>
                            <w:rFonts w:ascii=".VnTime" w:hAnsi=".VnTime"/>
                            <w:bCs/>
                            <w:sz w:val="28"/>
                            <w:szCs w:val="28"/>
                          </w:rPr>
                          <w:t>0,25</w:t>
                        </w: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sz w:val="28"/>
                            <w:szCs w:val="28"/>
                          </w:rPr>
                        </w:pPr>
                        <w:r w:rsidRPr="008D149C">
                          <w:rPr>
                            <w:rFonts w:ascii=".VnTime" w:hAnsi=".VnTime"/>
                            <w:bCs/>
                            <w:sz w:val="28"/>
                            <w:szCs w:val="28"/>
                          </w:rPr>
                          <w:t>0,25</w:t>
                        </w:r>
                      </w:p>
                    </w:tc>
                  </w:tr>
                  <w:tr w:rsidR="008D149C" w:rsidRPr="008D149C" w:rsidTr="002928FA">
                    <w:trPr>
                      <w:trHeight w:val="381"/>
                    </w:trPr>
                    <w:tc>
                      <w:tcPr>
                        <w:tcW w:w="620" w:type="dxa"/>
                        <w:tcBorders>
                          <w:top w:val="nil"/>
                          <w:left w:val="single" w:sz="4" w:space="0" w:color="auto"/>
                          <w:bottom w:val="single" w:sz="4" w:space="0" w:color="auto"/>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noProof/>
                            <w:sz w:val="28"/>
                            <w:szCs w:val="28"/>
                          </w:rPr>
                        </w:pPr>
                        <w:r w:rsidRPr="008D149C">
                          <w:rPr>
                            <w:rFonts w:ascii=".VnTime" w:hAnsi=".VnTime"/>
                            <w:noProof/>
                            <w:sz w:val="28"/>
                            <w:szCs w:val="28"/>
                          </w:rPr>
                          <w:t xml:space="preserve">+ NÕu </w:t>
                        </w:r>
                        <w:r w:rsidRPr="008D149C">
                          <w:rPr>
                            <w:rFonts w:ascii=".VnTime" w:hAnsi=".VnTime"/>
                            <w:noProof/>
                            <w:position w:val="-8"/>
                            <w:sz w:val="28"/>
                            <w:szCs w:val="28"/>
                          </w:rPr>
                          <w:object w:dxaOrig="5380" w:dyaOrig="360">
                            <v:shape id="_x0000_i1051" type="#_x0000_t75" style="width:269.25pt;height:18pt" o:ole="">
                              <v:imagedata r:id="rId66" o:title=""/>
                            </v:shape>
                            <o:OLEObject Type="Embed" ProgID="Equation.DSMT4" ShapeID="_x0000_i1051" DrawAspect="Content" ObjectID="_1587353102" r:id="rId67"/>
                          </w:object>
                        </w:r>
                        <w:r w:rsidRPr="008D149C">
                          <w:rPr>
                            <w:rFonts w:ascii=".VnTime" w:hAnsi=".VnTime"/>
                            <w:noProof/>
                            <w:sz w:val="28"/>
                            <w:szCs w:val="28"/>
                          </w:rPr>
                          <w:t>:</w:t>
                        </w:r>
                      </w:p>
                      <w:p w:rsidR="008D149C" w:rsidRPr="008D149C" w:rsidRDefault="008D149C" w:rsidP="00EF30C4">
                        <w:pPr>
                          <w:rPr>
                            <w:rFonts w:ascii=".VnTime" w:hAnsi=".VnTime"/>
                            <w:noProof/>
                            <w:sz w:val="28"/>
                            <w:szCs w:val="28"/>
                          </w:rPr>
                        </w:pPr>
                        <w:r w:rsidRPr="008D149C">
                          <w:rPr>
                            <w:rFonts w:ascii=".VnTime" w:hAnsi=".VnTime"/>
                            <w:noProof/>
                            <w:position w:val="-24"/>
                            <w:sz w:val="28"/>
                            <w:szCs w:val="28"/>
                          </w:rPr>
                          <w:object w:dxaOrig="4360" w:dyaOrig="680">
                            <v:shape id="_x0000_i1052" type="#_x0000_t75" style="width:218.25pt;height:33.75pt" o:ole="">
                              <v:imagedata r:id="rId68" o:title=""/>
                            </v:shape>
                            <o:OLEObject Type="Embed" ProgID="Equation.DSMT4" ShapeID="_x0000_i1052" DrawAspect="Content" ObjectID="_1587353103" r:id="rId69"/>
                          </w:object>
                        </w:r>
                      </w:p>
                      <w:p w:rsidR="008D149C" w:rsidRPr="008D149C" w:rsidRDefault="008D149C" w:rsidP="00EF30C4">
                        <w:pPr>
                          <w:ind w:left="720" w:hanging="720"/>
                          <w:rPr>
                            <w:rFonts w:ascii=".VnTime" w:hAnsi=".VnTime"/>
                            <w:noProof/>
                            <w:sz w:val="28"/>
                            <w:szCs w:val="28"/>
                          </w:rPr>
                        </w:pPr>
                        <w:r w:rsidRPr="008D149C">
                          <w:rPr>
                            <w:rFonts w:ascii=".VnTime" w:hAnsi=".VnTime"/>
                            <w:noProof/>
                            <w:position w:val="-24"/>
                            <w:sz w:val="28"/>
                            <w:szCs w:val="28"/>
                          </w:rPr>
                          <w:object w:dxaOrig="2199" w:dyaOrig="620">
                            <v:shape id="_x0000_i1053" type="#_x0000_t75" style="width:110.25pt;height:30.75pt" o:ole="">
                              <v:imagedata r:id="rId70" o:title=""/>
                            </v:shape>
                            <o:OLEObject Type="Embed" ProgID="Equation.DSMT4" ShapeID="_x0000_i1053" DrawAspect="Content" ObjectID="_1587353104" r:id="rId71"/>
                          </w:object>
                        </w:r>
                      </w:p>
                      <w:p w:rsidR="008D149C" w:rsidRPr="008D149C" w:rsidRDefault="008D149C" w:rsidP="00EF30C4">
                        <w:pPr>
                          <w:ind w:left="720" w:hanging="720"/>
                          <w:rPr>
                            <w:rFonts w:ascii=".VnTime" w:hAnsi=".VnTime"/>
                            <w:noProof/>
                            <w:sz w:val="28"/>
                            <w:szCs w:val="28"/>
                          </w:rPr>
                        </w:pPr>
                        <w:r w:rsidRPr="008D149C">
                          <w:rPr>
                            <w:rFonts w:ascii=".VnTime" w:hAnsi=".VnTime"/>
                            <w:noProof/>
                            <w:sz w:val="28"/>
                            <w:szCs w:val="28"/>
                          </w:rPr>
                          <w:t xml:space="preserve">Ta cã </w:t>
                        </w:r>
                        <w:r w:rsidRPr="008D149C">
                          <w:rPr>
                            <w:rFonts w:ascii=".VnTime" w:hAnsi=".VnTime"/>
                            <w:noProof/>
                            <w:position w:val="-24"/>
                            <w:sz w:val="28"/>
                            <w:szCs w:val="28"/>
                          </w:rPr>
                          <w:object w:dxaOrig="2079" w:dyaOrig="620">
                            <v:shape id="_x0000_i1054" type="#_x0000_t75" style="width:104.25pt;height:30.75pt" o:ole="">
                              <v:imagedata r:id="rId72" o:title=""/>
                            </v:shape>
                            <o:OLEObject Type="Embed" ProgID="Equation.DSMT4" ShapeID="_x0000_i1054" DrawAspect="Content" ObjectID="_1587353105" r:id="rId73"/>
                          </w:object>
                        </w:r>
                        <w:r w:rsidRPr="008D149C">
                          <w:rPr>
                            <w:rFonts w:ascii=".VnTime" w:hAnsi=".VnTime"/>
                            <w:noProof/>
                            <w:sz w:val="28"/>
                            <w:szCs w:val="28"/>
                          </w:rPr>
                          <w:t xml:space="preserve">. </w:t>
                        </w:r>
                      </w:p>
                      <w:p w:rsidR="008D149C" w:rsidRPr="008D149C" w:rsidRDefault="008D149C" w:rsidP="00EF30C4">
                        <w:pPr>
                          <w:ind w:left="720" w:hanging="720"/>
                          <w:rPr>
                            <w:rFonts w:ascii=".VnTime" w:hAnsi=".VnTime"/>
                            <w:noProof/>
                            <w:sz w:val="28"/>
                            <w:szCs w:val="28"/>
                          </w:rPr>
                        </w:pPr>
                        <w:r w:rsidRPr="008D149C">
                          <w:rPr>
                            <w:rFonts w:ascii=".VnTime" w:hAnsi=".VnTime"/>
                            <w:noProof/>
                            <w:sz w:val="28"/>
                            <w:szCs w:val="28"/>
                          </w:rPr>
                          <w:t>VËy ph</w:t>
                        </w:r>
                        <w:r w:rsidRPr="008D149C">
                          <w:rPr>
                            <w:rFonts w:ascii=".VnTime" w:hAnsi=".VnTime"/>
                            <w:noProof/>
                            <w:sz w:val="28"/>
                            <w:szCs w:val="28"/>
                          </w:rPr>
                          <w:softHyphen/>
                          <w:t xml:space="preserve">¬ng tr×nh cã mét nghiÖm: </w:t>
                        </w:r>
                        <w:r w:rsidRPr="008D149C">
                          <w:rPr>
                            <w:rFonts w:ascii=".VnTime" w:hAnsi=".VnTime"/>
                            <w:noProof/>
                            <w:position w:val="-24"/>
                            <w:sz w:val="28"/>
                            <w:szCs w:val="28"/>
                          </w:rPr>
                          <w:object w:dxaOrig="700" w:dyaOrig="620">
                            <v:shape id="_x0000_i1055" type="#_x0000_t75" style="width:35.25pt;height:30.75pt" o:ole="">
                              <v:imagedata r:id="rId74" o:title=""/>
                            </v:shape>
                            <o:OLEObject Type="Embed" ProgID="Equation.DSMT4" ShapeID="_x0000_i1055" DrawAspect="Content" ObjectID="_1587353106" r:id="rId75"/>
                          </w:object>
                        </w:r>
                      </w:p>
                    </w:tc>
                    <w:tc>
                      <w:tcPr>
                        <w:tcW w:w="720" w:type="dxa"/>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jc w:val="center"/>
                          <w:rPr>
                            <w:rFonts w:ascii=".VnTime" w:hAnsi=".VnTime"/>
                            <w:bCs/>
                            <w:sz w:val="28"/>
                            <w:szCs w:val="28"/>
                          </w:rPr>
                        </w:pPr>
                        <w:r w:rsidRPr="008D149C">
                          <w:rPr>
                            <w:rFonts w:ascii=".VnTime" w:hAnsi=".VnTime"/>
                            <w:bCs/>
                            <w:sz w:val="28"/>
                            <w:szCs w:val="28"/>
                          </w:rPr>
                          <w:t>0,25</w:t>
                        </w: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r w:rsidRPr="008D149C">
                          <w:rPr>
                            <w:rFonts w:ascii=".VnTime" w:hAnsi=".VnTime"/>
                            <w:bCs/>
                            <w:sz w:val="28"/>
                            <w:szCs w:val="28"/>
                          </w:rPr>
                          <w:t>0,25</w:t>
                        </w: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p>
                      <w:p w:rsidR="008D149C" w:rsidRPr="008D149C" w:rsidRDefault="008D149C" w:rsidP="00EF30C4">
                        <w:pPr>
                          <w:jc w:val="center"/>
                          <w:rPr>
                            <w:rFonts w:ascii=".VnTime" w:hAnsi=".VnTime"/>
                            <w:bCs/>
                            <w:sz w:val="28"/>
                            <w:szCs w:val="28"/>
                          </w:rPr>
                        </w:pPr>
                        <w:r w:rsidRPr="008D149C">
                          <w:rPr>
                            <w:rFonts w:ascii=".VnTime" w:hAnsi=".VnTime"/>
                            <w:bCs/>
                            <w:sz w:val="28"/>
                            <w:szCs w:val="28"/>
                          </w:rPr>
                          <w:t>0,25</w:t>
                        </w:r>
                      </w:p>
                    </w:tc>
                  </w:tr>
                  <w:tr w:rsidR="008D149C" w:rsidRPr="008D149C" w:rsidTr="002928FA">
                    <w:trPr>
                      <w:trHeight w:val="381"/>
                    </w:trPr>
                    <w:tc>
                      <w:tcPr>
                        <w:tcW w:w="620" w:type="dxa"/>
                        <w:tcBorders>
                          <w:top w:val="single" w:sz="4" w:space="0" w:color="auto"/>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r w:rsidRPr="008D149C">
                          <w:rPr>
                            <w:rFonts w:ascii=".VnTime" w:hAnsi=".VnTime"/>
                            <w:sz w:val="28"/>
                            <w:szCs w:val="28"/>
                          </w:rPr>
                          <w:t>2</w:t>
                        </w:r>
                      </w:p>
                    </w:tc>
                    <w:tc>
                      <w:tcPr>
                        <w:tcW w:w="54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sz w:val="28"/>
                            <w:szCs w:val="28"/>
                          </w:rPr>
                        </w:pP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b/>
                            <w:bCs/>
                            <w:i/>
                            <w:sz w:val="28"/>
                            <w:szCs w:val="28"/>
                          </w:rPr>
                        </w:pPr>
                        <w:r w:rsidRPr="008D149C">
                          <w:rPr>
                            <w:rFonts w:ascii=".VnTime" w:hAnsi=".VnTime"/>
                            <w:b/>
                            <w:bCs/>
                            <w:i/>
                            <w:sz w:val="28"/>
                            <w:szCs w:val="28"/>
                          </w:rPr>
                          <w:t>2,25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single" w:sz="4" w:space="0" w:color="auto"/>
                          <w:left w:val="single" w:sz="4" w:space="0" w:color="auto"/>
                          <w:bottom w:val="nil"/>
                          <w:right w:val="single" w:sz="4" w:space="0" w:color="auto"/>
                        </w:tcBorders>
                      </w:tcPr>
                      <w:p w:rsidR="008D149C" w:rsidRPr="008D149C" w:rsidRDefault="008D149C" w:rsidP="00EF30C4">
                        <w:pPr>
                          <w:rPr>
                            <w:rFonts w:ascii=".VnTime" w:hAnsi=".VnTime"/>
                            <w:b/>
                            <w:sz w:val="28"/>
                            <w:szCs w:val="28"/>
                          </w:rPr>
                        </w:pPr>
                        <w:r w:rsidRPr="008D149C">
                          <w:rPr>
                            <w:rFonts w:ascii=".VnTime" w:hAnsi=".VnTime"/>
                            <w:b/>
                            <w:sz w:val="28"/>
                            <w:szCs w:val="28"/>
                          </w:rPr>
                          <w:t>2.a</w:t>
                        </w: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 </w:t>
                        </w:r>
                        <w:r w:rsidRPr="008D149C">
                          <w:rPr>
                            <w:rFonts w:ascii=".VnTime" w:hAnsi=".VnTime"/>
                            <w:noProof/>
                            <w:position w:val="-10"/>
                            <w:sz w:val="28"/>
                            <w:szCs w:val="28"/>
                          </w:rPr>
                          <w:object w:dxaOrig="1100" w:dyaOrig="320">
                            <v:shape id="_x0000_i1056" type="#_x0000_t75" style="width:54.75pt;height:15.75pt" o:ole="">
                              <v:imagedata r:id="rId76" o:title=""/>
                            </v:shape>
                            <o:OLEObject Type="Embed" ProgID="Equation.DSMT4" ShapeID="_x0000_i1056" DrawAspect="Content" ObjectID="_1587353107" r:id="rId77"/>
                          </w:object>
                        </w:r>
                        <w:r w:rsidRPr="008D149C">
                          <w:rPr>
                            <w:rFonts w:ascii=".VnTime" w:hAnsi=".VnTime"/>
                            <w:noProof/>
                            <w:sz w:val="28"/>
                            <w:szCs w:val="28"/>
                          </w:rPr>
                          <w:t xml:space="preserve"> nªn </w:t>
                        </w:r>
                        <w:r w:rsidRPr="008D149C">
                          <w:rPr>
                            <w:rFonts w:ascii=".VnTime" w:hAnsi=".VnTime"/>
                            <w:noProof/>
                            <w:position w:val="-8"/>
                            <w:sz w:val="28"/>
                            <w:szCs w:val="28"/>
                          </w:rPr>
                          <w:object w:dxaOrig="1359" w:dyaOrig="360">
                            <v:shape id="_x0000_i1057" type="#_x0000_t75" style="width:68.25pt;height:18pt" o:ole="">
                              <v:imagedata r:id="rId78" o:title=""/>
                            </v:shape>
                            <o:OLEObject Type="Embed" ProgID="Equation.DSMT4" ShapeID="_x0000_i1057" DrawAspect="Content" ObjectID="_1587353108" r:id="rId79"/>
                          </w:objec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 Do ®ã: </w:t>
                        </w:r>
                        <w:r w:rsidRPr="008D149C">
                          <w:rPr>
                            <w:rFonts w:ascii=".VnTime" w:hAnsi=".VnTime"/>
                            <w:noProof/>
                            <w:position w:val="-24"/>
                            <w:sz w:val="28"/>
                            <w:szCs w:val="28"/>
                          </w:rPr>
                          <w:object w:dxaOrig="5560" w:dyaOrig="820">
                            <v:shape id="_x0000_i1058" type="#_x0000_t75" style="width:278.25pt;height:41.25pt" o:ole="">
                              <v:imagedata r:id="rId80" o:title=""/>
                            </v:shape>
                            <o:OLEObject Type="Embed" ProgID="Equation.DSMT4" ShapeID="_x0000_i1058" DrawAspect="Content" ObjectID="_1587353109" r:id="rId81"/>
                          </w:objec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bCs/>
                            <w:sz w:val="28"/>
                            <w:szCs w:val="28"/>
                          </w:rPr>
                        </w:pPr>
                        <w:r w:rsidRPr="008D149C">
                          <w:rPr>
                            <w:rFonts w:ascii=".VnTime" w:hAnsi=".VnTime"/>
                            <w:bCs/>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0,50</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nil"/>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 Suy ra: </w:t>
                        </w:r>
                        <w:r w:rsidRPr="008D149C">
                          <w:rPr>
                            <w:rFonts w:ascii=".VnTime" w:hAnsi=".VnTime"/>
                            <w:noProof/>
                            <w:position w:val="-24"/>
                            <w:sz w:val="28"/>
                            <w:szCs w:val="28"/>
                          </w:rPr>
                          <w:object w:dxaOrig="1239" w:dyaOrig="620">
                            <v:shape id="_x0000_i1059" type="#_x0000_t75" style="width:62.25pt;height:30.75pt" o:ole="">
                              <v:imagedata r:id="rId82" o:title=""/>
                            </v:shape>
                            <o:OLEObject Type="Embed" ProgID="Equation.DSMT4" ShapeID="_x0000_i1059" DrawAspect="Content" ObjectID="_1587353110" r:id="rId83"/>
                          </w:object>
                        </w:r>
                        <w:r w:rsidRPr="008D149C">
                          <w:rPr>
                            <w:rFonts w:ascii=".VnTime" w:hAnsi=".VnTime"/>
                            <w:noProof/>
                            <w:sz w:val="28"/>
                            <w:szCs w:val="28"/>
                          </w:rPr>
                          <w:t>.</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 DÊu ®¼ng thøc x¶y ra khi: </w:t>
                        </w:r>
                        <w:r w:rsidRPr="008D149C">
                          <w:rPr>
                            <w:rFonts w:ascii=".VnTime" w:hAnsi=".VnTime"/>
                            <w:noProof/>
                            <w:position w:val="-8"/>
                            <w:sz w:val="28"/>
                            <w:szCs w:val="28"/>
                          </w:rPr>
                          <w:object w:dxaOrig="3300" w:dyaOrig="360">
                            <v:shape id="_x0000_i1060" type="#_x0000_t75" style="width:165pt;height:18pt" o:ole="">
                              <v:imagedata r:id="rId84" o:title=""/>
                            </v:shape>
                            <o:OLEObject Type="Embed" ProgID="Equation.DSMT4" ShapeID="_x0000_i1060" DrawAspect="Content" ObjectID="_1587353111" r:id="rId85"/>
                          </w:objec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tc>
                  </w:tr>
                </w:tbl>
                <w:p w:rsidR="008D149C" w:rsidRPr="008D149C" w:rsidRDefault="008D149C" w:rsidP="00EF30C4">
                  <w:pPr>
                    <w:rPr>
                      <w:rFonts w:ascii=".VnTime" w:hAnsi=".VnTime"/>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0"/>
                    <w:gridCol w:w="540"/>
                    <w:gridCol w:w="7920"/>
                    <w:gridCol w:w="720"/>
                  </w:tblGrid>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nil"/>
                          <w:right w:val="single" w:sz="4" w:space="0" w:color="auto"/>
                        </w:tcBorders>
                      </w:tcPr>
                      <w:p w:rsidR="008D149C" w:rsidRPr="008D149C" w:rsidRDefault="008D149C" w:rsidP="00EF30C4">
                        <w:pPr>
                          <w:rPr>
                            <w:rFonts w:ascii=".VnTime" w:hAnsi=".VnTime"/>
                            <w:b/>
                            <w:sz w:val="28"/>
                            <w:szCs w:val="28"/>
                          </w:rPr>
                        </w:pPr>
                        <w:r w:rsidRPr="008D149C">
                          <w:rPr>
                            <w:rFonts w:ascii=".VnTime" w:hAnsi=".VnTime"/>
                            <w:b/>
                            <w:sz w:val="28"/>
                            <w:szCs w:val="28"/>
                          </w:rPr>
                          <w:t>2b</w:t>
                        </w:r>
                      </w:p>
                    </w:tc>
                    <w:tc>
                      <w:tcPr>
                        <w:tcW w:w="7920" w:type="dxa"/>
                        <w:tcBorders>
                          <w:top w:val="nil"/>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 Gäi x vµ y lµ 2 c¹nh cña h×nh ch÷ nhËt (x &gt; 0 vµ y &gt; 0). Khi ®ã chu vi cña h×nh ch÷ nhËt lµ: </w:t>
                        </w:r>
                        <w:r w:rsidRPr="008D149C">
                          <w:rPr>
                            <w:rFonts w:ascii=".VnTime" w:hAnsi=".VnTime"/>
                            <w:noProof/>
                            <w:position w:val="-10"/>
                            <w:sz w:val="28"/>
                            <w:szCs w:val="28"/>
                          </w:rPr>
                          <w:object w:dxaOrig="2600" w:dyaOrig="320">
                            <v:shape id="_x0000_i1061" type="#_x0000_t75" style="width:129.75pt;height:15.75pt" o:ole="">
                              <v:imagedata r:id="rId86" o:title=""/>
                            </v:shape>
                            <o:OLEObject Type="Embed" ProgID="Equation.DSMT4" ShapeID="_x0000_i1061" DrawAspect="Content" ObjectID="_1587353112" r:id="rId87"/>
                          </w:object>
                        </w:r>
                        <w:r w:rsidRPr="008D149C">
                          <w:rPr>
                            <w:rFonts w:ascii=".VnTime" w:hAnsi=".VnTime"/>
                            <w:noProof/>
                            <w:sz w:val="28"/>
                            <w:szCs w:val="28"/>
                          </w:rPr>
                          <w:t>(p lµ h»ng sè theo gi¶ thiÕt).</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Theo bÊt ®¼ng thøc C«-si cho 2 sè d</w:t>
                        </w:r>
                        <w:r w:rsidRPr="008D149C">
                          <w:rPr>
                            <w:rFonts w:ascii=".VnTime" w:hAnsi=".VnTime"/>
                            <w:noProof/>
                            <w:sz w:val="28"/>
                            <w:szCs w:val="28"/>
                          </w:rPr>
                          <w:softHyphen/>
                          <w:t>¬ng x vµ y, ta cã:</w:t>
                        </w:r>
                      </w:p>
                      <w:p w:rsidR="008D149C" w:rsidRPr="008D149C" w:rsidRDefault="008D149C" w:rsidP="00EF30C4">
                        <w:pPr>
                          <w:jc w:val="both"/>
                          <w:rPr>
                            <w:rFonts w:ascii=".VnTime" w:hAnsi=".VnTime"/>
                            <w:noProof/>
                            <w:sz w:val="28"/>
                            <w:szCs w:val="28"/>
                          </w:rPr>
                        </w:pPr>
                        <w:r w:rsidRPr="008D149C">
                          <w:rPr>
                            <w:rFonts w:ascii=".VnTime" w:hAnsi=".VnTime"/>
                            <w:noProof/>
                            <w:position w:val="-24"/>
                            <w:sz w:val="28"/>
                            <w:szCs w:val="28"/>
                          </w:rPr>
                          <w:object w:dxaOrig="3580" w:dyaOrig="660">
                            <v:shape id="_x0000_i1062" type="#_x0000_t75" style="width:179.25pt;height:33pt" o:ole="">
                              <v:imagedata r:id="rId88" o:title=""/>
                            </v:shape>
                            <o:OLEObject Type="Embed" ProgID="Equation.DSMT4" ShapeID="_x0000_i1062" DrawAspect="Content" ObjectID="_1587353113" r:id="rId89"/>
                          </w:object>
                        </w:r>
                        <w:r w:rsidRPr="008D149C">
                          <w:rPr>
                            <w:rFonts w:ascii=".VnTime" w:hAnsi=".VnTime"/>
                            <w:noProof/>
                            <w:sz w:val="28"/>
                            <w:szCs w:val="28"/>
                          </w:rPr>
                          <w:t xml:space="preserve">. DÊu ®¼ng thøc x¶y ra khi </w:t>
                        </w:r>
                        <w:r w:rsidRPr="008D149C">
                          <w:rPr>
                            <w:rFonts w:ascii=".VnTime" w:hAnsi=".VnTime"/>
                            <w:noProof/>
                            <w:position w:val="-10"/>
                            <w:sz w:val="28"/>
                            <w:szCs w:val="28"/>
                          </w:rPr>
                          <w:object w:dxaOrig="580" w:dyaOrig="260">
                            <v:shape id="_x0000_i1063" type="#_x0000_t75" style="width:29.25pt;height:12.75pt" o:ole="">
                              <v:imagedata r:id="rId90" o:title=""/>
                            </v:shape>
                            <o:OLEObject Type="Embed" ProgID="Equation.DSMT4" ShapeID="_x0000_i1063" DrawAspect="Content" ObjectID="_1587353114" r:id="rId91"/>
                          </w:object>
                        </w:r>
                        <w:r w:rsidRPr="008D149C">
                          <w:rPr>
                            <w:rFonts w:ascii=".VnTime" w:hAnsi=".VnTime"/>
                            <w:noProof/>
                            <w:sz w:val="28"/>
                            <w:szCs w:val="28"/>
                          </w:rPr>
                          <w:t>.</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DiÖn tÝch cña h×nh ch÷ nhËt </w:t>
                        </w:r>
                        <w:r w:rsidRPr="008D149C">
                          <w:rPr>
                            <w:rFonts w:ascii=".VnTime" w:hAnsi=".VnTime"/>
                            <w:noProof/>
                            <w:position w:val="-10"/>
                            <w:sz w:val="28"/>
                            <w:szCs w:val="28"/>
                          </w:rPr>
                          <w:object w:dxaOrig="700" w:dyaOrig="320">
                            <v:shape id="_x0000_i1064" type="#_x0000_t75" style="width:35.25pt;height:15.75pt" o:ole="">
                              <v:imagedata r:id="rId92" o:title=""/>
                            </v:shape>
                            <o:OLEObject Type="Embed" ProgID="Equation.DSMT4" ShapeID="_x0000_i1064" DrawAspect="Content" ObjectID="_1587353115" r:id="rId93"/>
                          </w:object>
                        </w:r>
                        <w:r w:rsidRPr="008D149C">
                          <w:rPr>
                            <w:rFonts w:ascii=".VnTime" w:hAnsi=".VnTime"/>
                            <w:noProof/>
                            <w:sz w:val="28"/>
                            <w:szCs w:val="28"/>
                          </w:rPr>
                          <w:t xml:space="preserve"> cã gi¸ trÞ lín nhÊt lµ </w:t>
                        </w:r>
                        <w:r w:rsidRPr="008D149C">
                          <w:rPr>
                            <w:rFonts w:ascii=".VnTime" w:hAnsi=".VnTime"/>
                            <w:noProof/>
                            <w:position w:val="-24"/>
                            <w:sz w:val="28"/>
                            <w:szCs w:val="28"/>
                          </w:rPr>
                          <w:object w:dxaOrig="380" w:dyaOrig="660">
                            <v:shape id="_x0000_i1065" type="#_x0000_t75" style="width:18.75pt;height:33pt" o:ole="">
                              <v:imagedata r:id="rId94" o:title=""/>
                            </v:shape>
                            <o:OLEObject Type="Embed" ProgID="Equation.DSMT4" ShapeID="_x0000_i1065" DrawAspect="Content" ObjectID="_1587353116" r:id="rId95"/>
                          </w:object>
                        </w:r>
                        <w:r w:rsidRPr="008D149C">
                          <w:rPr>
                            <w:rFonts w:ascii=".VnTime" w:hAnsi=".VnTime"/>
                            <w:noProof/>
                            <w:sz w:val="28"/>
                            <w:szCs w:val="28"/>
                          </w:rPr>
                          <w:t xml:space="preserve">khi </w:t>
                        </w:r>
                        <w:r w:rsidRPr="008D149C">
                          <w:rPr>
                            <w:rFonts w:ascii=".VnTime" w:hAnsi=".VnTime"/>
                            <w:noProof/>
                            <w:position w:val="-10"/>
                            <w:sz w:val="28"/>
                            <w:szCs w:val="28"/>
                          </w:rPr>
                          <w:object w:dxaOrig="580" w:dyaOrig="260">
                            <v:shape id="_x0000_i1066" type="#_x0000_t75" style="width:29.25pt;height:12.75pt" o:ole="">
                              <v:imagedata r:id="rId90" o:title=""/>
                            </v:shape>
                            <o:OLEObject Type="Embed" ProgID="Equation.DSMT4" ShapeID="_x0000_i1066" DrawAspect="Content" ObjectID="_1587353117" r:id="rId96"/>
                          </w:object>
                        </w:r>
                        <w:r w:rsidRPr="008D149C">
                          <w:rPr>
                            <w:rFonts w:ascii=".VnTime" w:hAnsi=".VnTime"/>
                            <w:noProof/>
                            <w:sz w:val="28"/>
                            <w:szCs w:val="28"/>
                          </w:rPr>
                          <w:t>.</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 VËy: </w:t>
                        </w:r>
                        <w:r w:rsidRPr="008D149C">
                          <w:rPr>
                            <w:rFonts w:ascii=".VnTime" w:hAnsi=".VnTime"/>
                            <w:sz w:val="28"/>
                            <w:szCs w:val="28"/>
                          </w:rPr>
                          <w:t>Trong c¸c h×nh ch÷ nhËt cã cïng chu vi h×nh vu«ng cã diÖn tÝch lín nhÊt.</w:t>
                        </w:r>
                      </w:p>
                    </w:tc>
                    <w:tc>
                      <w:tcPr>
                        <w:tcW w:w="720" w:type="dxa"/>
                        <w:tcBorders>
                          <w:top w:val="nil"/>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r w:rsidRPr="008D149C">
                          <w:rPr>
                            <w:rFonts w:ascii=".VnTime" w:hAnsi=".VnTime"/>
                            <w:sz w:val="28"/>
                            <w:szCs w:val="28"/>
                          </w:rPr>
                          <w:t>3</w:t>
                        </w:r>
                      </w:p>
                    </w:tc>
                    <w:tc>
                      <w:tcPr>
                        <w:tcW w:w="540" w:type="dxa"/>
                        <w:tcBorders>
                          <w:top w:val="nil"/>
                          <w:left w:val="single" w:sz="4" w:space="0" w:color="auto"/>
                          <w:bottom w:val="single" w:sz="4" w:space="0" w:color="auto"/>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b/>
                            <w:i/>
                            <w:sz w:val="28"/>
                            <w:szCs w:val="28"/>
                          </w:rPr>
                        </w:pPr>
                        <w:r w:rsidRPr="008D149C">
                          <w:rPr>
                            <w:rFonts w:ascii=".VnTime" w:hAnsi=".VnTime"/>
                            <w:b/>
                            <w:i/>
                            <w:sz w:val="28"/>
                            <w:szCs w:val="28"/>
                          </w:rPr>
                          <w:t>1,5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single" w:sz="4" w:space="0" w:color="auto"/>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Gäi x lµ kho¶ng c¸ch tõ BB' ®Õn tim ngän th¸p (x &gt; 0). Ta cã:</w:t>
                        </w:r>
                      </w:p>
                      <w:p w:rsidR="008D149C" w:rsidRPr="008D149C" w:rsidRDefault="008D149C" w:rsidP="00EF30C4">
                        <w:pPr>
                          <w:jc w:val="both"/>
                          <w:rPr>
                            <w:rFonts w:ascii=".VnTime" w:hAnsi=".VnTime"/>
                            <w:noProof/>
                            <w:sz w:val="28"/>
                            <w:szCs w:val="28"/>
                          </w:rPr>
                        </w:pPr>
                        <w:r w:rsidRPr="008D149C">
                          <w:rPr>
                            <w:rFonts w:ascii=".VnTime" w:hAnsi=".VnTime"/>
                            <w:noProof/>
                            <w:position w:val="-24"/>
                            <w:sz w:val="28"/>
                            <w:szCs w:val="28"/>
                          </w:rPr>
                          <w:object w:dxaOrig="3440" w:dyaOrig="620">
                            <v:shape id="_x0000_i1067" type="#_x0000_t75" style="width:171.75pt;height:30.75pt" o:ole="">
                              <v:imagedata r:id="rId97" o:title=""/>
                            </v:shape>
                            <o:OLEObject Type="Embed" ProgID="Equation.DSMT4" ShapeID="_x0000_i1067" DrawAspect="Content" ObjectID="_1587353118" r:id="rId98"/>
                          </w:object>
                        </w:r>
                      </w:p>
                      <w:p w:rsidR="008D149C" w:rsidRPr="008D149C" w:rsidRDefault="008D149C" w:rsidP="00EF30C4">
                        <w:pPr>
                          <w:jc w:val="both"/>
                          <w:rPr>
                            <w:rFonts w:ascii=".VnTime" w:hAnsi=".VnTime"/>
                            <w:noProof/>
                            <w:sz w:val="28"/>
                            <w:szCs w:val="28"/>
                          </w:rPr>
                        </w:pPr>
                        <w:r w:rsidRPr="008D149C">
                          <w:rPr>
                            <w:rFonts w:ascii=".VnTime" w:hAnsi=".VnTime"/>
                            <w:noProof/>
                            <w:position w:val="-24"/>
                            <w:sz w:val="28"/>
                            <w:szCs w:val="28"/>
                          </w:rPr>
                          <w:object w:dxaOrig="3360" w:dyaOrig="620">
                            <v:shape id="_x0000_i1068" type="#_x0000_t75" style="width:168pt;height:30.75pt" o:ole="">
                              <v:imagedata r:id="rId99" o:title=""/>
                            </v:shape>
                            <o:OLEObject Type="Embed" ProgID="Equation.DSMT4" ShapeID="_x0000_i1068" DrawAspect="Content" ObjectID="_1587353119" r:id="rId100"/>
                          </w:object>
                        </w:r>
                        <w:r w:rsidRPr="008D149C">
                          <w:rPr>
                            <w:rFonts w:ascii=".VnTime" w:hAnsi=".VnTime"/>
                            <w:noProof/>
                            <w:sz w:val="28"/>
                            <w:szCs w:val="28"/>
                          </w:rPr>
                          <w:t>.</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Do ®ã ta cã ph</w:t>
                        </w:r>
                        <w:r w:rsidRPr="008D149C">
                          <w:rPr>
                            <w:rFonts w:ascii=".VnTime" w:hAnsi=".VnTime"/>
                            <w:noProof/>
                            <w:sz w:val="28"/>
                            <w:szCs w:val="28"/>
                          </w:rPr>
                          <w:softHyphen/>
                          <w:t>¬ng tr×nh:</w:t>
                        </w:r>
                      </w:p>
                      <w:p w:rsidR="008D149C" w:rsidRPr="008D149C" w:rsidRDefault="008D149C" w:rsidP="00EF30C4">
                        <w:pPr>
                          <w:jc w:val="both"/>
                          <w:rPr>
                            <w:rFonts w:ascii=".VnTime" w:hAnsi=".VnTime"/>
                            <w:noProof/>
                            <w:sz w:val="28"/>
                            <w:szCs w:val="28"/>
                          </w:rPr>
                        </w:pPr>
                        <w:r w:rsidRPr="008D149C">
                          <w:rPr>
                            <w:rFonts w:ascii=".VnTime" w:hAnsi=".VnTime"/>
                            <w:noProof/>
                            <w:position w:val="-16"/>
                            <w:sz w:val="28"/>
                            <w:szCs w:val="28"/>
                          </w:rPr>
                          <w:object w:dxaOrig="5600" w:dyaOrig="440">
                            <v:shape id="_x0000_i1069" type="#_x0000_t75" style="width:279.75pt;height:21.75pt" o:ole="">
                              <v:imagedata r:id="rId101" o:title=""/>
                            </v:shape>
                            <o:OLEObject Type="Embed" ProgID="Equation.DSMT4" ShapeID="_x0000_i1069" DrawAspect="Content" ObjectID="_1587353120" r:id="rId102"/>
                          </w:object>
                        </w:r>
                      </w:p>
                      <w:p w:rsidR="008D149C" w:rsidRPr="008D149C" w:rsidRDefault="008D149C" w:rsidP="00EF30C4">
                        <w:pPr>
                          <w:jc w:val="both"/>
                          <w:rPr>
                            <w:rFonts w:ascii=".VnTime" w:hAnsi=".VnTime"/>
                            <w:noProof/>
                            <w:sz w:val="28"/>
                            <w:szCs w:val="28"/>
                          </w:rPr>
                        </w:pPr>
                        <w:r w:rsidRPr="008D149C">
                          <w:rPr>
                            <w:rFonts w:ascii=".VnTime" w:hAnsi=".VnTime"/>
                            <w:noProof/>
                            <w:position w:val="-28"/>
                            <w:sz w:val="28"/>
                            <w:szCs w:val="28"/>
                          </w:rPr>
                          <w:object w:dxaOrig="3200" w:dyaOrig="700">
                            <v:shape id="_x0000_i1070" type="#_x0000_t75" style="width:159.75pt;height:35.25pt" o:ole="">
                              <v:imagedata r:id="rId103" o:title=""/>
                            </v:shape>
                            <o:OLEObject Type="Embed" ProgID="Equation.DSMT4" ShapeID="_x0000_i1070" DrawAspect="Content" ObjectID="_1587353121" r:id="rId104"/>
                          </w:objec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Suy ra: </w:t>
                        </w:r>
                        <w:r w:rsidRPr="008D149C">
                          <w:rPr>
                            <w:rFonts w:ascii=".VnTime" w:hAnsi=".VnTime"/>
                            <w:noProof/>
                            <w:position w:val="-10"/>
                            <w:sz w:val="28"/>
                            <w:szCs w:val="28"/>
                          </w:rPr>
                          <w:object w:dxaOrig="2420" w:dyaOrig="360">
                            <v:shape id="_x0000_i1071" type="#_x0000_t75" style="width:120.75pt;height:18pt" o:ole="">
                              <v:imagedata r:id="rId105" o:title=""/>
                            </v:shape>
                            <o:OLEObject Type="Embed" ProgID="Equation.DSMT4" ShapeID="_x0000_i1071" DrawAspect="Content" ObjectID="_1587353122" r:id="rId106"/>
                          </w:objec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VËy chiÒu cao cña ngän th¸p lµ: </w:t>
                        </w:r>
                        <w:r w:rsidRPr="008D149C">
                          <w:rPr>
                            <w:rFonts w:ascii=".VnTime" w:hAnsi=".VnTime"/>
                            <w:noProof/>
                            <w:position w:val="-10"/>
                            <w:sz w:val="28"/>
                            <w:szCs w:val="28"/>
                          </w:rPr>
                          <w:object w:dxaOrig="2219" w:dyaOrig="320">
                            <v:shape id="_x0000_i1072" type="#_x0000_t75" style="width:111pt;height:15.75pt" o:ole="">
                              <v:imagedata r:id="rId107" o:title=""/>
                            </v:shape>
                            <o:OLEObject Type="Embed" ProgID="Equation.DSMT4" ShapeID="_x0000_i1072" DrawAspect="Content" ObjectID="_1587353123" r:id="rId108"/>
                          </w:objec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r w:rsidRPr="008D149C">
                          <w:rPr>
                            <w:rFonts w:ascii=".VnTime" w:hAnsi=".VnTime"/>
                            <w:sz w:val="28"/>
                            <w:szCs w:val="28"/>
                          </w:rPr>
                          <w:t>0,25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r w:rsidRPr="008D149C">
                          <w:rPr>
                            <w:rFonts w:ascii=".VnTime" w:hAnsi=".VnTime"/>
                            <w:sz w:val="28"/>
                            <w:szCs w:val="28"/>
                          </w:rPr>
                          <w:t>4</w:t>
                        </w:r>
                      </w:p>
                    </w:tc>
                    <w:tc>
                      <w:tcPr>
                        <w:tcW w:w="540" w:type="dxa"/>
                        <w:tcBorders>
                          <w:top w:val="single" w:sz="4" w:space="0" w:color="auto"/>
                          <w:left w:val="single" w:sz="4" w:space="0" w:color="auto"/>
                          <w:bottom w:val="nil"/>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b/>
                            <w:i/>
                            <w:sz w:val="28"/>
                            <w:szCs w:val="28"/>
                          </w:rPr>
                        </w:pPr>
                        <w:r w:rsidRPr="008D149C">
                          <w:rPr>
                            <w:rFonts w:ascii=".VnTime" w:hAnsi=".VnTime"/>
                            <w:b/>
                            <w:i/>
                            <w:sz w:val="28"/>
                            <w:szCs w:val="28"/>
                          </w:rPr>
                          <w:t>1,75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nil"/>
                          <w:right w:val="single" w:sz="4" w:space="0" w:color="auto"/>
                        </w:tcBorders>
                      </w:tcPr>
                      <w:p w:rsidR="008D149C" w:rsidRPr="008D149C" w:rsidRDefault="008D149C" w:rsidP="00EF30C4">
                        <w:pPr>
                          <w:rPr>
                            <w:rFonts w:ascii=".VnTime" w:hAnsi=".VnTime"/>
                            <w:b/>
                            <w:sz w:val="28"/>
                            <w:szCs w:val="28"/>
                          </w:rPr>
                        </w:pPr>
                        <w:r w:rsidRPr="008D149C">
                          <w:rPr>
                            <w:rFonts w:ascii=".VnTime" w:hAnsi=".VnTime"/>
                            <w:b/>
                            <w:sz w:val="28"/>
                            <w:szCs w:val="28"/>
                          </w:rPr>
                          <w:t>4a</w:t>
                        </w: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 Ta cã: </w:t>
                        </w:r>
                      </w:p>
                      <w:p w:rsidR="008D149C" w:rsidRPr="008D149C" w:rsidRDefault="008D149C" w:rsidP="00EF30C4">
                        <w:pPr>
                          <w:jc w:val="both"/>
                          <w:rPr>
                            <w:rFonts w:ascii=".VnTime" w:hAnsi=".VnTime"/>
                            <w:noProof/>
                            <w:sz w:val="28"/>
                            <w:szCs w:val="28"/>
                          </w:rPr>
                        </w:pPr>
                        <w:r w:rsidRPr="008D149C">
                          <w:rPr>
                            <w:rFonts w:ascii=".VnTime" w:hAnsi=".VnTime"/>
                            <w:noProof/>
                            <w:position w:val="-6"/>
                            <w:sz w:val="28"/>
                            <w:szCs w:val="28"/>
                          </w:rPr>
                          <w:object w:dxaOrig="1100" w:dyaOrig="360">
                            <v:shape id="_x0000_i1073" type="#_x0000_t75" style="width:54.75pt;height:18pt" o:ole="">
                              <v:imagedata r:id="rId109" o:title=""/>
                            </v:shape>
                            <o:OLEObject Type="Embed" ProgID="Equation.DSMT4" ShapeID="_x0000_i1073" DrawAspect="Content" ObjectID="_1587353124" r:id="rId110"/>
                          </w:object>
                        </w:r>
                        <w:r w:rsidRPr="008D149C">
                          <w:rPr>
                            <w:rFonts w:ascii=".VnTime" w:hAnsi=".VnTime"/>
                            <w:noProof/>
                            <w:sz w:val="28"/>
                            <w:szCs w:val="28"/>
                          </w:rPr>
                          <w:t xml:space="preserve"> (gãc néi tiÕp nöa ®</w:t>
                        </w:r>
                        <w:r w:rsidRPr="008D149C">
                          <w:rPr>
                            <w:rFonts w:ascii=".VnTime" w:hAnsi=".VnTime"/>
                            <w:noProof/>
                            <w:sz w:val="28"/>
                            <w:szCs w:val="28"/>
                          </w:rPr>
                          <w:softHyphen/>
                          <w:t>êng trßn)</w:t>
                        </w:r>
                      </w:p>
                      <w:p w:rsidR="008D149C" w:rsidRPr="008D149C" w:rsidRDefault="008D149C" w:rsidP="00EF30C4">
                        <w:pPr>
                          <w:jc w:val="both"/>
                          <w:rPr>
                            <w:rFonts w:ascii=".VnTime" w:hAnsi=".VnTime"/>
                            <w:noProof/>
                            <w:sz w:val="28"/>
                            <w:szCs w:val="28"/>
                          </w:rPr>
                        </w:pPr>
                        <w:r w:rsidRPr="008D149C">
                          <w:rPr>
                            <w:rFonts w:ascii=".VnTime" w:hAnsi=".VnTime"/>
                            <w:noProof/>
                            <w:position w:val="-6"/>
                            <w:sz w:val="28"/>
                            <w:szCs w:val="28"/>
                          </w:rPr>
                          <w:object w:dxaOrig="1100" w:dyaOrig="360">
                            <v:shape id="_x0000_i1074" type="#_x0000_t75" style="width:54.75pt;height:18pt" o:ole="">
                              <v:imagedata r:id="rId111" o:title=""/>
                            </v:shape>
                            <o:OLEObject Type="Embed" ProgID="Equation.DSMT4" ShapeID="_x0000_i1074" DrawAspect="Content" ObjectID="_1587353125" r:id="rId112"/>
                          </w:object>
                        </w:r>
                        <w:r w:rsidRPr="008D149C">
                          <w:rPr>
                            <w:rFonts w:ascii=".VnTime" w:hAnsi=".VnTime"/>
                            <w:noProof/>
                            <w:sz w:val="28"/>
                            <w:szCs w:val="28"/>
                          </w:rPr>
                          <w:t xml:space="preserve"> (DE lµ tiÕp tuyÕn cña ®</w:t>
                        </w:r>
                        <w:r w:rsidRPr="008D149C">
                          <w:rPr>
                            <w:rFonts w:ascii=".VnTime" w:hAnsi=".VnTime"/>
                            <w:noProof/>
                            <w:sz w:val="28"/>
                            <w:szCs w:val="28"/>
                          </w:rPr>
                          <w:softHyphen/>
                          <w:t>êng trßn (A))</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XÐt hai tam gi¸c vu«ng ABC vµ EAD cã:</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AD = BC</w:t>
                        </w:r>
                      </w:p>
                      <w:p w:rsidR="008D149C" w:rsidRPr="008D149C" w:rsidRDefault="008D149C" w:rsidP="00EF30C4">
                        <w:pPr>
                          <w:jc w:val="both"/>
                          <w:rPr>
                            <w:rFonts w:ascii=".VnTime" w:hAnsi=".VnTime"/>
                            <w:noProof/>
                            <w:sz w:val="28"/>
                            <w:szCs w:val="28"/>
                          </w:rPr>
                        </w:pPr>
                        <w:r w:rsidRPr="008D149C">
                          <w:rPr>
                            <w:rFonts w:ascii=".VnTime" w:hAnsi=".VnTime"/>
                            <w:noProof/>
                            <w:position w:val="-6"/>
                            <w:sz w:val="28"/>
                            <w:szCs w:val="28"/>
                          </w:rPr>
                          <w:object w:dxaOrig="1279" w:dyaOrig="360">
                            <v:shape id="_x0000_i1075" type="#_x0000_t75" style="width:63.75pt;height:18pt" o:ole="">
                              <v:imagedata r:id="rId113" o:title=""/>
                            </v:shape>
                            <o:OLEObject Type="Embed" ProgID="Equation.DSMT4" ShapeID="_x0000_i1075" DrawAspect="Content" ObjectID="_1587353126" r:id="rId114"/>
                          </w:object>
                        </w:r>
                        <w:r w:rsidRPr="008D149C">
                          <w:rPr>
                            <w:rFonts w:ascii=".VnTime" w:hAnsi=".VnTime"/>
                            <w:noProof/>
                            <w:sz w:val="28"/>
                            <w:szCs w:val="28"/>
                          </w:rPr>
                          <w:t xml:space="preserve"> (gãc néi tiÕp cïng ch¾n cung </w:t>
                        </w:r>
                        <w:r w:rsidRPr="008D149C">
                          <w:rPr>
                            <w:rFonts w:ascii=".VnTime" w:hAnsi=".VnTime"/>
                            <w:noProof/>
                            <w:position w:val="-6"/>
                            <w:sz w:val="28"/>
                            <w:szCs w:val="28"/>
                          </w:rPr>
                          <w:object w:dxaOrig="420" w:dyaOrig="360">
                            <v:shape id="_x0000_i1076" type="#_x0000_t75" style="width:21pt;height:18pt" o:ole="">
                              <v:imagedata r:id="rId115" o:title=""/>
                            </v:shape>
                            <o:OLEObject Type="Embed" ProgID="Equation.DSMT4" ShapeID="_x0000_i1076" DrawAspect="Content" ObjectID="_1587353127" r:id="rId116"/>
                          </w:object>
                        </w:r>
                        <w:r w:rsidRPr="008D149C">
                          <w:rPr>
                            <w:rFonts w:ascii=".VnTime" w:hAnsi=".VnTime"/>
                            <w:noProof/>
                            <w:sz w:val="28"/>
                            <w:szCs w:val="28"/>
                          </w:rPr>
                          <w:t xml:space="preserve">). </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Nªn: </w:t>
                        </w:r>
                        <w:r w:rsidRPr="008D149C">
                          <w:rPr>
                            <w:rFonts w:ascii=".VnTime" w:hAnsi=".VnTime"/>
                            <w:noProof/>
                            <w:position w:val="-6"/>
                            <w:sz w:val="28"/>
                            <w:szCs w:val="28"/>
                          </w:rPr>
                          <w:object w:dxaOrig="1539" w:dyaOrig="280">
                            <v:shape id="_x0000_i1077" type="#_x0000_t75" style="width:77.25pt;height:14.25pt" o:ole="">
                              <v:imagedata r:id="rId117" o:title=""/>
                            </v:shape>
                            <o:OLEObject Type="Embed" ProgID="Equation.DSMT4" ShapeID="_x0000_i1077" DrawAspect="Content" ObjectID="_1587353128" r:id="rId118"/>
                          </w:object>
                        </w:r>
                        <w:r w:rsidRPr="008D149C">
                          <w:rPr>
                            <w:rFonts w:ascii=".VnTime" w:hAnsi=".VnTime"/>
                            <w:noProof/>
                            <w:sz w:val="28"/>
                            <w:szCs w:val="28"/>
                          </w:rPr>
                          <w:t>.</w:t>
                        </w:r>
                      </w:p>
                      <w:p w:rsidR="008D149C" w:rsidRPr="008D149C" w:rsidRDefault="008D149C" w:rsidP="00EF30C4">
                        <w:pPr>
                          <w:jc w:val="both"/>
                          <w:rPr>
                            <w:rFonts w:ascii=".VnTime" w:hAnsi=".VnTime"/>
                            <w:noProof/>
                            <w:sz w:val="28"/>
                            <w:szCs w:val="28"/>
                          </w:rPr>
                        </w:pPr>
                        <w:r w:rsidRPr="008D149C">
                          <w:rPr>
                            <w:rFonts w:ascii=".VnTime" w:hAnsi=".VnTime"/>
                            <w:sz w:val="28"/>
                            <w:szCs w:val="28"/>
                          </w:rPr>
                          <w:pict>
                            <v:shape id="_x0000_s1201" type="#_x0000_t75" style="position:absolute;left:0;text-align:left;margin-left:5.5pt;margin-top:-164.9pt;width:151.35pt;height:142.9pt;z-index:251669504">
                              <v:imagedata r:id="rId119" o:title=""/>
                              <w10:wrap type="square"/>
                            </v:shape>
                            <o:OLEObject Type="Embed" ProgID="PBrush" ShapeID="_x0000_s1201" DrawAspect="Content" ObjectID="_1587354060" r:id="rId120"/>
                          </w:pict>
                        </w:r>
                        <w:r w:rsidRPr="008D149C">
                          <w:rPr>
                            <w:rFonts w:ascii=".VnTime" w:hAnsi=".VnTime"/>
                            <w:noProof/>
                            <w:sz w:val="28"/>
                            <w:szCs w:val="28"/>
                          </w:rPr>
                          <w:t xml:space="preserve">Suy ra: </w:t>
                        </w:r>
                        <w:r w:rsidRPr="008D149C">
                          <w:rPr>
                            <w:rFonts w:ascii=".VnTime" w:hAnsi=".VnTime"/>
                            <w:noProof/>
                            <w:position w:val="-4"/>
                            <w:sz w:val="28"/>
                            <w:szCs w:val="28"/>
                          </w:rPr>
                          <w:object w:dxaOrig="1479" w:dyaOrig="260">
                            <v:shape id="_x0000_i1078" type="#_x0000_t75" style="width:74.25pt;height:12.75pt" o:ole="">
                              <v:imagedata r:id="rId121" o:title=""/>
                            </v:shape>
                            <o:OLEObject Type="Embed" ProgID="Equation.DSMT4" ShapeID="_x0000_i1078" DrawAspect="Content" ObjectID="_1587353129" r:id="rId122"/>
                          </w:object>
                        </w:r>
                        <w:r w:rsidRPr="008D149C">
                          <w:rPr>
                            <w:rFonts w:ascii=".VnTime" w:hAnsi=".VnTime"/>
                            <w:noProof/>
                            <w:sz w:val="28"/>
                            <w:szCs w:val="28"/>
                          </w:rPr>
                          <w:t>. Do ®ã: E cè ®Þnh.</w: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nil"/>
                          <w:right w:val="single" w:sz="4" w:space="0" w:color="auto"/>
                        </w:tcBorders>
                      </w:tcPr>
                      <w:p w:rsidR="008D149C" w:rsidRPr="008D149C" w:rsidRDefault="008D149C" w:rsidP="00EF30C4">
                        <w:pPr>
                          <w:rPr>
                            <w:rFonts w:ascii=".VnTime" w:hAnsi=".VnTime"/>
                            <w:b/>
                            <w:sz w:val="28"/>
                            <w:szCs w:val="28"/>
                          </w:rPr>
                        </w:pPr>
                        <w:r w:rsidRPr="008D149C">
                          <w:rPr>
                            <w:rFonts w:ascii=".VnTime" w:hAnsi=".VnTime"/>
                            <w:b/>
                            <w:sz w:val="28"/>
                            <w:szCs w:val="28"/>
                          </w:rPr>
                          <w:t>4b</w:t>
                        </w: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Khi C di ®éng trªn nöa ®</w:t>
                        </w:r>
                        <w:r w:rsidRPr="008D149C">
                          <w:rPr>
                            <w:rFonts w:ascii=".VnTime" w:hAnsi=".VnTime"/>
                            <w:noProof/>
                            <w:sz w:val="28"/>
                            <w:szCs w:val="28"/>
                          </w:rPr>
                          <w:softHyphen/>
                          <w:t>êng trßn (O), ®iÓm D lu«n nh×n ®o¹n AE cè ®Þnh d</w:t>
                        </w:r>
                        <w:r w:rsidRPr="008D149C">
                          <w:rPr>
                            <w:rFonts w:ascii=".VnTime" w:hAnsi=".VnTime"/>
                            <w:noProof/>
                            <w:sz w:val="28"/>
                            <w:szCs w:val="28"/>
                          </w:rPr>
                          <w:softHyphen/>
                          <w:t>íi mét gãc vu«ng, nªn D n»m trªn nöa ®</w:t>
                        </w:r>
                        <w:r w:rsidRPr="008D149C">
                          <w:rPr>
                            <w:rFonts w:ascii=".VnTime" w:hAnsi=".VnTime"/>
                            <w:noProof/>
                            <w:sz w:val="28"/>
                            <w:szCs w:val="28"/>
                          </w:rPr>
                          <w:softHyphen/>
                          <w:t>êng trßn ®</w:t>
                        </w:r>
                        <w:r w:rsidRPr="008D149C">
                          <w:rPr>
                            <w:rFonts w:ascii=".VnTime" w:hAnsi=".VnTime"/>
                            <w:noProof/>
                            <w:sz w:val="28"/>
                            <w:szCs w:val="28"/>
                          </w:rPr>
                          <w:softHyphen/>
                          <w:t>êng kÝnh AE.</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§¶o l¹i, lÊy ®iÓm D' bÊt k× trªn nöa ®</w:t>
                        </w:r>
                        <w:r w:rsidRPr="008D149C">
                          <w:rPr>
                            <w:rFonts w:ascii=".VnTime" w:hAnsi=".VnTime"/>
                            <w:noProof/>
                            <w:sz w:val="28"/>
                            <w:szCs w:val="28"/>
                          </w:rPr>
                          <w:softHyphen/>
                          <w:t>êng trßn ®</w:t>
                        </w:r>
                        <w:r w:rsidRPr="008D149C">
                          <w:rPr>
                            <w:rFonts w:ascii=".VnTime" w:hAnsi=".VnTime"/>
                            <w:noProof/>
                            <w:sz w:val="28"/>
                            <w:szCs w:val="28"/>
                          </w:rPr>
                          <w:softHyphen/>
                          <w:t xml:space="preserve">êng kÝnh AE, ta cã </w:t>
                        </w:r>
                        <w:r w:rsidRPr="008D149C">
                          <w:rPr>
                            <w:rFonts w:ascii=".VnTime" w:hAnsi=".VnTime"/>
                            <w:noProof/>
                            <w:position w:val="-6"/>
                            <w:sz w:val="28"/>
                            <w:szCs w:val="28"/>
                          </w:rPr>
                          <w:object w:dxaOrig="1100" w:dyaOrig="360">
                            <v:shape id="_x0000_i1079" type="#_x0000_t75" style="width:54.75pt;height:18pt" o:ole="">
                              <v:imagedata r:id="rId123" o:title=""/>
                            </v:shape>
                            <o:OLEObject Type="Embed" ProgID="Equation.DSMT4" ShapeID="_x0000_i1079" DrawAspect="Content" ObjectID="_1587353130" r:id="rId124"/>
                          </w:object>
                        </w:r>
                        <w:r w:rsidRPr="008D149C">
                          <w:rPr>
                            <w:rFonts w:ascii=".VnTime" w:hAnsi=".VnTime"/>
                            <w:noProof/>
                            <w:sz w:val="28"/>
                            <w:szCs w:val="28"/>
                          </w:rPr>
                          <w:t xml:space="preserve">, vÏ tia AD' c¾t (O) t¹i C'. Hai tam gi¸c vu«ng ABC' vµ EAD' cã cÆp c¹nh huyÒn </w:t>
                        </w:r>
                        <w:r w:rsidRPr="008D149C">
                          <w:rPr>
                            <w:rFonts w:ascii=".VnTime" w:hAnsi=".VnTime"/>
                            <w:noProof/>
                            <w:position w:val="-4"/>
                            <w:sz w:val="28"/>
                            <w:szCs w:val="28"/>
                          </w:rPr>
                          <w:object w:dxaOrig="960" w:dyaOrig="260">
                            <v:shape id="_x0000_i1080" type="#_x0000_t75" style="width:48pt;height:12.75pt" o:ole="">
                              <v:imagedata r:id="rId125" o:title=""/>
                            </v:shape>
                            <o:OLEObject Type="Embed" ProgID="Equation.DSMT4" ShapeID="_x0000_i1080" DrawAspect="Content" ObjectID="_1587353131" r:id="rId126"/>
                          </w:object>
                        </w:r>
                        <w:r w:rsidRPr="008D149C">
                          <w:rPr>
                            <w:rFonts w:ascii=".VnTime" w:hAnsi=".VnTime"/>
                            <w:noProof/>
                            <w:sz w:val="28"/>
                            <w:szCs w:val="28"/>
                          </w:rPr>
                          <w:t xml:space="preserve"> vµ </w:t>
                        </w:r>
                        <w:r w:rsidRPr="008D149C">
                          <w:rPr>
                            <w:rFonts w:ascii=".VnTime" w:hAnsi=".VnTime"/>
                            <w:noProof/>
                            <w:position w:val="-6"/>
                            <w:sz w:val="28"/>
                            <w:szCs w:val="28"/>
                          </w:rPr>
                          <w:object w:dxaOrig="1400" w:dyaOrig="360">
                            <v:shape id="_x0000_i1081" type="#_x0000_t75" style="width:69.75pt;height:18pt" o:ole="">
                              <v:imagedata r:id="rId127" o:title=""/>
                            </v:shape>
                            <o:OLEObject Type="Embed" ProgID="Equation.DSMT4" ShapeID="_x0000_i1081" DrawAspect="Content" ObjectID="_1587353132" r:id="rId128"/>
                          </w:object>
                        </w:r>
                        <w:r w:rsidRPr="008D149C">
                          <w:rPr>
                            <w:rFonts w:ascii=".VnTime" w:hAnsi=".VnTime"/>
                            <w:noProof/>
                            <w:sz w:val="28"/>
                            <w:szCs w:val="28"/>
                          </w:rPr>
                          <w:t xml:space="preserve"> (gãc néi tiÕp cïng ch»n cung </w:t>
                        </w:r>
                        <w:r w:rsidRPr="008D149C">
                          <w:rPr>
                            <w:rFonts w:ascii=".VnTime" w:hAnsi=".VnTime"/>
                            <w:noProof/>
                            <w:position w:val="-6"/>
                            <w:sz w:val="28"/>
                            <w:szCs w:val="28"/>
                          </w:rPr>
                          <w:object w:dxaOrig="480" w:dyaOrig="360">
                            <v:shape id="_x0000_i1082" type="#_x0000_t75" style="width:24pt;height:18pt" o:ole="">
                              <v:imagedata r:id="rId129" o:title=""/>
                            </v:shape>
                            <o:OLEObject Type="Embed" ProgID="Equation.DSMT4" ShapeID="_x0000_i1082" DrawAspect="Content" ObjectID="_1587353133" r:id="rId130"/>
                          </w:object>
                        </w:r>
                        <w:r w:rsidRPr="008D149C">
                          <w:rPr>
                            <w:rFonts w:ascii=".VnTime" w:hAnsi=".VnTime"/>
                            <w:noProof/>
                            <w:sz w:val="28"/>
                            <w:szCs w:val="28"/>
                          </w:rPr>
                          <w:t>). Nªn chóng b»ng nhau, suy ra: AD = BC, do ®ã: DE lµ tiÕp tuyÕn cña ®</w:t>
                        </w:r>
                        <w:r w:rsidRPr="008D149C">
                          <w:rPr>
                            <w:rFonts w:ascii=".VnTime" w:hAnsi=".VnTime"/>
                            <w:noProof/>
                            <w:sz w:val="28"/>
                            <w:szCs w:val="28"/>
                          </w:rPr>
                          <w:softHyphen/>
                          <w:t>êng trßn t©m A vµ b¸n kÝnh b»ng BC.</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 VËy: quü tÝch cña D lµ nöa ®</w:t>
                        </w:r>
                        <w:r w:rsidRPr="008D149C">
                          <w:rPr>
                            <w:rFonts w:ascii=".VnTime" w:hAnsi=".VnTime"/>
                            <w:noProof/>
                            <w:sz w:val="28"/>
                            <w:szCs w:val="28"/>
                          </w:rPr>
                          <w:softHyphen/>
                          <w:t>êng trßn ®</w:t>
                        </w:r>
                        <w:r w:rsidRPr="008D149C">
                          <w:rPr>
                            <w:rFonts w:ascii=".VnTime" w:hAnsi=".VnTime"/>
                            <w:noProof/>
                            <w:sz w:val="28"/>
                            <w:szCs w:val="28"/>
                          </w:rPr>
                          <w:softHyphen/>
                          <w:t>êng kÝnh AE. (Khi C trïng víi B, th× D trïng víi A; khi C trïng víi A th× D trïng víi E)</w: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0,50</w:t>
                        </w:r>
                      </w:p>
                    </w:tc>
                  </w:tr>
                  <w:tr w:rsidR="008D149C" w:rsidRPr="008D149C" w:rsidTr="002928FA">
                    <w:trPr>
                      <w:trHeight w:val="381"/>
                    </w:trPr>
                    <w:tc>
                      <w:tcPr>
                        <w:tcW w:w="620" w:type="dxa"/>
                        <w:tcBorders>
                          <w:top w:val="nil"/>
                          <w:left w:val="single" w:sz="4" w:space="0" w:color="auto"/>
                          <w:bottom w:val="single" w:sz="4" w:space="0" w:color="auto"/>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single" w:sz="4" w:space="0" w:color="auto"/>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p>
                    </w:tc>
                  </w:tr>
                  <w:tr w:rsidR="008D149C" w:rsidRPr="008D149C" w:rsidTr="002928FA">
                    <w:trPr>
                      <w:trHeight w:val="381"/>
                    </w:trPr>
                    <w:tc>
                      <w:tcPr>
                        <w:tcW w:w="620" w:type="dxa"/>
                        <w:tcBorders>
                          <w:top w:val="single" w:sz="4" w:space="0" w:color="auto"/>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r w:rsidRPr="008D149C">
                          <w:rPr>
                            <w:rFonts w:ascii=".VnTime" w:hAnsi=".VnTime"/>
                            <w:sz w:val="28"/>
                            <w:szCs w:val="28"/>
                          </w:rPr>
                          <w:t>5</w:t>
                        </w:r>
                      </w:p>
                    </w:tc>
                    <w:tc>
                      <w:tcPr>
                        <w:tcW w:w="54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b/>
                            <w:i/>
                            <w:sz w:val="28"/>
                            <w:szCs w:val="28"/>
                          </w:rPr>
                        </w:pP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b/>
                            <w:sz w:val="28"/>
                            <w:szCs w:val="28"/>
                          </w:rPr>
                        </w:pPr>
                        <w:r w:rsidRPr="008D149C">
                          <w:rPr>
                            <w:rFonts w:ascii=".VnTime" w:hAnsi=".VnTime"/>
                            <w:b/>
                            <w:sz w:val="28"/>
                            <w:szCs w:val="28"/>
                          </w:rPr>
                          <w:t>5a</w:t>
                        </w: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xml:space="preserve">+ Ta biÕt: </w:t>
                        </w:r>
                        <w:r w:rsidRPr="008D149C">
                          <w:rPr>
                            <w:rFonts w:ascii=".VnTime" w:hAnsi=".VnTime"/>
                            <w:noProof/>
                            <w:position w:val="-6"/>
                            <w:sz w:val="28"/>
                            <w:szCs w:val="28"/>
                          </w:rPr>
                          <w:object w:dxaOrig="1139" w:dyaOrig="280">
                            <v:shape id="_x0000_i1083" type="#_x0000_t75" style="width:57pt;height:14.25pt" o:ole="">
                              <v:imagedata r:id="rId131" o:title=""/>
                            </v:shape>
                            <o:OLEObject Type="Embed" ProgID="Equation.DSMT4" ShapeID="_x0000_i1083" DrawAspect="Content" ObjectID="_1587353134" r:id="rId132"/>
                          </w:object>
                        </w:r>
                        <w:r w:rsidRPr="008D149C">
                          <w:rPr>
                            <w:rFonts w:ascii=".VnTime" w:hAnsi=".VnTime"/>
                            <w:noProof/>
                            <w:sz w:val="28"/>
                            <w:szCs w:val="28"/>
                          </w:rPr>
                          <w:t>, nªn c¸ch ch¬i ®Ó ng</w:t>
                        </w:r>
                        <w:r w:rsidRPr="008D149C">
                          <w:rPr>
                            <w:rFonts w:ascii=".VnTime" w:hAnsi=".VnTime"/>
                            <w:noProof/>
                            <w:sz w:val="28"/>
                            <w:szCs w:val="28"/>
                          </w:rPr>
                          <w:softHyphen/>
                          <w:t>êi thø hai lu«n th¾ng lµ:</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Cø mçi l</w:t>
                        </w:r>
                        <w:r w:rsidRPr="008D149C">
                          <w:rPr>
                            <w:rFonts w:ascii=".VnTime" w:hAnsi=".VnTime"/>
                            <w:noProof/>
                            <w:sz w:val="28"/>
                            <w:szCs w:val="28"/>
                          </w:rPr>
                          <w:softHyphen/>
                          <w:t>ît rót hoa: nÕu ng</w:t>
                        </w:r>
                        <w:r w:rsidRPr="008D149C">
                          <w:rPr>
                            <w:rFonts w:ascii=".VnTime" w:hAnsi=".VnTime"/>
                            <w:noProof/>
                            <w:sz w:val="28"/>
                            <w:szCs w:val="28"/>
                          </w:rPr>
                          <w:softHyphen/>
                          <w:t xml:space="preserve">êi thø nhÊt rót </w:t>
                        </w:r>
                        <w:r w:rsidRPr="008D149C">
                          <w:rPr>
                            <w:rFonts w:ascii=".VnTime" w:hAnsi=".VnTime"/>
                            <w:noProof/>
                            <w:position w:val="-10"/>
                            <w:sz w:val="28"/>
                            <w:szCs w:val="28"/>
                          </w:rPr>
                          <w:object w:dxaOrig="1040" w:dyaOrig="320">
                            <v:shape id="_x0000_i1084" type="#_x0000_t75" style="width:51.75pt;height:15.75pt" o:ole="">
                              <v:imagedata r:id="rId133" o:title=""/>
                            </v:shape>
                            <o:OLEObject Type="Embed" ProgID="Equation.DSMT4" ShapeID="_x0000_i1084" DrawAspect="Content" ObjectID="_1587353135" r:id="rId134"/>
                          </w:object>
                        </w:r>
                        <w:r w:rsidRPr="008D149C">
                          <w:rPr>
                            <w:rFonts w:ascii=".VnTime" w:hAnsi=".VnTime"/>
                            <w:noProof/>
                            <w:sz w:val="28"/>
                            <w:szCs w:val="28"/>
                          </w:rPr>
                          <w:t xml:space="preserve"> cµnh hoa, th× ng</w:t>
                        </w:r>
                        <w:r w:rsidRPr="008D149C">
                          <w:rPr>
                            <w:rFonts w:ascii=".VnTime" w:hAnsi=".VnTime"/>
                            <w:noProof/>
                            <w:sz w:val="28"/>
                            <w:szCs w:val="28"/>
                          </w:rPr>
                          <w:softHyphen/>
                          <w:t xml:space="preserve">êi thø hai rót </w:t>
                        </w:r>
                        <w:r w:rsidRPr="008D149C">
                          <w:rPr>
                            <w:rFonts w:ascii=".VnTime" w:hAnsi=".VnTime"/>
                            <w:noProof/>
                            <w:position w:val="-6"/>
                            <w:sz w:val="28"/>
                            <w:szCs w:val="28"/>
                          </w:rPr>
                          <w:object w:dxaOrig="520" w:dyaOrig="280">
                            <v:shape id="_x0000_i1085" type="#_x0000_t75" style="width:26.25pt;height:14.25pt" o:ole="">
                              <v:imagedata r:id="rId135" o:title=""/>
                            </v:shape>
                            <o:OLEObject Type="Embed" ProgID="Equation.DSMT4" ShapeID="_x0000_i1085" DrawAspect="Content" ObjectID="_1587353136" r:id="rId136"/>
                          </w:object>
                        </w:r>
                        <w:r w:rsidRPr="008D149C">
                          <w:rPr>
                            <w:rFonts w:ascii=".VnTime" w:hAnsi=".VnTime"/>
                            <w:noProof/>
                            <w:sz w:val="28"/>
                            <w:szCs w:val="28"/>
                          </w:rPr>
                          <w:t xml:space="preserve"> cµnh hoa.</w:t>
                        </w:r>
                      </w:p>
                      <w:p w:rsidR="008D149C" w:rsidRPr="008D149C" w:rsidRDefault="008D149C" w:rsidP="00EF30C4">
                        <w:pPr>
                          <w:jc w:val="both"/>
                          <w:rPr>
                            <w:rFonts w:ascii=".VnTime" w:hAnsi=".VnTime"/>
                            <w:noProof/>
                            <w:sz w:val="28"/>
                            <w:szCs w:val="28"/>
                          </w:rPr>
                        </w:pPr>
                        <w:r w:rsidRPr="008D149C">
                          <w:rPr>
                            <w:rFonts w:ascii=".VnTime" w:hAnsi=".VnTime"/>
                            <w:noProof/>
                            <w:sz w:val="28"/>
                            <w:szCs w:val="28"/>
                          </w:rPr>
                          <w:t>Nh</w:t>
                        </w:r>
                        <w:r w:rsidRPr="008D149C">
                          <w:rPr>
                            <w:rFonts w:ascii=".VnTime" w:hAnsi=".VnTime"/>
                            <w:noProof/>
                            <w:sz w:val="28"/>
                            <w:szCs w:val="28"/>
                          </w:rPr>
                          <w:softHyphen/>
                          <w:t xml:space="preserve"> vËy sau 7 l</w:t>
                        </w:r>
                        <w:r w:rsidRPr="008D149C">
                          <w:rPr>
                            <w:rFonts w:ascii=".VnTime" w:hAnsi=".VnTime"/>
                            <w:noProof/>
                            <w:sz w:val="28"/>
                            <w:szCs w:val="28"/>
                          </w:rPr>
                          <w:softHyphen/>
                          <w:t>ît ch¬i, sÏ cßn l¹i 1 cµnh hoa dµnh cho ng</w:t>
                        </w:r>
                        <w:r w:rsidRPr="008D149C">
                          <w:rPr>
                            <w:rFonts w:ascii=".VnTime" w:hAnsi=".VnTime"/>
                            <w:noProof/>
                            <w:sz w:val="28"/>
                            <w:szCs w:val="28"/>
                          </w:rPr>
                          <w:softHyphen/>
                          <w:t>êi thø nhÊt ph¶i rót, do ®ã ng</w:t>
                        </w:r>
                        <w:r w:rsidRPr="008D149C">
                          <w:rPr>
                            <w:rFonts w:ascii=".VnTime" w:hAnsi=".VnTime"/>
                            <w:noProof/>
                            <w:sz w:val="28"/>
                            <w:szCs w:val="28"/>
                          </w:rPr>
                          <w:softHyphen/>
                          <w:t>êi thø nhÊt thua.</w: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r w:rsidRPr="008D149C">
                          <w:rPr>
                            <w:rFonts w:ascii=".VnTime" w:hAnsi=".VnTime"/>
                            <w:sz w:val="28"/>
                            <w:szCs w:val="28"/>
                          </w:rPr>
                          <w:t>0,25</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0,50</w:t>
                        </w:r>
                      </w:p>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single" w:sz="4" w:space="0" w:color="auto"/>
                          <w:left w:val="single" w:sz="4" w:space="0" w:color="auto"/>
                          <w:bottom w:val="nil"/>
                          <w:right w:val="single" w:sz="4" w:space="0" w:color="auto"/>
                        </w:tcBorders>
                      </w:tcPr>
                      <w:p w:rsidR="008D149C" w:rsidRPr="008D149C" w:rsidRDefault="008D149C" w:rsidP="00EF30C4">
                        <w:pPr>
                          <w:rPr>
                            <w:rFonts w:ascii=".VnTime" w:hAnsi=".VnTime"/>
                            <w:b/>
                            <w:sz w:val="28"/>
                            <w:szCs w:val="28"/>
                          </w:rPr>
                        </w:pPr>
                        <w:r w:rsidRPr="008D149C">
                          <w:rPr>
                            <w:rFonts w:ascii=".VnTime" w:hAnsi=".VnTime"/>
                            <w:b/>
                            <w:sz w:val="28"/>
                            <w:szCs w:val="28"/>
                          </w:rPr>
                          <w:t>5b</w:t>
                        </w: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NhËn thÊy: NÕu lêi khai cña B×nh ®óng ("Danh lµ téi ph¹m"), th× lêi khai cña Danh sai ("B×nh nãi thËt khi nãi Danh lµ téi ph¹m") vµ ng</w:t>
                        </w:r>
                        <w:r w:rsidRPr="008D149C">
                          <w:rPr>
                            <w:rFonts w:ascii=".VnTime" w:hAnsi=".VnTime"/>
                            <w:noProof/>
                            <w:sz w:val="28"/>
                            <w:szCs w:val="28"/>
                          </w:rPr>
                          <w:softHyphen/>
                          <w:t>îc l¹i, B×nh nãi sai th× Danh nãi ®óng.</w: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r w:rsidRPr="008D149C">
                          <w:rPr>
                            <w:rFonts w:ascii=".VnTime" w:hAnsi=".VnTime"/>
                            <w:sz w:val="28"/>
                            <w:szCs w:val="28"/>
                          </w:rPr>
                          <w:t>0,25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single" w:sz="4" w:space="0" w:color="auto"/>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NÕu lêi khai cña An hoÆc cña Ch©u lµ ®óng th× 3 lêi khai cßn l¹i ®Òu sai, tøc lµ B×nh vµ Danh ®Òu nãi sai, ®iÒu nµy kh«ng x¶y ra.</w: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r w:rsidRPr="008D149C">
                          <w:rPr>
                            <w:rFonts w:ascii=".VnTime" w:hAnsi=".VnTime"/>
                            <w:sz w:val="28"/>
                            <w:szCs w:val="28"/>
                          </w:rPr>
                          <w:t>0,25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single" w:sz="4" w:space="0" w:color="auto"/>
                          <w:left w:val="single" w:sz="4" w:space="0" w:color="auto"/>
                          <w:bottom w:val="nil"/>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NÕu lêi khai cña B×nh ®óng th× Danh lµ téi ph¹m, 3 lêi khai cßn l¹i ®Òu sai, tøc lµ Ch©u nãi sai, nghÜa lµ Ch©u lµ téi ph¹m. C¶ Ch©u vµ Danh ®Òu lµ téi ph¹m, ®iÒu nµy kh«ng x¶y ra v× chØ cã 1 trong 4 ng</w:t>
                        </w:r>
                        <w:r w:rsidRPr="008D149C">
                          <w:rPr>
                            <w:rFonts w:ascii=".VnTime" w:hAnsi=".VnTime"/>
                            <w:noProof/>
                            <w:sz w:val="28"/>
                            <w:szCs w:val="28"/>
                          </w:rPr>
                          <w:softHyphen/>
                          <w:t>êi lµ téi ph¹m.</w: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r w:rsidRPr="008D149C">
                          <w:rPr>
                            <w:rFonts w:ascii=".VnTime" w:hAnsi=".VnTime"/>
                            <w:sz w:val="28"/>
                            <w:szCs w:val="28"/>
                          </w:rPr>
                          <w:t>0,25</w:t>
                        </w:r>
                      </w:p>
                    </w:tc>
                  </w:tr>
                  <w:tr w:rsidR="008D149C" w:rsidRPr="008D149C" w:rsidTr="002928FA">
                    <w:trPr>
                      <w:trHeight w:val="381"/>
                    </w:trPr>
                    <w:tc>
                      <w:tcPr>
                        <w:tcW w:w="620" w:type="dxa"/>
                        <w:tcBorders>
                          <w:top w:val="nil"/>
                          <w:left w:val="single" w:sz="4" w:space="0" w:color="auto"/>
                          <w:bottom w:val="nil"/>
                          <w:right w:val="single" w:sz="4" w:space="0" w:color="auto"/>
                        </w:tcBorders>
                      </w:tcPr>
                      <w:p w:rsidR="008D149C" w:rsidRPr="008D149C" w:rsidRDefault="008D149C" w:rsidP="00EF30C4">
                        <w:pPr>
                          <w:pStyle w:val="Heading1"/>
                          <w:rPr>
                            <w:rFonts w:ascii=".VnTime" w:hAnsi=".VnTime"/>
                            <w:sz w:val="28"/>
                            <w:szCs w:val="28"/>
                          </w:rPr>
                        </w:pPr>
                      </w:p>
                    </w:tc>
                    <w:tc>
                      <w:tcPr>
                        <w:tcW w:w="540" w:type="dxa"/>
                        <w:tcBorders>
                          <w:top w:val="nil"/>
                          <w:left w:val="single" w:sz="4" w:space="0" w:color="auto"/>
                          <w:bottom w:val="nil"/>
                          <w:right w:val="single" w:sz="4" w:space="0" w:color="auto"/>
                        </w:tcBorders>
                      </w:tcPr>
                      <w:p w:rsidR="008D149C" w:rsidRPr="008D149C" w:rsidRDefault="008D149C" w:rsidP="00EF30C4">
                        <w:pPr>
                          <w:rPr>
                            <w:rFonts w:ascii=".VnTime" w:hAnsi=".VnTime"/>
                            <w:b/>
                            <w:sz w:val="28"/>
                            <w:szCs w:val="28"/>
                          </w:rPr>
                        </w:pPr>
                      </w:p>
                    </w:tc>
                    <w:tc>
                      <w:tcPr>
                        <w:tcW w:w="79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rFonts w:ascii=".VnTime" w:hAnsi=".VnTime"/>
                            <w:noProof/>
                            <w:sz w:val="28"/>
                            <w:szCs w:val="28"/>
                          </w:rPr>
                        </w:pPr>
                        <w:r w:rsidRPr="008D149C">
                          <w:rPr>
                            <w:rFonts w:ascii=".VnTime" w:hAnsi=".VnTime"/>
                            <w:noProof/>
                            <w:sz w:val="28"/>
                            <w:szCs w:val="28"/>
                          </w:rPr>
                          <w:t>+ Nh</w:t>
                        </w:r>
                        <w:r w:rsidRPr="008D149C">
                          <w:rPr>
                            <w:rFonts w:ascii=".VnTime" w:hAnsi=".VnTime"/>
                            <w:noProof/>
                            <w:sz w:val="28"/>
                            <w:szCs w:val="28"/>
                          </w:rPr>
                          <w:softHyphen/>
                          <w:t xml:space="preserve"> vËy lêi khai cña Danh lµ ®óng, nªn B×nh nãi sai, nghÜa lµ Danh kh«ng ph¶i lµ téi ph¹m, vµ lêi khai cña An vµ cña Ch©u ®Òu sai. An nãi sai, tøc lµ B×nh kh«ng ph¶i téi ph¹m, Ch©u còng nãi sai, tøc lµ Ch©u lµ téi ph¹m. §iÒu nµy hîp lÝ. VËy: </w:t>
                        </w:r>
                        <w:r w:rsidRPr="008D149C">
                          <w:rPr>
                            <w:rFonts w:ascii=".VnTime" w:hAnsi=".VnTime"/>
                            <w:i/>
                            <w:noProof/>
                            <w:sz w:val="28"/>
                            <w:szCs w:val="28"/>
                          </w:rPr>
                          <w:t>Danh khai thËt vµ Ch©u lµ tªn trém</w:t>
                        </w:r>
                        <w:r w:rsidRPr="008D149C">
                          <w:rPr>
                            <w:rFonts w:ascii=".VnTime" w:hAnsi=".VnTime"/>
                            <w:noProof/>
                            <w:sz w:val="28"/>
                            <w:szCs w:val="28"/>
                          </w:rPr>
                          <w:t>.</w:t>
                        </w:r>
                      </w:p>
                    </w:tc>
                    <w:tc>
                      <w:tcPr>
                        <w:tcW w:w="72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rFonts w:ascii=".VnTime" w:hAnsi=".VnTime"/>
                            <w:sz w:val="28"/>
                            <w:szCs w:val="28"/>
                          </w:rPr>
                        </w:pPr>
                      </w:p>
                      <w:p w:rsidR="008D149C" w:rsidRPr="008D149C" w:rsidRDefault="008D149C" w:rsidP="00EF30C4">
                        <w:pPr>
                          <w:rPr>
                            <w:rFonts w:ascii=".VnTime" w:hAnsi=".VnTime"/>
                            <w:sz w:val="28"/>
                            <w:szCs w:val="28"/>
                          </w:rPr>
                        </w:pPr>
                        <w:r w:rsidRPr="008D149C">
                          <w:rPr>
                            <w:rFonts w:ascii=".VnTime" w:hAnsi=".VnTime"/>
                            <w:sz w:val="28"/>
                            <w:szCs w:val="28"/>
                          </w:rPr>
                          <w:t>0,25</w:t>
                        </w:r>
                      </w:p>
                    </w:tc>
                  </w:tr>
                </w:tbl>
                <w:p w:rsidR="008D149C" w:rsidRDefault="008D149C" w:rsidP="00EF30C4"/>
                <w:p w:rsidR="008D149C" w:rsidRDefault="008D149C" w:rsidP="00EF30C4"/>
                <w:p w:rsidR="008D149C" w:rsidRDefault="008D149C" w:rsidP="00EF30C4"/>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1353</w:t>
                  </w:r>
                </w:p>
                <w:p w:rsidR="008D149C" w:rsidRPr="00074A83" w:rsidRDefault="008D149C" w:rsidP="00EF30C4">
                  <w:pPr>
                    <w:jc w:val="both"/>
                    <w:rPr>
                      <w:rFonts w:ascii="Times New Roman" w:hAnsi="Times New Roman"/>
                      <w:b/>
                      <w:sz w:val="21"/>
                      <w:szCs w:val="21"/>
                    </w:rPr>
                  </w:pPr>
                  <w:r w:rsidRPr="002364B4">
                    <w:rPr>
                      <w:rFonts w:ascii="Times New Roman" w:hAnsi="Times New Roman"/>
                      <w:b/>
                      <w:sz w:val="21"/>
                      <w:szCs w:val="21"/>
                    </w:rPr>
                    <w:t>SỞ GIÁO DỤC - ĐÀO TẠO</w:t>
                  </w:r>
                  <w:r>
                    <w:rPr>
                      <w:b/>
                      <w:sz w:val="21"/>
                      <w:szCs w:val="21"/>
                    </w:rPr>
                    <w:t xml:space="preserve">          K</w:t>
                  </w:r>
                  <w:r>
                    <w:rPr>
                      <w:rFonts w:ascii="Arial" w:hAnsi="Arial" w:cs="Arial"/>
                      <w:b/>
                      <w:sz w:val="21"/>
                      <w:szCs w:val="21"/>
                    </w:rPr>
                    <w:t>Ỳ</w:t>
                  </w:r>
                  <w:r>
                    <w:rPr>
                      <w:rFonts w:cs=".VnTime"/>
                      <w:b/>
                      <w:sz w:val="21"/>
                      <w:szCs w:val="21"/>
                    </w:rPr>
                    <w:t xml:space="preserve"> THI TUY</w:t>
                  </w:r>
                  <w:r>
                    <w:rPr>
                      <w:rFonts w:ascii="Arial" w:hAnsi="Arial" w:cs="Arial"/>
                      <w:b/>
                      <w:sz w:val="21"/>
                      <w:szCs w:val="21"/>
                    </w:rPr>
                    <w:t>Ể</w:t>
                  </w:r>
                  <w:r>
                    <w:rPr>
                      <w:rFonts w:cs=".VnTime"/>
                      <w:b/>
                      <w:sz w:val="21"/>
                      <w:szCs w:val="21"/>
                    </w:rPr>
                    <w:t>N SIN</w:t>
                  </w:r>
                  <w:r w:rsidRPr="00074A83">
                    <w:rPr>
                      <w:rFonts w:ascii="Times New Roman" w:hAnsi="Times New Roman"/>
                      <w:b/>
                      <w:sz w:val="21"/>
                      <w:szCs w:val="21"/>
                    </w:rPr>
                    <w:t>H VÀO LỚP 10 CHUYÊN QUỐC HỌC</w:t>
                  </w:r>
                </w:p>
                <w:p w:rsidR="008D149C" w:rsidRPr="00074A83" w:rsidRDefault="008D149C" w:rsidP="00EF30C4">
                  <w:pPr>
                    <w:rPr>
                      <w:rFonts w:ascii="Times New Roman" w:hAnsi="Times New Roman"/>
                    </w:rPr>
                  </w:pPr>
                  <w:r w:rsidRPr="00074A83">
                    <w:rPr>
                      <w:rFonts w:ascii="Times New Roman" w:hAnsi="Times New Roman"/>
                      <w:b/>
                    </w:rPr>
                    <w:t xml:space="preserve">     THỪA THIÊN HUẾ                                 KHÓA NGÀY 19.6.2006</w:t>
                  </w:r>
                </w:p>
                <w:p w:rsidR="008D149C" w:rsidRPr="00074A83" w:rsidRDefault="008D149C" w:rsidP="00EF30C4">
                  <w:pPr>
                    <w:jc w:val="both"/>
                    <w:rPr>
                      <w:rFonts w:ascii="Times New Roman" w:hAnsi="Times New Roman"/>
                      <w:b/>
                    </w:rPr>
                  </w:pPr>
                  <w:r w:rsidRPr="00074A83">
                    <w:rPr>
                      <w:rFonts w:ascii="Times New Roman" w:hAnsi="Times New Roman"/>
                      <w:b/>
                    </w:rPr>
                    <w:t xml:space="preserve">            * * * * *                                                        </w:t>
                  </w:r>
                  <w:r w:rsidRPr="00074A83">
                    <w:rPr>
                      <w:rFonts w:ascii="Times New Roman" w:hAnsi="Times New Roman"/>
                    </w:rPr>
                    <w:t xml:space="preserve">MÔN :  </w:t>
                  </w:r>
                  <w:r w:rsidRPr="00074A83">
                    <w:rPr>
                      <w:rFonts w:ascii="Times New Roman" w:hAnsi="Times New Roman"/>
                      <w:b/>
                    </w:rPr>
                    <w:t xml:space="preserve">TOÁN  </w:t>
                  </w:r>
                  <w:r w:rsidRPr="00074A83">
                    <w:rPr>
                      <w:rFonts w:ascii="Times New Roman" w:hAnsi="Times New Roman"/>
                    </w:rPr>
                    <w:t xml:space="preserve">   </w:t>
                  </w:r>
                </w:p>
                <w:p w:rsidR="008D149C" w:rsidRPr="00074A83" w:rsidRDefault="008D149C" w:rsidP="00EF30C4">
                  <w:pPr>
                    <w:jc w:val="both"/>
                    <w:rPr>
                      <w:rFonts w:ascii="Times New Roman" w:hAnsi="Times New Roman"/>
                      <w:i/>
                      <w:sz w:val="26"/>
                      <w:szCs w:val="26"/>
                    </w:rPr>
                  </w:pPr>
                  <w:r w:rsidRPr="00074A83">
                    <w:rPr>
                      <w:rFonts w:ascii="Times New Roman" w:hAnsi="Times New Roman"/>
                      <w:b/>
                    </w:rPr>
                    <w:t xml:space="preserve">                                                                      </w:t>
                  </w:r>
                  <w:r w:rsidRPr="00074A83">
                    <w:rPr>
                      <w:rFonts w:ascii="Times New Roman" w:hAnsi="Times New Roman"/>
                      <w:i/>
                    </w:rPr>
                    <w:t xml:space="preserve">Thời gian làm bài: 150 phút </w:t>
                  </w:r>
                </w:p>
                <w:p w:rsidR="008D149C" w:rsidRPr="00074A83" w:rsidRDefault="008D149C" w:rsidP="00EF30C4">
                  <w:pPr>
                    <w:rPr>
                      <w:rFonts w:ascii="Times New Roman" w:hAnsi="Times New Roman"/>
                      <w:b/>
                    </w:rPr>
                  </w:pPr>
                  <w:r w:rsidRPr="00074A83">
                    <w:rPr>
                      <w:rFonts w:ascii="Times New Roman" w:hAnsi="Times New Roman"/>
                      <w:b/>
                    </w:rPr>
                    <w:t>ĐỀ CHÍNH THỨC</w:t>
                  </w:r>
                </w:p>
                <w:p w:rsidR="008D149C" w:rsidRPr="00074A83" w:rsidRDefault="008D149C" w:rsidP="00EF30C4">
                  <w:pPr>
                    <w:rPr>
                      <w:rFonts w:ascii="Times New Roman" w:hAnsi="Times New Roman"/>
                      <w:b/>
                      <w:u w:val="single"/>
                    </w:rPr>
                  </w:pPr>
                </w:p>
                <w:p w:rsidR="008D149C" w:rsidRPr="00074A83" w:rsidRDefault="008D149C" w:rsidP="00EF30C4">
                  <w:pPr>
                    <w:rPr>
                      <w:rFonts w:ascii="Times New Roman" w:hAnsi="Times New Roman"/>
                    </w:rPr>
                  </w:pPr>
                  <w:r w:rsidRPr="00074A83">
                    <w:rPr>
                      <w:rFonts w:ascii="Times New Roman" w:hAnsi="Times New Roman"/>
                    </w:rPr>
                    <w:t>Số báo danh: .......... Phòng: ........</w:t>
                  </w:r>
                </w:p>
                <w:p w:rsidR="008D149C" w:rsidRPr="00074A83" w:rsidRDefault="008D149C" w:rsidP="00EF30C4">
                  <w:pPr>
                    <w:rPr>
                      <w:rFonts w:ascii="Times New Roman" w:hAnsi="Times New Roman"/>
                      <w:b/>
                      <w:u w:val="single"/>
                    </w:rPr>
                  </w:pPr>
                </w:p>
                <w:p w:rsidR="008D149C" w:rsidRPr="008D149C" w:rsidRDefault="008D149C" w:rsidP="00EF30C4">
                  <w:pPr>
                    <w:rPr>
                      <w:rFonts w:ascii="Times New Roman" w:hAnsi="Times New Roman"/>
                      <w:sz w:val="28"/>
                    </w:rPr>
                  </w:pPr>
                  <w:r w:rsidRPr="008D149C">
                    <w:rPr>
                      <w:rFonts w:ascii="Times New Roman" w:hAnsi="Times New Roman"/>
                      <w:b/>
                      <w:sz w:val="28"/>
                      <w:u w:val="single"/>
                    </w:rPr>
                    <w:t>Bài 1</w:t>
                  </w:r>
                  <w:r w:rsidRPr="008D149C">
                    <w:rPr>
                      <w:rFonts w:ascii="Times New Roman" w:hAnsi="Times New Roman"/>
                      <w:sz w:val="28"/>
                      <w:u w:val="single"/>
                    </w:rPr>
                    <w:t>:</w:t>
                  </w:r>
                  <w:r w:rsidRPr="008D149C">
                    <w:rPr>
                      <w:rFonts w:ascii="Times New Roman" w:hAnsi="Times New Roman"/>
                      <w:sz w:val="28"/>
                    </w:rPr>
                    <w:t xml:space="preserve"> (2,5 điểm)</w:t>
                  </w:r>
                </w:p>
                <w:p w:rsidR="008D149C" w:rsidRPr="008D149C" w:rsidRDefault="008D149C" w:rsidP="00EF30C4">
                  <w:pPr>
                    <w:numPr>
                      <w:ilvl w:val="0"/>
                      <w:numId w:val="31"/>
                    </w:numPr>
                    <w:rPr>
                      <w:rFonts w:ascii="Times New Roman" w:hAnsi="Times New Roman"/>
                      <w:sz w:val="28"/>
                    </w:rPr>
                  </w:pPr>
                  <w:r w:rsidRPr="008D149C">
                    <w:rPr>
                      <w:rFonts w:ascii="Times New Roman" w:hAnsi="Times New Roman"/>
                      <w:sz w:val="28"/>
                    </w:rPr>
                    <w:t xml:space="preserve">Tìm các số thực </w:t>
                  </w:r>
                  <w:r w:rsidRPr="008D149C">
                    <w:rPr>
                      <w:rFonts w:ascii="Times New Roman" w:hAnsi="Times New Roman"/>
                      <w:position w:val="-10"/>
                      <w:sz w:val="28"/>
                    </w:rPr>
                    <w:object w:dxaOrig="400" w:dyaOrig="260">
                      <v:shape id="_x0000_i1086" type="#_x0000_t75" style="width:20.25pt;height:12.75pt" o:ole="">
                        <v:imagedata r:id="rId137" o:title=""/>
                      </v:shape>
                      <o:OLEObject Type="Embed" ProgID="Equation.3" ShapeID="_x0000_i1086" DrawAspect="Content" ObjectID="_1587353137" r:id="rId138"/>
                    </w:object>
                  </w:r>
                  <w:r w:rsidRPr="008D149C">
                    <w:rPr>
                      <w:rFonts w:ascii="Times New Roman" w:hAnsi="Times New Roman"/>
                      <w:sz w:val="28"/>
                    </w:rPr>
                    <w:t xml:space="preserve"> biết : </w:t>
                  </w:r>
                  <w:r w:rsidRPr="008D149C">
                    <w:rPr>
                      <w:rFonts w:ascii="Times New Roman" w:hAnsi="Times New Roman"/>
                      <w:position w:val="-6"/>
                      <w:sz w:val="28"/>
                    </w:rPr>
                    <w:object w:dxaOrig="1060" w:dyaOrig="320">
                      <v:shape id="_x0000_i1087" type="#_x0000_t75" style="width:53.25pt;height:15.75pt" o:ole="">
                        <v:imagedata r:id="rId139" o:title=""/>
                      </v:shape>
                      <o:OLEObject Type="Embed" ProgID="Equation.3" ShapeID="_x0000_i1087" DrawAspect="Content" ObjectID="_1587353138" r:id="rId140"/>
                    </w:object>
                  </w:r>
                  <w:r w:rsidRPr="008D149C">
                    <w:rPr>
                      <w:rFonts w:ascii="Times New Roman" w:hAnsi="Times New Roman"/>
                      <w:sz w:val="28"/>
                    </w:rPr>
                    <w:t xml:space="preserve"> và  </w:t>
                  </w:r>
                  <w:r w:rsidRPr="008D149C">
                    <w:rPr>
                      <w:rFonts w:ascii="Times New Roman" w:hAnsi="Times New Roman"/>
                      <w:position w:val="-6"/>
                      <w:sz w:val="28"/>
                    </w:rPr>
                    <w:object w:dxaOrig="919" w:dyaOrig="280">
                      <v:shape id="_x0000_i1088" type="#_x0000_t75" style="width:45.75pt;height:14.25pt" o:ole="">
                        <v:imagedata r:id="rId141" o:title=""/>
                      </v:shape>
                      <o:OLEObject Type="Embed" ProgID="Equation.DSMT4" ShapeID="_x0000_i1088" DrawAspect="Content" ObjectID="_1587353139" r:id="rId142"/>
                    </w:object>
                  </w:r>
                  <w:r w:rsidRPr="008D149C">
                    <w:rPr>
                      <w:rFonts w:ascii="Times New Roman" w:hAnsi="Times New Roman"/>
                      <w:sz w:val="28"/>
                    </w:rPr>
                    <w:t>.</w:t>
                  </w:r>
                </w:p>
                <w:p w:rsidR="008D149C" w:rsidRPr="008D149C" w:rsidRDefault="008D149C" w:rsidP="00EF30C4">
                  <w:pPr>
                    <w:numPr>
                      <w:ilvl w:val="0"/>
                      <w:numId w:val="31"/>
                    </w:numPr>
                    <w:rPr>
                      <w:rFonts w:ascii="Times New Roman" w:hAnsi="Times New Roman"/>
                      <w:sz w:val="28"/>
                    </w:rPr>
                  </w:pPr>
                  <w:r w:rsidRPr="008D149C">
                    <w:rPr>
                      <w:rFonts w:ascii="Times New Roman" w:hAnsi="Times New Roman"/>
                      <w:sz w:val="28"/>
                    </w:rPr>
                    <w:t xml:space="preserve">Giải phương trình : </w:t>
                  </w:r>
                  <w:r w:rsidRPr="008D149C">
                    <w:rPr>
                      <w:rFonts w:ascii="Times New Roman" w:hAnsi="Times New Roman"/>
                      <w:position w:val="-16"/>
                      <w:sz w:val="28"/>
                    </w:rPr>
                    <w:object w:dxaOrig="2440" w:dyaOrig="440">
                      <v:shape id="_x0000_i1089" type="#_x0000_t75" style="width:122.25pt;height:21.75pt" o:ole="">
                        <v:imagedata r:id="rId143" o:title=""/>
                      </v:shape>
                      <o:OLEObject Type="Embed" ProgID="Equation.DSMT4" ShapeID="_x0000_i1089" DrawAspect="Content" ObjectID="_1587353140" r:id="rId144"/>
                    </w:object>
                  </w:r>
                  <w:r w:rsidRPr="008D149C">
                    <w:rPr>
                      <w:rFonts w:ascii="Times New Roman" w:hAnsi="Times New Roman"/>
                      <w:sz w:val="28"/>
                    </w:rPr>
                    <w:t>.</w:t>
                  </w:r>
                </w:p>
                <w:p w:rsidR="008D149C" w:rsidRPr="008D149C" w:rsidRDefault="008D149C" w:rsidP="00EF30C4">
                  <w:pPr>
                    <w:rPr>
                      <w:rFonts w:ascii="Times New Roman" w:hAnsi="Times New Roman"/>
                      <w:b/>
                      <w:sz w:val="28"/>
                      <w:u w:val="single"/>
                    </w:rPr>
                  </w:pPr>
                </w:p>
                <w:p w:rsidR="008D149C" w:rsidRPr="008D149C" w:rsidRDefault="008D149C" w:rsidP="00EF30C4">
                  <w:pPr>
                    <w:rPr>
                      <w:rFonts w:ascii="Times New Roman" w:hAnsi="Times New Roman"/>
                      <w:sz w:val="28"/>
                    </w:rPr>
                  </w:pPr>
                  <w:r w:rsidRPr="008D149C">
                    <w:rPr>
                      <w:rFonts w:ascii="Times New Roman" w:hAnsi="Times New Roman"/>
                      <w:b/>
                      <w:sz w:val="28"/>
                      <w:u w:val="single"/>
                    </w:rPr>
                    <w:t>Bài 2:</w:t>
                  </w:r>
                  <w:r w:rsidRPr="008D149C">
                    <w:rPr>
                      <w:rFonts w:ascii="Times New Roman" w:hAnsi="Times New Roman"/>
                      <w:sz w:val="28"/>
                    </w:rPr>
                    <w:t xml:space="preserve">  (3,5 điểm)</w:t>
                  </w:r>
                </w:p>
                <w:p w:rsidR="008D149C" w:rsidRPr="008D149C" w:rsidRDefault="008D149C" w:rsidP="00EF30C4">
                  <w:pPr>
                    <w:ind w:firstLine="360"/>
                    <w:jc w:val="both"/>
                    <w:rPr>
                      <w:rFonts w:ascii="Times New Roman" w:hAnsi="Times New Roman"/>
                      <w:sz w:val="28"/>
                    </w:rPr>
                  </w:pPr>
                  <w:r w:rsidRPr="008D149C">
                    <w:rPr>
                      <w:rFonts w:ascii="Times New Roman" w:hAnsi="Times New Roman"/>
                      <w:sz w:val="28"/>
                    </w:rPr>
                    <w:t>Cho đường tròn (O) có đường kính BD = 2R, dây AC của (O) vuông góc với BD tại H. Gọi P, Q, R, S theo thứ tự là chân các đường vuông góc kẻ từ H đến AB, AD, CD, CB.</w:t>
                  </w:r>
                </w:p>
                <w:p w:rsidR="008D149C" w:rsidRPr="008D149C" w:rsidRDefault="008D149C" w:rsidP="00EF30C4">
                  <w:pPr>
                    <w:numPr>
                      <w:ilvl w:val="0"/>
                      <w:numId w:val="32"/>
                    </w:numPr>
                    <w:rPr>
                      <w:rFonts w:ascii="Times New Roman" w:hAnsi="Times New Roman"/>
                      <w:sz w:val="28"/>
                    </w:rPr>
                  </w:pPr>
                  <w:r w:rsidRPr="008D149C">
                    <w:rPr>
                      <w:rFonts w:ascii="Times New Roman" w:hAnsi="Times New Roman"/>
                      <w:sz w:val="28"/>
                    </w:rPr>
                    <w:t>Chứng tỏ : HA</w:t>
                  </w:r>
                  <w:r w:rsidRPr="008D149C">
                    <w:rPr>
                      <w:rFonts w:ascii="Times New Roman" w:hAnsi="Times New Roman"/>
                      <w:sz w:val="28"/>
                      <w:vertAlign w:val="superscript"/>
                    </w:rPr>
                    <w:t xml:space="preserve">2 </w:t>
                  </w:r>
                  <w:r w:rsidRPr="008D149C">
                    <w:rPr>
                      <w:rFonts w:ascii="Times New Roman" w:hAnsi="Times New Roman"/>
                      <w:sz w:val="28"/>
                    </w:rPr>
                    <w:t>+ HB</w:t>
                  </w:r>
                  <w:r w:rsidRPr="008D149C">
                    <w:rPr>
                      <w:rFonts w:ascii="Times New Roman" w:hAnsi="Times New Roman"/>
                      <w:sz w:val="28"/>
                      <w:vertAlign w:val="superscript"/>
                    </w:rPr>
                    <w:t xml:space="preserve">2 </w:t>
                  </w:r>
                  <w:r w:rsidRPr="008D149C">
                    <w:rPr>
                      <w:rFonts w:ascii="Times New Roman" w:hAnsi="Times New Roman"/>
                      <w:sz w:val="28"/>
                    </w:rPr>
                    <w:t>+ HC</w:t>
                  </w:r>
                  <w:r w:rsidRPr="008D149C">
                    <w:rPr>
                      <w:rFonts w:ascii="Times New Roman" w:hAnsi="Times New Roman"/>
                      <w:sz w:val="28"/>
                      <w:vertAlign w:val="superscript"/>
                    </w:rPr>
                    <w:t xml:space="preserve">2 </w:t>
                  </w:r>
                  <w:r w:rsidRPr="008D149C">
                    <w:rPr>
                      <w:rFonts w:ascii="Times New Roman" w:hAnsi="Times New Roman"/>
                      <w:sz w:val="28"/>
                    </w:rPr>
                    <w:t>+ HD</w:t>
                  </w:r>
                  <w:r w:rsidRPr="008D149C">
                    <w:rPr>
                      <w:rFonts w:ascii="Times New Roman" w:hAnsi="Times New Roman"/>
                      <w:sz w:val="28"/>
                      <w:vertAlign w:val="superscript"/>
                    </w:rPr>
                    <w:t>2</w:t>
                  </w:r>
                  <w:r w:rsidRPr="008D149C">
                    <w:rPr>
                      <w:rFonts w:ascii="Times New Roman" w:hAnsi="Times New Roman"/>
                      <w:sz w:val="28"/>
                    </w:rPr>
                    <w:t xml:space="preserve"> = 4R</w:t>
                  </w:r>
                  <w:r w:rsidRPr="008D149C">
                    <w:rPr>
                      <w:rFonts w:ascii="Times New Roman" w:hAnsi="Times New Roman"/>
                      <w:sz w:val="28"/>
                      <w:vertAlign w:val="superscript"/>
                    </w:rPr>
                    <w:t>2</w:t>
                  </w:r>
                  <w:r w:rsidRPr="008D149C">
                    <w:rPr>
                      <w:rFonts w:ascii="Times New Roman" w:hAnsi="Times New Roman"/>
                      <w:sz w:val="28"/>
                    </w:rPr>
                    <w:t xml:space="preserve"> .</w:t>
                  </w:r>
                </w:p>
                <w:p w:rsidR="008D149C" w:rsidRPr="008D149C" w:rsidRDefault="008D149C" w:rsidP="00EF30C4">
                  <w:pPr>
                    <w:numPr>
                      <w:ilvl w:val="0"/>
                      <w:numId w:val="32"/>
                    </w:numPr>
                    <w:rPr>
                      <w:rFonts w:ascii="Times New Roman" w:hAnsi="Times New Roman"/>
                      <w:sz w:val="28"/>
                    </w:rPr>
                  </w:pPr>
                  <w:r w:rsidRPr="008D149C">
                    <w:rPr>
                      <w:rFonts w:ascii="Times New Roman" w:hAnsi="Times New Roman"/>
                      <w:sz w:val="28"/>
                    </w:rPr>
                    <w:t>Chứng minh tứ giác PQRS là tứ giác nội tiếp .</w:t>
                  </w:r>
                </w:p>
                <w:p w:rsidR="008D149C" w:rsidRPr="008D149C" w:rsidRDefault="008D149C" w:rsidP="00EF30C4">
                  <w:pPr>
                    <w:numPr>
                      <w:ilvl w:val="0"/>
                      <w:numId w:val="32"/>
                    </w:numPr>
                    <w:rPr>
                      <w:rFonts w:ascii="Times New Roman" w:hAnsi="Times New Roman"/>
                      <w:sz w:val="28"/>
                    </w:rPr>
                  </w:pPr>
                  <w:r w:rsidRPr="008D149C">
                    <w:rPr>
                      <w:rFonts w:ascii="Times New Roman" w:hAnsi="Times New Roman"/>
                      <w:sz w:val="28"/>
                    </w:rPr>
                    <w:t xml:space="preserve">Chứng minh : PR + QS </w:t>
                  </w:r>
                  <w:r w:rsidRPr="008D149C">
                    <w:rPr>
                      <w:rFonts w:ascii="Times New Roman" w:hAnsi="Times New Roman"/>
                      <w:position w:val="-4"/>
                      <w:sz w:val="28"/>
                    </w:rPr>
                    <w:object w:dxaOrig="200" w:dyaOrig="240">
                      <v:shape id="_x0000_i1090" type="#_x0000_t75" style="width:9.75pt;height:12pt" o:ole="">
                        <v:imagedata r:id="rId145" o:title=""/>
                      </v:shape>
                      <o:OLEObject Type="Embed" ProgID="Equation.DSMT4" ShapeID="_x0000_i1090" DrawAspect="Content" ObjectID="_1587353141" r:id="rId146"/>
                    </w:object>
                  </w:r>
                  <w:r w:rsidRPr="008D149C">
                    <w:rPr>
                      <w:rFonts w:ascii="Times New Roman" w:hAnsi="Times New Roman"/>
                      <w:sz w:val="28"/>
                    </w:rPr>
                    <w:t xml:space="preserve"> AB + AD .</w:t>
                  </w:r>
                </w:p>
                <w:p w:rsidR="008D149C" w:rsidRPr="008D149C" w:rsidRDefault="008D149C" w:rsidP="00EF30C4">
                  <w:pPr>
                    <w:rPr>
                      <w:rFonts w:ascii="Times New Roman" w:hAnsi="Times New Roman"/>
                      <w:b/>
                      <w:sz w:val="28"/>
                      <w:u w:val="single"/>
                    </w:rPr>
                  </w:pPr>
                </w:p>
                <w:p w:rsidR="008D149C" w:rsidRPr="008D149C" w:rsidRDefault="008D149C" w:rsidP="00EF30C4">
                  <w:pPr>
                    <w:rPr>
                      <w:rFonts w:ascii="Times New Roman" w:hAnsi="Times New Roman"/>
                      <w:sz w:val="28"/>
                    </w:rPr>
                  </w:pPr>
                  <w:r w:rsidRPr="008D149C">
                    <w:rPr>
                      <w:rFonts w:ascii="Times New Roman" w:hAnsi="Times New Roman"/>
                      <w:b/>
                      <w:sz w:val="28"/>
                      <w:u w:val="single"/>
                    </w:rPr>
                    <w:t>Bài 3</w:t>
                  </w:r>
                  <w:r w:rsidRPr="008D149C">
                    <w:rPr>
                      <w:rFonts w:ascii="Times New Roman" w:hAnsi="Times New Roman"/>
                      <w:sz w:val="28"/>
                      <w:u w:val="single"/>
                    </w:rPr>
                    <w:t>:</w:t>
                  </w:r>
                  <w:r w:rsidRPr="008D149C">
                    <w:rPr>
                      <w:rFonts w:ascii="Times New Roman" w:hAnsi="Times New Roman"/>
                      <w:sz w:val="28"/>
                    </w:rPr>
                    <w:t xml:space="preserve"> (3 điểm) </w:t>
                  </w:r>
                </w:p>
                <w:p w:rsidR="008D149C" w:rsidRPr="008D149C" w:rsidRDefault="008D149C" w:rsidP="00EF30C4">
                  <w:pPr>
                    <w:numPr>
                      <w:ilvl w:val="0"/>
                      <w:numId w:val="33"/>
                    </w:numPr>
                    <w:rPr>
                      <w:rFonts w:ascii="Times New Roman" w:hAnsi="Times New Roman"/>
                      <w:sz w:val="28"/>
                    </w:rPr>
                  </w:pPr>
                  <w:r w:rsidRPr="008D149C">
                    <w:rPr>
                      <w:rFonts w:ascii="Times New Roman" w:hAnsi="Times New Roman"/>
                      <w:sz w:val="28"/>
                    </w:rPr>
                    <w:t xml:space="preserve">Đặt </w:t>
                  </w:r>
                  <w:r w:rsidRPr="008D149C">
                    <w:rPr>
                      <w:rFonts w:ascii="Times New Roman" w:hAnsi="Times New Roman"/>
                      <w:position w:val="-6"/>
                      <w:sz w:val="28"/>
                    </w:rPr>
                    <w:object w:dxaOrig="380" w:dyaOrig="340">
                      <v:shape id="_x0000_i1091" type="#_x0000_t75" style="width:18.75pt;height:17.25pt" o:ole="">
                        <v:imagedata r:id="rId147" o:title=""/>
                      </v:shape>
                      <o:OLEObject Type="Embed" ProgID="Equation.DSMT4" ShapeID="_x0000_i1091" DrawAspect="Content" ObjectID="_1587353142" r:id="rId148"/>
                    </w:object>
                  </w:r>
                  <w:r w:rsidRPr="008D149C">
                    <w:rPr>
                      <w:rFonts w:ascii="Times New Roman" w:hAnsi="Times New Roman"/>
                      <w:sz w:val="28"/>
                    </w:rPr>
                    <w:t>=</w:t>
                  </w:r>
                  <w:r w:rsidRPr="008D149C">
                    <w:rPr>
                      <w:rFonts w:ascii="Times New Roman" w:hAnsi="Times New Roman"/>
                      <w:position w:val="-10"/>
                      <w:sz w:val="28"/>
                    </w:rPr>
                    <w:object w:dxaOrig="240" w:dyaOrig="260">
                      <v:shape id="_x0000_i1092" type="#_x0000_t75" style="width:12pt;height:12.75pt" o:ole="">
                        <v:imagedata r:id="rId149" o:title=""/>
                      </v:shape>
                      <o:OLEObject Type="Embed" ProgID="Equation.3" ShapeID="_x0000_i1092" DrawAspect="Content" ObjectID="_1587353143" r:id="rId150"/>
                    </w:object>
                  </w:r>
                  <w:r w:rsidRPr="008D149C">
                    <w:rPr>
                      <w:rFonts w:ascii="Times New Roman" w:hAnsi="Times New Roman"/>
                      <w:sz w:val="28"/>
                    </w:rPr>
                    <w:t xml:space="preserve">; </w:t>
                  </w:r>
                  <w:r w:rsidRPr="008D149C">
                    <w:rPr>
                      <w:rFonts w:ascii="Times New Roman" w:hAnsi="Times New Roman"/>
                      <w:position w:val="-6"/>
                      <w:sz w:val="28"/>
                    </w:rPr>
                    <w:object w:dxaOrig="380" w:dyaOrig="340">
                      <v:shape id="_x0000_i1093" type="#_x0000_t75" style="width:18.75pt;height:17.25pt" o:ole="">
                        <v:imagedata r:id="rId151" o:title=""/>
                      </v:shape>
                      <o:OLEObject Type="Embed" ProgID="Equation.3" ShapeID="_x0000_i1093" DrawAspect="Content" ObjectID="_1587353144" r:id="rId152"/>
                    </w:object>
                  </w:r>
                  <w:r w:rsidRPr="008D149C">
                    <w:rPr>
                      <w:rFonts w:ascii="Times New Roman" w:hAnsi="Times New Roman"/>
                      <w:sz w:val="28"/>
                    </w:rPr>
                    <w:t xml:space="preserve"> =</w:t>
                  </w:r>
                  <w:r w:rsidRPr="008D149C">
                    <w:rPr>
                      <w:rFonts w:ascii="Times New Roman" w:hAnsi="Times New Roman"/>
                      <w:position w:val="-10"/>
                      <w:sz w:val="28"/>
                    </w:rPr>
                    <w:object w:dxaOrig="200" w:dyaOrig="260">
                      <v:shape id="_x0000_i1094" type="#_x0000_t75" style="width:9.75pt;height:12.75pt" o:ole="">
                        <v:imagedata r:id="rId153" o:title=""/>
                      </v:shape>
                      <o:OLEObject Type="Embed" ProgID="Equation.3" ShapeID="_x0000_i1094" DrawAspect="Content" ObjectID="_1587353145" r:id="rId154"/>
                    </w:object>
                  </w:r>
                  <w:r w:rsidRPr="008D149C">
                    <w:rPr>
                      <w:rFonts w:ascii="Times New Roman" w:hAnsi="Times New Roman"/>
                      <w:sz w:val="28"/>
                    </w:rPr>
                    <w:t>. Chứng tỏ rằng :</w:t>
                  </w:r>
                  <w:r w:rsidRPr="008D149C">
                    <w:rPr>
                      <w:rFonts w:ascii="Times New Roman" w:hAnsi="Times New Roman"/>
                      <w:position w:val="-28"/>
                      <w:sz w:val="28"/>
                    </w:rPr>
                    <w:object w:dxaOrig="3340" w:dyaOrig="660">
                      <v:shape id="_x0000_i1095" type="#_x0000_t75" style="width:167.25pt;height:33pt" o:ole="">
                        <v:imagedata r:id="rId155" o:title=""/>
                      </v:shape>
                      <o:OLEObject Type="Embed" ProgID="Equation.3" ShapeID="_x0000_i1095" DrawAspect="Content" ObjectID="_1587353146" r:id="rId156"/>
                    </w:object>
                  </w:r>
                  <w:r w:rsidRPr="008D149C">
                    <w:rPr>
                      <w:rFonts w:ascii="Times New Roman" w:hAnsi="Times New Roman"/>
                      <w:sz w:val="28"/>
                    </w:rPr>
                    <w:t xml:space="preserve"> .</w:t>
                  </w:r>
                </w:p>
                <w:p w:rsidR="008D149C" w:rsidRPr="008D149C" w:rsidRDefault="008D149C" w:rsidP="00EF30C4">
                  <w:pPr>
                    <w:numPr>
                      <w:ilvl w:val="0"/>
                      <w:numId w:val="33"/>
                    </w:numPr>
                    <w:rPr>
                      <w:rFonts w:ascii="Times New Roman" w:hAnsi="Times New Roman"/>
                      <w:sz w:val="28"/>
                    </w:rPr>
                  </w:pPr>
                  <w:r w:rsidRPr="008D149C">
                    <w:rPr>
                      <w:rFonts w:ascii="Times New Roman" w:hAnsi="Times New Roman"/>
                      <w:sz w:val="28"/>
                    </w:rPr>
                    <w:t xml:space="preserve">Chứng tỏ : </w:t>
                  </w:r>
                </w:p>
                <w:p w:rsidR="008D149C" w:rsidRPr="008D149C" w:rsidRDefault="008D149C" w:rsidP="00EF30C4">
                  <w:pPr>
                    <w:ind w:left="360"/>
                    <w:jc w:val="center"/>
                    <w:rPr>
                      <w:rFonts w:ascii="Times New Roman" w:hAnsi="Times New Roman"/>
                      <w:sz w:val="28"/>
                    </w:rPr>
                  </w:pPr>
                  <w:r w:rsidRPr="008D149C">
                    <w:rPr>
                      <w:rFonts w:ascii="Times New Roman" w:hAnsi="Times New Roman"/>
                      <w:position w:val="-16"/>
                      <w:sz w:val="28"/>
                    </w:rPr>
                    <w:object w:dxaOrig="5680" w:dyaOrig="440">
                      <v:shape id="_x0000_i1096" type="#_x0000_t75" style="width:284.25pt;height:21.75pt" o:ole="">
                        <v:imagedata r:id="rId157" o:title=""/>
                      </v:shape>
                      <o:OLEObject Type="Embed" ProgID="Equation.3" ShapeID="_x0000_i1096" DrawAspect="Content" ObjectID="_1587353147" r:id="rId158"/>
                    </w:object>
                  </w:r>
                  <w:r w:rsidRPr="008D149C">
                    <w:rPr>
                      <w:rFonts w:ascii="Times New Roman" w:hAnsi="Times New Roman"/>
                      <w:sz w:val="28"/>
                    </w:rPr>
                    <w:t xml:space="preserve"> với mọi số thực </w:t>
                  </w:r>
                  <w:r w:rsidRPr="008D149C">
                    <w:rPr>
                      <w:rFonts w:ascii="Times New Roman" w:hAnsi="Times New Roman"/>
                      <w:position w:val="-10"/>
                      <w:sz w:val="28"/>
                    </w:rPr>
                    <w:object w:dxaOrig="680" w:dyaOrig="260">
                      <v:shape id="_x0000_i1097" type="#_x0000_t75" style="width:33.75pt;height:12.75pt" o:ole="">
                        <v:imagedata r:id="rId159" o:title=""/>
                      </v:shape>
                      <o:OLEObject Type="Embed" ProgID="Equation.3" ShapeID="_x0000_i1097" DrawAspect="Content" ObjectID="_1587353148" r:id="rId160"/>
                    </w:object>
                  </w:r>
                  <w:r w:rsidRPr="008D149C">
                    <w:rPr>
                      <w:rFonts w:ascii="Times New Roman" w:hAnsi="Times New Roman"/>
                      <w:sz w:val="28"/>
                    </w:rPr>
                    <w:t>.</w:t>
                  </w:r>
                </w:p>
                <w:p w:rsidR="008D149C" w:rsidRPr="008D149C" w:rsidRDefault="008D149C" w:rsidP="00EF30C4">
                  <w:pPr>
                    <w:ind w:left="360" w:firstLine="360"/>
                    <w:rPr>
                      <w:rFonts w:ascii="Times New Roman" w:hAnsi="Times New Roman"/>
                      <w:sz w:val="28"/>
                    </w:rPr>
                  </w:pPr>
                  <w:r w:rsidRPr="008D149C">
                    <w:rPr>
                      <w:rFonts w:ascii="Times New Roman" w:hAnsi="Times New Roman"/>
                      <w:sz w:val="28"/>
                    </w:rPr>
                    <w:t xml:space="preserve">Suy ra với </w:t>
                  </w:r>
                  <w:r w:rsidRPr="008D149C">
                    <w:rPr>
                      <w:rFonts w:ascii="Times New Roman" w:hAnsi="Times New Roman"/>
                      <w:position w:val="-10"/>
                      <w:sz w:val="28"/>
                    </w:rPr>
                    <w:object w:dxaOrig="600" w:dyaOrig="320">
                      <v:shape id="_x0000_i1098" type="#_x0000_t75" style="width:30pt;height:15.75pt" o:ole="">
                        <v:imagedata r:id="rId161" o:title=""/>
                      </v:shape>
                      <o:OLEObject Type="Embed" ProgID="Equation.DSMT4" ShapeID="_x0000_i1098" DrawAspect="Content" ObjectID="_1587353149" r:id="rId162"/>
                    </w:object>
                  </w:r>
                  <w:r w:rsidRPr="008D149C">
                    <w:rPr>
                      <w:rFonts w:ascii="Times New Roman" w:hAnsi="Times New Roman"/>
                      <w:sz w:val="28"/>
                    </w:rPr>
                    <w:t xml:space="preserve"> là các số dương ta luôn có : </w:t>
                  </w:r>
                  <w:r w:rsidRPr="008D149C">
                    <w:rPr>
                      <w:rFonts w:ascii="Times New Roman" w:hAnsi="Times New Roman"/>
                      <w:position w:val="-8"/>
                      <w:sz w:val="28"/>
                    </w:rPr>
                    <w:object w:dxaOrig="1740" w:dyaOrig="360">
                      <v:shape id="_x0000_i1099" type="#_x0000_t75" style="width:87pt;height:18pt" o:ole="">
                        <v:imagedata r:id="rId163" o:title=""/>
                      </v:shape>
                      <o:OLEObject Type="Embed" ProgID="Equation.DSMT4" ShapeID="_x0000_i1099" DrawAspect="Content" ObjectID="_1587353150" r:id="rId164"/>
                    </w:object>
                  </w:r>
                  <w:r w:rsidRPr="008D149C">
                    <w:rPr>
                      <w:rFonts w:ascii="Times New Roman" w:hAnsi="Times New Roman"/>
                      <w:sz w:val="28"/>
                    </w:rPr>
                    <w:t>.</w:t>
                  </w:r>
                </w:p>
                <w:p w:rsidR="008D149C" w:rsidRPr="008D149C" w:rsidRDefault="008D149C" w:rsidP="00EF30C4">
                  <w:pPr>
                    <w:numPr>
                      <w:ilvl w:val="0"/>
                      <w:numId w:val="33"/>
                    </w:numPr>
                    <w:jc w:val="both"/>
                    <w:rPr>
                      <w:rFonts w:ascii="Times New Roman" w:hAnsi="Times New Roman"/>
                      <w:sz w:val="28"/>
                    </w:rPr>
                  </w:pPr>
                  <w:r w:rsidRPr="008D149C">
                    <w:rPr>
                      <w:rFonts w:ascii="Times New Roman" w:hAnsi="Times New Roman"/>
                      <w:sz w:val="28"/>
                    </w:rPr>
                    <w:t>Phân chia chín số : 1, 2, 3, 4, 5, 6, 7, 8, 9 thành ba nhóm tuỳ ý, mỗi nhóm có ba số. Gọi T</w:t>
                  </w:r>
                  <w:r w:rsidRPr="008D149C">
                    <w:rPr>
                      <w:rFonts w:ascii="Times New Roman" w:hAnsi="Times New Roman"/>
                      <w:sz w:val="28"/>
                      <w:vertAlign w:val="subscript"/>
                    </w:rPr>
                    <w:t xml:space="preserve">1 </w:t>
                  </w:r>
                  <w:r w:rsidRPr="008D149C">
                    <w:rPr>
                      <w:rFonts w:ascii="Times New Roman" w:hAnsi="Times New Roman"/>
                      <w:sz w:val="28"/>
                    </w:rPr>
                    <w:t>là tích của ba số của nhóm thứ nhất, T</w:t>
                  </w:r>
                  <w:r w:rsidRPr="008D149C">
                    <w:rPr>
                      <w:rFonts w:ascii="Times New Roman" w:hAnsi="Times New Roman"/>
                      <w:sz w:val="28"/>
                      <w:vertAlign w:val="subscript"/>
                    </w:rPr>
                    <w:t xml:space="preserve">2  </w:t>
                  </w:r>
                  <w:r w:rsidRPr="008D149C">
                    <w:rPr>
                      <w:rFonts w:ascii="Times New Roman" w:hAnsi="Times New Roman"/>
                      <w:sz w:val="28"/>
                    </w:rPr>
                    <w:t>là tích của ba số của nhóm thứ hai và T</w:t>
                  </w:r>
                  <w:r w:rsidRPr="008D149C">
                    <w:rPr>
                      <w:rFonts w:ascii="Times New Roman" w:hAnsi="Times New Roman"/>
                      <w:sz w:val="28"/>
                      <w:vertAlign w:val="subscript"/>
                    </w:rPr>
                    <w:t xml:space="preserve">3  </w:t>
                  </w:r>
                  <w:r w:rsidRPr="008D149C">
                    <w:rPr>
                      <w:rFonts w:ascii="Times New Roman" w:hAnsi="Times New Roman"/>
                      <w:sz w:val="28"/>
                    </w:rPr>
                    <w:t>là tích của ba số của nhóm thứ ba. Hỏi tổng : T</w:t>
                  </w:r>
                  <w:r w:rsidRPr="008D149C">
                    <w:rPr>
                      <w:rFonts w:ascii="Times New Roman" w:hAnsi="Times New Roman"/>
                      <w:sz w:val="28"/>
                      <w:vertAlign w:val="subscript"/>
                    </w:rPr>
                    <w:t xml:space="preserve">1 </w:t>
                  </w:r>
                  <w:r w:rsidRPr="008D149C">
                    <w:rPr>
                      <w:rFonts w:ascii="Times New Roman" w:hAnsi="Times New Roman"/>
                      <w:sz w:val="28"/>
                    </w:rPr>
                    <w:t>+ T</w:t>
                  </w:r>
                  <w:r w:rsidRPr="008D149C">
                    <w:rPr>
                      <w:rFonts w:ascii="Times New Roman" w:hAnsi="Times New Roman"/>
                      <w:sz w:val="28"/>
                      <w:vertAlign w:val="subscript"/>
                    </w:rPr>
                    <w:t xml:space="preserve">2 </w:t>
                  </w:r>
                  <w:r w:rsidRPr="008D149C">
                    <w:rPr>
                      <w:rFonts w:ascii="Times New Roman" w:hAnsi="Times New Roman"/>
                      <w:sz w:val="28"/>
                    </w:rPr>
                    <w:t>+ T</w:t>
                  </w:r>
                  <w:r w:rsidRPr="008D149C">
                    <w:rPr>
                      <w:rFonts w:ascii="Times New Roman" w:hAnsi="Times New Roman"/>
                      <w:sz w:val="28"/>
                      <w:vertAlign w:val="subscript"/>
                    </w:rPr>
                    <w:t xml:space="preserve">3  </w:t>
                  </w:r>
                  <w:r w:rsidRPr="008D149C">
                    <w:rPr>
                      <w:rFonts w:ascii="Times New Roman" w:hAnsi="Times New Roman"/>
                      <w:sz w:val="28"/>
                    </w:rPr>
                    <w:t>có giá trị nhỏ nhất là bao nhiêu ?</w:t>
                  </w:r>
                </w:p>
                <w:p w:rsidR="008D149C" w:rsidRPr="008D149C" w:rsidRDefault="008D149C" w:rsidP="00EF30C4">
                  <w:pPr>
                    <w:rPr>
                      <w:rFonts w:ascii="Times New Roman" w:hAnsi="Times New Roman"/>
                      <w:b/>
                      <w:sz w:val="28"/>
                      <w:u w:val="single"/>
                    </w:rPr>
                  </w:pPr>
                </w:p>
                <w:p w:rsidR="008D149C" w:rsidRPr="008D149C" w:rsidRDefault="008D149C" w:rsidP="00EF30C4">
                  <w:pPr>
                    <w:rPr>
                      <w:rFonts w:ascii="Times New Roman" w:hAnsi="Times New Roman"/>
                      <w:sz w:val="28"/>
                    </w:rPr>
                  </w:pPr>
                  <w:r w:rsidRPr="008D149C">
                    <w:rPr>
                      <w:rFonts w:ascii="Times New Roman" w:hAnsi="Times New Roman"/>
                      <w:b/>
                      <w:sz w:val="28"/>
                      <w:u w:val="single"/>
                    </w:rPr>
                    <w:t>Bài 4</w:t>
                  </w:r>
                  <w:r w:rsidRPr="008D149C">
                    <w:rPr>
                      <w:rFonts w:ascii="Times New Roman" w:hAnsi="Times New Roman"/>
                      <w:sz w:val="28"/>
                      <w:u w:val="single"/>
                    </w:rPr>
                    <w:t>:</w:t>
                  </w:r>
                  <w:r w:rsidRPr="008D149C">
                    <w:rPr>
                      <w:rFonts w:ascii="Times New Roman" w:hAnsi="Times New Roman"/>
                      <w:sz w:val="28"/>
                    </w:rPr>
                    <w:t xml:space="preserve"> (1 điểm)</w:t>
                  </w:r>
                </w:p>
                <w:p w:rsidR="008D149C" w:rsidRPr="008D149C" w:rsidRDefault="008D149C" w:rsidP="00EF30C4">
                  <w:pPr>
                    <w:jc w:val="both"/>
                    <w:rPr>
                      <w:rFonts w:ascii="Times New Roman" w:hAnsi="Times New Roman"/>
                      <w:sz w:val="28"/>
                    </w:rPr>
                  </w:pPr>
                  <w:r w:rsidRPr="008D149C">
                    <w:rPr>
                      <w:rFonts w:ascii="Times New Roman" w:hAnsi="Times New Roman"/>
                      <w:sz w:val="28"/>
                    </w:rPr>
                    <w:t xml:space="preserve">    Một thùng sắt đậy kín hình lập phương. Biết rằng trong thùng chứa 9 khối có dạng hình cầu cùng bán kính, làm bằng chất liệu rất rắn .</w:t>
                  </w:r>
                </w:p>
                <w:p w:rsidR="008D149C" w:rsidRPr="008D149C" w:rsidRDefault="008D149C" w:rsidP="00EF30C4">
                  <w:pPr>
                    <w:jc w:val="both"/>
                    <w:rPr>
                      <w:rFonts w:ascii="Times New Roman" w:hAnsi="Times New Roman"/>
                      <w:sz w:val="28"/>
                    </w:rPr>
                  </w:pPr>
                  <w:r w:rsidRPr="008D149C">
                    <w:rPr>
                      <w:rFonts w:ascii="Times New Roman" w:hAnsi="Times New Roman"/>
                      <w:sz w:val="28"/>
                    </w:rPr>
                    <w:t xml:space="preserve">    Chứng minh rằng nếu cạnh của thùng hình lập phương là a thì đường kính của các khối cầu bên trong nó nhỏ hơn hoặc bằng  (</w:t>
                  </w:r>
                  <w:r w:rsidRPr="008D149C">
                    <w:rPr>
                      <w:rFonts w:ascii="Times New Roman" w:hAnsi="Times New Roman"/>
                      <w:position w:val="-8"/>
                      <w:sz w:val="28"/>
                    </w:rPr>
                    <w:object w:dxaOrig="800" w:dyaOrig="360">
                      <v:shape id="_x0000_i1100" type="#_x0000_t75" style="width:39.75pt;height:18pt" o:ole="">
                        <v:imagedata r:id="rId165" o:title=""/>
                      </v:shape>
                      <o:OLEObject Type="Embed" ProgID="Equation.DSMT4" ShapeID="_x0000_i1100" DrawAspect="Content" ObjectID="_1587353151" r:id="rId166"/>
                    </w:object>
                  </w:r>
                  <w:r w:rsidRPr="008D149C">
                    <w:rPr>
                      <w:rFonts w:ascii="Times New Roman" w:hAnsi="Times New Roman"/>
                      <w:sz w:val="28"/>
                    </w:rPr>
                    <w:t>)a.</w:t>
                  </w:r>
                </w:p>
                <w:p w:rsidR="008D149C" w:rsidRPr="00074A83" w:rsidRDefault="008D149C" w:rsidP="00EF30C4">
                  <w:pPr>
                    <w:rPr>
                      <w:rFonts w:ascii="Times New Roman" w:hAnsi="Times New Roman"/>
                    </w:rPr>
                  </w:pPr>
                </w:p>
                <w:p w:rsidR="008D149C" w:rsidRPr="00074A83" w:rsidRDefault="008D149C" w:rsidP="00EF30C4">
                  <w:pPr>
                    <w:rPr>
                      <w:rFonts w:ascii="Times New Roman" w:hAnsi="Times New Roman"/>
                    </w:rPr>
                  </w:pPr>
                  <w:r w:rsidRPr="00074A83">
                    <w:rPr>
                      <w:rFonts w:ascii="Times New Roman" w:hAnsi="Times New Roman"/>
                    </w:rPr>
                    <w:t xml:space="preserve">                                        -------------------Hết---------------------</w:t>
                  </w:r>
                </w:p>
                <w:p w:rsidR="008D149C" w:rsidRPr="00074A83" w:rsidRDefault="008D149C" w:rsidP="00EF30C4">
                  <w:pPr>
                    <w:rPr>
                      <w:rFonts w:ascii="Times New Roman" w:hAnsi="Times New Roman"/>
                      <w:sz w:val="26"/>
                      <w:szCs w:val="26"/>
                    </w:rPr>
                  </w:pPr>
                </w:p>
                <w:p w:rsidR="008D149C" w:rsidRPr="00074A83" w:rsidRDefault="008D149C" w:rsidP="00EF30C4">
                  <w:pPr>
                    <w:jc w:val="both"/>
                    <w:rPr>
                      <w:rFonts w:ascii="Times New Roman" w:hAnsi="Times New Roman"/>
                      <w:b/>
                      <w:sz w:val="21"/>
                      <w:szCs w:val="21"/>
                    </w:rPr>
                  </w:pPr>
                  <w:r w:rsidRPr="00074A83">
                    <w:rPr>
                      <w:rFonts w:ascii="Times New Roman" w:hAnsi="Times New Roman"/>
                      <w:b/>
                      <w:sz w:val="21"/>
                      <w:szCs w:val="21"/>
                    </w:rPr>
                    <w:t>SỞ GIÁO DỤC - ĐÀO TẠO         KỲ THI TUYỂN SINH VÀO LỚP 10 CHUYÊN QUỐC HỌC</w:t>
                  </w:r>
                </w:p>
                <w:p w:rsidR="008D149C" w:rsidRPr="00074A83" w:rsidRDefault="008D149C" w:rsidP="00EF30C4">
                  <w:pPr>
                    <w:rPr>
                      <w:rFonts w:ascii="Times New Roman" w:hAnsi="Times New Roman"/>
                      <w:sz w:val="21"/>
                      <w:szCs w:val="21"/>
                    </w:rPr>
                  </w:pPr>
                  <w:r w:rsidRPr="00074A83">
                    <w:rPr>
                      <w:rFonts w:ascii="Times New Roman" w:hAnsi="Times New Roman"/>
                      <w:b/>
                      <w:sz w:val="21"/>
                      <w:szCs w:val="21"/>
                    </w:rPr>
                    <w:t xml:space="preserve">     THỪA THIÊN HUẾ                                       KHÓA NGÀY 19.6.2006</w:t>
                  </w:r>
                </w:p>
                <w:p w:rsidR="008D149C" w:rsidRPr="00074A83" w:rsidRDefault="008D149C" w:rsidP="00EF30C4">
                  <w:pPr>
                    <w:rPr>
                      <w:rFonts w:ascii="Times New Roman" w:hAnsi="Times New Roman"/>
                      <w:sz w:val="26"/>
                      <w:szCs w:val="26"/>
                    </w:rPr>
                  </w:pPr>
                  <w:r w:rsidRPr="00074A83">
                    <w:rPr>
                      <w:rFonts w:ascii="Times New Roman" w:hAnsi="Times New Roman"/>
                      <w:b/>
                      <w:sz w:val="21"/>
                      <w:szCs w:val="21"/>
                    </w:rPr>
                    <w:t xml:space="preserve">            * * * * *                                                       </w:t>
                  </w:r>
                  <w:r w:rsidRPr="00074A83">
                    <w:rPr>
                      <w:rFonts w:ascii="Times New Roman" w:hAnsi="Times New Roman"/>
                      <w:sz w:val="21"/>
                      <w:szCs w:val="21"/>
                    </w:rPr>
                    <w:t xml:space="preserve">MÔN :  </w:t>
                  </w:r>
                  <w:r w:rsidRPr="00074A83">
                    <w:rPr>
                      <w:rFonts w:ascii="Times New Roman" w:hAnsi="Times New Roman"/>
                      <w:b/>
                      <w:sz w:val="21"/>
                      <w:szCs w:val="21"/>
                    </w:rPr>
                    <w:t>TOÁN</w:t>
                  </w:r>
                  <w:r w:rsidRPr="00074A83">
                    <w:rPr>
                      <w:rFonts w:ascii="Times New Roman" w:hAnsi="Times New Roman"/>
                      <w:b/>
                    </w:rPr>
                    <w:t xml:space="preserve">  </w:t>
                  </w:r>
                  <w:r w:rsidRPr="00074A83">
                    <w:rPr>
                      <w:rFonts w:ascii="Times New Roman" w:hAnsi="Times New Roman"/>
                    </w:rPr>
                    <w:t xml:space="preserve">   </w:t>
                  </w:r>
                </w:p>
                <w:p w:rsidR="008D149C" w:rsidRPr="00074A83" w:rsidRDefault="008D149C" w:rsidP="00EF30C4">
                  <w:pPr>
                    <w:rPr>
                      <w:rFonts w:ascii="Times New Roman" w:hAnsi="Times New Roman"/>
                    </w:rPr>
                  </w:pPr>
                </w:p>
                <w:p w:rsidR="008D149C" w:rsidRPr="00074A83" w:rsidRDefault="008D149C" w:rsidP="00EF30C4">
                  <w:pPr>
                    <w:rPr>
                      <w:rFonts w:ascii="Times New Roman" w:hAnsi="Times New Roman"/>
                      <w:b/>
                    </w:rPr>
                  </w:pPr>
                  <w:r w:rsidRPr="00074A83">
                    <w:rPr>
                      <w:rFonts w:ascii="Times New Roman" w:hAnsi="Times New Roman"/>
                    </w:rPr>
                    <w:t xml:space="preserve">                                                            </w:t>
                  </w:r>
                  <w:r w:rsidRPr="00074A83">
                    <w:rPr>
                      <w:rFonts w:ascii="Times New Roman" w:hAnsi="Times New Roman"/>
                      <w:b/>
                    </w:rPr>
                    <w:t>THANG ĐIỂM  -  ĐÁP ÁN</w:t>
                  </w:r>
                </w:p>
                <w:p w:rsidR="008D149C" w:rsidRPr="00074A83" w:rsidRDefault="008D149C" w:rsidP="00EF30C4">
                  <w:pPr>
                    <w:rPr>
                      <w:rFonts w:ascii="Times New Roman" w:hAnsi="Times New Roman"/>
                    </w:rPr>
                  </w:pPr>
                </w:p>
                <w:tbl>
                  <w:tblPr>
                    <w:tblStyle w:val="TableGrid"/>
                    <w:tblW w:w="9542" w:type="dxa"/>
                    <w:tblInd w:w="0" w:type="dxa"/>
                    <w:tblLook w:val="01E0" w:firstRow="1" w:lastRow="1" w:firstColumn="1" w:lastColumn="1" w:noHBand="0" w:noVBand="0"/>
                  </w:tblPr>
                  <w:tblGrid>
                    <w:gridCol w:w="909"/>
                    <w:gridCol w:w="7794"/>
                    <w:gridCol w:w="839"/>
                  </w:tblGrid>
                  <w:tr w:rsidR="008D149C" w:rsidRPr="00074A83" w:rsidTr="002928FA">
                    <w:tc>
                      <w:tcPr>
                        <w:tcW w:w="85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Câu</w:t>
                        </w: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Nội  dung</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Điểm</w:t>
                        </w:r>
                      </w:p>
                    </w:tc>
                  </w:tr>
                  <w:tr w:rsidR="008D149C" w:rsidRPr="00074A83" w:rsidTr="002928FA">
                    <w:trPr>
                      <w:trHeight w:val="54"/>
                    </w:trPr>
                    <w:tc>
                      <w:tcPr>
                        <w:tcW w:w="859"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1a</w:t>
                        </w:r>
                      </w:p>
                      <w:p w:rsidR="008D149C" w:rsidRPr="008D149C" w:rsidRDefault="008D149C" w:rsidP="00EF30C4">
                        <w:pPr>
                          <w:rPr>
                            <w:b/>
                            <w:sz w:val="28"/>
                            <w:szCs w:val="28"/>
                          </w:rPr>
                        </w:pPr>
                        <w:r w:rsidRPr="008D149C">
                          <w:rPr>
                            <w:b/>
                            <w:sz w:val="28"/>
                            <w:szCs w:val="28"/>
                          </w:rPr>
                          <w:t>(1đ)</w:t>
                        </w: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Ta có : </w:t>
                        </w:r>
                        <w:r w:rsidRPr="008D149C">
                          <w:rPr>
                            <w:position w:val="-6"/>
                            <w:sz w:val="28"/>
                            <w:szCs w:val="28"/>
                          </w:rPr>
                          <w:object w:dxaOrig="1060" w:dyaOrig="320">
                            <v:shape id="_x0000_i1101" type="#_x0000_t75" style="width:53.25pt;height:15.75pt" o:ole="">
                              <v:imagedata r:id="rId167" o:title=""/>
                            </v:shape>
                            <o:OLEObject Type="Embed" ProgID="Equation.3" ShapeID="_x0000_i1101" DrawAspect="Content" ObjectID="_1587353152" r:id="rId168"/>
                          </w:object>
                        </w:r>
                        <w:r w:rsidRPr="008D149C">
                          <w:rPr>
                            <w:sz w:val="28"/>
                            <w:szCs w:val="28"/>
                          </w:rPr>
                          <w:t xml:space="preserve"> và </w:t>
                        </w:r>
                        <w:r w:rsidRPr="008D149C">
                          <w:rPr>
                            <w:position w:val="-6"/>
                            <w:sz w:val="28"/>
                            <w:szCs w:val="28"/>
                          </w:rPr>
                          <w:object w:dxaOrig="1100" w:dyaOrig="320">
                            <v:shape id="_x0000_i1102" type="#_x0000_t75" style="width:54.75pt;height:15.75pt" o:ole="">
                              <v:imagedata r:id="rId169" o:title=""/>
                            </v:shape>
                            <o:OLEObject Type="Embed" ProgID="Equation.3" ShapeID="_x0000_i1102" DrawAspect="Content" ObjectID="_1587353153" r:id="rId170"/>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215"/>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u</w:t>
                        </w:r>
                        <w:r w:rsidRPr="008D149C">
                          <w:rPr>
                            <w:sz w:val="28"/>
                            <w:szCs w:val="28"/>
                            <w:vertAlign w:val="superscript"/>
                          </w:rPr>
                          <w:t xml:space="preserve">3 </w:t>
                        </w:r>
                        <w:r w:rsidRPr="008D149C">
                          <w:rPr>
                            <w:sz w:val="28"/>
                            <w:szCs w:val="28"/>
                          </w:rPr>
                          <w:t>và v</w:t>
                        </w:r>
                        <w:r w:rsidRPr="008D149C">
                          <w:rPr>
                            <w:sz w:val="28"/>
                            <w:szCs w:val="28"/>
                            <w:vertAlign w:val="superscript"/>
                          </w:rPr>
                          <w:t xml:space="preserve">3 </w:t>
                        </w:r>
                        <w:r w:rsidRPr="008D149C">
                          <w:rPr>
                            <w:sz w:val="28"/>
                            <w:szCs w:val="28"/>
                          </w:rPr>
                          <w:t xml:space="preserve"> là các nghiệm của phương trình: </w:t>
                        </w:r>
                        <w:r w:rsidRPr="008D149C">
                          <w:rPr>
                            <w:position w:val="-6"/>
                            <w:sz w:val="28"/>
                            <w:szCs w:val="28"/>
                          </w:rPr>
                          <w:object w:dxaOrig="1419" w:dyaOrig="320">
                            <v:shape id="_x0000_i1103" type="#_x0000_t75" style="width:71.25pt;height:15.75pt" o:ole="">
                              <v:imagedata r:id="rId171" o:title=""/>
                            </v:shape>
                            <o:OLEObject Type="Embed" ProgID="Equation.3" ShapeID="_x0000_i1103" DrawAspect="Content" ObjectID="_1587353154" r:id="rId172"/>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Do đó : </w:t>
                        </w:r>
                        <w:r w:rsidRPr="008D149C">
                          <w:rPr>
                            <w:position w:val="-16"/>
                            <w:sz w:val="28"/>
                            <w:szCs w:val="28"/>
                          </w:rPr>
                          <w:object w:dxaOrig="1600" w:dyaOrig="440">
                            <v:shape id="_x0000_i1104" type="#_x0000_t75" style="width:80.25pt;height:21.75pt" o:ole="">
                              <v:imagedata r:id="rId173" o:title=""/>
                            </v:shape>
                            <o:OLEObject Type="Embed" ProgID="Equation.3" ShapeID="_x0000_i1104" DrawAspect="Content" ObjectID="_1587353155" r:id="rId174"/>
                          </w:object>
                        </w:r>
                        <w:r w:rsidRPr="008D149C">
                          <w:rPr>
                            <w:sz w:val="28"/>
                            <w:szCs w:val="28"/>
                          </w:rPr>
                          <w:t xml:space="preserve"> hoặc </w:t>
                        </w:r>
                        <w:r w:rsidRPr="008D149C">
                          <w:rPr>
                            <w:position w:val="-16"/>
                            <w:sz w:val="28"/>
                            <w:szCs w:val="28"/>
                          </w:rPr>
                          <w:object w:dxaOrig="1600" w:dyaOrig="440">
                            <v:shape id="_x0000_i1105" type="#_x0000_t75" style="width:80.25pt;height:21.75pt" o:ole="">
                              <v:imagedata r:id="rId175" o:title=""/>
                            </v:shape>
                            <o:OLEObject Type="Embed" ProgID="Equation.3" ShapeID="_x0000_i1105" DrawAspect="Content" ObjectID="_1587353156" r:id="rId176"/>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173"/>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Vậy: </w:t>
                        </w:r>
                        <w:r w:rsidRPr="008D149C">
                          <w:rPr>
                            <w:position w:val="-14"/>
                            <w:sz w:val="28"/>
                            <w:szCs w:val="28"/>
                          </w:rPr>
                          <w:object w:dxaOrig="1479" w:dyaOrig="400">
                            <v:shape id="_x0000_i1106" type="#_x0000_t75" style="width:74.25pt;height:20.25pt" o:ole="">
                              <v:imagedata r:id="rId177" o:title=""/>
                            </v:shape>
                            <o:OLEObject Type="Embed" ProgID="Equation.DSMT4" ShapeID="_x0000_i1106" DrawAspect="Content" ObjectID="_1587353157" r:id="rId178"/>
                          </w:object>
                        </w:r>
                        <w:r w:rsidRPr="008D149C">
                          <w:rPr>
                            <w:sz w:val="28"/>
                            <w:szCs w:val="28"/>
                          </w:rPr>
                          <w:t xml:space="preserve"> hoặc </w:t>
                        </w:r>
                        <w:r w:rsidRPr="008D149C">
                          <w:rPr>
                            <w:position w:val="-14"/>
                            <w:sz w:val="28"/>
                            <w:szCs w:val="28"/>
                          </w:rPr>
                          <w:object w:dxaOrig="1479" w:dyaOrig="400">
                            <v:shape id="_x0000_i1107" type="#_x0000_t75" style="width:74.25pt;height:20.25pt" o:ole="">
                              <v:imagedata r:id="rId179" o:title=""/>
                            </v:shape>
                            <o:OLEObject Type="Embed" ProgID="Equation.DSMT4" ShapeID="_x0000_i1107" DrawAspect="Content" ObjectID="_1587353158" r:id="rId180"/>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172"/>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r>
                  <w:tr w:rsidR="008D149C" w:rsidRPr="00074A83" w:rsidTr="002928FA">
                    <w:trPr>
                      <w:trHeight w:val="54"/>
                    </w:trPr>
                    <w:tc>
                      <w:tcPr>
                        <w:tcW w:w="859"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1b</w:t>
                        </w:r>
                      </w:p>
                      <w:p w:rsidR="008D149C" w:rsidRPr="008D149C" w:rsidRDefault="008D149C" w:rsidP="00EF30C4">
                        <w:pPr>
                          <w:rPr>
                            <w:sz w:val="28"/>
                            <w:szCs w:val="28"/>
                          </w:rPr>
                        </w:pPr>
                        <w:r w:rsidRPr="008D149C">
                          <w:rPr>
                            <w:b/>
                            <w:sz w:val="28"/>
                            <w:szCs w:val="28"/>
                          </w:rPr>
                          <w:t>(1,5đ)</w:t>
                        </w: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Viết lại :  </w:t>
                        </w:r>
                        <w:r w:rsidRPr="008D149C">
                          <w:rPr>
                            <w:position w:val="-14"/>
                            <w:sz w:val="28"/>
                            <w:szCs w:val="28"/>
                          </w:rPr>
                          <w:object w:dxaOrig="2960" w:dyaOrig="400">
                            <v:shape id="_x0000_i1108" type="#_x0000_t75" style="width:147.75pt;height:20.25pt" o:ole="">
                              <v:imagedata r:id="rId181" o:title=""/>
                            </v:shape>
                            <o:OLEObject Type="Embed" ProgID="Equation.DSMT4" ShapeID="_x0000_i1108" DrawAspect="Content" ObjectID="_1587353159" r:id="rId182"/>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w:t>
                        </w:r>
                        <w:r w:rsidRPr="008D149C">
                          <w:rPr>
                            <w:position w:val="-16"/>
                            <w:sz w:val="28"/>
                            <w:szCs w:val="28"/>
                          </w:rPr>
                          <w:object w:dxaOrig="2840" w:dyaOrig="440">
                            <v:shape id="_x0000_i1109" type="#_x0000_t75" style="width:141.75pt;height:21.75pt" o:ole="">
                              <v:imagedata r:id="rId183" o:title=""/>
                            </v:shape>
                            <o:OLEObject Type="Embed" ProgID="Equation.DSMT4" ShapeID="_x0000_i1109" DrawAspect="Content" ObjectID="_1587353160" r:id="rId184"/>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Đặt : </w:t>
                        </w:r>
                        <w:r w:rsidRPr="008D149C">
                          <w:rPr>
                            <w:position w:val="-6"/>
                            <w:sz w:val="28"/>
                            <w:szCs w:val="28"/>
                          </w:rPr>
                          <w:object w:dxaOrig="1080" w:dyaOrig="320">
                            <v:shape id="_x0000_i1110" type="#_x0000_t75" style="width:54pt;height:15.75pt" o:ole="">
                              <v:imagedata r:id="rId185" o:title=""/>
                            </v:shape>
                            <o:OLEObject Type="Embed" ProgID="Equation.DSMT4" ShapeID="_x0000_i1110" DrawAspect="Content" ObjectID="_1587353161" r:id="rId186"/>
                          </w:object>
                        </w:r>
                        <w:r w:rsidRPr="008D149C">
                          <w:rPr>
                            <w:sz w:val="28"/>
                            <w:szCs w:val="28"/>
                          </w:rPr>
                          <w:t xml:space="preserve">, phương trình trở thành: </w:t>
                        </w:r>
                        <w:r w:rsidRPr="008D149C">
                          <w:rPr>
                            <w:position w:val="-14"/>
                            <w:sz w:val="28"/>
                            <w:szCs w:val="28"/>
                          </w:rPr>
                          <w:object w:dxaOrig="1599" w:dyaOrig="400">
                            <v:shape id="_x0000_i1111" type="#_x0000_t75" style="width:80.25pt;height:20.25pt" o:ole="">
                              <v:imagedata r:id="rId187" o:title=""/>
                            </v:shape>
                            <o:OLEObject Type="Embed" ProgID="Equation.3" ShapeID="_x0000_i1111" DrawAspect="Content" ObjectID="_1587353162" r:id="rId188"/>
                          </w:object>
                        </w:r>
                        <w:r w:rsidRPr="008D149C">
                          <w:rPr>
                            <w:sz w:val="28"/>
                            <w:szCs w:val="28"/>
                          </w:rPr>
                          <w:t xml:space="preserve"> hay: </w:t>
                        </w:r>
                        <w:r w:rsidRPr="008D149C">
                          <w:rPr>
                            <w:position w:val="-6"/>
                            <w:sz w:val="28"/>
                            <w:szCs w:val="28"/>
                          </w:rPr>
                          <w:object w:dxaOrig="1459" w:dyaOrig="320">
                            <v:shape id="_x0000_i1112" type="#_x0000_t75" style="width:72.75pt;height:15.75pt" o:ole="">
                              <v:imagedata r:id="rId189" o:title=""/>
                            </v:shape>
                            <o:OLEObject Type="Embed" ProgID="Equation.3" ShapeID="_x0000_i1112" DrawAspect="Content" ObjectID="_1587353163" r:id="rId190"/>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Giải ra : </w:t>
                        </w:r>
                        <w:r w:rsidRPr="008D149C">
                          <w:rPr>
                            <w:position w:val="-10"/>
                            <w:sz w:val="28"/>
                            <w:szCs w:val="28"/>
                          </w:rPr>
                          <w:object w:dxaOrig="1219" w:dyaOrig="320">
                            <v:shape id="_x0000_i1113" type="#_x0000_t75" style="width:60.75pt;height:15.75pt" o:ole="">
                              <v:imagedata r:id="rId191" o:title=""/>
                            </v:shape>
                            <o:OLEObject Type="Embed" ProgID="Equation.3" ShapeID="_x0000_i1113" DrawAspect="Content" ObjectID="_1587353164" r:id="rId192"/>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15"/>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Với </w:t>
                        </w:r>
                        <w:r w:rsidRPr="008D149C">
                          <w:rPr>
                            <w:position w:val="-6"/>
                            <w:sz w:val="28"/>
                            <w:szCs w:val="28"/>
                          </w:rPr>
                          <w:object w:dxaOrig="1919" w:dyaOrig="320">
                            <v:shape id="_x0000_i1114" type="#_x0000_t75" style="width:96pt;height:15.75pt" o:ole="">
                              <v:imagedata r:id="rId193" o:title=""/>
                            </v:shape>
                            <o:OLEObject Type="Embed" ProgID="Equation.3" ShapeID="_x0000_i1114" DrawAspect="Content" ObjectID="_1587353165" r:id="rId194"/>
                          </w:object>
                        </w:r>
                        <w:r w:rsidRPr="008D149C">
                          <w:rPr>
                            <w:sz w:val="28"/>
                            <w:szCs w:val="28"/>
                          </w:rPr>
                          <w:t xml:space="preserve">, giải ra : </w:t>
                        </w:r>
                        <w:r w:rsidRPr="008D149C">
                          <w:rPr>
                            <w:position w:val="-8"/>
                            <w:sz w:val="28"/>
                            <w:szCs w:val="28"/>
                          </w:rPr>
                          <w:object w:dxaOrig="1300" w:dyaOrig="360">
                            <v:shape id="_x0000_i1115" type="#_x0000_t75" style="width:65.25pt;height:18pt" o:ole="">
                              <v:imagedata r:id="rId195" o:title=""/>
                            </v:shape>
                            <o:OLEObject Type="Embed" ProgID="Equation.3" ShapeID="_x0000_i1115" DrawAspect="Content" ObjectID="_1587353166" r:id="rId196"/>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278"/>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Với </w:t>
                        </w:r>
                        <w:r w:rsidRPr="008D149C">
                          <w:rPr>
                            <w:position w:val="-6"/>
                            <w:sz w:val="28"/>
                            <w:szCs w:val="28"/>
                          </w:rPr>
                          <w:object w:dxaOrig="2180" w:dyaOrig="320">
                            <v:shape id="_x0000_i1116" type="#_x0000_t75" style="width:108.75pt;height:15.75pt" o:ole="">
                              <v:imagedata r:id="rId197" o:title=""/>
                            </v:shape>
                            <o:OLEObject Type="Embed" ProgID="Equation.3" ShapeID="_x0000_i1116" DrawAspect="Content" ObjectID="_1587353167" r:id="rId198"/>
                          </w:object>
                        </w:r>
                        <w:r w:rsidRPr="008D149C">
                          <w:rPr>
                            <w:sz w:val="28"/>
                            <w:szCs w:val="28"/>
                          </w:rPr>
                          <w:t xml:space="preserve">,giải ra : </w:t>
                        </w:r>
                        <w:r w:rsidRPr="008D149C">
                          <w:rPr>
                            <w:position w:val="-6"/>
                            <w:sz w:val="28"/>
                            <w:szCs w:val="28"/>
                          </w:rPr>
                          <w:object w:dxaOrig="679" w:dyaOrig="280">
                            <v:shape id="_x0000_i1117" type="#_x0000_t75" style="width:33.75pt;height:14.25pt" o:ole="">
                              <v:imagedata r:id="rId199" o:title=""/>
                            </v:shape>
                            <o:OLEObject Type="Embed" ProgID="Equation.3" ShapeID="_x0000_i1117" DrawAspect="Content" ObjectID="_1587353168" r:id="rId200"/>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277"/>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r>
                  <w:tr w:rsidR="008D149C" w:rsidRPr="00074A83" w:rsidTr="002928FA">
                    <w:trPr>
                      <w:trHeight w:val="330"/>
                    </w:trPr>
                    <w:tc>
                      <w:tcPr>
                        <w:tcW w:w="859"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2a</w:t>
                        </w:r>
                      </w:p>
                      <w:p w:rsidR="008D149C" w:rsidRPr="008D149C" w:rsidRDefault="008D149C" w:rsidP="00EF30C4">
                        <w:pPr>
                          <w:rPr>
                            <w:sz w:val="28"/>
                            <w:szCs w:val="28"/>
                          </w:rPr>
                        </w:pPr>
                        <w:r w:rsidRPr="008D149C">
                          <w:rPr>
                            <w:b/>
                            <w:sz w:val="28"/>
                            <w:szCs w:val="28"/>
                          </w:rPr>
                          <w:t>(1đ)</w:t>
                        </w: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noProof/>
                            <w:sz w:val="28"/>
                            <w:szCs w:val="28"/>
                            <w:lang w:val="en-US"/>
                          </w:rPr>
                          <mc:AlternateContent>
                            <mc:Choice Requires="wpc">
                              <w:drawing>
                                <wp:anchor distT="0" distB="0" distL="114300" distR="114300" simplePos="0" relativeHeight="251673600" behindDoc="0" locked="0" layoutInCell="1" allowOverlap="1" wp14:anchorId="1AF806EC" wp14:editId="382E49DA">
                                  <wp:simplePos x="0" y="0"/>
                                  <wp:positionH relativeFrom="column">
                                    <wp:posOffset>3820795</wp:posOffset>
                                  </wp:positionH>
                                  <wp:positionV relativeFrom="paragraph">
                                    <wp:posOffset>81280</wp:posOffset>
                                  </wp:positionV>
                                  <wp:extent cx="1533525" cy="1362075"/>
                                  <wp:effectExtent l="0" t="2540" r="1905" b="0"/>
                                  <wp:wrapSquare wrapText="bothSides"/>
                                  <wp:docPr id="1270" name="Canvas 127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 name="Oval 182"/>
                                          <wps:cNvSpPr>
                                            <a:spLocks noChangeArrowheads="1"/>
                                          </wps:cNvSpPr>
                                          <wps:spPr bwMode="auto">
                                            <a:xfrm>
                                              <a:off x="221615" y="147320"/>
                                              <a:ext cx="1061720" cy="1036320"/>
                                            </a:xfrm>
                                            <a:prstGeom prst="ellipse">
                                              <a:avLst/>
                                            </a:pr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Line 183"/>
                                          <wps:cNvCnPr/>
                                          <wps:spPr bwMode="auto">
                                            <a:xfrm>
                                              <a:off x="481330" y="224155"/>
                                              <a:ext cx="635" cy="88963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7" name="Line 184"/>
                                          <wps:cNvCnPr/>
                                          <wps:spPr bwMode="auto">
                                            <a:xfrm>
                                              <a:off x="221615" y="658495"/>
                                              <a:ext cx="1068705" cy="63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8" name="Line 185"/>
                                          <wps:cNvCnPr/>
                                          <wps:spPr bwMode="auto">
                                            <a:xfrm flipH="1">
                                              <a:off x="221615" y="224155"/>
                                              <a:ext cx="259715" cy="43434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9" name="Line 186"/>
                                          <wps:cNvCnPr/>
                                          <wps:spPr bwMode="auto">
                                            <a:xfrm>
                                              <a:off x="481330" y="224155"/>
                                              <a:ext cx="808990" cy="43434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0" name="Line 187"/>
                                          <wps:cNvCnPr/>
                                          <wps:spPr bwMode="auto">
                                            <a:xfrm flipH="1">
                                              <a:off x="481330" y="658495"/>
                                              <a:ext cx="808990" cy="45529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1" name="Line 188"/>
                                          <wps:cNvCnPr/>
                                          <wps:spPr bwMode="auto">
                                            <a:xfrm>
                                              <a:off x="221615" y="658495"/>
                                              <a:ext cx="259715" cy="45529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2" name="Line 189"/>
                                          <wps:cNvCnPr/>
                                          <wps:spPr bwMode="auto">
                                            <a:xfrm>
                                              <a:off x="300990" y="532130"/>
                                              <a:ext cx="180340" cy="12636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3" name="Line 190"/>
                                          <wps:cNvCnPr/>
                                          <wps:spPr bwMode="auto">
                                            <a:xfrm flipH="1">
                                              <a:off x="300990" y="658495"/>
                                              <a:ext cx="180340" cy="13335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4" name="Line 191"/>
                                          <wps:cNvCnPr/>
                                          <wps:spPr bwMode="auto">
                                            <a:xfrm flipH="1">
                                              <a:off x="481330" y="329565"/>
                                              <a:ext cx="202565" cy="32893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5" name="Line 192"/>
                                          <wps:cNvCnPr/>
                                          <wps:spPr bwMode="auto">
                                            <a:xfrm>
                                              <a:off x="481330" y="658495"/>
                                              <a:ext cx="202565" cy="34290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6" name="Line 193"/>
                                          <wps:cNvCnPr/>
                                          <wps:spPr bwMode="auto">
                                            <a:xfrm>
                                              <a:off x="300990" y="532130"/>
                                              <a:ext cx="382905" cy="46926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7" name="Line 194"/>
                                          <wps:cNvCnPr/>
                                          <wps:spPr bwMode="auto">
                                            <a:xfrm flipH="1">
                                              <a:off x="300990" y="329565"/>
                                              <a:ext cx="382905" cy="4622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8" name="Line 195"/>
                                          <wps:cNvCnPr/>
                                          <wps:spPr bwMode="auto">
                                            <a:xfrm flipH="1">
                                              <a:off x="300990" y="329565"/>
                                              <a:ext cx="382905" cy="20256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29" name="Line 196"/>
                                          <wps:cNvCnPr/>
                                          <wps:spPr bwMode="auto">
                                            <a:xfrm>
                                              <a:off x="300990" y="532130"/>
                                              <a:ext cx="635" cy="25971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0" name="Line 197"/>
                                          <wps:cNvCnPr/>
                                          <wps:spPr bwMode="auto">
                                            <a:xfrm>
                                              <a:off x="683895" y="329565"/>
                                              <a:ext cx="635" cy="67183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1" name="Line 198"/>
                                          <wps:cNvCnPr/>
                                          <wps:spPr bwMode="auto">
                                            <a:xfrm>
                                              <a:off x="300990" y="791845"/>
                                              <a:ext cx="382905" cy="20955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248" name="Rectangle 199"/>
                                          <wps:cNvSpPr>
                                            <a:spLocks noChangeArrowheads="1"/>
                                          </wps:cNvSpPr>
                                          <wps:spPr bwMode="auto">
                                            <a:xfrm>
                                              <a:off x="431165" y="84455"/>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A</w:t>
                                                </w:r>
                                              </w:p>
                                            </w:txbxContent>
                                          </wps:txbx>
                                          <wps:bodyPr rot="0" vert="horz" wrap="none" lIns="0" tIns="0" rIns="0" bIns="0" anchor="t" anchorCtr="0" upright="1">
                                            <a:spAutoFit/>
                                          </wps:bodyPr>
                                        </wps:wsp>
                                        <wps:wsp>
                                          <wps:cNvPr id="1249" name="Rectangle 200"/>
                                          <wps:cNvSpPr>
                                            <a:spLocks noChangeArrowheads="1"/>
                                          </wps:cNvSpPr>
                                          <wps:spPr bwMode="auto">
                                            <a:xfrm>
                                              <a:off x="791845" y="658495"/>
                                              <a:ext cx="692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O</w:t>
                                                </w:r>
                                              </w:p>
                                            </w:txbxContent>
                                          </wps:txbx>
                                          <wps:bodyPr rot="0" vert="horz" wrap="none" lIns="0" tIns="0" rIns="0" bIns="0" anchor="t" anchorCtr="0" upright="1">
                                            <a:spAutoFit/>
                                          </wps:bodyPr>
                                        </wps:wsp>
                                        <wps:wsp>
                                          <wps:cNvPr id="1250" name="Rectangle 201"/>
                                          <wps:cNvSpPr>
                                            <a:spLocks noChangeArrowheads="1"/>
                                          </wps:cNvSpPr>
                                          <wps:spPr bwMode="auto">
                                            <a:xfrm>
                                              <a:off x="243205" y="798830"/>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S</w:t>
                                                </w:r>
                                              </w:p>
                                            </w:txbxContent>
                                          </wps:txbx>
                                          <wps:bodyPr rot="0" vert="horz" wrap="none" lIns="0" tIns="0" rIns="0" bIns="0" anchor="t" anchorCtr="0" upright="1">
                                            <a:spAutoFit/>
                                          </wps:bodyPr>
                                        </wps:wsp>
                                        <wps:wsp>
                                          <wps:cNvPr id="1251" name="Rectangle 202"/>
                                          <wps:cNvSpPr>
                                            <a:spLocks noChangeArrowheads="1"/>
                                          </wps:cNvSpPr>
                                          <wps:spPr bwMode="auto">
                                            <a:xfrm>
                                              <a:off x="720090" y="1015365"/>
                                              <a:ext cx="647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R</w:t>
                                                </w:r>
                                              </w:p>
                                            </w:txbxContent>
                                          </wps:txbx>
                                          <wps:bodyPr rot="0" vert="horz" wrap="none" lIns="0" tIns="0" rIns="0" bIns="0" anchor="t" anchorCtr="0" upright="1">
                                            <a:spAutoFit/>
                                          </wps:bodyPr>
                                        </wps:wsp>
                                        <wps:wsp>
                                          <wps:cNvPr id="1252" name="Rectangle 203"/>
                                          <wps:cNvSpPr>
                                            <a:spLocks noChangeArrowheads="1"/>
                                          </wps:cNvSpPr>
                                          <wps:spPr bwMode="auto">
                                            <a:xfrm>
                                              <a:off x="734060" y="224155"/>
                                              <a:ext cx="692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Q</w:t>
                                                </w:r>
                                              </w:p>
                                            </w:txbxContent>
                                          </wps:txbx>
                                          <wps:bodyPr rot="0" vert="horz" wrap="none" lIns="0" tIns="0" rIns="0" bIns="0" anchor="t" anchorCtr="0" upright="1">
                                            <a:spAutoFit/>
                                          </wps:bodyPr>
                                        </wps:wsp>
                                        <wps:wsp>
                                          <wps:cNvPr id="1253" name="Rectangle 204"/>
                                          <wps:cNvSpPr>
                                            <a:spLocks noChangeArrowheads="1"/>
                                          </wps:cNvSpPr>
                                          <wps:spPr bwMode="auto">
                                            <a:xfrm>
                                              <a:off x="214630" y="448310"/>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P</w:t>
                                                </w:r>
                                              </w:p>
                                            </w:txbxContent>
                                          </wps:txbx>
                                          <wps:bodyPr rot="0" vert="horz" wrap="none" lIns="0" tIns="0" rIns="0" bIns="0" anchor="t" anchorCtr="0" upright="1">
                                            <a:spAutoFit/>
                                          </wps:bodyPr>
                                        </wps:wsp>
                                        <wps:wsp>
                                          <wps:cNvPr id="1254" name="Rectangle 205"/>
                                          <wps:cNvSpPr>
                                            <a:spLocks noChangeArrowheads="1"/>
                                          </wps:cNvSpPr>
                                          <wps:spPr bwMode="auto">
                                            <a:xfrm>
                                              <a:off x="553720" y="658495"/>
                                              <a:ext cx="647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H</w:t>
                                                </w:r>
                                              </w:p>
                                            </w:txbxContent>
                                          </wps:txbx>
                                          <wps:bodyPr rot="0" vert="horz" wrap="none" lIns="0" tIns="0" rIns="0" bIns="0" anchor="t" anchorCtr="0" upright="1">
                                            <a:spAutoFit/>
                                          </wps:bodyPr>
                                        </wps:wsp>
                                        <wps:wsp>
                                          <wps:cNvPr id="1255" name="Rectangle 206"/>
                                          <wps:cNvSpPr>
                                            <a:spLocks noChangeArrowheads="1"/>
                                          </wps:cNvSpPr>
                                          <wps:spPr bwMode="auto">
                                            <a:xfrm>
                                              <a:off x="416560" y="1169670"/>
                                              <a:ext cx="647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C</w:t>
                                                </w:r>
                                              </w:p>
                                            </w:txbxContent>
                                          </wps:txbx>
                                          <wps:bodyPr rot="0" vert="horz" wrap="none" lIns="0" tIns="0" rIns="0" bIns="0" anchor="t" anchorCtr="0" upright="1">
                                            <a:spAutoFit/>
                                          </wps:bodyPr>
                                        </wps:wsp>
                                        <wps:wsp>
                                          <wps:cNvPr id="1256" name="Rectangle 207"/>
                                          <wps:cNvSpPr>
                                            <a:spLocks noChangeArrowheads="1"/>
                                          </wps:cNvSpPr>
                                          <wps:spPr bwMode="auto">
                                            <a:xfrm>
                                              <a:off x="1355725" y="616585"/>
                                              <a:ext cx="647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D</w:t>
                                                </w:r>
                                              </w:p>
                                            </w:txbxContent>
                                          </wps:txbx>
                                          <wps:bodyPr rot="0" vert="horz" wrap="none" lIns="0" tIns="0" rIns="0" bIns="0" anchor="t" anchorCtr="0" upright="1">
                                            <a:spAutoFit/>
                                          </wps:bodyPr>
                                        </wps:wsp>
                                        <wps:wsp>
                                          <wps:cNvPr id="1257" name="Rectangle 208"/>
                                          <wps:cNvSpPr>
                                            <a:spLocks noChangeArrowheads="1"/>
                                          </wps:cNvSpPr>
                                          <wps:spPr bwMode="auto">
                                            <a:xfrm>
                                              <a:off x="99060" y="609600"/>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28FA" w:rsidRDefault="002928FA" w:rsidP="008D149C">
                                                <w:r>
                                                  <w:rPr>
                                                    <w:rFonts w:ascii="Arial" w:hAnsi="Arial" w:cs="Arial"/>
                                                    <w:color w:val="000000"/>
                                                    <w:sz w:val="14"/>
                                                    <w:szCs w:val="14"/>
                                                  </w:rPr>
                                                  <w:t>B</w:t>
                                                </w:r>
                                              </w:p>
                                            </w:txbxContent>
                                          </wps:txbx>
                                          <wps:bodyPr rot="0" vert="horz" wrap="none" lIns="0" tIns="0" rIns="0" bIns="0" anchor="t" anchorCtr="0" upright="1">
                                            <a:spAutoFit/>
                                          </wps:bodyPr>
                                        </wps:wsp>
                                        <wps:wsp>
                                          <wps:cNvPr id="1258" name="Oval 209"/>
                                          <wps:cNvSpPr>
                                            <a:spLocks noChangeArrowheads="1"/>
                                          </wps:cNvSpPr>
                                          <wps:spPr bwMode="auto">
                                            <a:xfrm>
                                              <a:off x="467360" y="644525"/>
                                              <a:ext cx="21590" cy="2095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59" name="Oval 210"/>
                                          <wps:cNvSpPr>
                                            <a:spLocks noChangeArrowheads="1"/>
                                          </wps:cNvSpPr>
                                          <wps:spPr bwMode="auto">
                                            <a:xfrm>
                                              <a:off x="741680" y="651510"/>
                                              <a:ext cx="28575" cy="279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0" name="Oval 211"/>
                                          <wps:cNvSpPr>
                                            <a:spLocks noChangeArrowheads="1"/>
                                          </wps:cNvSpPr>
                                          <wps:spPr bwMode="auto">
                                            <a:xfrm>
                                              <a:off x="207010" y="644525"/>
                                              <a:ext cx="29210" cy="2095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1" name="Oval 212"/>
                                          <wps:cNvSpPr>
                                            <a:spLocks noChangeArrowheads="1"/>
                                          </wps:cNvSpPr>
                                          <wps:spPr bwMode="auto">
                                            <a:xfrm>
                                              <a:off x="1275715" y="644525"/>
                                              <a:ext cx="22225" cy="2095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3" name="Oval 213"/>
                                          <wps:cNvSpPr>
                                            <a:spLocks noChangeArrowheads="1"/>
                                          </wps:cNvSpPr>
                                          <wps:spPr bwMode="auto">
                                            <a:xfrm>
                                              <a:off x="467360" y="210185"/>
                                              <a:ext cx="21590" cy="279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4" name="Oval 214"/>
                                          <wps:cNvSpPr>
                                            <a:spLocks noChangeArrowheads="1"/>
                                          </wps:cNvSpPr>
                                          <wps:spPr bwMode="auto">
                                            <a:xfrm>
                                              <a:off x="467360" y="1099820"/>
                                              <a:ext cx="21590" cy="2095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5" name="Oval 215"/>
                                          <wps:cNvSpPr>
                                            <a:spLocks noChangeArrowheads="1"/>
                                          </wps:cNvSpPr>
                                          <wps:spPr bwMode="auto">
                                            <a:xfrm>
                                              <a:off x="207010" y="644525"/>
                                              <a:ext cx="29210" cy="2095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6" name="Oval 216"/>
                                          <wps:cNvSpPr>
                                            <a:spLocks noChangeArrowheads="1"/>
                                          </wps:cNvSpPr>
                                          <wps:spPr bwMode="auto">
                                            <a:xfrm>
                                              <a:off x="286385" y="518160"/>
                                              <a:ext cx="21590" cy="2159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7" name="Oval 217"/>
                                          <wps:cNvSpPr>
                                            <a:spLocks noChangeArrowheads="1"/>
                                          </wps:cNvSpPr>
                                          <wps:spPr bwMode="auto">
                                            <a:xfrm>
                                              <a:off x="286385" y="777240"/>
                                              <a:ext cx="21590" cy="2857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8" name="Oval 218"/>
                                          <wps:cNvSpPr>
                                            <a:spLocks noChangeArrowheads="1"/>
                                          </wps:cNvSpPr>
                                          <wps:spPr bwMode="auto">
                                            <a:xfrm>
                                              <a:off x="669290" y="315595"/>
                                              <a:ext cx="21590" cy="2095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69" name="Oval 219"/>
                                          <wps:cNvSpPr>
                                            <a:spLocks noChangeArrowheads="1"/>
                                          </wps:cNvSpPr>
                                          <wps:spPr bwMode="auto">
                                            <a:xfrm>
                                              <a:off x="669290" y="987425"/>
                                              <a:ext cx="21590" cy="2095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1270" o:spid="_x0000_s1026" editas="canvas" style="position:absolute;margin-left:300.85pt;margin-top:6.4pt;width:120.75pt;height:107.25pt;z-index:251673600" coordsize="15335,1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">
                                  <v:shape id="_x0000_s1027" type="#_x0000_t75" style="position:absolute;width:15335;height:13620;visibility:visible;mso-wrap-style:square">
                                    <v:fill o:detectmouseclick="t"/>
                                    <v:path o:connecttype="none"/>
                                  </v:shape>
                                  <v:oval id="Oval 182" o:spid="_x0000_s1028" style="position:absolute;left:2216;top:1473;width:10617;height:10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7H08AA&#10;AADbAAAADwAAAGRycy9kb3ducmV2LnhtbERPS0sDMRC+C/6HMII3m7VSademRWyLHu3j4m1Ipput&#10;m8mymXbXf98Igrf5+J4zXw6hURfqUh3ZwOOoAEVso6u5MnDYbx6moJIgO2wik4EfSrBc3N7MsXSx&#10;5y1ddlKpHMKpRANepC21TtZTwDSKLXHmjrELKBl2lXYd9jk8NHpcFM86YM25wWNLb57s9+4cDFi7&#10;n32ue3FCM4+nYfO++tJPxtzfDa8voIQG+Rf/uT9cnj+B31/yAXpx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57H08AAAADbAAAADwAAAAAAAAAAAAAAAACYAgAAZHJzL2Rvd25y&#10;ZXYueG1sUEsFBgAAAAAEAAQA9QAAAIUDAAAAAA==&#10;" filled="f" strokeweight=".55pt"/>
                                  <v:line id="Line 183" o:spid="_x0000_s1029" style="position:absolute;visibility:visible;mso-wrap-style:square" from="4813,2241" to="4819,1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ZLwAAADbAAAADwAAAGRycy9kb3ducmV2LnhtbERPSwrCMBDdC94hjOBOU12IVlMRUejG&#10;hZ8DDM3YljaT2kStnt4Igrt5vO+s1p2pxYNaV1pWMBlHIIgzq0vOFVzO+9EchPPIGmvLpOBFDtZJ&#10;v7fCWNsnH+lx8rkIIexiVFB438RSuqwgg25sG+LAXW1r0AfY5lK3+AzhppbTKJpJgyWHhgIb2haU&#10;Vae7UXDE99zpRX5xeMPDOz1XizLdKTUcdJslCE+d/4t/7lSH+TP4/hIOkMkH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aq8ZLwAAADbAAAADwAAAAAAAAAAAAAAAAChAgAA&#10;ZHJzL2Rvd25yZXYueG1sUEsFBgAAAAAEAAQA+QAAAIoDAAAAAA==&#10;" strokeweight=".55pt"/>
                                  <v:line id="Line 184" o:spid="_x0000_s1030" style="position:absolute;visibility:visible;mso-wrap-style:square" from="2216,6584" to="12903,6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YZ/70AAADbAAAADwAAAGRycy9kb3ducmV2LnhtbERPSwrCMBDdC94hjOBOU134qUYRUejG&#10;hdoDDM3YFptJbaJWT28Ewd083neW69ZU4kGNKy0rGA0jEMSZ1SXnCtLzfjAD4TyyxsoyKXiRg/Wq&#10;21lirO2Tj/Q4+VyEEHYxKii8r2MpXVaQQTe0NXHgLrYx6ANscqkbfIZwU8lxFE2kwZJDQ4E1bQvK&#10;rqe7UXDE98zpeZ46vOHhnZyv8zLZKdXvtZsFCE+t/4t/7kSH+VP4/hIOkKsP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JbmGf+9AAAA2wAAAA8AAAAAAAAAAAAAAAAAoQIA&#10;AGRycy9kb3ducmV2LnhtbFBLBQYAAAAABAAEAPkAAACLAwAAAAA=&#10;" strokeweight=".55pt"/>
                                  <v:line id="Line 185" o:spid="_x0000_s1031" style="position:absolute;flip:x;visibility:visible;mso-wrap-style:square" from="2216,2241" to="4813,6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HD8QAAADbAAAADwAAAGRycy9kb3ducmV2LnhtbESPT2vCQBDF7wW/wzJCb3VjD22JriKC&#10;UoQempaitzE7JiHZ2ZBd8+fbdw6F3mZ4b977zXo7ukb11IXKs4HlIgFFnHtbcWHg++vw9AYqRGSL&#10;jWcyMFGA7Wb2sMbU+oE/qc9ioSSEQ4oGyhjbVOuQl+QwLHxLLNrNdw6jrF2hbYeDhLtGPyfJi3ZY&#10;sTSU2NK+pLzO7s5AfbSXy7W2Y/364/H0MXFzvrExj/NxtwIVaYz/5r/rdyv4Aiu/yAB6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54cPxAAAANsAAAAPAAAAAAAAAAAA&#10;AAAAAKECAABkcnMvZG93bnJldi54bWxQSwUGAAAAAAQABAD5AAAAkgMAAAAA&#10;" strokeweight=".55pt"/>
                                  <v:line id="Line 186" o:spid="_x0000_s1032" style="position:absolute;visibility:visible;mso-wrap-style:square" from="4813,2241" to="12903,6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UoFrwAAADbAAAADwAAAGRycy9kb3ducmV2LnhtbERPSwrCMBDdC94hjODOproQW40iotCN&#10;Cz8HGJqxLTaT2kStnt4Igrt5vO8sVp2pxYNaV1lWMI5iEMS51RUXCs6n3WgGwnlkjbVlUvAiB6tl&#10;v7fAVNsnH+hx9IUIIexSVFB636RSurwkgy6yDXHgLrY16ANsC6lbfIZwU8tJHE+lwYpDQ4kNbUrK&#10;r8e7UXDA98zppDg7vOH+nZ2uSZVtlRoOuvUchKfO/8U/d6bD/AS+v4QD5PID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iDUoFrwAAADbAAAADwAAAAAAAAAAAAAAAAChAgAA&#10;ZHJzL2Rvd25yZXYueG1sUEsFBgAAAAAEAAQA+QAAAIoDAAAAAA==&#10;" strokeweight=".55pt"/>
                                  <v:line id="Line 187" o:spid="_x0000_s1033" style="position:absolute;flip:x;visibility:visible;mso-wrap-style:square" from="4813,6584" to="12903,1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BtL0AAADbAAAADwAAAGRycy9kb3ducmV2LnhtbERPuwrCMBTdBf8hXMFNUx1UqlFEUERw&#10;8IHodm2ubWlzU5qo9e/NIDgeznu2aEwpXlS73LKCQT8CQZxYnXOq4Hxa9yYgnEfWWFomBR9ysJi3&#10;WzOMtX3zgV5Hn4oQwi5GBZn3VSylSzIy6Pq2Ig7cw9YGfYB1KnWN7xBuSjmMopE0mHNoyLCiVUZJ&#10;cXwaBcVG3273QjfF+GJxt/9weX2wUt1Os5yC8NT4v/jn3moFw7A+fAk/QM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v9QbS9AAAA2wAAAA8AAAAAAAAAAAAAAAAAoQIA&#10;AGRycy9kb3ducmV2LnhtbFBLBQYAAAAABAAEAPkAAACLAwAAAAA=&#10;" strokeweight=".55pt"/>
                                  <v:line id="Line 188" o:spid="_x0000_s1034" style="position:absolute;visibility:visible;mso-wrap-style:square" from="2216,6584" to="4813,1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urb8AAADbAAAADwAAAGRycy9kb3ducmV2LnhtbESPzQrCMBCE74LvEFbwpqkeRKupiCj0&#10;4sGfB1iatS1tNrWJWn16Iwgeh5n5hlmtO1OLB7WutKxgMo5AEGdWl5wruJz3ozkI55E11pZJwYsc&#10;rJN+b4Wxtk8+0uPkcxEg7GJUUHjfxFK6rCCDbmwb4uBdbWvQB9nmUrf4DHBTy2kUzaTBksNCgQ1t&#10;C8qq090oOOJ77vQivzi84eGdnqtFme6UGg66zRKEp87/w792qhVMJ/D9En6ATD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C/urb8AAADbAAAADwAAAAAAAAAAAAAAAACh&#10;AgAAZHJzL2Rvd25yZXYueG1sUEsFBgAAAAAEAAQA+QAAAI0DAAAAAA==&#10;" strokeweight=".55pt"/>
                                  <v:line id="Line 189" o:spid="_x0000_s1035" style="position:absolute;visibility:visible;mso-wrap-style:square" from="3009,5321" to="4813,6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1w2r8AAADbAAAADwAAAGRycy9kb3ducmV2LnhtbESPzQrCMBCE74LvEFbwZlN7EK1GEVHo&#10;xYM/D7A0a1tsNrWJWn16Iwgeh5n5hlmsOlOLB7WusqxgHMUgiHOrKy4UnE+70RSE88gaa8uk4EUO&#10;Vst+b4Gptk8+0OPoCxEg7FJUUHrfpFK6vCSDLrINcfAutjXog2wLqVt8BripZRLHE2mw4rBQYkOb&#10;kvLr8W4UHPA9dXpWnB3ecP/OTtdZlW2VGg669RyEp87/w792phUkCXy/hB8gl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P1w2r8AAADbAAAADwAAAAAAAAAAAAAAAACh&#10;AgAAZHJzL2Rvd25yZXYueG1sUEsFBgAAAAAEAAQA+QAAAI0DAAAAAA==&#10;" strokeweight=".55pt"/>
                                  <v:line id="Line 190" o:spid="_x0000_s1036" style="position:absolute;flip:x;visibility:visible;mso-wrap-style:square" from="3009,6584" to="4813,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fw8MAAADbAAAADwAAAGRycy9kb3ducmV2LnhtbESPS4vCQBCE7wv+h6GFva0TFXYlZhQR&#10;FFnYgw9Eb22m8yCZnpAZNf57RxD2WFTVV1Qy70wtbtS60rKC4SACQZxaXXKu4LBffU1AOI+ssbZM&#10;Ch7kYD7rfSQYa3vnLd12PhcBwi5GBYX3TSylSwsy6Aa2IQ5eZluDPsg2l7rFe4CbWo6i6FsaLDks&#10;FNjQsqC02l2Ngmqtz+dLpbvq52jx9+/B9SljpT773WIKwlPn/8Pv9kYrGI3h9SX8ADl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v38PDAAAA2wAAAA8AAAAAAAAAAAAA&#10;AAAAoQIAAGRycy9kb3ducmV2LnhtbFBLBQYAAAAABAAEAPkAAACRAwAAAAA=&#10;" strokeweight=".55pt"/>
                                  <v:line id="Line 191" o:spid="_x0000_s1037" style="position:absolute;flip:x;visibility:visible;mso-wrap-style:square" from="4813,3295" to="6838,6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ZHt8MAAADbAAAADwAAAGRycy9kb3ducmV2LnhtbESPS4vCQBCE7wv+h6GFva0TRXYlZhQR&#10;FFnYgw9Eb22m8yCZnpAZNf57RxD2WFTVV1Qy70wtbtS60rKC4SACQZxaXXKu4LBffU1AOI+ssbZM&#10;Ch7kYD7rfSQYa3vnLd12PhcBwi5GBYX3TSylSwsy6Aa2IQ5eZluDPsg2l7rFe4CbWo6i6FsaLDks&#10;FNjQsqC02l2Ngmqtz+dLpbvq52jx9+/B9SljpT773WIKwlPn/8Pv9kYrGI3h9SX8ADl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GR7fDAAAA2wAAAA8AAAAAAAAAAAAA&#10;AAAAoQIAAGRycy9kb3ducmV2LnhtbFBLBQYAAAAABAAEAPkAAACRAwAAAAA=&#10;" strokeweight=".55pt"/>
                                  <v:line id="Line 192" o:spid="_x0000_s1038" style="position:absolute;visibility:visible;mso-wrap-style:square" from="4813,6584" to="6838,10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Torr4AAADbAAAADwAAAGRycy9kb3ducmV2LnhtbESPwQrCMBBE74L/EFbwpqmCotUoIgq9&#10;eFD7AUuztsVmU5uo1a83guBxmJk3zHLdmko8qHGlZQWjYQSCOLO65FxBet4PZiCcR9ZYWSYFL3Kw&#10;XnU7S4y1ffKRHiefiwBhF6OCwvs6ltJlBRl0Q1sTB+9iG4M+yCaXusFngJtKjqNoKg2WHBYKrGlb&#10;UHY93Y2CI75nTs/z1OEND+/kfJ2XyU6pfq/dLEB4av0//GsnWsF4At8v4Q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HFOiuvgAAANsAAAAPAAAAAAAAAAAAAAAAAKEC&#10;AABkcnMvZG93bnJldi54bWxQSwUGAAAAAAQABAD5AAAAjAMAAAAA&#10;" strokeweight=".55pt"/>
                                  <v:line id="Line 193" o:spid="_x0000_s1039" style="position:absolute;visibility:visible;mso-wrap-style:square" from="3009,5321" to="6838,10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Z22b8AAADbAAAADwAAAGRycy9kb3ducmV2LnhtbESPzQrCMBCE74LvEFbwpqkeRKupiCj0&#10;4sGfB1iatS1tNrWJWn16Iwgeh5n5hlmtO1OLB7WutKxgMo5AEGdWl5wruJz3ozkI55E11pZJwYsc&#10;rJN+b4Wxtk8+0uPkcxEg7GJUUHjfxFK6rCCDbmwb4uBdbWvQB9nmUrf4DHBTy2kUzaTBksNCgQ1t&#10;C8qq090oOOJ77vQivzi84eGdnqtFme6UGg66zRKEp87/w792qhVMZ/D9En6ATD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8Z22b8AAADbAAAADwAAAAAAAAAAAAAAAACh&#10;AgAAZHJzL2Rvd25yZXYueG1sUEsFBgAAAAAEAAQA+QAAAI0DAAAAAA==&#10;" strokeweight=".55pt"/>
                                  <v:line id="Line 194" o:spid="_x0000_s1040" style="position:absolute;flip:x;visibility:visible;mso-wrap-style:square" from="3009,3295" to="6838,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TZwMMAAADbAAAADwAAAGRycy9kb3ducmV2LnhtbESPQWvCQBSE70L/w/IEb7rRg5GYVURo&#10;KUIPVRFze2afSUj2bciumvz7bqHQ4zAz3zDptjeNeFLnKssK5rMIBHFudcWFgvPpfboC4TyyxsYy&#10;KRjIwXbzNkox0fbF3/Q8+kIECLsEFZTet4mULi/JoJvZljh4d9sZ9EF2hdQdvgLcNHIRRUtpsOKw&#10;UGJL+5Ly+vgwCuoPnWW3Wvd1fLF4+Bq4ud5Zqcm4361BeOr9f/iv/akVLGL4/RJ+gN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U2cDDAAAA2wAAAA8AAAAAAAAAAAAA&#10;AAAAoQIAAGRycy9kb3ducmV2LnhtbFBLBQYAAAAABAAEAPkAAACRAwAAAAA=&#10;" strokeweight=".55pt"/>
                                  <v:line id="Line 195" o:spid="_x0000_s1041" style="position:absolute;flip:x;visibility:visible;mso-wrap-style:square" from="3009,3295" to="6838,5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tNsr0AAADbAAAADwAAAGRycy9kb3ducmV2LnhtbERPuwrCMBTdBf8hXMFNUx1UqlFEUERw&#10;8IHodm2ubWlzU5qo9e/NIDgeznu2aEwpXlS73LKCQT8CQZxYnXOq4Hxa9yYgnEfWWFomBR9ysJi3&#10;WzOMtX3zgV5Hn4oQwi5GBZn3VSylSzIy6Pq2Ig7cw9YGfYB1KnWN7xBuSjmMopE0mHNoyLCiVUZJ&#10;cXwaBcVG3273QjfF+GJxt/9weX2wUt1Os5yC8NT4v/jn3moFwzA2fAk/QM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WLTbK9AAAA2wAAAA8AAAAAAAAAAAAAAAAAoQIA&#10;AGRycy9kb3ducmV2LnhtbFBLBQYAAAAABAAEAPkAAACLAwAAAAA=&#10;" strokeweight=".55pt"/>
                                  <v:line id="Line 196" o:spid="_x0000_s1042" style="position:absolute;visibility:visible;mso-wrap-style:square" from="3009,5321" to="3016,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niq78AAADbAAAADwAAAGRycy9kb3ducmV2LnhtbESPzQrCMBCE74LvEFbwZlM9iK1GEVHo&#10;xYM/D7A0a1tsNrWJWn16Iwgeh5n5hlmsOlOLB7WusqxgHMUgiHOrKy4UnE+70QyE88gaa8uk4EUO&#10;Vst+b4Gptk8+0OPoCxEg7FJUUHrfpFK6vCSDLrINcfAutjXog2wLqVt8Brip5SSOp9JgxWGhxIY2&#10;JeXX490oOOB75nRSnB3ecP/OTtekyrZKDQfdeg7CU+f/4V870womCXy/hB8gl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lniq78AAADbAAAADwAAAAAAAAAAAAAAAACh&#10;AgAAZHJzL2Rvd25yZXYueG1sUEsFBgAAAAAEAAQA+QAAAI0DAAAAAA==&#10;" strokeweight=".55pt"/>
                                  <v:line id="Line 197" o:spid="_x0000_s1043" style="position:absolute;visibility:visible;mso-wrap-style:square" from="6838,3295" to="6845,10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rd67wAAADbAAAADwAAAGRycy9kb3ducmV2LnhtbERPSwrCMBDdC94hjOBOUxVEq6mIKHTj&#10;ws8BhmZsS5tJbaJWT28WgsvH+683nanFk1pXWlYwGUcgiDOrS84VXC+H0QKE88gaa8uk4E0ONkm/&#10;t8ZY2xef6Hn2uQgh7GJUUHjfxFK6rCCDbmwb4sDdbGvQB9jmUrf4CuGmltMomkuDJYeGAhvaFZRV&#10;54dRcMLPwullfnV4x+MnvVTLMt0rNRx02xUIT53/i3/uVCuYhfXhS/gBMvk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Urrd67wAAADbAAAADwAAAAAAAAAAAAAAAAChAgAA&#10;ZHJzL2Rvd25yZXYueG1sUEsFBgAAAAAEAAQA+QAAAIoDAAAAAA==&#10;" strokeweight=".55pt"/>
                                  <v:line id="Line 198" o:spid="_x0000_s1044" style="position:absolute;visibility:visible;mso-wrap-style:square" from="3009,7918" to="6838,10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Z4cL4AAADbAAAADwAAAGRycy9kb3ducmV2LnhtbESPwQrCMBBE74L/EFbwpqkKotUoIgq9&#10;eFD7AUuztsVmU5uo1a83guBxmJk3zHLdmko8qHGlZQWjYQSCOLO65FxBet4PZiCcR9ZYWSYFL3Kw&#10;XnU7S4y1ffKRHiefiwBhF6OCwvs6ltJlBRl0Q1sTB+9iG4M+yCaXusFngJtKjqNoKg2WHBYKrGlb&#10;UHY93Y2CI75nTs/z1OEND+/kfJ2XyU6pfq/dLEB4av0//GsnWsFkBN8v4QfI1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99nhwvgAAANsAAAAPAAAAAAAAAAAAAAAAAKEC&#10;AABkcnMvZG93bnJldi54bWxQSwUGAAAAAAQABAD5AAAAjAMAAAAA&#10;" strokeweight=".55pt"/>
                                  <v:rect id="Rectangle 199" o:spid="_x0000_s1045" style="position:absolute;left:4311;top:844;width:59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n5s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WZ+bEAAAA3QAAAA8AAAAAAAAAAAAAAAAAmAIAAGRycy9k&#10;b3ducmV2LnhtbFBLBQYAAAAABAAEAPUAAACJAwAAAAA=&#10;" filled="f" stroked="f">
                                    <v:textbox style="mso-fit-shape-to-text:t" inset="0,0,0,0">
                                      <w:txbxContent>
                                        <w:p w:rsidR="002928FA" w:rsidRDefault="002928FA" w:rsidP="008D149C">
                                          <w:r>
                                            <w:rPr>
                                              <w:rFonts w:ascii="Arial" w:hAnsi="Arial" w:cs="Arial"/>
                                              <w:color w:val="000000"/>
                                              <w:sz w:val="14"/>
                                              <w:szCs w:val="14"/>
                                            </w:rPr>
                                            <w:t>A</w:t>
                                          </w:r>
                                        </w:p>
                                      </w:txbxContent>
                                    </v:textbox>
                                  </v:rect>
                                  <v:rect id="Rectangle 200" o:spid="_x0000_s1046" style="position:absolute;left:7918;top:6584;width:692;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CfcAA&#10;AADdAAAADwAAAGRycy9kb3ducmV2LnhtbERP22oCMRB9L/gPYQTfatZF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rCfcAAAADdAAAADwAAAAAAAAAAAAAAAACYAgAAZHJzL2Rvd25y&#10;ZXYueG1sUEsFBgAAAAAEAAQA9QAAAIUDAAAAAA==&#10;" filled="f" stroked="f">
                                    <v:textbox style="mso-fit-shape-to-text:t" inset="0,0,0,0">
                                      <w:txbxContent>
                                        <w:p w:rsidR="002928FA" w:rsidRDefault="002928FA" w:rsidP="008D149C">
                                          <w:r>
                                            <w:rPr>
                                              <w:rFonts w:ascii="Arial" w:hAnsi="Arial" w:cs="Arial"/>
                                              <w:color w:val="000000"/>
                                              <w:sz w:val="14"/>
                                              <w:szCs w:val="14"/>
                                            </w:rPr>
                                            <w:t>O</w:t>
                                          </w:r>
                                        </w:p>
                                      </w:txbxContent>
                                    </v:textbox>
                                  </v:rect>
                                  <v:rect id="Rectangle 201" o:spid="_x0000_s1047" style="position:absolute;left:2432;top:7988;width:59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9Pc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5/T3EAAAA3QAAAA8AAAAAAAAAAAAAAAAAmAIAAGRycy9k&#10;b3ducmV2LnhtbFBLBQYAAAAABAAEAPUAAACJAwAAAAA=&#10;" filled="f" stroked="f">
                                    <v:textbox style="mso-fit-shape-to-text:t" inset="0,0,0,0">
                                      <w:txbxContent>
                                        <w:p w:rsidR="002928FA" w:rsidRDefault="002928FA" w:rsidP="008D149C">
                                          <w:r>
                                            <w:rPr>
                                              <w:rFonts w:ascii="Arial" w:hAnsi="Arial" w:cs="Arial"/>
                                              <w:color w:val="000000"/>
                                              <w:sz w:val="14"/>
                                              <w:szCs w:val="14"/>
                                            </w:rPr>
                                            <w:t>S</w:t>
                                          </w:r>
                                        </w:p>
                                      </w:txbxContent>
                                    </v:textbox>
                                  </v:rect>
                                  <v:rect id="Rectangle 202" o:spid="_x0000_s1048" style="position:absolute;left:7200;top:10153;width:64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psAA&#10;AADdAAAADwAAAGRycy9kb3ducmV2LnhtbERP24rCMBB9X/Afwgi+rakFF+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YpsAAAADdAAAADwAAAAAAAAAAAAAAAACYAgAAZHJzL2Rvd25y&#10;ZXYueG1sUEsFBgAAAAAEAAQA9QAAAIUDAAAAAA==&#10;" filled="f" stroked="f">
                                    <v:textbox style="mso-fit-shape-to-text:t" inset="0,0,0,0">
                                      <w:txbxContent>
                                        <w:p w:rsidR="002928FA" w:rsidRDefault="002928FA" w:rsidP="008D149C">
                                          <w:r>
                                            <w:rPr>
                                              <w:rFonts w:ascii="Arial" w:hAnsi="Arial" w:cs="Arial"/>
                                              <w:color w:val="000000"/>
                                              <w:sz w:val="14"/>
                                              <w:szCs w:val="14"/>
                                            </w:rPr>
                                            <w:t>R</w:t>
                                          </w:r>
                                        </w:p>
                                      </w:txbxContent>
                                    </v:textbox>
                                  </v:rect>
                                  <v:rect id="Rectangle 203" o:spid="_x0000_s1049" style="position:absolute;left:7340;top:2241;width:692;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fG0cAA&#10;AADdAAAADwAAAGRycy9kb3ducmV2LnhtbERP24rCMBB9F/yHMMK+aWrB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yfG0cAAAADdAAAADwAAAAAAAAAAAAAAAACYAgAAZHJzL2Rvd25y&#10;ZXYueG1sUEsFBgAAAAAEAAQA9QAAAIUDAAAAAA==&#10;" filled="f" stroked="f">
                                    <v:textbox style="mso-fit-shape-to-text:t" inset="0,0,0,0">
                                      <w:txbxContent>
                                        <w:p w:rsidR="002928FA" w:rsidRDefault="002928FA" w:rsidP="008D149C">
                                          <w:r>
                                            <w:rPr>
                                              <w:rFonts w:ascii="Arial" w:hAnsi="Arial" w:cs="Arial"/>
                                              <w:color w:val="000000"/>
                                              <w:sz w:val="14"/>
                                              <w:szCs w:val="14"/>
                                            </w:rPr>
                                            <w:t>Q</w:t>
                                          </w:r>
                                        </w:p>
                                      </w:txbxContent>
                                    </v:textbox>
                                  </v:rect>
                                  <v:rect id="Rectangle 204" o:spid="_x0000_s1050" style="position:absolute;left:2146;top:4483;width:59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jSsAA&#10;AADdAAAADwAAAGRycy9kb3ducmV2LnhtbERP22oCMRB9F/yHMIJvmnWl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tjSsAAAADdAAAADwAAAAAAAAAAAAAAAACYAgAAZHJzL2Rvd25y&#10;ZXYueG1sUEsFBgAAAAAEAAQA9QAAAIUDAAAAAA==&#10;" filled="f" stroked="f">
                                    <v:textbox style="mso-fit-shape-to-text:t" inset="0,0,0,0">
                                      <w:txbxContent>
                                        <w:p w:rsidR="002928FA" w:rsidRDefault="002928FA" w:rsidP="008D149C">
                                          <w:r>
                                            <w:rPr>
                                              <w:rFonts w:ascii="Arial" w:hAnsi="Arial" w:cs="Arial"/>
                                              <w:color w:val="000000"/>
                                              <w:sz w:val="14"/>
                                              <w:szCs w:val="14"/>
                                            </w:rPr>
                                            <w:t>P</w:t>
                                          </w:r>
                                        </w:p>
                                      </w:txbxContent>
                                    </v:textbox>
                                  </v:rect>
                                  <v:rect id="Rectangle 205" o:spid="_x0000_s1051" style="position:absolute;left:5537;top:6584;width:647;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L7PsAA&#10;AADdAAAADwAAAGRycy9kb3ducmV2LnhtbERP22oCMRB9F/yHMIJvmnWx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4L7PsAAAADdAAAADwAAAAAAAAAAAAAAAACYAgAAZHJzL2Rvd25y&#10;ZXYueG1sUEsFBgAAAAAEAAQA9QAAAIUDAAAAAA==&#10;" filled="f" stroked="f">
                                    <v:textbox style="mso-fit-shape-to-text:t" inset="0,0,0,0">
                                      <w:txbxContent>
                                        <w:p w:rsidR="002928FA" w:rsidRDefault="002928FA" w:rsidP="008D149C">
                                          <w:r>
                                            <w:rPr>
                                              <w:rFonts w:ascii="Arial" w:hAnsi="Arial" w:cs="Arial"/>
                                              <w:color w:val="000000"/>
                                              <w:sz w:val="14"/>
                                              <w:szCs w:val="14"/>
                                            </w:rPr>
                                            <w:t>H</w:t>
                                          </w:r>
                                        </w:p>
                                      </w:txbxContent>
                                    </v:textbox>
                                  </v:rect>
                                  <v:rect id="Rectangle 206" o:spid="_x0000_s1052" style="position:absolute;left:4165;top:11696;width:64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5epcAA&#10;AADdAAAADwAAAGRycy9kb3ducmV2LnhtbERP24rCMBB9F/Yfwgj7pqkFF6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M5epcAAAADdAAAADwAAAAAAAAAAAAAAAACYAgAAZHJzL2Rvd25y&#10;ZXYueG1sUEsFBgAAAAAEAAQA9QAAAIUDAAAAAA==&#10;" filled="f" stroked="f">
                                    <v:textbox style="mso-fit-shape-to-text:t" inset="0,0,0,0">
                                      <w:txbxContent>
                                        <w:p w:rsidR="002928FA" w:rsidRDefault="002928FA" w:rsidP="008D149C">
                                          <w:r>
                                            <w:rPr>
                                              <w:rFonts w:ascii="Arial" w:hAnsi="Arial" w:cs="Arial"/>
                                              <w:color w:val="000000"/>
                                              <w:sz w:val="14"/>
                                              <w:szCs w:val="14"/>
                                            </w:rPr>
                                            <w:t>C</w:t>
                                          </w:r>
                                        </w:p>
                                      </w:txbxContent>
                                    </v:textbox>
                                  </v:rect>
                                  <v:rect id="Rectangle 207" o:spid="_x0000_s1053" style="position:absolute;left:13557;top:6165;width:647;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A0sAA&#10;AADdAAAADwAAAGRycy9kb3ducmV2LnhtbERP24rCMBB9X/Afwiz4tqZbU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BzA0sAAAADdAAAADwAAAAAAAAAAAAAAAACYAgAAZHJzL2Rvd25y&#10;ZXYueG1sUEsFBgAAAAAEAAQA9QAAAIUDAAAAAA==&#10;" filled="f" stroked="f">
                                    <v:textbox style="mso-fit-shape-to-text:t" inset="0,0,0,0">
                                      <w:txbxContent>
                                        <w:p w:rsidR="002928FA" w:rsidRDefault="002928FA" w:rsidP="008D149C">
                                          <w:r>
                                            <w:rPr>
                                              <w:rFonts w:ascii="Arial" w:hAnsi="Arial" w:cs="Arial"/>
                                              <w:color w:val="000000"/>
                                              <w:sz w:val="14"/>
                                              <w:szCs w:val="14"/>
                                            </w:rPr>
                                            <w:t>D</w:t>
                                          </w:r>
                                        </w:p>
                                      </w:txbxContent>
                                    </v:textbox>
                                  </v:rect>
                                  <v:rect id="Rectangle 208" o:spid="_x0000_s1054" style="position:absolute;left:990;top:6096;width:59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BlScAA&#10;AADdAAAADwAAAGRycy9kb3ducmV2LnhtbERP22oCMRB9F/yHMIJvmnXB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1BlScAAAADdAAAADwAAAAAAAAAAAAAAAACYAgAAZHJzL2Rvd25y&#10;ZXYueG1sUEsFBgAAAAAEAAQA9QAAAIUDAAAAAA==&#10;" filled="f" stroked="f">
                                    <v:textbox style="mso-fit-shape-to-text:t" inset="0,0,0,0">
                                      <w:txbxContent>
                                        <w:p w:rsidR="002928FA" w:rsidRDefault="002928FA" w:rsidP="008D149C">
                                          <w:r>
                                            <w:rPr>
                                              <w:rFonts w:ascii="Arial" w:hAnsi="Arial" w:cs="Arial"/>
                                              <w:color w:val="000000"/>
                                              <w:sz w:val="14"/>
                                              <w:szCs w:val="14"/>
                                            </w:rPr>
                                            <w:t>B</w:t>
                                          </w:r>
                                        </w:p>
                                      </w:txbxContent>
                                    </v:textbox>
                                  </v:rect>
                                  <v:oval id="Oval 209" o:spid="_x0000_s1055" style="position:absolute;left:4673;top:6445;width:216;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o98UA&#10;AADdAAAADwAAAGRycy9kb3ducmV2LnhtbESPQUsDMRCF74L/IYzgzWYtWGTbtBShsHiqVeh1SKab&#10;1c1km6Tb1V/vHARvM7w3732z2kyhVyOl3EU28DirQBHb6DpuDXy87x6eQeWC7LCPTAa+KcNmfXuz&#10;wtrFK7/ReCitkhDONRrwpQy11tl6CphncSAW7RRTwCJrarVLeJXw0Ot5VS10wI6lweNAL57s1+ES&#10;DLyGcW+bwSe028X++OnPzY8+G3N/N22XoApN5d/8d904wZ8/Ca58IyP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aj3xQAAAN0AAAAPAAAAAAAAAAAAAAAAAJgCAABkcnMv&#10;ZG93bnJldi54bWxQSwUGAAAAAAQABAD1AAAAigMAAAAA&#10;" fillcolor="black" strokeweight="0"/>
                                  <v:oval id="Oval 210" o:spid="_x0000_s1056" style="position:absolute;left:7416;top:6515;width:286;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UNbMIA&#10;AADdAAAADwAAAGRycy9kb3ducmV2LnhtbERPS2sCMRC+F/wPYQq91WyFil2NIkJh6ckX9Dok42Z1&#10;M1mTdN321zdCobf5+J6zWA2uFT2F2HhW8DIuQBBrbxquFRwP788zEDEhG2w9k4JvirBajh4WWBp/&#10;4x31+1SLHMKxRAU2pa6UMmpLDuPYd8SZO/ngMGUYamkC3nK4a+WkKKbSYcO5wWJHG0v6sv9yCj5c&#10;v9VVZwPq9XT7ebbX6kdelXp6HNZzEImG9C/+c1cmz5+8vsH9m3y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tQ1swgAAAN0AAAAPAAAAAAAAAAAAAAAAAJgCAABkcnMvZG93&#10;bnJldi54bWxQSwUGAAAAAAQABAD1AAAAhwMAAAAA&#10;" fillcolor="black" strokeweight="0"/>
                                  <v:oval id="Oval 211" o:spid="_x0000_s1057" style="position:absolute;left:2070;top:6445;width:292;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NuTMQA&#10;AADdAAAADwAAAGRycy9kb3ducmV2LnhtbESPQUsDMRCF70L/QxjBm83awyJr01IKhcVTrYLXIRk3&#10;q5vJNkm3q7/eOQjeZnhv3vtmvZ3DoCZKuY9s4GFZgSK20fXcGXh7Pdw/gsoF2eEQmQx8U4btZnGz&#10;xsbFK7/QdCqdkhDODRrwpYyN1tl6CpiXcSQW7SOmgEXW1GmX8CrhYdCrqqp1wJ6lweNIe0/263QJ&#10;Bp7DdLTt6BPaXX18//Tn9kefjbm7nXdPoArN5d/8d906wV/Vwi/fyAh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jbkzEAAAA3QAAAA8AAAAAAAAAAAAAAAAAmAIAAGRycy9k&#10;b3ducmV2LnhtbFBLBQYAAAAABAAEAPUAAACJAwAAAAA=&#10;" fillcolor="black" strokeweight="0"/>
                                  <v:oval id="Oval 212" o:spid="_x0000_s1058" style="position:absolute;left:12757;top:6445;width:222;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L18IA&#10;AADdAAAADwAAAGRycy9kb3ducmV2LnhtbERPTWsCMRC9C/0PYQq9uVk9LLI1ihQKS09WBa9DMt2s&#10;biZrkq7b/vqmUOhtHu9z1tvJ9WKkEDvPChZFCYJYe9Nxq+B0fJ2vQMSEbLD3TAq+KMJ28zBbY238&#10;nd9pPKRW5BCONSqwKQ21lFFbchgLPxBn7sMHhynD0EoT8J7DXS+XZVlJhx3nBosDvVjS18OnU/Dm&#10;xr1uBhtQ76r9+WJvzbe8KfX0OO2eQSSa0r/4z92YPH9ZLeD3m3yC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r8vXwgAAAN0AAAAPAAAAAAAAAAAAAAAAAJgCAABkcnMvZG93&#10;bnJldi54bWxQSwUGAAAAAAQABAD1AAAAhwMAAAAA&#10;" fillcolor="black" strokeweight="0"/>
                                  <v:oval id="Oval 213" o:spid="_x0000_s1059" style="position:absolute;left:4673;top:2101;width:216;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HwO8IA&#10;AADdAAAADwAAAGRycy9kb3ducmV2LnhtbERPTWsCMRC9F/ofwhS81WwVFtkaRYTC0pNaodchmW62&#10;biZrkq6rv94UCr3N433Ocj26TgwUYutZwcu0AEGsvWm5UXD8eHtegIgJ2WDnmRRcKcJ69fiwxMr4&#10;C+9pOKRG5BCOFSqwKfWVlFFbchinvifO3JcPDlOGoZEm4CWHu07OiqKUDlvODRZ72lrSp8OPU/Du&#10;hp2uextQb8rd57c91zd5VmryNG5eQSQa07/4z12bPH9WzuH3m3yC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MfA7wgAAAN0AAAAPAAAAAAAAAAAAAAAAAJgCAABkcnMvZG93&#10;bnJldi54bWxQSwUGAAAAAAQABAD1AAAAhwMAAAAA&#10;" fillcolor="black" strokeweight="0"/>
                                  <v:oval id="Oval 214" o:spid="_x0000_s1060" style="position:absolute;left:4673;top:10998;width:216;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oT8IA&#10;AADdAAAADwAAAGRycy9kb3ducmV2LnhtbERPTWsCMRC9F/ofwhS81WxFFtkaRYTC0pNaodchmW62&#10;biZrkq6rv94UCr3N433Ocj26TgwUYutZwcu0AEGsvWm5UXD8eHtegIgJ2WDnmRRcKcJ69fiwxMr4&#10;C+9pOKRG5BCOFSqwKfWVlFFbchinvifO3JcPDlOGoZEm4CWHu07OiqKUDlvODRZ72lrSp8OPU/Du&#10;hp2uextQb8rd57c91zd5VmryNG5eQSQa07/4z12bPH9WzuH3m3yC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2GhPwgAAAN0AAAAPAAAAAAAAAAAAAAAAAJgCAABkcnMvZG93&#10;bnJldi54bWxQSwUGAAAAAAQABAD1AAAAhwMAAAAA&#10;" fillcolor="black" strokeweight="0"/>
                                  <v:oval id="Oval 215" o:spid="_x0000_s1061" style="position:absolute;left:2070;top:6445;width:292;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N1MIA&#10;AADdAAAADwAAAGRycy9kb3ducmV2LnhtbERPTWsCMRC9F/ofwhS81WwFF9kaRYTC0pNaodchmW62&#10;biZrkq6rv94UCr3N433Ocj26TgwUYutZwcu0AEGsvWm5UXD8eHtegIgJ2WDnmRRcKcJ69fiwxMr4&#10;C+9pOKRG5BCOFSqwKfWVlFFbchinvifO3JcPDlOGoZEm4CWHu07OiqKUDlvODRZ72lrSp8OPU/Du&#10;hp2uextQb8rd57c91zd5VmryNG5eQSQa07/4z12bPH9WzuH3m3yC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lM3UwgAAAN0AAAAPAAAAAAAAAAAAAAAAAJgCAABkcnMvZG93&#10;bnJldi54bWxQSwUGAAAAAAQABAD1AAAAhwMAAAAA&#10;" fillcolor="black" strokeweight="0"/>
                                  <v:oval id="Oval 216" o:spid="_x0000_s1062" style="position:absolute;left:2863;top:5181;width:216;height: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ZTo8IA&#10;AADdAAAADwAAAGRycy9kb3ducmV2LnhtbERPTWsCMRC9C/0PYQq9udl6WMpqFBEKS09qC70OyXSz&#10;dTNZk3Rd++uNUOhtHu9zVpvJ9WKkEDvPCp6LEgSx9qbjVsHH++v8BURMyAZ7z6TgShE264fZCmvj&#10;L3yg8ZhakUM41qjApjTUUkZtyWEs/ECcuS8fHKYMQytNwEsOd71clGUlHXacGywOtLOkT8cfp+DN&#10;jXvdDDag3lb7z297bn7lWamnx2m7BJFoSv/iP3dj8vxFVcH9m3yC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RlOjwgAAAN0AAAAPAAAAAAAAAAAAAAAAAJgCAABkcnMvZG93&#10;bnJldi54bWxQSwUGAAAAAAQABAD1AAAAhwMAAAAA&#10;" fillcolor="black" strokeweight="0"/>
                                  <v:oval id="Oval 217" o:spid="_x0000_s1063" style="position:absolute;left:2863;top:7772;width:216;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r2OMIA&#10;AADdAAAADwAAAGRycy9kb3ducmV2LnhtbERPS2sCMRC+F/ofwhR6q9l62JbVKCIUlp58FLwOyXSz&#10;dTNZk3Td+usbQfA2H99z5svRdWKgEFvPCl4nBQhi7U3LjYKv/cfLO4iYkA12nknBH0VYLh4f5lgZ&#10;f+YtDbvUiBzCsUIFNqW+kjJqSw7jxPfEmfv2wWHKMDTSBDzncNfJaVGU0mHLucFiT2tL+rj7dQo+&#10;3bDRdW8D6lW5OfzYU32RJ6Wen8bVDESiMd3FN3dt8vxp+QbXb/IJ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CvY4wgAAAN0AAAAPAAAAAAAAAAAAAAAAAJgCAABkcnMvZG93&#10;bnJldi54bWxQSwUGAAAAAAQABAD1AAAAhwMAAAAA&#10;" fillcolor="black" strokeweight="0"/>
                                  <v:oval id="Oval 218" o:spid="_x0000_s1064" style="position:absolute;left:6692;top:3155;width:216;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ViSsQA&#10;AADdAAAADwAAAGRycy9kb3ducmV2LnhtbESPQUsDMRCF70L/QxjBm83awyJr01IKhcVTrYLXIRk3&#10;q5vJNkm3q7/eOQjeZnhv3vtmvZ3DoCZKuY9s4GFZgSK20fXcGXh7Pdw/gsoF2eEQmQx8U4btZnGz&#10;xsbFK7/QdCqdkhDODRrwpYyN1tl6CpiXcSQW7SOmgEXW1GmX8CrhYdCrqqp1wJ6lweNIe0/263QJ&#10;Bp7DdLTt6BPaXX18//Tn9kefjbm7nXdPoArN5d/8d906wV/VgivfyAh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VYkrEAAAA3QAAAA8AAAAAAAAAAAAAAAAAmAIAAGRycy9k&#10;b3ducmV2LnhtbFBLBQYAAAAABAAEAPUAAACJAwAAAAA=&#10;" fillcolor="black" strokeweight="0"/>
                                  <v:oval id="Oval 219" o:spid="_x0000_s1065" style="position:absolute;left:6692;top:9874;width:216;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nH0cIA&#10;AADdAAAADwAAAGRycy9kb3ducmV2LnhtbERPS2sCMRC+F/ofwhR6q9l6WNrVKCIUlp58FLwOyXSz&#10;dTNZk3Td+usbQfA2H99z5svRdWKgEFvPCl4nBQhi7U3LjYKv/cfLG4iYkA12nknBH0VYLh4f5lgZ&#10;f+YtDbvUiBzCsUIFNqW+kjJqSw7jxPfEmfv2wWHKMDTSBDzncNfJaVGU0mHLucFiT2tL+rj7dQo+&#10;3bDRdW8D6lW5OfzYU32RJ6Wen8bVDESiMd3FN3dt8vxp+Q7Xb/IJ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2cfRwgAAAN0AAAAPAAAAAAAAAAAAAAAAAJgCAABkcnMvZG93&#10;bnJldi54bWxQSwUGAAAAAAQABAD1AAAAhwMAAAAA&#10;" fillcolor="black" strokeweight="0"/>
                                  <w10:wrap type="square"/>
                                </v:group>
                              </w:pict>
                            </mc:Fallback>
                          </mc:AlternateContent>
                        </w:r>
                        <w:r w:rsidRPr="008D149C">
                          <w:rPr>
                            <w:sz w:val="28"/>
                            <w:szCs w:val="28"/>
                          </w:rPr>
                          <w:t xml:space="preserve">    HA</w:t>
                        </w:r>
                        <w:r w:rsidRPr="008D149C">
                          <w:rPr>
                            <w:sz w:val="28"/>
                            <w:szCs w:val="28"/>
                            <w:vertAlign w:val="superscript"/>
                          </w:rPr>
                          <w:t>2</w:t>
                        </w:r>
                        <w:r w:rsidRPr="008D149C">
                          <w:rPr>
                            <w:sz w:val="28"/>
                            <w:szCs w:val="28"/>
                          </w:rPr>
                          <w:t>+ HB</w:t>
                        </w:r>
                        <w:r w:rsidRPr="008D149C">
                          <w:rPr>
                            <w:sz w:val="28"/>
                            <w:szCs w:val="28"/>
                            <w:vertAlign w:val="superscript"/>
                          </w:rPr>
                          <w:t>2</w:t>
                        </w:r>
                        <w:r w:rsidRPr="008D149C">
                          <w:rPr>
                            <w:sz w:val="28"/>
                            <w:szCs w:val="28"/>
                          </w:rPr>
                          <w:t xml:space="preserve">  =  AB</w:t>
                        </w:r>
                        <w:r w:rsidRPr="008D149C">
                          <w:rPr>
                            <w:sz w:val="28"/>
                            <w:szCs w:val="28"/>
                            <w:vertAlign w:val="superscript"/>
                          </w:rPr>
                          <w:t>2</w:t>
                        </w:r>
                        <w:r w:rsidRPr="008D149C">
                          <w:rPr>
                            <w:sz w:val="28"/>
                            <w:szCs w:val="28"/>
                          </w:rPr>
                          <w:t xml:space="preserve">  </w:t>
                        </w:r>
                      </w:p>
                      <w:p w:rsidR="008D149C" w:rsidRPr="008D149C" w:rsidRDefault="008D149C" w:rsidP="00EF30C4">
                        <w:pPr>
                          <w:rPr>
                            <w:sz w:val="28"/>
                            <w:szCs w:val="28"/>
                          </w:rPr>
                        </w:pPr>
                        <w:r w:rsidRPr="008D149C">
                          <w:rPr>
                            <w:sz w:val="28"/>
                            <w:szCs w:val="28"/>
                          </w:rPr>
                          <w:t xml:space="preserve">    HB</w:t>
                        </w:r>
                        <w:r w:rsidRPr="008D149C">
                          <w:rPr>
                            <w:sz w:val="28"/>
                            <w:szCs w:val="28"/>
                            <w:vertAlign w:val="superscript"/>
                          </w:rPr>
                          <w:t>2</w:t>
                        </w:r>
                        <w:r w:rsidRPr="008D149C">
                          <w:rPr>
                            <w:sz w:val="28"/>
                            <w:szCs w:val="28"/>
                          </w:rPr>
                          <w:t>+ HC</w:t>
                        </w:r>
                        <w:r w:rsidRPr="008D149C">
                          <w:rPr>
                            <w:sz w:val="28"/>
                            <w:szCs w:val="28"/>
                            <w:vertAlign w:val="superscript"/>
                          </w:rPr>
                          <w:t xml:space="preserve">2   </w:t>
                        </w:r>
                        <w:r w:rsidRPr="008D149C">
                          <w:rPr>
                            <w:sz w:val="28"/>
                            <w:szCs w:val="28"/>
                          </w:rPr>
                          <w:t>=  BC</w:t>
                        </w:r>
                        <w:r w:rsidRPr="008D149C">
                          <w:rPr>
                            <w:sz w:val="28"/>
                            <w:szCs w:val="28"/>
                            <w:vertAlign w:val="superscript"/>
                          </w:rPr>
                          <w:t>2</w:t>
                        </w:r>
                        <w:r w:rsidRPr="008D149C">
                          <w:rPr>
                            <w:sz w:val="28"/>
                            <w:szCs w:val="28"/>
                          </w:rPr>
                          <w:t xml:space="preserve">  </w:t>
                        </w:r>
                      </w:p>
                      <w:p w:rsidR="008D149C" w:rsidRPr="008D149C" w:rsidRDefault="008D149C" w:rsidP="00EF30C4">
                        <w:pPr>
                          <w:rPr>
                            <w:sz w:val="28"/>
                            <w:szCs w:val="28"/>
                          </w:rPr>
                        </w:pPr>
                        <w:r w:rsidRPr="008D149C">
                          <w:rPr>
                            <w:sz w:val="28"/>
                            <w:szCs w:val="28"/>
                          </w:rPr>
                          <w:t xml:space="preserve">    HC</w:t>
                        </w:r>
                        <w:r w:rsidRPr="008D149C">
                          <w:rPr>
                            <w:sz w:val="28"/>
                            <w:szCs w:val="28"/>
                            <w:vertAlign w:val="superscript"/>
                          </w:rPr>
                          <w:t>2</w:t>
                        </w:r>
                        <w:r w:rsidRPr="008D149C">
                          <w:rPr>
                            <w:sz w:val="28"/>
                            <w:szCs w:val="28"/>
                          </w:rPr>
                          <w:t>+ HD</w:t>
                        </w:r>
                        <w:r w:rsidRPr="008D149C">
                          <w:rPr>
                            <w:sz w:val="28"/>
                            <w:szCs w:val="28"/>
                            <w:vertAlign w:val="superscript"/>
                          </w:rPr>
                          <w:t xml:space="preserve">2   </w:t>
                        </w:r>
                        <w:r w:rsidRPr="008D149C">
                          <w:rPr>
                            <w:sz w:val="28"/>
                            <w:szCs w:val="28"/>
                          </w:rPr>
                          <w:t>=  CD</w:t>
                        </w:r>
                        <w:r w:rsidRPr="008D149C">
                          <w:rPr>
                            <w:sz w:val="28"/>
                            <w:szCs w:val="28"/>
                            <w:vertAlign w:val="superscript"/>
                          </w:rPr>
                          <w:t>2</w:t>
                        </w:r>
                        <w:r w:rsidRPr="008D149C">
                          <w:rPr>
                            <w:sz w:val="28"/>
                            <w:szCs w:val="28"/>
                          </w:rPr>
                          <w:t xml:space="preserve">                                                                                                                                                       </w:t>
                        </w:r>
                      </w:p>
                      <w:p w:rsidR="008D149C" w:rsidRPr="008D149C" w:rsidRDefault="008D149C" w:rsidP="00EF30C4">
                        <w:pPr>
                          <w:rPr>
                            <w:sz w:val="28"/>
                            <w:szCs w:val="28"/>
                          </w:rPr>
                        </w:pPr>
                        <w:r w:rsidRPr="008D149C">
                          <w:rPr>
                            <w:sz w:val="28"/>
                            <w:szCs w:val="28"/>
                          </w:rPr>
                          <w:t xml:space="preserve">    HD</w:t>
                        </w:r>
                        <w:r w:rsidRPr="008D149C">
                          <w:rPr>
                            <w:sz w:val="28"/>
                            <w:szCs w:val="28"/>
                            <w:vertAlign w:val="superscript"/>
                          </w:rPr>
                          <w:t>2</w:t>
                        </w:r>
                        <w:r w:rsidRPr="008D149C">
                          <w:rPr>
                            <w:sz w:val="28"/>
                            <w:szCs w:val="28"/>
                          </w:rPr>
                          <w:t>+ HA</w:t>
                        </w:r>
                        <w:r w:rsidRPr="008D149C">
                          <w:rPr>
                            <w:sz w:val="28"/>
                            <w:szCs w:val="28"/>
                            <w:vertAlign w:val="superscript"/>
                          </w:rPr>
                          <w:t xml:space="preserve">2   </w:t>
                        </w:r>
                        <w:r w:rsidRPr="008D149C">
                          <w:rPr>
                            <w:sz w:val="28"/>
                            <w:szCs w:val="28"/>
                          </w:rPr>
                          <w:t>=  DA</w:t>
                        </w:r>
                        <w:r w:rsidRPr="008D149C">
                          <w:rPr>
                            <w:sz w:val="28"/>
                            <w:szCs w:val="28"/>
                            <w:vertAlign w:val="superscript"/>
                          </w:rPr>
                          <w:t>2</w:t>
                        </w:r>
                        <w:r w:rsidRPr="008D149C">
                          <w:rPr>
                            <w:sz w:val="28"/>
                            <w:szCs w:val="28"/>
                          </w:rPr>
                          <w:t xml:space="preserve">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2(HA</w:t>
                        </w:r>
                        <w:r w:rsidRPr="008D149C">
                          <w:rPr>
                            <w:sz w:val="28"/>
                            <w:szCs w:val="28"/>
                            <w:vertAlign w:val="superscript"/>
                          </w:rPr>
                          <w:t>2</w:t>
                        </w:r>
                        <w:r w:rsidRPr="008D149C">
                          <w:rPr>
                            <w:sz w:val="28"/>
                            <w:szCs w:val="28"/>
                          </w:rPr>
                          <w:t>+ HB</w:t>
                        </w:r>
                        <w:r w:rsidRPr="008D149C">
                          <w:rPr>
                            <w:sz w:val="28"/>
                            <w:szCs w:val="28"/>
                            <w:vertAlign w:val="superscript"/>
                          </w:rPr>
                          <w:t>2</w:t>
                        </w:r>
                        <w:r w:rsidRPr="008D149C">
                          <w:rPr>
                            <w:sz w:val="28"/>
                            <w:szCs w:val="28"/>
                          </w:rPr>
                          <w:t>+ HC</w:t>
                        </w:r>
                        <w:r w:rsidRPr="008D149C">
                          <w:rPr>
                            <w:sz w:val="28"/>
                            <w:szCs w:val="28"/>
                            <w:vertAlign w:val="superscript"/>
                          </w:rPr>
                          <w:t>2</w:t>
                        </w:r>
                        <w:r w:rsidRPr="008D149C">
                          <w:rPr>
                            <w:sz w:val="28"/>
                            <w:szCs w:val="28"/>
                          </w:rPr>
                          <w:t>+ HD</w:t>
                        </w:r>
                        <w:r w:rsidRPr="008D149C">
                          <w:rPr>
                            <w:sz w:val="28"/>
                            <w:szCs w:val="28"/>
                            <w:vertAlign w:val="superscript"/>
                          </w:rPr>
                          <w:t>2</w:t>
                        </w:r>
                        <w:r w:rsidRPr="008D149C">
                          <w:rPr>
                            <w:sz w:val="28"/>
                            <w:szCs w:val="28"/>
                          </w:rPr>
                          <w:t xml:space="preserve"> )= AB</w:t>
                        </w:r>
                        <w:r w:rsidRPr="008D149C">
                          <w:rPr>
                            <w:sz w:val="28"/>
                            <w:szCs w:val="28"/>
                            <w:vertAlign w:val="superscript"/>
                          </w:rPr>
                          <w:t>2</w:t>
                        </w:r>
                        <w:r w:rsidRPr="008D149C">
                          <w:rPr>
                            <w:sz w:val="28"/>
                            <w:szCs w:val="28"/>
                          </w:rPr>
                          <w:t>+ AD</w:t>
                        </w:r>
                        <w:r w:rsidRPr="008D149C">
                          <w:rPr>
                            <w:sz w:val="28"/>
                            <w:szCs w:val="28"/>
                            <w:vertAlign w:val="superscript"/>
                          </w:rPr>
                          <w:t xml:space="preserve">2  </w:t>
                        </w:r>
                        <w:r w:rsidRPr="008D149C">
                          <w:rPr>
                            <w:sz w:val="28"/>
                            <w:szCs w:val="28"/>
                          </w:rPr>
                          <w:t>+  BC</w:t>
                        </w:r>
                        <w:r w:rsidRPr="008D149C">
                          <w:rPr>
                            <w:sz w:val="28"/>
                            <w:szCs w:val="28"/>
                            <w:vertAlign w:val="superscript"/>
                          </w:rPr>
                          <w:t>2</w:t>
                        </w:r>
                        <w:r w:rsidRPr="008D149C">
                          <w:rPr>
                            <w:sz w:val="28"/>
                            <w:szCs w:val="28"/>
                          </w:rPr>
                          <w:t>+ CD</w:t>
                        </w:r>
                        <w:r w:rsidRPr="008D149C">
                          <w:rPr>
                            <w:sz w:val="28"/>
                            <w:szCs w:val="28"/>
                            <w:vertAlign w:val="superscript"/>
                          </w:rPr>
                          <w:t>2</w:t>
                        </w:r>
                        <w:r w:rsidRPr="008D149C">
                          <w:rPr>
                            <w:sz w:val="28"/>
                            <w:szCs w:val="28"/>
                          </w:rPr>
                          <w:t xml:space="preserve">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       4R</w:t>
                        </w:r>
                        <w:r w:rsidRPr="008D149C">
                          <w:rPr>
                            <w:sz w:val="28"/>
                            <w:szCs w:val="28"/>
                            <w:vertAlign w:val="superscript"/>
                          </w:rPr>
                          <w:t>2</w:t>
                        </w:r>
                        <w:r w:rsidRPr="008D149C">
                          <w:rPr>
                            <w:sz w:val="28"/>
                            <w:szCs w:val="28"/>
                          </w:rPr>
                          <w:t xml:space="preserve">       +       4R</w:t>
                        </w:r>
                        <w:r w:rsidRPr="008D149C">
                          <w:rPr>
                            <w:sz w:val="28"/>
                            <w:szCs w:val="28"/>
                            <w:vertAlign w:val="superscript"/>
                          </w:rPr>
                          <w:t>2</w:t>
                        </w:r>
                        <w:r w:rsidRPr="008D149C">
                          <w:rPr>
                            <w:sz w:val="28"/>
                            <w:szCs w:val="28"/>
                          </w:rPr>
                          <w:t xml:space="preserve">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165"/>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Vậy : HA</w:t>
                        </w:r>
                        <w:r w:rsidRPr="008D149C">
                          <w:rPr>
                            <w:sz w:val="28"/>
                            <w:szCs w:val="28"/>
                            <w:vertAlign w:val="superscript"/>
                          </w:rPr>
                          <w:t>2</w:t>
                        </w:r>
                        <w:r w:rsidRPr="008D149C">
                          <w:rPr>
                            <w:sz w:val="28"/>
                            <w:szCs w:val="28"/>
                          </w:rPr>
                          <w:t>+ HB</w:t>
                        </w:r>
                        <w:r w:rsidRPr="008D149C">
                          <w:rPr>
                            <w:sz w:val="28"/>
                            <w:szCs w:val="28"/>
                            <w:vertAlign w:val="superscript"/>
                          </w:rPr>
                          <w:t>2</w:t>
                        </w:r>
                        <w:r w:rsidRPr="008D149C">
                          <w:rPr>
                            <w:sz w:val="28"/>
                            <w:szCs w:val="28"/>
                          </w:rPr>
                          <w:t>+ HC</w:t>
                        </w:r>
                        <w:r w:rsidRPr="008D149C">
                          <w:rPr>
                            <w:sz w:val="28"/>
                            <w:szCs w:val="28"/>
                            <w:vertAlign w:val="superscript"/>
                          </w:rPr>
                          <w:t>2</w:t>
                        </w:r>
                        <w:r w:rsidRPr="008D149C">
                          <w:rPr>
                            <w:sz w:val="28"/>
                            <w:szCs w:val="28"/>
                          </w:rPr>
                          <w:t>+ HD</w:t>
                        </w:r>
                        <w:r w:rsidRPr="008D149C">
                          <w:rPr>
                            <w:sz w:val="28"/>
                            <w:szCs w:val="28"/>
                            <w:vertAlign w:val="superscript"/>
                          </w:rPr>
                          <w:t>2</w:t>
                        </w:r>
                        <w:r w:rsidRPr="008D149C">
                          <w:rPr>
                            <w:sz w:val="28"/>
                            <w:szCs w:val="28"/>
                          </w:rPr>
                          <w:t xml:space="preserve"> = 4R</w:t>
                        </w:r>
                        <w:r w:rsidRPr="008D149C">
                          <w:rPr>
                            <w:sz w:val="28"/>
                            <w:szCs w:val="28"/>
                            <w:vertAlign w:val="superscript"/>
                          </w:rPr>
                          <w:t>2</w:t>
                        </w:r>
                        <w:r w:rsidRPr="008D149C">
                          <w:rPr>
                            <w:sz w:val="28"/>
                            <w:szCs w:val="28"/>
                          </w:rPr>
                          <w:t xml:space="preserve">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165"/>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r>
                  <w:tr w:rsidR="008D149C" w:rsidRPr="00074A83" w:rsidTr="002928FA">
                    <w:trPr>
                      <w:trHeight w:val="54"/>
                    </w:trPr>
                    <w:tc>
                      <w:tcPr>
                        <w:tcW w:w="859"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2b</w:t>
                        </w:r>
                      </w:p>
                      <w:p w:rsidR="008D149C" w:rsidRPr="008D149C" w:rsidRDefault="008D149C" w:rsidP="00EF30C4">
                        <w:pPr>
                          <w:rPr>
                            <w:b/>
                            <w:sz w:val="28"/>
                            <w:szCs w:val="28"/>
                          </w:rPr>
                        </w:pPr>
                        <w:r w:rsidRPr="008D149C">
                          <w:rPr>
                            <w:b/>
                            <w:sz w:val="28"/>
                            <w:szCs w:val="28"/>
                          </w:rPr>
                          <w:t>(1đ)</w:t>
                        </w: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Tứ giác HPBS nội tiếp :  </w:t>
                        </w:r>
                        <w:r w:rsidRPr="008D149C">
                          <w:rPr>
                            <w:position w:val="-6"/>
                            <w:sz w:val="28"/>
                            <w:szCs w:val="28"/>
                          </w:rPr>
                          <w:object w:dxaOrig="2000" w:dyaOrig="360">
                            <v:shape id="_x0000_i1118" type="#_x0000_t75" style="width:99.75pt;height:18pt" o:ole="">
                              <v:imagedata r:id="rId201" o:title=""/>
                            </v:shape>
                            <o:OLEObject Type="Embed" ProgID="Equation.3" ShapeID="_x0000_i1118" DrawAspect="Content" ObjectID="_1587353169" r:id="rId202"/>
                          </w:object>
                        </w:r>
                        <w:r w:rsidRPr="008D149C">
                          <w:rPr>
                            <w:sz w:val="28"/>
                            <w:szCs w:val="28"/>
                          </w:rPr>
                          <w:t>.</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HPAQ là hình chữ nhật : </w:t>
                        </w:r>
                        <w:r w:rsidRPr="008D149C">
                          <w:rPr>
                            <w:position w:val="-10"/>
                            <w:sz w:val="28"/>
                            <w:szCs w:val="28"/>
                          </w:rPr>
                          <w:object w:dxaOrig="2760" w:dyaOrig="400">
                            <v:shape id="_x0000_i1119" type="#_x0000_t75" style="width:138pt;height:20.25pt" o:ole="">
                              <v:imagedata r:id="rId203" o:title=""/>
                            </v:shape>
                            <o:OLEObject Type="Embed" ProgID="Equation.3" ShapeID="_x0000_i1119" DrawAspect="Content" ObjectID="_1587353170" r:id="rId204"/>
                          </w:object>
                        </w:r>
                        <w:r w:rsidRPr="008D149C">
                          <w:rPr>
                            <w:sz w:val="28"/>
                            <w:szCs w:val="28"/>
                          </w:rPr>
                          <w:t xml:space="preserve">. </w:t>
                        </w:r>
                      </w:p>
                      <w:p w:rsidR="008D149C" w:rsidRPr="008D149C" w:rsidRDefault="008D149C" w:rsidP="00EF30C4">
                        <w:pPr>
                          <w:rPr>
                            <w:sz w:val="28"/>
                            <w:szCs w:val="28"/>
                          </w:rPr>
                        </w:pPr>
                        <w:r w:rsidRPr="008D149C">
                          <w:rPr>
                            <w:sz w:val="28"/>
                            <w:szCs w:val="28"/>
                          </w:rPr>
                          <w:t xml:space="preserve">Do đó :      </w:t>
                        </w:r>
                        <w:r w:rsidRPr="008D149C">
                          <w:rPr>
                            <w:position w:val="-10"/>
                            <w:sz w:val="28"/>
                            <w:szCs w:val="28"/>
                          </w:rPr>
                          <w:object w:dxaOrig="2820" w:dyaOrig="400">
                            <v:shape id="_x0000_i1120" type="#_x0000_t75" style="width:141pt;height:20.25pt" o:ole="">
                              <v:imagedata r:id="rId205" o:title=""/>
                            </v:shape>
                            <o:OLEObject Type="Embed" ProgID="Equation.3" ShapeID="_x0000_i1120" DrawAspect="Content" ObjectID="_1587353171" r:id="rId206"/>
                          </w:object>
                        </w:r>
                        <w:r w:rsidRPr="008D149C">
                          <w:rPr>
                            <w:sz w:val="28"/>
                            <w:szCs w:val="28"/>
                          </w:rPr>
                          <w:t xml:space="preserve">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Tương tự: </w:t>
                        </w:r>
                        <w:r w:rsidRPr="008D149C">
                          <w:rPr>
                            <w:position w:val="-10"/>
                            <w:sz w:val="28"/>
                            <w:szCs w:val="28"/>
                          </w:rPr>
                          <w:object w:dxaOrig="1399" w:dyaOrig="400">
                            <v:shape id="_x0000_i1121" type="#_x0000_t75" style="width:69.75pt;height:20.25pt" o:ole="">
                              <v:imagedata r:id="rId207" o:title=""/>
                            </v:shape>
                            <o:OLEObject Type="Embed" ProgID="Equation.3" ShapeID="_x0000_i1121" DrawAspect="Content" ObjectID="_1587353172" r:id="rId208"/>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77"/>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vertAlign w:val="superscript"/>
                          </w:rPr>
                        </w:pPr>
                        <w:r w:rsidRPr="008D149C">
                          <w:rPr>
                            <w:sz w:val="28"/>
                            <w:szCs w:val="28"/>
                          </w:rPr>
                          <w:t xml:space="preserve">Do </w:t>
                        </w:r>
                        <w:r w:rsidRPr="008D149C">
                          <w:rPr>
                            <w:position w:val="-6"/>
                            <w:sz w:val="28"/>
                            <w:szCs w:val="28"/>
                          </w:rPr>
                          <w:object w:dxaOrig="1840" w:dyaOrig="360">
                            <v:shape id="_x0000_i1122" type="#_x0000_t75" style="width:92.25pt;height:18pt" o:ole="">
                              <v:imagedata r:id="rId209" o:title=""/>
                            </v:shape>
                            <o:OLEObject Type="Embed" ProgID="Equation.3" ShapeID="_x0000_i1122" DrawAspect="Content" ObjectID="_1587353173" r:id="rId210"/>
                          </w:object>
                        </w:r>
                        <w:r w:rsidRPr="008D149C">
                          <w:rPr>
                            <w:sz w:val="28"/>
                            <w:szCs w:val="28"/>
                          </w:rPr>
                          <w:t xml:space="preserve"> nên  </w:t>
                        </w:r>
                        <w:r w:rsidRPr="008D149C">
                          <w:rPr>
                            <w:position w:val="-10"/>
                            <w:sz w:val="28"/>
                            <w:szCs w:val="28"/>
                          </w:rPr>
                          <w:object w:dxaOrig="1839" w:dyaOrig="400">
                            <v:shape id="_x0000_i1123" type="#_x0000_t75" style="width:92.25pt;height:20.25pt" o:ole="">
                              <v:imagedata r:id="rId211" o:title=""/>
                            </v:shape>
                            <o:OLEObject Type="Embed" ProgID="Equation.DSMT4" ShapeID="_x0000_i1123" DrawAspect="Content" ObjectID="_1587353174" r:id="rId212"/>
                          </w:object>
                        </w:r>
                        <w:r w:rsidRPr="008D149C">
                          <w:rPr>
                            <w:position w:val="-4"/>
                            <w:sz w:val="28"/>
                            <w:szCs w:val="28"/>
                          </w:rPr>
                          <w:object w:dxaOrig="260" w:dyaOrig="240">
                            <v:shape id="_x0000_i1124" type="#_x0000_t75" style="width:12.75pt;height:12pt" o:ole="">
                              <v:imagedata r:id="rId213" o:title=""/>
                            </v:shape>
                            <o:OLEObject Type="Embed" ProgID="Equation.DSMT4" ShapeID="_x0000_i1124" DrawAspect="Content" ObjectID="_1587353175" r:id="rId214"/>
                          </w:object>
                        </w:r>
                        <w:r w:rsidRPr="008D149C">
                          <w:rPr>
                            <w:sz w:val="28"/>
                            <w:szCs w:val="28"/>
                          </w:rPr>
                          <w:t>SPQ+</w:t>
                        </w:r>
                        <w:r w:rsidRPr="008D149C">
                          <w:rPr>
                            <w:position w:val="-4"/>
                            <w:sz w:val="28"/>
                            <w:szCs w:val="28"/>
                          </w:rPr>
                          <w:object w:dxaOrig="260" w:dyaOrig="240">
                            <v:shape id="_x0000_i1125" type="#_x0000_t75" style="width:12.75pt;height:12pt" o:ole="">
                              <v:imagedata r:id="rId213" o:title=""/>
                            </v:shape>
                            <o:OLEObject Type="Embed" ProgID="Equation.3" ShapeID="_x0000_i1125" DrawAspect="Content" ObjectID="_1587353176" r:id="rId215"/>
                          </w:object>
                        </w:r>
                        <w:r w:rsidRPr="008D149C">
                          <w:rPr>
                            <w:sz w:val="28"/>
                            <w:szCs w:val="28"/>
                          </w:rPr>
                          <w:t>SRQ = 180</w:t>
                        </w:r>
                        <w:r w:rsidRPr="008D149C">
                          <w:rPr>
                            <w:sz w:val="28"/>
                            <w:szCs w:val="28"/>
                            <w:vertAlign w:val="superscript"/>
                          </w:rPr>
                          <w:t xml:space="preserve">0 </w:t>
                        </w:r>
                      </w:p>
                      <w:p w:rsidR="008D149C" w:rsidRPr="008D149C" w:rsidRDefault="008D149C" w:rsidP="00EF30C4">
                        <w:pPr>
                          <w:rPr>
                            <w:sz w:val="28"/>
                            <w:szCs w:val="28"/>
                            <w:vertAlign w:val="superscript"/>
                          </w:rPr>
                        </w:pP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7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u w:val="single"/>
                          </w:rPr>
                          <w:t>Chú ý</w:t>
                        </w:r>
                        <w:r w:rsidRPr="008D149C">
                          <w:rPr>
                            <w:sz w:val="28"/>
                            <w:szCs w:val="28"/>
                          </w:rPr>
                          <w:t>: PQRS là hình thang cân.</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r>
                  <w:tr w:rsidR="008D149C" w:rsidRPr="00074A83" w:rsidTr="002928FA">
                    <w:trPr>
                      <w:trHeight w:val="54"/>
                    </w:trPr>
                    <w:tc>
                      <w:tcPr>
                        <w:tcW w:w="859"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2c</w:t>
                        </w:r>
                      </w:p>
                      <w:p w:rsidR="008D149C" w:rsidRPr="008D149C" w:rsidRDefault="008D149C" w:rsidP="00EF30C4">
                        <w:pPr>
                          <w:rPr>
                            <w:sz w:val="28"/>
                            <w:szCs w:val="28"/>
                          </w:rPr>
                        </w:pPr>
                        <w:r w:rsidRPr="008D149C">
                          <w:rPr>
                            <w:b/>
                            <w:sz w:val="28"/>
                            <w:szCs w:val="28"/>
                          </w:rPr>
                          <w:t>(1,5đ)</w:t>
                        </w: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Ta có :   PR</w:t>
                        </w:r>
                        <w:r w:rsidRPr="008D149C">
                          <w:rPr>
                            <w:position w:val="-4"/>
                            <w:sz w:val="28"/>
                            <w:szCs w:val="28"/>
                          </w:rPr>
                          <w:object w:dxaOrig="200" w:dyaOrig="240">
                            <v:shape id="_x0000_i1126" type="#_x0000_t75" style="width:9.75pt;height:12pt" o:ole="">
                              <v:imagedata r:id="rId145" o:title=""/>
                            </v:shape>
                            <o:OLEObject Type="Embed" ProgID="Equation.3" ShapeID="_x0000_i1126" DrawAspect="Content" ObjectID="_1587353177" r:id="rId216"/>
                          </w:object>
                        </w:r>
                        <w:r w:rsidRPr="008D149C">
                          <w:rPr>
                            <w:sz w:val="28"/>
                            <w:szCs w:val="28"/>
                          </w:rPr>
                          <w:t xml:space="preserve">HP+HR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656"/>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Gọi E là trung điểm AB,ta có:HP</w:t>
                        </w:r>
                        <w:r w:rsidRPr="008D149C">
                          <w:rPr>
                            <w:position w:val="-4"/>
                            <w:sz w:val="28"/>
                            <w:szCs w:val="28"/>
                          </w:rPr>
                          <w:object w:dxaOrig="200" w:dyaOrig="240">
                            <v:shape id="_x0000_i1127" type="#_x0000_t75" style="width:9.75pt;height:12pt" o:ole="">
                              <v:imagedata r:id="rId145" o:title=""/>
                            </v:shape>
                            <o:OLEObject Type="Embed" ProgID="Equation.3" ShapeID="_x0000_i1127" DrawAspect="Content" ObjectID="_1587353178" r:id="rId217"/>
                          </w:object>
                        </w:r>
                        <w:r w:rsidRPr="008D149C">
                          <w:rPr>
                            <w:sz w:val="28"/>
                            <w:szCs w:val="28"/>
                          </w:rPr>
                          <w:t xml:space="preserve"> HE =</w:t>
                        </w:r>
                        <w:r w:rsidRPr="008D149C">
                          <w:rPr>
                            <w:position w:val="-24"/>
                            <w:sz w:val="28"/>
                            <w:szCs w:val="28"/>
                          </w:rPr>
                          <w:object w:dxaOrig="240" w:dyaOrig="620">
                            <v:shape id="_x0000_i1128" type="#_x0000_t75" style="width:12pt;height:30.75pt" o:ole="">
                              <v:imagedata r:id="rId218" o:title=""/>
                            </v:shape>
                            <o:OLEObject Type="Embed" ProgID="Equation.3" ShapeID="_x0000_i1128" DrawAspect="Content" ObjectID="_1587353179" r:id="rId219"/>
                          </w:object>
                        </w:r>
                        <w:r w:rsidRPr="008D149C">
                          <w:rPr>
                            <w:sz w:val="28"/>
                            <w:szCs w:val="28"/>
                          </w:rPr>
                          <w:t xml:space="preserve">AB. Gọi F  là trung điểm CD, </w:t>
                        </w:r>
                      </w:p>
                      <w:p w:rsidR="008D149C" w:rsidRPr="008D149C" w:rsidRDefault="008D149C" w:rsidP="00EF30C4">
                        <w:pPr>
                          <w:rPr>
                            <w:sz w:val="28"/>
                            <w:szCs w:val="28"/>
                          </w:rPr>
                        </w:pPr>
                        <w:r w:rsidRPr="008D149C">
                          <w:rPr>
                            <w:sz w:val="28"/>
                            <w:szCs w:val="28"/>
                          </w:rPr>
                          <w:t>HR</w:t>
                        </w:r>
                        <w:r w:rsidRPr="008D149C">
                          <w:rPr>
                            <w:position w:val="-4"/>
                            <w:sz w:val="28"/>
                            <w:szCs w:val="28"/>
                          </w:rPr>
                          <w:object w:dxaOrig="200" w:dyaOrig="240">
                            <v:shape id="_x0000_i1129" type="#_x0000_t75" style="width:9.75pt;height:12pt" o:ole="">
                              <v:imagedata r:id="rId145" o:title=""/>
                            </v:shape>
                            <o:OLEObject Type="Embed" ProgID="Equation.3" ShapeID="_x0000_i1129" DrawAspect="Content" ObjectID="_1587353180" r:id="rId220"/>
                          </w:object>
                        </w:r>
                        <w:r w:rsidRPr="008D149C">
                          <w:rPr>
                            <w:sz w:val="28"/>
                            <w:szCs w:val="28"/>
                          </w:rPr>
                          <w:t xml:space="preserve"> HF =</w:t>
                        </w:r>
                        <w:r w:rsidRPr="008D149C">
                          <w:rPr>
                            <w:position w:val="-24"/>
                            <w:sz w:val="28"/>
                            <w:szCs w:val="28"/>
                          </w:rPr>
                          <w:object w:dxaOrig="240" w:dyaOrig="620">
                            <v:shape id="_x0000_i1130" type="#_x0000_t75" style="width:12pt;height:30.75pt" o:ole="">
                              <v:imagedata r:id="rId218" o:title=""/>
                            </v:shape>
                            <o:OLEObject Type="Embed" ProgID="Equation.3" ShapeID="_x0000_i1130" DrawAspect="Content" ObjectID="_1587353181" r:id="rId221"/>
                          </w:object>
                        </w:r>
                        <w:r w:rsidRPr="008D149C">
                          <w:rPr>
                            <w:sz w:val="28"/>
                            <w:szCs w:val="28"/>
                          </w:rPr>
                          <w:t xml:space="preserve">CD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Do đó :   PR</w:t>
                        </w:r>
                        <w:r w:rsidRPr="008D149C">
                          <w:rPr>
                            <w:position w:val="-4"/>
                            <w:sz w:val="28"/>
                            <w:szCs w:val="28"/>
                          </w:rPr>
                          <w:object w:dxaOrig="200" w:dyaOrig="240">
                            <v:shape id="_x0000_i1131" type="#_x0000_t75" style="width:9.75pt;height:12pt" o:ole="">
                              <v:imagedata r:id="rId145" o:title=""/>
                            </v:shape>
                            <o:OLEObject Type="Embed" ProgID="Equation.3" ShapeID="_x0000_i1131" DrawAspect="Content" ObjectID="_1587353182" r:id="rId222"/>
                          </w:object>
                        </w:r>
                        <w:r w:rsidRPr="008D149C">
                          <w:rPr>
                            <w:position w:val="-24"/>
                            <w:sz w:val="28"/>
                            <w:szCs w:val="28"/>
                          </w:rPr>
                          <w:object w:dxaOrig="240" w:dyaOrig="620">
                            <v:shape id="_x0000_i1132" type="#_x0000_t75" style="width:12pt;height:30.75pt" o:ole="">
                              <v:imagedata r:id="rId218" o:title=""/>
                            </v:shape>
                            <o:OLEObject Type="Embed" ProgID="Equation.3" ShapeID="_x0000_i1132" DrawAspect="Content" ObjectID="_1587353183" r:id="rId223"/>
                          </w:object>
                        </w:r>
                        <w:r w:rsidRPr="008D149C">
                          <w:rPr>
                            <w:sz w:val="28"/>
                            <w:szCs w:val="28"/>
                          </w:rPr>
                          <w:t>AB +</w:t>
                        </w:r>
                        <w:r w:rsidRPr="008D149C">
                          <w:rPr>
                            <w:position w:val="-24"/>
                            <w:sz w:val="28"/>
                            <w:szCs w:val="28"/>
                          </w:rPr>
                          <w:object w:dxaOrig="240" w:dyaOrig="620">
                            <v:shape id="_x0000_i1133" type="#_x0000_t75" style="width:12pt;height:30.75pt" o:ole="">
                              <v:imagedata r:id="rId218" o:title=""/>
                            </v:shape>
                            <o:OLEObject Type="Embed" ProgID="Equation.3" ShapeID="_x0000_i1133" DrawAspect="Content" ObjectID="_1587353184" r:id="rId224"/>
                          </w:object>
                        </w:r>
                        <w:r w:rsidRPr="008D149C">
                          <w:rPr>
                            <w:sz w:val="28"/>
                            <w:szCs w:val="28"/>
                          </w:rPr>
                          <w:t>CD</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Tương tự :QS</w:t>
                        </w:r>
                        <w:r w:rsidRPr="008D149C">
                          <w:rPr>
                            <w:position w:val="-4"/>
                            <w:sz w:val="28"/>
                            <w:szCs w:val="28"/>
                          </w:rPr>
                          <w:object w:dxaOrig="200" w:dyaOrig="240">
                            <v:shape id="_x0000_i1134" type="#_x0000_t75" style="width:9.75pt;height:12pt" o:ole="">
                              <v:imagedata r:id="rId145" o:title=""/>
                            </v:shape>
                            <o:OLEObject Type="Embed" ProgID="Equation.3" ShapeID="_x0000_i1134" DrawAspect="Content" ObjectID="_1587353185" r:id="rId225"/>
                          </w:object>
                        </w:r>
                        <w:r w:rsidRPr="008D149C">
                          <w:rPr>
                            <w:position w:val="-24"/>
                            <w:sz w:val="28"/>
                            <w:szCs w:val="28"/>
                          </w:rPr>
                          <w:object w:dxaOrig="240" w:dyaOrig="620">
                            <v:shape id="_x0000_i1135" type="#_x0000_t75" style="width:12pt;height:30.75pt" o:ole="">
                              <v:imagedata r:id="rId218" o:title=""/>
                            </v:shape>
                            <o:OLEObject Type="Embed" ProgID="Equation.3" ShapeID="_x0000_i1135" DrawAspect="Content" ObjectID="_1587353186" r:id="rId226"/>
                          </w:object>
                        </w:r>
                        <w:r w:rsidRPr="008D149C">
                          <w:rPr>
                            <w:sz w:val="28"/>
                            <w:szCs w:val="28"/>
                          </w:rPr>
                          <w:t>BC +</w:t>
                        </w:r>
                        <w:r w:rsidRPr="008D149C">
                          <w:rPr>
                            <w:position w:val="-24"/>
                            <w:sz w:val="28"/>
                            <w:szCs w:val="28"/>
                          </w:rPr>
                          <w:object w:dxaOrig="240" w:dyaOrig="620">
                            <v:shape id="_x0000_i1136" type="#_x0000_t75" style="width:12pt;height:30.75pt" o:ole="">
                              <v:imagedata r:id="rId218" o:title=""/>
                            </v:shape>
                            <o:OLEObject Type="Embed" ProgID="Equation.3" ShapeID="_x0000_i1136" DrawAspect="Content" ObjectID="_1587353187" r:id="rId227"/>
                          </w:object>
                        </w:r>
                        <w:r w:rsidRPr="008D149C">
                          <w:rPr>
                            <w:sz w:val="28"/>
                            <w:szCs w:val="28"/>
                          </w:rPr>
                          <w:t>AD</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15"/>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Mà :    AB=BC ;  AD=CD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15"/>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Do đó :   PR + QS </w:t>
                        </w:r>
                        <w:r w:rsidRPr="008D149C">
                          <w:rPr>
                            <w:position w:val="-4"/>
                            <w:sz w:val="28"/>
                            <w:szCs w:val="28"/>
                          </w:rPr>
                          <w:object w:dxaOrig="200" w:dyaOrig="240">
                            <v:shape id="_x0000_i1137" type="#_x0000_t75" style="width:9.75pt;height:12pt" o:ole="">
                              <v:imagedata r:id="rId145" o:title=""/>
                            </v:shape>
                            <o:OLEObject Type="Embed" ProgID="Equation.3" ShapeID="_x0000_i1137" DrawAspect="Content" ObjectID="_1587353188" r:id="rId228"/>
                          </w:object>
                        </w:r>
                        <w:r w:rsidRPr="008D149C">
                          <w:rPr>
                            <w:sz w:val="28"/>
                            <w:szCs w:val="28"/>
                          </w:rPr>
                          <w:t xml:space="preserve"> AB +AD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638"/>
                    </w:trPr>
                    <w:tc>
                      <w:tcPr>
                        <w:tcW w:w="859"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3a</w:t>
                        </w:r>
                      </w:p>
                      <w:p w:rsidR="008D149C" w:rsidRPr="008D149C" w:rsidRDefault="008D149C" w:rsidP="00EF30C4">
                        <w:pPr>
                          <w:rPr>
                            <w:sz w:val="28"/>
                            <w:szCs w:val="28"/>
                          </w:rPr>
                        </w:pPr>
                        <w:r w:rsidRPr="008D149C">
                          <w:rPr>
                            <w:b/>
                            <w:sz w:val="28"/>
                            <w:szCs w:val="28"/>
                          </w:rPr>
                          <w:t>(1đ)</w:t>
                        </w: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Cần chứng tỏ :</w:t>
                        </w:r>
                        <w:r w:rsidRPr="008D149C">
                          <w:rPr>
                            <w:position w:val="-28"/>
                            <w:sz w:val="28"/>
                            <w:szCs w:val="28"/>
                          </w:rPr>
                          <w:object w:dxaOrig="2900" w:dyaOrig="660">
                            <v:shape id="_x0000_i1138" type="#_x0000_t75" style="width:144.75pt;height:33pt" o:ole="">
                              <v:imagedata r:id="rId229" o:title=""/>
                            </v:shape>
                            <o:OLEObject Type="Embed" ProgID="Equation.DSMT4" ShapeID="_x0000_i1138" DrawAspect="Content" ObjectID="_1587353189" r:id="rId230"/>
                          </w:object>
                        </w:r>
                        <w:r w:rsidRPr="008D149C">
                          <w:rPr>
                            <w:sz w:val="28"/>
                            <w:szCs w:val="28"/>
                          </w:rPr>
                          <w:t xml:space="preserve">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Hay :  </w:t>
                        </w:r>
                        <w:r w:rsidRPr="008D149C">
                          <w:rPr>
                            <w:position w:val="-30"/>
                            <w:sz w:val="28"/>
                            <w:szCs w:val="28"/>
                          </w:rPr>
                          <w:object w:dxaOrig="3380" w:dyaOrig="720">
                            <v:shape id="_x0000_i1139" type="#_x0000_t75" style="width:168.75pt;height:36pt" o:ole="">
                              <v:imagedata r:id="rId231" o:title=""/>
                            </v:shape>
                            <o:OLEObject Type="Embed" ProgID="Equation.DSMT4" ShapeID="_x0000_i1139" DrawAspect="Content" ObjectID="_1587353190" r:id="rId232"/>
                          </w:object>
                        </w:r>
                        <w:r w:rsidRPr="008D149C">
                          <w:rPr>
                            <w:sz w:val="28"/>
                            <w:szCs w:val="28"/>
                          </w:rPr>
                          <w:t xml:space="preserve">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Vế phải của (*) : </w:t>
                        </w:r>
                        <w:r w:rsidRPr="008D149C">
                          <w:rPr>
                            <w:position w:val="-28"/>
                            <w:sz w:val="28"/>
                            <w:szCs w:val="28"/>
                          </w:rPr>
                          <w:object w:dxaOrig="4840" w:dyaOrig="700">
                            <v:shape id="_x0000_i1140" type="#_x0000_t75" style="width:242.25pt;height:35.25pt" o:ole="">
                              <v:imagedata r:id="rId233" o:title=""/>
                            </v:shape>
                            <o:OLEObject Type="Embed" ProgID="Equation.DSMT4" ShapeID="_x0000_i1140" DrawAspect="Content" ObjectID="_1587353191" r:id="rId234"/>
                          </w:object>
                        </w:r>
                        <w:r w:rsidRPr="008D149C">
                          <w:rPr>
                            <w:sz w:val="28"/>
                            <w:szCs w:val="28"/>
                          </w:rPr>
                          <w:t xml:space="preserve">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Do : </w:t>
                        </w:r>
                        <w:r w:rsidRPr="008D149C">
                          <w:rPr>
                            <w:position w:val="-10"/>
                            <w:sz w:val="28"/>
                            <w:szCs w:val="28"/>
                          </w:rPr>
                          <w:object w:dxaOrig="240" w:dyaOrig="260">
                            <v:shape id="_x0000_i1141" type="#_x0000_t75" style="width:12pt;height:12.75pt" o:ole="">
                              <v:imagedata r:id="rId149" o:title=""/>
                            </v:shape>
                            <o:OLEObject Type="Embed" ProgID="Equation.3" ShapeID="_x0000_i1141" DrawAspect="Content" ObjectID="_1587353192" r:id="rId235"/>
                          </w:object>
                        </w:r>
                        <w:r w:rsidRPr="008D149C">
                          <w:rPr>
                            <w:sz w:val="28"/>
                            <w:szCs w:val="28"/>
                            <w:vertAlign w:val="superscript"/>
                          </w:rPr>
                          <w:t xml:space="preserve">2  </w:t>
                        </w:r>
                        <w:r w:rsidRPr="008D149C">
                          <w:rPr>
                            <w:sz w:val="28"/>
                            <w:szCs w:val="28"/>
                          </w:rPr>
                          <w:t xml:space="preserve">=2 ; </w:t>
                        </w:r>
                        <w:r w:rsidRPr="008D149C">
                          <w:rPr>
                            <w:position w:val="-10"/>
                            <w:sz w:val="28"/>
                            <w:szCs w:val="28"/>
                          </w:rPr>
                          <w:object w:dxaOrig="200" w:dyaOrig="260">
                            <v:shape id="_x0000_i1142" type="#_x0000_t75" style="width:9.75pt;height:12.75pt" o:ole="">
                              <v:imagedata r:id="rId236" o:title=""/>
                            </v:shape>
                            <o:OLEObject Type="Embed" ProgID="Equation.3" ShapeID="_x0000_i1142" DrawAspect="Content" ObjectID="_1587353193" r:id="rId237"/>
                          </w:object>
                        </w:r>
                        <w:r w:rsidRPr="008D149C">
                          <w:rPr>
                            <w:sz w:val="28"/>
                            <w:szCs w:val="28"/>
                            <w:vertAlign w:val="superscript"/>
                          </w:rPr>
                          <w:t>3</w:t>
                        </w:r>
                        <w:r w:rsidRPr="008D149C">
                          <w:rPr>
                            <w:sz w:val="28"/>
                            <w:szCs w:val="28"/>
                          </w:rPr>
                          <w:t xml:space="preserve"> =2 ;  </w:t>
                        </w:r>
                        <w:r w:rsidRPr="008D149C">
                          <w:rPr>
                            <w:position w:val="-28"/>
                            <w:sz w:val="28"/>
                            <w:szCs w:val="28"/>
                          </w:rPr>
                          <w:object w:dxaOrig="400" w:dyaOrig="699">
                            <v:shape id="_x0000_i1143" type="#_x0000_t75" style="width:20.25pt;height:35.25pt" o:ole="">
                              <v:imagedata r:id="rId238" o:title=""/>
                            </v:shape>
                            <o:OLEObject Type="Embed" ProgID="Equation.3" ShapeID="_x0000_i1143" DrawAspect="Content" ObjectID="_1587353194" r:id="rId239"/>
                          </w:object>
                        </w:r>
                        <w:r w:rsidRPr="008D149C">
                          <w:rPr>
                            <w:sz w:val="28"/>
                            <w:szCs w:val="28"/>
                          </w:rPr>
                          <w:t>=</w:t>
                        </w:r>
                        <w:r w:rsidRPr="008D149C">
                          <w:rPr>
                            <w:position w:val="-28"/>
                            <w:sz w:val="28"/>
                            <w:szCs w:val="28"/>
                          </w:rPr>
                          <w:object w:dxaOrig="240" w:dyaOrig="660">
                            <v:shape id="_x0000_i1144" type="#_x0000_t75" style="width:12pt;height:33pt" o:ole="">
                              <v:imagedata r:id="rId240" o:title=""/>
                            </v:shape>
                            <o:OLEObject Type="Embed" ProgID="Equation.3" ShapeID="_x0000_i1144" DrawAspect="Content" ObjectID="_1587353195" r:id="rId241"/>
                          </w:object>
                        </w:r>
                        <w:r w:rsidRPr="008D149C">
                          <w:rPr>
                            <w:sz w:val="28"/>
                            <w:szCs w:val="28"/>
                          </w:rPr>
                          <w:t xml:space="preserve"> =</w:t>
                        </w:r>
                        <w:r w:rsidRPr="008D149C">
                          <w:rPr>
                            <w:position w:val="-10"/>
                            <w:sz w:val="28"/>
                            <w:szCs w:val="28"/>
                          </w:rPr>
                          <w:object w:dxaOrig="200" w:dyaOrig="260">
                            <v:shape id="_x0000_i1145" type="#_x0000_t75" style="width:9.75pt;height:12.75pt" o:ole="">
                              <v:imagedata r:id="rId236" o:title=""/>
                            </v:shape>
                            <o:OLEObject Type="Embed" ProgID="Equation.3" ShapeID="_x0000_i1145" DrawAspect="Content" ObjectID="_1587353196" r:id="rId242"/>
                          </w:object>
                        </w:r>
                        <w:r w:rsidRPr="008D149C">
                          <w:rPr>
                            <w:sz w:val="28"/>
                            <w:szCs w:val="28"/>
                            <w:vertAlign w:val="superscript"/>
                          </w:rPr>
                          <w:t>2</w:t>
                        </w:r>
                        <w:r w:rsidRPr="008D149C">
                          <w:rPr>
                            <w:sz w:val="28"/>
                            <w:szCs w:val="28"/>
                          </w:rPr>
                          <w:t xml:space="preserve"> ; </w:t>
                        </w:r>
                        <w:r w:rsidRPr="008D149C">
                          <w:rPr>
                            <w:position w:val="-28"/>
                            <w:sz w:val="28"/>
                            <w:szCs w:val="28"/>
                          </w:rPr>
                          <w:object w:dxaOrig="280" w:dyaOrig="660">
                            <v:shape id="_x0000_i1146" type="#_x0000_t75" style="width:14.25pt;height:33pt" o:ole="">
                              <v:imagedata r:id="rId243" o:title=""/>
                            </v:shape>
                            <o:OLEObject Type="Embed" ProgID="Equation.3" ShapeID="_x0000_i1146" DrawAspect="Content" ObjectID="_1587353197" r:id="rId244"/>
                          </w:object>
                        </w:r>
                        <w:r w:rsidRPr="008D149C">
                          <w:rPr>
                            <w:sz w:val="28"/>
                            <w:szCs w:val="28"/>
                          </w:rPr>
                          <w:t>=</w:t>
                        </w:r>
                        <w:r w:rsidRPr="008D149C">
                          <w:rPr>
                            <w:position w:val="-28"/>
                            <w:sz w:val="28"/>
                            <w:szCs w:val="28"/>
                          </w:rPr>
                          <w:object w:dxaOrig="360" w:dyaOrig="700">
                            <v:shape id="_x0000_i1147" type="#_x0000_t75" style="width:18pt;height:35.25pt" o:ole="">
                              <v:imagedata r:id="rId245" o:title=""/>
                            </v:shape>
                            <o:OLEObject Type="Embed" ProgID="Equation.3" ShapeID="_x0000_i1147" DrawAspect="Content" ObjectID="_1587353198" r:id="rId246"/>
                          </w:object>
                        </w:r>
                        <w:r w:rsidRPr="008D149C">
                          <w:rPr>
                            <w:sz w:val="28"/>
                            <w:szCs w:val="28"/>
                          </w:rPr>
                          <w:t xml:space="preserve"> nên (*) đúng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u w:val="single"/>
                          </w:rPr>
                          <w:t>Chú ý</w:t>
                        </w:r>
                        <w:r w:rsidRPr="008D149C">
                          <w:rPr>
                            <w:sz w:val="28"/>
                            <w:szCs w:val="28"/>
                          </w:rPr>
                          <w:t xml:space="preserve"> : Có thể trục căn ở mẫu của </w:t>
                        </w:r>
                        <w:r w:rsidRPr="008D149C">
                          <w:rPr>
                            <w:position w:val="-28"/>
                            <w:sz w:val="28"/>
                            <w:szCs w:val="28"/>
                          </w:rPr>
                          <w:object w:dxaOrig="940" w:dyaOrig="660">
                            <v:shape id="_x0000_i1148" type="#_x0000_t75" style="width:47.25pt;height:33pt" o:ole="">
                              <v:imagedata r:id="rId247" o:title=""/>
                            </v:shape>
                            <o:OLEObject Type="Embed" ProgID="Equation.3" ShapeID="_x0000_i1148" DrawAspect="Content" ObjectID="_1587353199" r:id="rId248"/>
                          </w:object>
                        </w:r>
                        <w:r w:rsidRPr="008D149C">
                          <w:rPr>
                            <w:sz w:val="28"/>
                            <w:szCs w:val="28"/>
                          </w:rPr>
                          <w:t xml:space="preserve"> để chứng tỏ đẳng thức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r>
                  <w:tr w:rsidR="008D149C" w:rsidRPr="00074A83" w:rsidTr="002928FA">
                    <w:trPr>
                      <w:trHeight w:val="431"/>
                    </w:trPr>
                    <w:tc>
                      <w:tcPr>
                        <w:tcW w:w="859"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3b</w:t>
                        </w:r>
                      </w:p>
                      <w:p w:rsidR="008D149C" w:rsidRPr="008D149C" w:rsidRDefault="008D149C" w:rsidP="00EF30C4">
                        <w:pPr>
                          <w:rPr>
                            <w:b/>
                            <w:sz w:val="28"/>
                            <w:szCs w:val="28"/>
                          </w:rPr>
                        </w:pPr>
                        <w:r w:rsidRPr="008D149C">
                          <w:rPr>
                            <w:b/>
                            <w:sz w:val="28"/>
                            <w:szCs w:val="28"/>
                          </w:rPr>
                          <w:t>(1đ)</w:t>
                        </w: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Khai triển vế phải: </w:t>
                        </w:r>
                        <w:r w:rsidRPr="008D149C">
                          <w:rPr>
                            <w:position w:val="-16"/>
                            <w:sz w:val="28"/>
                            <w:szCs w:val="28"/>
                          </w:rPr>
                          <w:object w:dxaOrig="3700" w:dyaOrig="440">
                            <v:shape id="_x0000_i1149" type="#_x0000_t75" style="width:185.25pt;height:21.75pt" o:ole="">
                              <v:imagedata r:id="rId249" o:title=""/>
                            </v:shape>
                            <o:OLEObject Type="Embed" ProgID="Equation.DSMT4" ShapeID="_x0000_i1149" DrawAspect="Content" ObjectID="_1587353200" r:id="rId250"/>
                          </w:object>
                        </w:r>
                        <w:r w:rsidRPr="008D149C">
                          <w:rPr>
                            <w:sz w:val="28"/>
                            <w:szCs w:val="28"/>
                          </w:rPr>
                          <w:t xml:space="preserve">  được vế trái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75"/>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Ta có :   </w:t>
                        </w:r>
                        <w:r w:rsidRPr="008D149C">
                          <w:rPr>
                            <w:position w:val="-24"/>
                            <w:sz w:val="28"/>
                            <w:szCs w:val="28"/>
                          </w:rPr>
                          <w:object w:dxaOrig="6160" w:dyaOrig="620">
                            <v:shape id="_x0000_i1150" type="#_x0000_t75" style="width:308.25pt;height:30.75pt" o:ole="">
                              <v:imagedata r:id="rId251" o:title=""/>
                            </v:shape>
                            <o:OLEObject Type="Embed" ProgID="Equation.DSMT4" ShapeID="_x0000_i1150" DrawAspect="Content" ObjectID="_1587353201" r:id="rId252"/>
                          </w:objec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Đặt : x = </w:t>
                        </w:r>
                        <w:r w:rsidRPr="008D149C">
                          <w:rPr>
                            <w:position w:val="-8"/>
                            <w:sz w:val="28"/>
                            <w:szCs w:val="28"/>
                          </w:rPr>
                          <w:object w:dxaOrig="380" w:dyaOrig="360">
                            <v:shape id="_x0000_i1151" type="#_x0000_t75" style="width:18.75pt;height:18pt" o:ole="">
                              <v:imagedata r:id="rId253" o:title=""/>
                            </v:shape>
                            <o:OLEObject Type="Embed" ProgID="Equation.3" ShapeID="_x0000_i1151" DrawAspect="Content" ObjectID="_1587353202" r:id="rId254"/>
                          </w:object>
                        </w:r>
                        <w:r w:rsidRPr="008D149C">
                          <w:rPr>
                            <w:sz w:val="28"/>
                            <w:szCs w:val="28"/>
                          </w:rPr>
                          <w:t xml:space="preserve">,  y = </w:t>
                        </w:r>
                        <w:r w:rsidRPr="008D149C">
                          <w:rPr>
                            <w:position w:val="-8"/>
                            <w:sz w:val="28"/>
                            <w:szCs w:val="28"/>
                          </w:rPr>
                          <w:object w:dxaOrig="380" w:dyaOrig="360">
                            <v:shape id="_x0000_i1152" type="#_x0000_t75" style="width:18.75pt;height:18pt" o:ole="">
                              <v:imagedata r:id="rId255" o:title=""/>
                            </v:shape>
                            <o:OLEObject Type="Embed" ProgID="Equation.3" ShapeID="_x0000_i1152" DrawAspect="Content" ObjectID="_1587353203" r:id="rId256"/>
                          </w:object>
                        </w:r>
                        <w:r w:rsidRPr="008D149C">
                          <w:rPr>
                            <w:sz w:val="28"/>
                            <w:szCs w:val="28"/>
                          </w:rPr>
                          <w:t xml:space="preserve">,  z = </w:t>
                        </w:r>
                        <w:r w:rsidRPr="008D149C">
                          <w:rPr>
                            <w:position w:val="-8"/>
                            <w:sz w:val="28"/>
                            <w:szCs w:val="28"/>
                          </w:rPr>
                          <w:object w:dxaOrig="360" w:dyaOrig="360">
                            <v:shape id="_x0000_i1153" type="#_x0000_t75" style="width:18pt;height:18pt" o:ole="">
                              <v:imagedata r:id="rId257" o:title=""/>
                            </v:shape>
                            <o:OLEObject Type="Embed" ProgID="Equation.3" ShapeID="_x0000_i1153" DrawAspect="Content" ObjectID="_1587353204" r:id="rId258"/>
                          </w:object>
                        </w:r>
                        <w:r w:rsidRPr="008D149C">
                          <w:rPr>
                            <w:sz w:val="28"/>
                            <w:szCs w:val="28"/>
                          </w:rPr>
                          <w:t>; x + y + z &gt;0 vì a, b, c dương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5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Từ đó </w:t>
                        </w:r>
                        <w:r w:rsidRPr="008D149C">
                          <w:rPr>
                            <w:position w:val="-10"/>
                            <w:sz w:val="28"/>
                            <w:szCs w:val="28"/>
                          </w:rPr>
                          <w:object w:dxaOrig="2160" w:dyaOrig="360">
                            <v:shape id="_x0000_i1154" type="#_x0000_t75" style="width:108pt;height:18pt" o:ole="">
                              <v:imagedata r:id="rId259" o:title=""/>
                            </v:shape>
                            <o:OLEObject Type="Embed" ProgID="Equation.DSMT4" ShapeID="_x0000_i1154" DrawAspect="Content" ObjectID="_1587353205" r:id="rId260"/>
                          </w:object>
                        </w:r>
                        <w:r w:rsidRPr="008D149C">
                          <w:rPr>
                            <w:sz w:val="28"/>
                            <w:szCs w:val="28"/>
                          </w:rPr>
                          <w:t xml:space="preserve">hay : </w:t>
                        </w:r>
                        <w:r w:rsidRPr="008D149C">
                          <w:rPr>
                            <w:position w:val="-6"/>
                            <w:sz w:val="28"/>
                            <w:szCs w:val="28"/>
                          </w:rPr>
                          <w:object w:dxaOrig="200" w:dyaOrig="220">
                            <v:shape id="_x0000_i1155" type="#_x0000_t75" style="width:9.75pt;height:11.25pt" o:ole="">
                              <v:imagedata r:id="rId261" o:title=""/>
                            </v:shape>
                            <o:OLEObject Type="Embed" ProgID="Equation.3" ShapeID="_x0000_i1155" DrawAspect="Content" ObjectID="_1587353206" r:id="rId262"/>
                          </w:object>
                        </w:r>
                        <w:r w:rsidRPr="008D149C">
                          <w:rPr>
                            <w:sz w:val="28"/>
                            <w:szCs w:val="28"/>
                          </w:rPr>
                          <w:t>+</w:t>
                        </w:r>
                        <w:r w:rsidRPr="008D149C">
                          <w:rPr>
                            <w:position w:val="-6"/>
                            <w:sz w:val="28"/>
                            <w:szCs w:val="28"/>
                          </w:rPr>
                          <w:object w:dxaOrig="200" w:dyaOrig="279">
                            <v:shape id="_x0000_i1156" type="#_x0000_t75" style="width:9.75pt;height:14.25pt" o:ole="">
                              <v:imagedata r:id="rId263" o:title=""/>
                            </v:shape>
                            <o:OLEObject Type="Embed" ProgID="Equation.3" ShapeID="_x0000_i1156" DrawAspect="Content" ObjectID="_1587353207" r:id="rId264"/>
                          </w:object>
                        </w:r>
                        <w:r w:rsidRPr="008D149C">
                          <w:rPr>
                            <w:sz w:val="28"/>
                            <w:szCs w:val="28"/>
                          </w:rPr>
                          <w:t>+</w:t>
                        </w:r>
                        <w:r w:rsidRPr="008D149C">
                          <w:rPr>
                            <w:position w:val="-6"/>
                            <w:sz w:val="28"/>
                            <w:szCs w:val="28"/>
                          </w:rPr>
                          <w:object w:dxaOrig="180" w:dyaOrig="220">
                            <v:shape id="_x0000_i1157" type="#_x0000_t75" style="width:9pt;height:11.25pt" o:ole="">
                              <v:imagedata r:id="rId265" o:title=""/>
                            </v:shape>
                            <o:OLEObject Type="Embed" ProgID="Equation.3" ShapeID="_x0000_i1157" DrawAspect="Content" ObjectID="_1587353208" r:id="rId266"/>
                          </w:object>
                        </w:r>
                        <w:r w:rsidRPr="008D149C">
                          <w:rPr>
                            <w:position w:val="-4"/>
                            <w:sz w:val="28"/>
                            <w:szCs w:val="28"/>
                          </w:rPr>
                          <w:object w:dxaOrig="200" w:dyaOrig="240">
                            <v:shape id="_x0000_i1158" type="#_x0000_t75" style="width:9.75pt;height:12pt" o:ole="">
                              <v:imagedata r:id="rId267" o:title=""/>
                            </v:shape>
                            <o:OLEObject Type="Embed" ProgID="Equation.3" ShapeID="_x0000_i1158" DrawAspect="Content" ObjectID="_1587353209" r:id="rId268"/>
                          </w:object>
                        </w:r>
                        <w:r w:rsidRPr="008D149C">
                          <w:rPr>
                            <w:sz w:val="28"/>
                            <w:szCs w:val="28"/>
                          </w:rPr>
                          <w:t>3</w:t>
                        </w:r>
                        <w:r w:rsidRPr="008D149C">
                          <w:rPr>
                            <w:position w:val="-8"/>
                            <w:sz w:val="28"/>
                            <w:szCs w:val="28"/>
                          </w:rPr>
                          <w:object w:dxaOrig="600" w:dyaOrig="360">
                            <v:shape id="_x0000_i1159" type="#_x0000_t75" style="width:30pt;height:18pt" o:ole="">
                              <v:imagedata r:id="rId269" o:title=""/>
                            </v:shape>
                            <o:OLEObject Type="Embed" ProgID="Equation.3" ShapeID="_x0000_i1159" DrawAspect="Content" ObjectID="_1587353210" r:id="rId270"/>
                          </w:object>
                        </w:r>
                        <w:r w:rsidRPr="008D149C">
                          <w:rPr>
                            <w:sz w:val="28"/>
                            <w:szCs w:val="28"/>
                          </w:rPr>
                          <w:t>.</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7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r>
                  <w:tr w:rsidR="008D149C" w:rsidRPr="00074A83" w:rsidTr="002928FA">
                    <w:trPr>
                      <w:trHeight w:val="54"/>
                    </w:trPr>
                    <w:tc>
                      <w:tcPr>
                        <w:tcW w:w="859"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3c</w:t>
                        </w:r>
                      </w:p>
                      <w:p w:rsidR="008D149C" w:rsidRPr="008D149C" w:rsidRDefault="008D149C" w:rsidP="00EF30C4">
                        <w:pPr>
                          <w:rPr>
                            <w:sz w:val="28"/>
                            <w:szCs w:val="28"/>
                          </w:rPr>
                        </w:pPr>
                        <w:r w:rsidRPr="008D149C">
                          <w:rPr>
                            <w:b/>
                            <w:sz w:val="28"/>
                            <w:szCs w:val="28"/>
                          </w:rPr>
                          <w:t>(1đ)</w:t>
                        </w: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Ta có :   </w:t>
                        </w:r>
                        <w:r w:rsidRPr="008D149C">
                          <w:rPr>
                            <w:position w:val="-10"/>
                            <w:sz w:val="28"/>
                            <w:szCs w:val="28"/>
                          </w:rPr>
                          <w:object w:dxaOrig="240" w:dyaOrig="340">
                            <v:shape id="_x0000_i1160" type="#_x0000_t75" style="width:12pt;height:17.25pt" o:ole="">
                              <v:imagedata r:id="rId271" o:title=""/>
                            </v:shape>
                            <o:OLEObject Type="Embed" ProgID="Equation.3" ShapeID="_x0000_i1160" DrawAspect="Content" ObjectID="_1587353211" r:id="rId272"/>
                          </w:object>
                        </w:r>
                        <w:r w:rsidRPr="008D149C">
                          <w:rPr>
                            <w:sz w:val="28"/>
                            <w:szCs w:val="28"/>
                            <w:vertAlign w:val="subscript"/>
                          </w:rPr>
                          <w:t xml:space="preserve"> </w:t>
                        </w:r>
                        <w:r w:rsidRPr="008D149C">
                          <w:rPr>
                            <w:sz w:val="28"/>
                            <w:szCs w:val="28"/>
                          </w:rPr>
                          <w:t xml:space="preserve">+ </w:t>
                        </w:r>
                        <w:r w:rsidRPr="008D149C">
                          <w:rPr>
                            <w:position w:val="-10"/>
                            <w:sz w:val="28"/>
                            <w:szCs w:val="28"/>
                          </w:rPr>
                          <w:object w:dxaOrig="260" w:dyaOrig="340">
                            <v:shape id="_x0000_i1161" type="#_x0000_t75" style="width:12.75pt;height:17.25pt" o:ole="">
                              <v:imagedata r:id="rId273" o:title=""/>
                            </v:shape>
                            <o:OLEObject Type="Embed" ProgID="Equation.3" ShapeID="_x0000_i1161" DrawAspect="Content" ObjectID="_1587353212" r:id="rId274"/>
                          </w:object>
                        </w:r>
                        <w:r w:rsidRPr="008D149C">
                          <w:rPr>
                            <w:sz w:val="28"/>
                            <w:szCs w:val="28"/>
                          </w:rPr>
                          <w:t xml:space="preserve">+ </w:t>
                        </w:r>
                        <w:r w:rsidRPr="008D149C">
                          <w:rPr>
                            <w:position w:val="-12"/>
                            <w:sz w:val="28"/>
                            <w:szCs w:val="28"/>
                          </w:rPr>
                          <w:object w:dxaOrig="260" w:dyaOrig="360">
                            <v:shape id="_x0000_i1162" type="#_x0000_t75" style="width:12.75pt;height:18pt" o:ole="">
                              <v:imagedata r:id="rId275" o:title=""/>
                            </v:shape>
                            <o:OLEObject Type="Embed" ProgID="Equation.3" ShapeID="_x0000_i1162" DrawAspect="Content" ObjectID="_1587353213" r:id="rId276"/>
                          </w:object>
                        </w:r>
                        <w:r w:rsidRPr="008D149C">
                          <w:rPr>
                            <w:sz w:val="28"/>
                            <w:szCs w:val="28"/>
                            <w:vertAlign w:val="subscript"/>
                          </w:rPr>
                          <w:t xml:space="preserve">   </w:t>
                        </w:r>
                        <w:r w:rsidRPr="008D149C">
                          <w:rPr>
                            <w:position w:val="-4"/>
                            <w:sz w:val="28"/>
                            <w:szCs w:val="28"/>
                          </w:rPr>
                          <w:object w:dxaOrig="200" w:dyaOrig="240">
                            <v:shape id="_x0000_i1163" type="#_x0000_t75" style="width:9.75pt;height:12pt" o:ole="">
                              <v:imagedata r:id="rId267" o:title=""/>
                            </v:shape>
                            <o:OLEObject Type="Embed" ProgID="Equation.3" ShapeID="_x0000_i1163" DrawAspect="Content" ObjectID="_1587353214" r:id="rId277"/>
                          </w:object>
                        </w:r>
                        <w:r w:rsidRPr="008D149C">
                          <w:rPr>
                            <w:sz w:val="28"/>
                            <w:szCs w:val="28"/>
                          </w:rPr>
                          <w:t>3</w:t>
                        </w:r>
                        <w:r w:rsidRPr="008D149C">
                          <w:rPr>
                            <w:position w:val="-14"/>
                            <w:sz w:val="28"/>
                            <w:szCs w:val="28"/>
                          </w:rPr>
                          <w:object w:dxaOrig="859" w:dyaOrig="420">
                            <v:shape id="_x0000_i1164" type="#_x0000_t75" style="width:42.75pt;height:21pt" o:ole="">
                              <v:imagedata r:id="rId278" o:title=""/>
                            </v:shape>
                            <o:OLEObject Type="Embed" ProgID="Equation.3" ShapeID="_x0000_i1164" DrawAspect="Content" ObjectID="_1587353215" r:id="rId279"/>
                          </w:object>
                        </w:r>
                        <w:r w:rsidRPr="008D149C">
                          <w:rPr>
                            <w:sz w:val="28"/>
                            <w:szCs w:val="28"/>
                          </w:rPr>
                          <w:t>.</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05"/>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w:t>
                        </w:r>
                        <w:r w:rsidRPr="008D149C">
                          <w:rPr>
                            <w:position w:val="-10"/>
                            <w:sz w:val="28"/>
                            <w:szCs w:val="28"/>
                          </w:rPr>
                          <w:object w:dxaOrig="240" w:dyaOrig="340">
                            <v:shape id="_x0000_i1165" type="#_x0000_t75" style="width:12pt;height:17.25pt" o:ole="">
                              <v:imagedata r:id="rId271" o:title=""/>
                            </v:shape>
                            <o:OLEObject Type="Embed" ProgID="Equation.3" ShapeID="_x0000_i1165" DrawAspect="Content" ObjectID="_1587353216" r:id="rId280"/>
                          </w:object>
                        </w:r>
                        <w:r w:rsidRPr="008D149C">
                          <w:rPr>
                            <w:position w:val="-10"/>
                            <w:sz w:val="28"/>
                            <w:szCs w:val="28"/>
                          </w:rPr>
                          <w:object w:dxaOrig="260" w:dyaOrig="340">
                            <v:shape id="_x0000_i1166" type="#_x0000_t75" style="width:12.75pt;height:17.25pt" o:ole="">
                              <v:imagedata r:id="rId273" o:title=""/>
                            </v:shape>
                            <o:OLEObject Type="Embed" ProgID="Equation.3" ShapeID="_x0000_i1166" DrawAspect="Content" ObjectID="_1587353217" r:id="rId281"/>
                          </w:object>
                        </w:r>
                        <w:r w:rsidRPr="008D149C">
                          <w:rPr>
                            <w:position w:val="-12"/>
                            <w:sz w:val="28"/>
                            <w:szCs w:val="28"/>
                          </w:rPr>
                          <w:object w:dxaOrig="260" w:dyaOrig="360">
                            <v:shape id="_x0000_i1167" type="#_x0000_t75" style="width:12.75pt;height:18pt" o:ole="">
                              <v:imagedata r:id="rId282" o:title=""/>
                            </v:shape>
                            <o:OLEObject Type="Embed" ProgID="Equation.3" ShapeID="_x0000_i1167" DrawAspect="Content" ObjectID="_1587353218" r:id="rId283"/>
                          </w:object>
                        </w:r>
                        <w:r w:rsidRPr="008D149C">
                          <w:rPr>
                            <w:sz w:val="28"/>
                            <w:szCs w:val="28"/>
                          </w:rPr>
                          <w:t>= 1.2.3.4.5.6.7.8.9 = 72.72.70</w:t>
                        </w:r>
                        <w:r w:rsidRPr="008D149C">
                          <w:rPr>
                            <w:sz w:val="28"/>
                            <w:szCs w:val="28"/>
                            <w:vertAlign w:val="subscript"/>
                          </w:rPr>
                          <w:t xml:space="preserve"> </w:t>
                        </w:r>
                        <w:r w:rsidRPr="008D149C">
                          <w:rPr>
                            <w:sz w:val="28"/>
                            <w:szCs w:val="28"/>
                          </w:rPr>
                          <w:t>&gt; 71</w:t>
                        </w:r>
                        <w:r w:rsidRPr="008D149C">
                          <w:rPr>
                            <w:sz w:val="28"/>
                            <w:szCs w:val="28"/>
                            <w:vertAlign w:val="superscript"/>
                          </w:rPr>
                          <w:t>3</w:t>
                        </w:r>
                        <w:r w:rsidRPr="008D149C">
                          <w:rPr>
                            <w:sz w:val="28"/>
                            <w:szCs w:val="28"/>
                            <w:vertAlign w:val="subscript"/>
                          </w:rPr>
                          <w:t xml:space="preserve"> </w:t>
                        </w:r>
                        <w:r w:rsidRPr="008D149C">
                          <w:rPr>
                            <w:sz w:val="28"/>
                            <w:szCs w:val="28"/>
                          </w:rPr>
                          <w:t xml:space="preserve">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287"/>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Do đó :  </w:t>
                        </w:r>
                        <w:r w:rsidRPr="008D149C">
                          <w:rPr>
                            <w:position w:val="-10"/>
                            <w:sz w:val="28"/>
                            <w:szCs w:val="28"/>
                          </w:rPr>
                          <w:object w:dxaOrig="240" w:dyaOrig="340">
                            <v:shape id="_x0000_i1168" type="#_x0000_t75" style="width:12pt;height:17.25pt" o:ole="">
                              <v:imagedata r:id="rId271" o:title=""/>
                            </v:shape>
                            <o:OLEObject Type="Embed" ProgID="Equation.3" ShapeID="_x0000_i1168" DrawAspect="Content" ObjectID="_1587353219" r:id="rId284"/>
                          </w:object>
                        </w:r>
                        <w:r w:rsidRPr="008D149C">
                          <w:rPr>
                            <w:sz w:val="28"/>
                            <w:szCs w:val="28"/>
                            <w:vertAlign w:val="subscript"/>
                          </w:rPr>
                          <w:t xml:space="preserve"> </w:t>
                        </w:r>
                        <w:r w:rsidRPr="008D149C">
                          <w:rPr>
                            <w:sz w:val="28"/>
                            <w:szCs w:val="28"/>
                          </w:rPr>
                          <w:t xml:space="preserve">+ </w:t>
                        </w:r>
                        <w:r w:rsidRPr="008D149C">
                          <w:rPr>
                            <w:position w:val="-10"/>
                            <w:sz w:val="28"/>
                            <w:szCs w:val="28"/>
                          </w:rPr>
                          <w:object w:dxaOrig="260" w:dyaOrig="340">
                            <v:shape id="_x0000_i1169" type="#_x0000_t75" style="width:12.75pt;height:17.25pt" o:ole="">
                              <v:imagedata r:id="rId273" o:title=""/>
                            </v:shape>
                            <o:OLEObject Type="Embed" ProgID="Equation.3" ShapeID="_x0000_i1169" DrawAspect="Content" ObjectID="_1587353220" r:id="rId285"/>
                          </w:object>
                        </w:r>
                        <w:r w:rsidRPr="008D149C">
                          <w:rPr>
                            <w:sz w:val="28"/>
                            <w:szCs w:val="28"/>
                          </w:rPr>
                          <w:t xml:space="preserve">+ </w:t>
                        </w:r>
                        <w:r w:rsidRPr="008D149C">
                          <w:rPr>
                            <w:position w:val="-12"/>
                            <w:sz w:val="28"/>
                            <w:szCs w:val="28"/>
                          </w:rPr>
                          <w:object w:dxaOrig="260" w:dyaOrig="360">
                            <v:shape id="_x0000_i1170" type="#_x0000_t75" style="width:12.75pt;height:18pt" o:ole="">
                              <v:imagedata r:id="rId275" o:title=""/>
                            </v:shape>
                            <o:OLEObject Type="Embed" ProgID="Equation.3" ShapeID="_x0000_i1170" DrawAspect="Content" ObjectID="_1587353221" r:id="rId286"/>
                          </w:object>
                        </w:r>
                        <w:r w:rsidRPr="008D149C">
                          <w:rPr>
                            <w:sz w:val="28"/>
                            <w:szCs w:val="28"/>
                            <w:vertAlign w:val="subscript"/>
                          </w:rPr>
                          <w:t xml:space="preserve"> </w:t>
                        </w:r>
                        <w:r w:rsidRPr="008D149C">
                          <w:rPr>
                            <w:sz w:val="28"/>
                            <w:szCs w:val="28"/>
                          </w:rPr>
                          <w:t xml:space="preserve"> &gt; 213 mà:</w:t>
                        </w:r>
                        <w:r w:rsidRPr="008D149C">
                          <w:rPr>
                            <w:position w:val="-10"/>
                            <w:sz w:val="28"/>
                            <w:szCs w:val="28"/>
                          </w:rPr>
                          <w:object w:dxaOrig="240" w:dyaOrig="340">
                            <v:shape id="_x0000_i1171" type="#_x0000_t75" style="width:12pt;height:17.25pt" o:ole="">
                              <v:imagedata r:id="rId271" o:title=""/>
                            </v:shape>
                            <o:OLEObject Type="Embed" ProgID="Equation.3" ShapeID="_x0000_i1171" DrawAspect="Content" ObjectID="_1587353222" r:id="rId287"/>
                          </w:object>
                        </w:r>
                        <w:r w:rsidRPr="008D149C">
                          <w:rPr>
                            <w:sz w:val="28"/>
                            <w:szCs w:val="28"/>
                          </w:rPr>
                          <w:t>,</w:t>
                        </w:r>
                        <w:r w:rsidRPr="008D149C">
                          <w:rPr>
                            <w:position w:val="-10"/>
                            <w:sz w:val="28"/>
                            <w:szCs w:val="28"/>
                          </w:rPr>
                          <w:object w:dxaOrig="260" w:dyaOrig="340">
                            <v:shape id="_x0000_i1172" type="#_x0000_t75" style="width:12.75pt;height:17.25pt" o:ole="">
                              <v:imagedata r:id="rId273" o:title=""/>
                            </v:shape>
                            <o:OLEObject Type="Embed" ProgID="Equation.3" ShapeID="_x0000_i1172" DrawAspect="Content" ObjectID="_1587353223" r:id="rId288"/>
                          </w:object>
                        </w:r>
                        <w:r w:rsidRPr="008D149C">
                          <w:rPr>
                            <w:sz w:val="28"/>
                            <w:szCs w:val="28"/>
                          </w:rPr>
                          <w:t>,</w:t>
                        </w:r>
                        <w:r w:rsidRPr="008D149C">
                          <w:rPr>
                            <w:position w:val="-12"/>
                            <w:sz w:val="28"/>
                            <w:szCs w:val="28"/>
                          </w:rPr>
                          <w:object w:dxaOrig="260" w:dyaOrig="360">
                            <v:shape id="_x0000_i1173" type="#_x0000_t75" style="width:12.75pt;height:18pt" o:ole="">
                              <v:imagedata r:id="rId275" o:title=""/>
                            </v:shape>
                            <o:OLEObject Type="Embed" ProgID="Equation.3" ShapeID="_x0000_i1173" DrawAspect="Content" ObjectID="_1587353224" r:id="rId289"/>
                          </w:object>
                        </w:r>
                        <w:r w:rsidRPr="008D149C">
                          <w:rPr>
                            <w:sz w:val="28"/>
                            <w:szCs w:val="28"/>
                          </w:rPr>
                          <w:t>nguyên nên :</w:t>
                        </w:r>
                        <w:r w:rsidRPr="008D149C">
                          <w:rPr>
                            <w:position w:val="-10"/>
                            <w:sz w:val="28"/>
                            <w:szCs w:val="28"/>
                          </w:rPr>
                          <w:object w:dxaOrig="240" w:dyaOrig="340">
                            <v:shape id="_x0000_i1174" type="#_x0000_t75" style="width:12pt;height:17.25pt" o:ole="">
                              <v:imagedata r:id="rId271" o:title=""/>
                            </v:shape>
                            <o:OLEObject Type="Embed" ProgID="Equation.3" ShapeID="_x0000_i1174" DrawAspect="Content" ObjectID="_1587353225" r:id="rId290"/>
                          </w:object>
                        </w:r>
                        <w:r w:rsidRPr="008D149C">
                          <w:rPr>
                            <w:sz w:val="28"/>
                            <w:szCs w:val="28"/>
                            <w:vertAlign w:val="subscript"/>
                          </w:rPr>
                          <w:t xml:space="preserve"> </w:t>
                        </w:r>
                        <w:r w:rsidRPr="008D149C">
                          <w:rPr>
                            <w:sz w:val="28"/>
                            <w:szCs w:val="28"/>
                          </w:rPr>
                          <w:t xml:space="preserve">+ </w:t>
                        </w:r>
                        <w:r w:rsidRPr="008D149C">
                          <w:rPr>
                            <w:position w:val="-10"/>
                            <w:sz w:val="28"/>
                            <w:szCs w:val="28"/>
                          </w:rPr>
                          <w:object w:dxaOrig="260" w:dyaOrig="340">
                            <v:shape id="_x0000_i1175" type="#_x0000_t75" style="width:12.75pt;height:17.25pt" o:ole="">
                              <v:imagedata r:id="rId273" o:title=""/>
                            </v:shape>
                            <o:OLEObject Type="Embed" ProgID="Equation.3" ShapeID="_x0000_i1175" DrawAspect="Content" ObjectID="_1587353226" r:id="rId291"/>
                          </w:object>
                        </w:r>
                        <w:r w:rsidRPr="008D149C">
                          <w:rPr>
                            <w:sz w:val="28"/>
                            <w:szCs w:val="28"/>
                          </w:rPr>
                          <w:t xml:space="preserve">+ </w:t>
                        </w:r>
                        <w:r w:rsidRPr="008D149C">
                          <w:rPr>
                            <w:position w:val="-12"/>
                            <w:sz w:val="28"/>
                            <w:szCs w:val="28"/>
                          </w:rPr>
                          <w:object w:dxaOrig="260" w:dyaOrig="360">
                            <v:shape id="_x0000_i1176" type="#_x0000_t75" style="width:12.75pt;height:18pt" o:ole="">
                              <v:imagedata r:id="rId275" o:title=""/>
                            </v:shape>
                            <o:OLEObject Type="Embed" ProgID="Equation.3" ShapeID="_x0000_i1176" DrawAspect="Content" ObjectID="_1587353227" r:id="rId292"/>
                          </w:object>
                        </w:r>
                        <w:r w:rsidRPr="008D149C">
                          <w:rPr>
                            <w:sz w:val="28"/>
                            <w:szCs w:val="28"/>
                            <w:vertAlign w:val="subscript"/>
                          </w:rPr>
                          <w:t xml:space="preserve"> </w:t>
                        </w:r>
                        <w:r w:rsidRPr="008D149C">
                          <w:rPr>
                            <w:sz w:val="28"/>
                            <w:szCs w:val="28"/>
                          </w:rPr>
                          <w:t xml:space="preserve"> </w:t>
                        </w:r>
                        <w:r w:rsidRPr="008D149C">
                          <w:rPr>
                            <w:position w:val="-4"/>
                            <w:sz w:val="28"/>
                            <w:szCs w:val="28"/>
                          </w:rPr>
                          <w:object w:dxaOrig="200" w:dyaOrig="240">
                            <v:shape id="_x0000_i1177" type="#_x0000_t75" style="width:9.75pt;height:11.25pt" o:ole="">
                              <v:imagedata r:id="rId267" o:title=""/>
                            </v:shape>
                            <o:OLEObject Type="Embed" ProgID="Equation.3" ShapeID="_x0000_i1177" DrawAspect="Content" ObjectID="_1587353228" r:id="rId293"/>
                          </w:object>
                        </w:r>
                        <w:r w:rsidRPr="008D149C">
                          <w:rPr>
                            <w:sz w:val="28"/>
                            <w:szCs w:val="28"/>
                          </w:rPr>
                          <w:t xml:space="preserve"> 214.</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18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Ngoài ra:214= 72 +72 +70 =1.8.9 + 3.4.6 +2.5.7,nên giá trị nhỏ nhất của </w:t>
                        </w:r>
                        <w:r w:rsidRPr="008D149C">
                          <w:rPr>
                            <w:position w:val="-10"/>
                            <w:sz w:val="28"/>
                            <w:szCs w:val="28"/>
                          </w:rPr>
                          <w:object w:dxaOrig="240" w:dyaOrig="340">
                            <v:shape id="_x0000_i1178" type="#_x0000_t75" style="width:12pt;height:17.25pt" o:ole="">
                              <v:imagedata r:id="rId271" o:title=""/>
                            </v:shape>
                            <o:OLEObject Type="Embed" ProgID="Equation.3" ShapeID="_x0000_i1178" DrawAspect="Content" ObjectID="_1587353229" r:id="rId294"/>
                          </w:object>
                        </w:r>
                        <w:r w:rsidRPr="008D149C">
                          <w:rPr>
                            <w:sz w:val="28"/>
                            <w:szCs w:val="28"/>
                          </w:rPr>
                          <w:t>+</w:t>
                        </w:r>
                        <w:r w:rsidRPr="008D149C">
                          <w:rPr>
                            <w:position w:val="-10"/>
                            <w:sz w:val="28"/>
                            <w:szCs w:val="28"/>
                          </w:rPr>
                          <w:object w:dxaOrig="260" w:dyaOrig="340">
                            <v:shape id="_x0000_i1179" type="#_x0000_t75" style="width:12.75pt;height:17.25pt" o:ole="">
                              <v:imagedata r:id="rId273" o:title=""/>
                            </v:shape>
                            <o:OLEObject Type="Embed" ProgID="Equation.3" ShapeID="_x0000_i1179" DrawAspect="Content" ObjectID="_1587353230" r:id="rId295"/>
                          </w:object>
                        </w:r>
                        <w:r w:rsidRPr="008D149C">
                          <w:rPr>
                            <w:sz w:val="28"/>
                            <w:szCs w:val="28"/>
                          </w:rPr>
                          <w:t>+</w:t>
                        </w:r>
                        <w:r w:rsidRPr="008D149C">
                          <w:rPr>
                            <w:position w:val="-12"/>
                            <w:sz w:val="28"/>
                            <w:szCs w:val="28"/>
                          </w:rPr>
                          <w:object w:dxaOrig="260" w:dyaOrig="360">
                            <v:shape id="_x0000_i1180" type="#_x0000_t75" style="width:12.75pt;height:18pt" o:ole="">
                              <v:imagedata r:id="rId275" o:title=""/>
                            </v:shape>
                            <o:OLEObject Type="Embed" ProgID="Equation.3" ShapeID="_x0000_i1180" DrawAspect="Content" ObjectID="_1587353231" r:id="rId296"/>
                          </w:object>
                        </w:r>
                        <w:r w:rsidRPr="008D149C">
                          <w:rPr>
                            <w:sz w:val="28"/>
                            <w:szCs w:val="28"/>
                          </w:rPr>
                          <w:t xml:space="preserve"> là 214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18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r>
                  <w:tr w:rsidR="008D149C" w:rsidRPr="00074A83" w:rsidTr="002928FA">
                    <w:trPr>
                      <w:trHeight w:val="845"/>
                    </w:trPr>
                    <w:tc>
                      <w:tcPr>
                        <w:tcW w:w="859"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 xml:space="preserve"> 4</w:t>
                        </w:r>
                      </w:p>
                      <w:p w:rsidR="008D149C" w:rsidRPr="008D149C" w:rsidRDefault="008D149C" w:rsidP="00EF30C4">
                        <w:pPr>
                          <w:rPr>
                            <w:sz w:val="28"/>
                            <w:szCs w:val="28"/>
                          </w:rPr>
                        </w:pPr>
                        <w:r w:rsidRPr="008D149C">
                          <w:rPr>
                            <w:b/>
                            <w:sz w:val="28"/>
                            <w:szCs w:val="28"/>
                          </w:rPr>
                          <w:t>(1đ)</w:t>
                        </w: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sz w:val="28"/>
                            <w:szCs w:val="28"/>
                          </w:rPr>
                        </w:pPr>
                        <w:r w:rsidRPr="008D149C">
                          <w:rPr>
                            <w:sz w:val="28"/>
                            <w:szCs w:val="28"/>
                          </w:rPr>
                          <w:t>Gọi O là tâm của hình lập phương (L) đang xét. Dựng hình lập phương (L</w:t>
                        </w:r>
                        <w:r w:rsidRPr="008D149C">
                          <w:rPr>
                            <w:sz w:val="28"/>
                            <w:szCs w:val="28"/>
                            <w:vertAlign w:val="subscript"/>
                          </w:rPr>
                          <w:t>1</w:t>
                        </w:r>
                        <w:r w:rsidRPr="008D149C">
                          <w:rPr>
                            <w:sz w:val="28"/>
                            <w:szCs w:val="28"/>
                          </w:rPr>
                          <w:t xml:space="preserve">) có cùng tâmO, có cạnh song song với cạnh của (L) và có độ dài cạnh là a-2r, với r là bán kính của các hình cầu. </w:t>
                        </w:r>
                        <w:r w:rsidRPr="008D149C">
                          <w:rPr>
                            <w:b/>
                            <w:sz w:val="28"/>
                            <w:szCs w:val="28"/>
                          </w:rPr>
                          <w:t>Chín tâm</w:t>
                        </w:r>
                        <w:r w:rsidRPr="008D149C">
                          <w:rPr>
                            <w:sz w:val="28"/>
                            <w:szCs w:val="28"/>
                          </w:rPr>
                          <w:t xml:space="preserve"> của 9 hình cầu đều nằm trong (L</w:t>
                        </w:r>
                        <w:r w:rsidRPr="008D149C">
                          <w:rPr>
                            <w:sz w:val="28"/>
                            <w:szCs w:val="28"/>
                            <w:vertAlign w:val="subscript"/>
                          </w:rPr>
                          <w:t>1</w:t>
                        </w:r>
                        <w:r w:rsidRPr="008D149C">
                          <w:rPr>
                            <w:sz w:val="28"/>
                            <w:szCs w:val="28"/>
                          </w:rPr>
                          <w:t xml:space="preserve">) (hoặc ở trên mặt) .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sz w:val="28"/>
                            <w:szCs w:val="28"/>
                          </w:rPr>
                        </w:pPr>
                        <w:r w:rsidRPr="008D149C">
                          <w:rPr>
                            <w:sz w:val="28"/>
                            <w:szCs w:val="28"/>
                          </w:rPr>
                          <w:t>Chia (L</w:t>
                        </w:r>
                        <w:r w:rsidRPr="008D149C">
                          <w:rPr>
                            <w:sz w:val="28"/>
                            <w:szCs w:val="28"/>
                            <w:vertAlign w:val="subscript"/>
                          </w:rPr>
                          <w:t>1</w:t>
                        </w:r>
                        <w:r w:rsidRPr="008D149C">
                          <w:rPr>
                            <w:sz w:val="28"/>
                            <w:szCs w:val="28"/>
                          </w:rPr>
                          <w:t xml:space="preserve">) thành </w:t>
                        </w:r>
                        <w:r w:rsidRPr="008D149C">
                          <w:rPr>
                            <w:b/>
                            <w:sz w:val="28"/>
                            <w:szCs w:val="28"/>
                          </w:rPr>
                          <w:t xml:space="preserve">8 hình </w:t>
                        </w:r>
                        <w:r w:rsidRPr="008D149C">
                          <w:rPr>
                            <w:sz w:val="28"/>
                            <w:szCs w:val="28"/>
                          </w:rPr>
                          <w:t>lập phương con bởi ba mặt phẳng qua O và song song với mặt của (L</w:t>
                        </w:r>
                        <w:r w:rsidRPr="008D149C">
                          <w:rPr>
                            <w:sz w:val="28"/>
                            <w:szCs w:val="28"/>
                            <w:vertAlign w:val="subscript"/>
                          </w:rPr>
                          <w:t>1</w:t>
                        </w:r>
                        <w:r w:rsidRPr="008D149C">
                          <w:rPr>
                            <w:sz w:val="28"/>
                            <w:szCs w:val="28"/>
                          </w:rPr>
                          <w:t>) .Phải có một hình lập phương con (L</w:t>
                        </w:r>
                        <w:r w:rsidRPr="008D149C">
                          <w:rPr>
                            <w:sz w:val="28"/>
                            <w:szCs w:val="28"/>
                            <w:vertAlign w:val="subscript"/>
                          </w:rPr>
                          <w:t>2</w:t>
                        </w:r>
                        <w:r w:rsidRPr="008D149C">
                          <w:rPr>
                            <w:sz w:val="28"/>
                            <w:szCs w:val="28"/>
                          </w:rPr>
                          <w:t>) trong chúng chứa ít nhất hai tâm hình cầu.</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Đường chéo của hình lập phương con (L</w:t>
                        </w:r>
                        <w:r w:rsidRPr="008D149C">
                          <w:rPr>
                            <w:sz w:val="28"/>
                            <w:szCs w:val="28"/>
                            <w:vertAlign w:val="subscript"/>
                          </w:rPr>
                          <w:t>2</w:t>
                        </w:r>
                        <w:r w:rsidRPr="008D149C">
                          <w:rPr>
                            <w:sz w:val="28"/>
                            <w:szCs w:val="28"/>
                          </w:rPr>
                          <w:t>) là :</w:t>
                        </w:r>
                        <w:r w:rsidRPr="008D149C">
                          <w:rPr>
                            <w:position w:val="-24"/>
                            <w:sz w:val="28"/>
                            <w:szCs w:val="28"/>
                          </w:rPr>
                          <w:object w:dxaOrig="240" w:dyaOrig="620">
                            <v:shape id="_x0000_i1181" type="#_x0000_t75" style="width:12pt;height:30.75pt" o:ole="">
                              <v:imagedata r:id="rId218" o:title=""/>
                            </v:shape>
                            <o:OLEObject Type="Embed" ProgID="Equation.3" ShapeID="_x0000_i1181" DrawAspect="Content" ObjectID="_1587353232" r:id="rId297"/>
                          </w:object>
                        </w:r>
                        <w:r w:rsidRPr="008D149C">
                          <w:rPr>
                            <w:sz w:val="28"/>
                            <w:szCs w:val="28"/>
                          </w:rPr>
                          <w:t>(a-2r)</w:t>
                        </w:r>
                        <w:r w:rsidRPr="008D149C">
                          <w:rPr>
                            <w:position w:val="-8"/>
                            <w:sz w:val="28"/>
                            <w:szCs w:val="28"/>
                          </w:rPr>
                          <w:object w:dxaOrig="360" w:dyaOrig="360">
                            <v:shape id="_x0000_i1182" type="#_x0000_t75" style="width:18pt;height:18pt" o:ole="">
                              <v:imagedata r:id="rId298" o:title=""/>
                            </v:shape>
                            <o:OLEObject Type="Embed" ProgID="Equation.3" ShapeID="_x0000_i1182" DrawAspect="Content" ObjectID="_1587353233" r:id="rId299"/>
                          </w:object>
                        </w:r>
                        <w:r w:rsidRPr="008D149C">
                          <w:rPr>
                            <w:sz w:val="28"/>
                            <w:szCs w:val="28"/>
                          </w:rPr>
                          <w:t xml:space="preserve"> . </w:t>
                        </w:r>
                      </w:p>
                      <w:p w:rsidR="008D149C" w:rsidRPr="008D149C" w:rsidRDefault="008D149C" w:rsidP="00EF30C4">
                        <w:pPr>
                          <w:rPr>
                            <w:sz w:val="28"/>
                            <w:szCs w:val="28"/>
                          </w:rPr>
                        </w:pPr>
                        <w:r w:rsidRPr="008D149C">
                          <w:rPr>
                            <w:sz w:val="28"/>
                            <w:szCs w:val="28"/>
                          </w:rPr>
                          <w:t xml:space="preserve">Khoảng cách hai tâm hình cầu lớn hơn hoặc bằng 2r.                                                  </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074A83"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7889"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Vì vậy  </w:t>
                        </w:r>
                        <w:r w:rsidRPr="008D149C">
                          <w:rPr>
                            <w:position w:val="-24"/>
                            <w:sz w:val="28"/>
                            <w:szCs w:val="28"/>
                          </w:rPr>
                          <w:object w:dxaOrig="240" w:dyaOrig="620">
                            <v:shape id="_x0000_i1183" type="#_x0000_t75" style="width:12pt;height:30.75pt" o:ole="">
                              <v:imagedata r:id="rId218" o:title=""/>
                            </v:shape>
                            <o:OLEObject Type="Embed" ProgID="Equation.3" ShapeID="_x0000_i1183" DrawAspect="Content" ObjectID="_1587353234" r:id="rId300"/>
                          </w:object>
                        </w:r>
                        <w:r w:rsidRPr="008D149C">
                          <w:rPr>
                            <w:sz w:val="28"/>
                            <w:szCs w:val="28"/>
                          </w:rPr>
                          <w:t>(a-2r)</w:t>
                        </w:r>
                        <w:r w:rsidRPr="008D149C">
                          <w:rPr>
                            <w:position w:val="-8"/>
                            <w:sz w:val="28"/>
                            <w:szCs w:val="28"/>
                          </w:rPr>
                          <w:object w:dxaOrig="360" w:dyaOrig="360">
                            <v:shape id="_x0000_i1184" type="#_x0000_t75" style="width:18pt;height:18pt" o:ole="">
                              <v:imagedata r:id="rId298" o:title=""/>
                            </v:shape>
                            <o:OLEObject Type="Embed" ProgID="Equation.3" ShapeID="_x0000_i1184" DrawAspect="Content" ObjectID="_1587353235" r:id="rId301"/>
                          </w:object>
                        </w:r>
                        <w:r w:rsidRPr="008D149C">
                          <w:rPr>
                            <w:position w:val="-4"/>
                            <w:sz w:val="28"/>
                            <w:szCs w:val="28"/>
                          </w:rPr>
                          <w:object w:dxaOrig="200" w:dyaOrig="240">
                            <v:shape id="_x0000_i1185" type="#_x0000_t75" style="width:9.75pt;height:11.25pt" o:ole="">
                              <v:imagedata r:id="rId267" o:title=""/>
                            </v:shape>
                            <o:OLEObject Type="Embed" ProgID="Equation.3" ShapeID="_x0000_i1185" DrawAspect="Content" ObjectID="_1587353236" r:id="rId302"/>
                          </w:object>
                        </w:r>
                        <w:r w:rsidRPr="008D149C">
                          <w:rPr>
                            <w:sz w:val="28"/>
                            <w:szCs w:val="28"/>
                          </w:rPr>
                          <w:t xml:space="preserve"> 2r hay : 2r </w:t>
                        </w:r>
                        <w:r w:rsidRPr="008D149C">
                          <w:rPr>
                            <w:position w:val="-4"/>
                            <w:sz w:val="28"/>
                            <w:szCs w:val="28"/>
                          </w:rPr>
                          <w:object w:dxaOrig="200" w:dyaOrig="240">
                            <v:shape id="_x0000_i1186" type="#_x0000_t75" style="width:9.75pt;height:12pt" o:ole="">
                              <v:imagedata r:id="rId145" o:title=""/>
                            </v:shape>
                            <o:OLEObject Type="Embed" ProgID="Equation.3" ShapeID="_x0000_i1186" DrawAspect="Content" ObjectID="_1587353237" r:id="rId303"/>
                          </w:object>
                        </w:r>
                        <w:r w:rsidRPr="008D149C">
                          <w:rPr>
                            <w:position w:val="-28"/>
                            <w:sz w:val="28"/>
                            <w:szCs w:val="28"/>
                          </w:rPr>
                          <w:object w:dxaOrig="760" w:dyaOrig="720">
                            <v:shape id="_x0000_i1187" type="#_x0000_t75" style="width:38.25pt;height:36pt" o:ole="">
                              <v:imagedata r:id="rId304" o:title=""/>
                            </v:shape>
                            <o:OLEObject Type="Embed" ProgID="Equation.3" ShapeID="_x0000_i1187" DrawAspect="Content" ObjectID="_1587353238" r:id="rId305"/>
                          </w:object>
                        </w:r>
                        <w:r w:rsidRPr="008D149C">
                          <w:rPr>
                            <w:sz w:val="28"/>
                            <w:szCs w:val="28"/>
                          </w:rPr>
                          <w:t>=(</w:t>
                        </w:r>
                        <w:r w:rsidRPr="008D149C">
                          <w:rPr>
                            <w:position w:val="-8"/>
                            <w:sz w:val="28"/>
                            <w:szCs w:val="28"/>
                          </w:rPr>
                          <w:object w:dxaOrig="480" w:dyaOrig="360">
                            <v:shape id="_x0000_i1188" type="#_x0000_t75" style="width:24pt;height:18pt" o:ole="">
                              <v:imagedata r:id="rId306" o:title=""/>
                            </v:shape>
                            <o:OLEObject Type="Embed" ProgID="Equation.3" ShapeID="_x0000_i1188" DrawAspect="Content" ObjectID="_1587353239" r:id="rId307"/>
                          </w:object>
                        </w:r>
                        <w:r w:rsidRPr="008D149C">
                          <w:rPr>
                            <w:sz w:val="28"/>
                            <w:szCs w:val="28"/>
                          </w:rPr>
                          <w:t>-3)a.</w:t>
                        </w:r>
                      </w:p>
                    </w:tc>
                    <w:tc>
                      <w:tcPr>
                        <w:tcW w:w="79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bl>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p>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1354</w:t>
                  </w:r>
                </w:p>
                <w:p w:rsidR="008D149C" w:rsidRPr="008D149C" w:rsidRDefault="008D149C" w:rsidP="00EF30C4">
                  <w:pPr>
                    <w:ind w:right="661"/>
                    <w:rPr>
                      <w:rFonts w:ascii="Times New Roman" w:hAnsi="Times New Roman"/>
                      <w:sz w:val="28"/>
                    </w:rPr>
                  </w:pPr>
                  <w:r w:rsidRPr="008D149C">
                    <w:rPr>
                      <w:rFonts w:ascii="Times New Roman" w:hAnsi="Times New Roman"/>
                      <w:b/>
                      <w:sz w:val="28"/>
                      <w:u w:val="single"/>
                    </w:rPr>
                    <w:t>Bài 1</w:t>
                  </w:r>
                  <w:r w:rsidRPr="008D149C">
                    <w:rPr>
                      <w:rFonts w:ascii="Times New Roman" w:hAnsi="Times New Roman"/>
                      <w:sz w:val="28"/>
                    </w:rPr>
                    <w:t>: (2 điểm)</w:t>
                  </w:r>
                </w:p>
                <w:p w:rsidR="008D149C" w:rsidRPr="008D149C" w:rsidRDefault="008D149C" w:rsidP="00EF30C4">
                  <w:pPr>
                    <w:ind w:right="661"/>
                    <w:rPr>
                      <w:rFonts w:ascii="Times New Roman" w:hAnsi="Times New Roman"/>
                      <w:sz w:val="28"/>
                    </w:rPr>
                  </w:pPr>
                  <w:r w:rsidRPr="008D149C">
                    <w:rPr>
                      <w:rFonts w:ascii="Times New Roman" w:hAnsi="Times New Roman"/>
                      <w:sz w:val="28"/>
                    </w:rPr>
                    <w:t xml:space="preserve">    Giải hệ phương trình:     </w:t>
                  </w:r>
                  <w:r w:rsidRPr="008D149C">
                    <w:rPr>
                      <w:rFonts w:ascii="Times New Roman" w:hAnsi="Times New Roman"/>
                      <w:position w:val="-32"/>
                      <w:sz w:val="28"/>
                    </w:rPr>
                    <w:object w:dxaOrig="1300" w:dyaOrig="760">
                      <v:shape id="_x0000_i1189" type="#_x0000_t75" style="width:76.5pt;height:45pt" o:ole="">
                        <v:imagedata r:id="rId308" o:title=""/>
                      </v:shape>
                      <o:OLEObject Type="Embed" ProgID="Equation.3" ShapeID="_x0000_i1189" DrawAspect="Content" ObjectID="_1587353240" r:id="rId309"/>
                    </w:object>
                  </w:r>
                </w:p>
                <w:p w:rsidR="008D149C" w:rsidRPr="008D149C" w:rsidRDefault="008D149C" w:rsidP="00EF30C4">
                  <w:pPr>
                    <w:ind w:right="661"/>
                    <w:rPr>
                      <w:rFonts w:ascii="Times New Roman" w:hAnsi="Times New Roman"/>
                      <w:sz w:val="28"/>
                    </w:rPr>
                  </w:pPr>
                  <w:r w:rsidRPr="008D149C">
                    <w:rPr>
                      <w:rFonts w:ascii="Times New Roman" w:hAnsi="Times New Roman"/>
                      <w:b/>
                      <w:sz w:val="28"/>
                      <w:u w:val="single"/>
                    </w:rPr>
                    <w:t>Bài 2</w:t>
                  </w:r>
                  <w:r w:rsidRPr="008D149C">
                    <w:rPr>
                      <w:rFonts w:ascii="Times New Roman" w:hAnsi="Times New Roman"/>
                      <w:b/>
                      <w:sz w:val="28"/>
                    </w:rPr>
                    <w:t>:</w:t>
                  </w:r>
                  <w:r w:rsidRPr="008D149C">
                    <w:rPr>
                      <w:rFonts w:ascii="Times New Roman" w:hAnsi="Times New Roman"/>
                      <w:sz w:val="28"/>
                    </w:rPr>
                    <w:t xml:space="preserve"> (2 điểm)</w:t>
                  </w:r>
                </w:p>
                <w:p w:rsidR="008D149C" w:rsidRPr="008D149C" w:rsidRDefault="008D149C" w:rsidP="00EF30C4">
                  <w:pPr>
                    <w:ind w:right="661"/>
                    <w:jc w:val="both"/>
                    <w:rPr>
                      <w:rFonts w:ascii="Times New Roman" w:hAnsi="Times New Roman"/>
                      <w:sz w:val="28"/>
                    </w:rPr>
                  </w:pPr>
                  <w:r w:rsidRPr="008D149C">
                    <w:rPr>
                      <w:rFonts w:ascii="Times New Roman" w:hAnsi="Times New Roman"/>
                      <w:sz w:val="28"/>
                    </w:rPr>
                    <w:t xml:space="preserve">    Chứng minh rằng phương trình: </w:t>
                  </w:r>
                  <w:r w:rsidRPr="008D149C">
                    <w:rPr>
                      <w:rFonts w:ascii="Times New Roman" w:hAnsi="Times New Roman"/>
                      <w:position w:val="-16"/>
                      <w:sz w:val="28"/>
                    </w:rPr>
                    <w:object w:dxaOrig="2880" w:dyaOrig="440">
                      <v:shape id="_x0000_i1190" type="#_x0000_t75" style="width:156.75pt;height:24pt" o:ole="">
                        <v:imagedata r:id="rId310" o:title=""/>
                      </v:shape>
                      <o:OLEObject Type="Embed" ProgID="Equation.DSMT4" ShapeID="_x0000_i1190" DrawAspect="Content" ObjectID="_1587353241" r:id="rId311"/>
                    </w:object>
                  </w:r>
                  <w:r w:rsidRPr="008D149C">
                    <w:rPr>
                      <w:rFonts w:ascii="Times New Roman" w:hAnsi="Times New Roman"/>
                      <w:sz w:val="28"/>
                    </w:rPr>
                    <w:t xml:space="preserve">  luôn có 4 nghiệm phân biệt </w:t>
                  </w:r>
                  <w:r w:rsidRPr="008D149C">
                    <w:rPr>
                      <w:rFonts w:ascii="Times New Roman" w:hAnsi="Times New Roman"/>
                      <w:position w:val="-12"/>
                      <w:sz w:val="28"/>
                    </w:rPr>
                    <w:object w:dxaOrig="1320" w:dyaOrig="360">
                      <v:shape id="_x0000_i1191" type="#_x0000_t75" style="width:74.25pt;height:20.25pt" o:ole="">
                        <v:imagedata r:id="rId312" o:title=""/>
                      </v:shape>
                      <o:OLEObject Type="Embed" ProgID="Equation.DSMT4" ShapeID="_x0000_i1191" DrawAspect="Content" ObjectID="_1587353242" r:id="rId313"/>
                    </w:object>
                  </w:r>
                  <w:r w:rsidRPr="008D149C">
                    <w:rPr>
                      <w:rFonts w:ascii="Times New Roman" w:hAnsi="Times New Roman"/>
                      <w:sz w:val="28"/>
                    </w:rPr>
                    <w:t xml:space="preserve"> với mọi giá trị của </w:t>
                  </w:r>
                  <w:r w:rsidRPr="008D149C">
                    <w:rPr>
                      <w:rFonts w:ascii="Times New Roman" w:hAnsi="Times New Roman"/>
                      <w:position w:val="-6"/>
                      <w:sz w:val="28"/>
                    </w:rPr>
                    <w:object w:dxaOrig="260" w:dyaOrig="220">
                      <v:shape id="_x0000_i1192" type="#_x0000_t75" style="width:14.25pt;height:12.75pt" o:ole="">
                        <v:imagedata r:id="rId314" o:title=""/>
                      </v:shape>
                      <o:OLEObject Type="Embed" ProgID="Equation.DSMT4" ShapeID="_x0000_i1192" DrawAspect="Content" ObjectID="_1587353243" r:id="rId315"/>
                    </w:object>
                  </w:r>
                  <w:r w:rsidRPr="008D149C">
                    <w:rPr>
                      <w:rFonts w:ascii="Times New Roman" w:hAnsi="Times New Roman"/>
                      <w:sz w:val="28"/>
                    </w:rPr>
                    <w:t xml:space="preserve">. </w:t>
                  </w:r>
                </w:p>
                <w:p w:rsidR="008D149C" w:rsidRPr="008D149C" w:rsidRDefault="008D149C" w:rsidP="00EF30C4">
                  <w:pPr>
                    <w:ind w:right="661"/>
                    <w:rPr>
                      <w:rFonts w:ascii="Times New Roman" w:hAnsi="Times New Roman"/>
                      <w:sz w:val="28"/>
                    </w:rPr>
                  </w:pPr>
                  <w:r w:rsidRPr="008D149C">
                    <w:rPr>
                      <w:rFonts w:ascii="Times New Roman" w:hAnsi="Times New Roman"/>
                      <w:sz w:val="28"/>
                    </w:rPr>
                    <w:t xml:space="preserve">    Tìm giá trị </w:t>
                  </w:r>
                  <w:r w:rsidRPr="008D149C">
                    <w:rPr>
                      <w:rFonts w:ascii="Times New Roman" w:hAnsi="Times New Roman"/>
                      <w:position w:val="-6"/>
                      <w:sz w:val="28"/>
                    </w:rPr>
                    <w:object w:dxaOrig="260" w:dyaOrig="220">
                      <v:shape id="_x0000_i1193" type="#_x0000_t75" style="width:14.25pt;height:12.75pt" o:ole="">
                        <v:imagedata r:id="rId314" o:title=""/>
                      </v:shape>
                      <o:OLEObject Type="Embed" ProgID="Equation.DSMT4" ShapeID="_x0000_i1193" DrawAspect="Content" ObjectID="_1587353244" r:id="rId316"/>
                    </w:object>
                  </w:r>
                  <w:r w:rsidRPr="008D149C">
                    <w:rPr>
                      <w:rFonts w:ascii="Times New Roman" w:hAnsi="Times New Roman"/>
                      <w:sz w:val="28"/>
                    </w:rPr>
                    <w:t xml:space="preserve"> sao cho  </w:t>
                  </w:r>
                  <w:r w:rsidRPr="008D149C">
                    <w:rPr>
                      <w:rFonts w:ascii="Times New Roman" w:hAnsi="Times New Roman"/>
                      <w:position w:val="-12"/>
                      <w:sz w:val="28"/>
                    </w:rPr>
                    <w:object w:dxaOrig="3420" w:dyaOrig="380">
                      <v:shape id="_x0000_i1194" type="#_x0000_t75" style="width:203.25pt;height:22.5pt" o:ole="">
                        <v:imagedata r:id="rId317" o:title=""/>
                      </v:shape>
                      <o:OLEObject Type="Embed" ProgID="Equation.DSMT4" ShapeID="_x0000_i1194" DrawAspect="Content" ObjectID="_1587353245" r:id="rId318"/>
                    </w:object>
                  </w:r>
                  <w:r w:rsidRPr="008D149C">
                    <w:rPr>
                      <w:rFonts w:ascii="Times New Roman" w:hAnsi="Times New Roman"/>
                      <w:sz w:val="28"/>
                    </w:rPr>
                    <w:t>.</w:t>
                  </w:r>
                </w:p>
                <w:p w:rsidR="008D149C" w:rsidRPr="008D149C" w:rsidRDefault="008D149C" w:rsidP="00EF30C4">
                  <w:pPr>
                    <w:ind w:right="661"/>
                    <w:rPr>
                      <w:rFonts w:ascii="Times New Roman" w:hAnsi="Times New Roman"/>
                      <w:b/>
                      <w:sz w:val="28"/>
                      <w:u w:val="single"/>
                    </w:rPr>
                  </w:pPr>
                </w:p>
                <w:p w:rsidR="008D149C" w:rsidRPr="008D149C" w:rsidRDefault="008D149C" w:rsidP="00EF30C4">
                  <w:pPr>
                    <w:ind w:right="661"/>
                    <w:rPr>
                      <w:rFonts w:ascii="Times New Roman" w:hAnsi="Times New Roman"/>
                      <w:sz w:val="28"/>
                    </w:rPr>
                  </w:pPr>
                  <w:r w:rsidRPr="008D149C">
                    <w:rPr>
                      <w:rFonts w:ascii="Times New Roman" w:hAnsi="Times New Roman"/>
                      <w:b/>
                      <w:sz w:val="28"/>
                      <w:u w:val="single"/>
                    </w:rPr>
                    <w:t>Bài 3</w:t>
                  </w:r>
                  <w:r w:rsidRPr="008D149C">
                    <w:rPr>
                      <w:rFonts w:ascii="Times New Roman" w:hAnsi="Times New Roman"/>
                      <w:sz w:val="28"/>
                    </w:rPr>
                    <w:t>: (3 điểm)</w:t>
                  </w:r>
                </w:p>
                <w:p w:rsidR="008D149C" w:rsidRPr="008D149C" w:rsidRDefault="008D149C" w:rsidP="00EF30C4">
                  <w:pPr>
                    <w:ind w:right="661"/>
                    <w:jc w:val="both"/>
                    <w:rPr>
                      <w:rFonts w:ascii="Times New Roman" w:hAnsi="Times New Roman"/>
                      <w:sz w:val="28"/>
                    </w:rPr>
                  </w:pPr>
                  <w:r w:rsidRPr="008D149C">
                    <w:rPr>
                      <w:rFonts w:ascii="Times New Roman" w:hAnsi="Times New Roman"/>
                      <w:sz w:val="28"/>
                    </w:rPr>
                    <w:t xml:space="preserve">    Cho hình vuông cố định PQRS. Xét một điểm M thay đổi ở trên cạnh PQ (M</w:t>
                  </w:r>
                  <w:r w:rsidRPr="008D149C">
                    <w:rPr>
                      <w:rFonts w:ascii="Times New Roman" w:hAnsi="Times New Roman"/>
                      <w:position w:val="-4"/>
                      <w:sz w:val="28"/>
                    </w:rPr>
                    <w:object w:dxaOrig="220" w:dyaOrig="220">
                      <v:shape id="_x0000_i1195" type="#_x0000_t75" style="width:11.25pt;height:11.25pt" o:ole="">
                        <v:imagedata r:id="rId319" o:title=""/>
                      </v:shape>
                      <o:OLEObject Type="Embed" ProgID="Equation.3" ShapeID="_x0000_i1195" DrawAspect="Content" ObjectID="_1587353246" r:id="rId320"/>
                    </w:object>
                  </w:r>
                  <w:r w:rsidRPr="008D149C">
                    <w:rPr>
                      <w:rFonts w:ascii="Times New Roman" w:hAnsi="Times New Roman"/>
                      <w:sz w:val="28"/>
                    </w:rPr>
                    <w:t>P, M</w:t>
                  </w:r>
                  <w:r w:rsidRPr="008D149C">
                    <w:rPr>
                      <w:rFonts w:ascii="Times New Roman" w:hAnsi="Times New Roman"/>
                      <w:position w:val="-4"/>
                      <w:sz w:val="28"/>
                    </w:rPr>
                    <w:object w:dxaOrig="220" w:dyaOrig="220">
                      <v:shape id="_x0000_i1196" type="#_x0000_t75" style="width:11.25pt;height:11.25pt" o:ole="">
                        <v:imagedata r:id="rId321" o:title=""/>
                      </v:shape>
                      <o:OLEObject Type="Embed" ProgID="Equation.3" ShapeID="_x0000_i1196" DrawAspect="Content" ObjectID="_1587353247" r:id="rId322"/>
                    </w:object>
                  </w:r>
                  <w:r w:rsidRPr="008D149C">
                    <w:rPr>
                      <w:rFonts w:ascii="Times New Roman" w:hAnsi="Times New Roman"/>
                      <w:sz w:val="28"/>
                    </w:rPr>
                    <w:t>Q). Đường thẳng RM cắt đường chéo QS của hình vuông PQRS tại E. Đường tròn ngoại tiếp tam giác RMQ cắt đường thẳng QS tại F (F</w:t>
                  </w:r>
                  <w:r w:rsidRPr="008D149C">
                    <w:rPr>
                      <w:rFonts w:ascii="Times New Roman" w:hAnsi="Times New Roman"/>
                      <w:position w:val="-4"/>
                      <w:sz w:val="28"/>
                    </w:rPr>
                    <w:object w:dxaOrig="220" w:dyaOrig="220">
                      <v:shape id="_x0000_i1197" type="#_x0000_t75" style="width:11.25pt;height:11.25pt" o:ole="">
                        <v:imagedata r:id="rId321" o:title=""/>
                      </v:shape>
                      <o:OLEObject Type="Embed" ProgID="Equation.3" ShapeID="_x0000_i1197" DrawAspect="Content" ObjectID="_1587353248" r:id="rId323"/>
                    </w:object>
                  </w:r>
                  <w:r w:rsidRPr="008D149C">
                    <w:rPr>
                      <w:rFonts w:ascii="Times New Roman" w:hAnsi="Times New Roman"/>
                      <w:sz w:val="28"/>
                    </w:rPr>
                    <w:t>Q). Đường thẳng RF cắt cạnh SP của hình vuông PQRS tại N.</w:t>
                  </w:r>
                </w:p>
                <w:p w:rsidR="008D149C" w:rsidRPr="008D149C" w:rsidRDefault="008D149C" w:rsidP="00EF30C4">
                  <w:pPr>
                    <w:numPr>
                      <w:ilvl w:val="0"/>
                      <w:numId w:val="34"/>
                    </w:numPr>
                    <w:ind w:right="661"/>
                    <w:rPr>
                      <w:rFonts w:ascii="Times New Roman" w:hAnsi="Times New Roman"/>
                      <w:sz w:val="28"/>
                    </w:rPr>
                  </w:pPr>
                  <w:r w:rsidRPr="008D149C">
                    <w:rPr>
                      <w:rFonts w:ascii="Times New Roman" w:hAnsi="Times New Roman"/>
                      <w:sz w:val="28"/>
                    </w:rPr>
                    <w:t xml:space="preserve">Chứng tỏ rằng:    </w:t>
                  </w:r>
                  <w:r w:rsidRPr="008D149C">
                    <w:rPr>
                      <w:rFonts w:ascii="Times New Roman" w:hAnsi="Times New Roman"/>
                      <w:position w:val="-10"/>
                      <w:sz w:val="28"/>
                    </w:rPr>
                    <w:object w:dxaOrig="1859" w:dyaOrig="400">
                      <v:shape id="_x0000_i1198" type="#_x0000_t75" style="width:108pt;height:24pt" o:ole="">
                        <v:imagedata r:id="rId324" o:title=""/>
                      </v:shape>
                      <o:OLEObject Type="Embed" ProgID="Equation.DSMT4" ShapeID="_x0000_i1198" DrawAspect="Content" ObjectID="_1587353249" r:id="rId325"/>
                    </w:object>
                  </w:r>
                  <w:r w:rsidRPr="008D149C">
                    <w:rPr>
                      <w:rFonts w:ascii="Times New Roman" w:hAnsi="Times New Roman"/>
                      <w:sz w:val="28"/>
                    </w:rPr>
                    <w:t>.</w:t>
                  </w:r>
                </w:p>
                <w:p w:rsidR="008D149C" w:rsidRPr="008D149C" w:rsidRDefault="008D149C" w:rsidP="00EF30C4">
                  <w:pPr>
                    <w:numPr>
                      <w:ilvl w:val="0"/>
                      <w:numId w:val="34"/>
                    </w:numPr>
                    <w:ind w:right="661"/>
                    <w:jc w:val="both"/>
                    <w:rPr>
                      <w:rFonts w:ascii="Times New Roman" w:hAnsi="Times New Roman"/>
                      <w:sz w:val="28"/>
                    </w:rPr>
                  </w:pPr>
                  <w:r w:rsidRPr="008D149C">
                    <w:rPr>
                      <w:rFonts w:ascii="Times New Roman" w:hAnsi="Times New Roman"/>
                      <w:sz w:val="28"/>
                    </w:rPr>
                    <w:t>Chứng minh rằng khi M thay đổi trên cạnh PQ của hình vuông PQRS thì đường tròn ngoại tiếp tam giác MEF luôn đi qua một điểm cố định.</w:t>
                  </w:r>
                </w:p>
                <w:p w:rsidR="008D149C" w:rsidRPr="008D149C" w:rsidRDefault="008D149C" w:rsidP="00EF30C4">
                  <w:pPr>
                    <w:numPr>
                      <w:ilvl w:val="0"/>
                      <w:numId w:val="34"/>
                    </w:numPr>
                    <w:ind w:right="661"/>
                    <w:jc w:val="both"/>
                    <w:rPr>
                      <w:rFonts w:ascii="Times New Roman" w:hAnsi="Times New Roman"/>
                      <w:sz w:val="28"/>
                    </w:rPr>
                  </w:pPr>
                  <w:r w:rsidRPr="008D149C">
                    <w:rPr>
                      <w:rFonts w:ascii="Times New Roman" w:hAnsi="Times New Roman"/>
                      <w:sz w:val="28"/>
                    </w:rPr>
                    <w:t>Chứng minh rằng: MN = MQ + NS.</w:t>
                  </w:r>
                </w:p>
                <w:p w:rsidR="008D149C" w:rsidRPr="008D149C" w:rsidRDefault="008D149C" w:rsidP="00EF30C4">
                  <w:pPr>
                    <w:ind w:right="661"/>
                    <w:rPr>
                      <w:rFonts w:ascii="Times New Roman" w:hAnsi="Times New Roman"/>
                      <w:sz w:val="28"/>
                    </w:rPr>
                  </w:pPr>
                </w:p>
                <w:p w:rsidR="008D149C" w:rsidRPr="008D149C" w:rsidRDefault="008D149C" w:rsidP="00EF30C4">
                  <w:pPr>
                    <w:ind w:right="661"/>
                    <w:rPr>
                      <w:rFonts w:ascii="Times New Roman" w:hAnsi="Times New Roman"/>
                      <w:sz w:val="28"/>
                    </w:rPr>
                  </w:pPr>
                  <w:r w:rsidRPr="008D149C">
                    <w:rPr>
                      <w:rFonts w:ascii="Times New Roman" w:hAnsi="Times New Roman"/>
                      <w:b/>
                      <w:sz w:val="28"/>
                      <w:u w:val="single"/>
                    </w:rPr>
                    <w:t>Bài 4</w:t>
                  </w:r>
                  <w:r w:rsidRPr="008D149C">
                    <w:rPr>
                      <w:rFonts w:ascii="Times New Roman" w:hAnsi="Times New Roman"/>
                      <w:sz w:val="28"/>
                    </w:rPr>
                    <w:t xml:space="preserve">: (2 điểm) </w:t>
                  </w:r>
                </w:p>
                <w:p w:rsidR="008D149C" w:rsidRPr="008D149C" w:rsidRDefault="008D149C" w:rsidP="00EF30C4">
                  <w:pPr>
                    <w:ind w:right="661"/>
                    <w:rPr>
                      <w:rFonts w:ascii="Times New Roman" w:hAnsi="Times New Roman"/>
                      <w:sz w:val="28"/>
                    </w:rPr>
                  </w:pPr>
                  <w:r w:rsidRPr="008D149C">
                    <w:rPr>
                      <w:rFonts w:ascii="Times New Roman" w:hAnsi="Times New Roman"/>
                      <w:sz w:val="28"/>
                    </w:rPr>
                    <w:t xml:space="preserve">    Tìm tất cả các cặp số nguyên </w:t>
                  </w:r>
                  <w:r w:rsidRPr="008D149C">
                    <w:rPr>
                      <w:rFonts w:ascii="Times New Roman" w:hAnsi="Times New Roman"/>
                      <w:position w:val="-10"/>
                      <w:sz w:val="28"/>
                    </w:rPr>
                    <w:object w:dxaOrig="460" w:dyaOrig="260">
                      <v:shape id="_x0000_i1199" type="#_x0000_t75" style="width:27.75pt;height:15.75pt" o:ole="">
                        <v:imagedata r:id="rId326" o:title=""/>
                      </v:shape>
                      <o:OLEObject Type="Embed" ProgID="Equation.DSMT4" ShapeID="_x0000_i1199" DrawAspect="Content" ObjectID="_1587353250" r:id="rId327"/>
                    </w:object>
                  </w:r>
                  <w:r w:rsidRPr="008D149C">
                    <w:rPr>
                      <w:rFonts w:ascii="Times New Roman" w:hAnsi="Times New Roman"/>
                      <w:sz w:val="28"/>
                    </w:rPr>
                    <w:t xml:space="preserve"> sao cho đẳng thức sau đúng:</w:t>
                  </w:r>
                </w:p>
                <w:p w:rsidR="008D149C" w:rsidRPr="008D149C" w:rsidRDefault="008D149C" w:rsidP="00EF30C4">
                  <w:pPr>
                    <w:ind w:right="661"/>
                    <w:rPr>
                      <w:rFonts w:ascii="Times New Roman" w:hAnsi="Times New Roman"/>
                      <w:sz w:val="28"/>
                    </w:rPr>
                  </w:pPr>
                  <w:r w:rsidRPr="008D149C">
                    <w:rPr>
                      <w:rFonts w:ascii="Times New Roman" w:hAnsi="Times New Roman"/>
                      <w:sz w:val="28"/>
                    </w:rPr>
                    <w:t xml:space="preserve">                                </w:t>
                  </w:r>
                  <w:r w:rsidRPr="008D149C">
                    <w:rPr>
                      <w:rFonts w:ascii="Times New Roman" w:hAnsi="Times New Roman"/>
                      <w:position w:val="-12"/>
                      <w:sz w:val="28"/>
                    </w:rPr>
                    <w:object w:dxaOrig="3500" w:dyaOrig="400">
                      <v:shape id="_x0000_i1200" type="#_x0000_t75" style="width:213.75pt;height:24.75pt" o:ole="">
                        <v:imagedata r:id="rId328" o:title=""/>
                      </v:shape>
                      <o:OLEObject Type="Embed" ProgID="Equation.3" ShapeID="_x0000_i1200" DrawAspect="Content" ObjectID="_1587353251" r:id="rId329"/>
                    </w:object>
                  </w:r>
                </w:p>
                <w:p w:rsidR="008D149C" w:rsidRPr="008D149C" w:rsidRDefault="008D149C" w:rsidP="00EF30C4">
                  <w:pPr>
                    <w:ind w:right="661"/>
                    <w:rPr>
                      <w:rFonts w:ascii="Times New Roman" w:hAnsi="Times New Roman"/>
                      <w:sz w:val="28"/>
                    </w:rPr>
                  </w:pPr>
                  <w:r w:rsidRPr="008D149C">
                    <w:rPr>
                      <w:rFonts w:ascii="Times New Roman" w:hAnsi="Times New Roman"/>
                      <w:b/>
                      <w:sz w:val="28"/>
                      <w:u w:val="single"/>
                    </w:rPr>
                    <w:t>Bài 5</w:t>
                  </w:r>
                  <w:r w:rsidRPr="008D149C">
                    <w:rPr>
                      <w:rFonts w:ascii="Times New Roman" w:hAnsi="Times New Roman"/>
                      <w:sz w:val="28"/>
                    </w:rPr>
                    <w:t>: (1 điểm)</w:t>
                  </w:r>
                </w:p>
                <w:p w:rsidR="008D149C" w:rsidRPr="008D149C" w:rsidRDefault="008D149C" w:rsidP="00EF30C4">
                  <w:pPr>
                    <w:ind w:right="661"/>
                    <w:rPr>
                      <w:rFonts w:ascii="Times New Roman" w:hAnsi="Times New Roman"/>
                      <w:sz w:val="28"/>
                    </w:rPr>
                  </w:pPr>
                  <w:r w:rsidRPr="008D149C">
                    <w:rPr>
                      <w:rFonts w:ascii="Times New Roman" w:hAnsi="Times New Roman"/>
                      <w:sz w:val="28"/>
                    </w:rPr>
                    <w:t xml:space="preserve">    Chứng minh với mọi số thực </w:t>
                  </w:r>
                  <w:r w:rsidRPr="008D149C">
                    <w:rPr>
                      <w:rFonts w:ascii="Times New Roman" w:hAnsi="Times New Roman"/>
                      <w:position w:val="-10"/>
                      <w:sz w:val="28"/>
                    </w:rPr>
                    <w:object w:dxaOrig="760" w:dyaOrig="260">
                      <v:shape id="_x0000_i1201" type="#_x0000_t75" style="width:45pt;height:15pt" o:ole="">
                        <v:imagedata r:id="rId330" o:title=""/>
                      </v:shape>
                      <o:OLEObject Type="Embed" ProgID="Equation.DSMT4" ShapeID="_x0000_i1201" DrawAspect="Content" ObjectID="_1587353252" r:id="rId331"/>
                    </w:object>
                  </w:r>
                  <w:r w:rsidRPr="008D149C">
                    <w:rPr>
                      <w:rFonts w:ascii="Times New Roman" w:hAnsi="Times New Roman"/>
                      <w:sz w:val="28"/>
                    </w:rPr>
                    <w:t xml:space="preserve"> luôn có:</w:t>
                  </w:r>
                </w:p>
                <w:p w:rsidR="008D149C" w:rsidRPr="0011346A" w:rsidRDefault="008D149C" w:rsidP="00EF30C4">
                  <w:pPr>
                    <w:ind w:right="661"/>
                    <w:rPr>
                      <w:rFonts w:ascii="Times New Roman" w:hAnsi="Times New Roman"/>
                    </w:rPr>
                  </w:pPr>
                  <w:r w:rsidRPr="008D149C">
                    <w:rPr>
                      <w:rFonts w:ascii="Times New Roman" w:hAnsi="Times New Roman"/>
                      <w:sz w:val="28"/>
                    </w:rPr>
                    <w:t xml:space="preserve">             </w:t>
                  </w:r>
                  <w:r w:rsidRPr="008D149C">
                    <w:rPr>
                      <w:rFonts w:ascii="Times New Roman" w:hAnsi="Times New Roman"/>
                      <w:position w:val="-16"/>
                      <w:sz w:val="28"/>
                    </w:rPr>
                    <w:object w:dxaOrig="5840" w:dyaOrig="440">
                      <v:shape id="_x0000_i1202" type="#_x0000_t75" style="width:345.75pt;height:26.25pt" o:ole="">
                        <v:imagedata r:id="rId332" o:title=""/>
                      </v:shape>
                      <o:OLEObject Type="Embed" ProgID="Equation.DSMT4" ShapeID="_x0000_i1202" DrawAspect="Content" ObjectID="_1587353253" r:id="rId333"/>
                    </w:object>
                  </w:r>
                </w:p>
                <w:p w:rsidR="008D149C" w:rsidRPr="008D149C" w:rsidRDefault="008D149C" w:rsidP="00EF30C4">
                  <w:pPr>
                    <w:tabs>
                      <w:tab w:val="center" w:pos="1620"/>
                      <w:tab w:val="center" w:pos="6300"/>
                    </w:tabs>
                    <w:rPr>
                      <w:rFonts w:ascii="Times New Roman" w:hAnsi="Times New Roman" w:cs="Times New Roman"/>
                      <w:b/>
                      <w:bCs/>
                      <w:sz w:val="28"/>
                      <w:szCs w:val="28"/>
                    </w:rPr>
                  </w:pPr>
                  <w:r w:rsidRPr="008D149C">
                    <w:rPr>
                      <w:rFonts w:ascii="Times New Roman" w:hAnsi="Times New Roman" w:cs="Times New Roman"/>
                      <w:sz w:val="28"/>
                      <w:szCs w:val="28"/>
                    </w:rPr>
                    <w:t>Së Gi¸o dôc vµ ®µo t¹o</w:t>
                  </w:r>
                  <w:r w:rsidRPr="008D149C">
                    <w:rPr>
                      <w:rFonts w:ascii="Times New Roman" w:hAnsi="Times New Roman" w:cs="Times New Roman"/>
                      <w:sz w:val="28"/>
                      <w:szCs w:val="28"/>
                    </w:rPr>
                    <w:tab/>
                  </w:r>
                  <w:r w:rsidRPr="008D149C">
                    <w:rPr>
                      <w:rFonts w:ascii="Times New Roman" w:hAnsi="Times New Roman" w:cs="Times New Roman"/>
                      <w:b/>
                      <w:bCs/>
                      <w:sz w:val="28"/>
                      <w:szCs w:val="28"/>
                    </w:rPr>
                    <w:t>Kú THI TUYÓN SINH LíP 10 chuyªn QuèC HäC</w:t>
                  </w:r>
                </w:p>
                <w:p w:rsidR="008D149C" w:rsidRPr="008D149C" w:rsidRDefault="008D149C" w:rsidP="00EF30C4">
                  <w:pPr>
                    <w:tabs>
                      <w:tab w:val="center" w:pos="1620"/>
                      <w:tab w:val="center" w:pos="6300"/>
                    </w:tabs>
                    <w:rPr>
                      <w:rFonts w:ascii="Times New Roman" w:hAnsi="Times New Roman" w:cs="Times New Roman"/>
                      <w:sz w:val="28"/>
                      <w:szCs w:val="28"/>
                    </w:rPr>
                  </w:pPr>
                  <w:r w:rsidRPr="008D149C">
                    <w:rPr>
                      <w:rFonts w:ascii="Times New Roman" w:hAnsi="Times New Roman" w:cs="Times New Roman"/>
                      <w:noProof/>
                      <w:sz w:val="28"/>
                      <w:szCs w:val="28"/>
                      <w:lang w:val="en-US"/>
                    </w:rPr>
                    <mc:AlternateContent>
                      <mc:Choice Requires="wps">
                        <w:drawing>
                          <wp:anchor distT="0" distB="0" distL="114300" distR="114300" simplePos="0" relativeHeight="251676672" behindDoc="0" locked="0" layoutInCell="1" allowOverlap="1" wp14:anchorId="62D3F9EC" wp14:editId="7927C8BE">
                            <wp:simplePos x="0" y="0"/>
                            <wp:positionH relativeFrom="column">
                              <wp:posOffset>590550</wp:posOffset>
                            </wp:positionH>
                            <wp:positionV relativeFrom="paragraph">
                              <wp:posOffset>220980</wp:posOffset>
                            </wp:positionV>
                            <wp:extent cx="800100" cy="0"/>
                            <wp:effectExtent l="10795" t="8890" r="8255" b="10160"/>
                            <wp:wrapNone/>
                            <wp:docPr id="1272" name="Straight Connector 1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2"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pt,17.4pt" to="109.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eknHgIAADsEAAAOAAAAZHJzL2Uyb0RvYy54bWysU02P2jAQvVfqf7Byh3w0s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"/>
                        </w:pict>
                      </mc:Fallback>
                    </mc:AlternateContent>
                  </w:r>
                  <w:r w:rsidRPr="008D149C">
                    <w:rPr>
                      <w:rFonts w:ascii="Times New Roman" w:hAnsi="Times New Roman" w:cs="Times New Roman"/>
                      <w:sz w:val="28"/>
                      <w:szCs w:val="28"/>
                    </w:rPr>
                    <w:tab/>
                    <w:t>Thõa Thiªn HuÕ</w:t>
                  </w:r>
                  <w:r w:rsidRPr="008D149C">
                    <w:rPr>
                      <w:rFonts w:ascii="Times New Roman" w:hAnsi="Times New Roman" w:cs="Times New Roman"/>
                      <w:sz w:val="28"/>
                      <w:szCs w:val="28"/>
                    </w:rPr>
                    <w:tab/>
                  </w:r>
                  <w:r w:rsidRPr="008D149C">
                    <w:rPr>
                      <w:rFonts w:ascii="Times New Roman" w:hAnsi="Times New Roman" w:cs="Times New Roman"/>
                      <w:b/>
                      <w:sz w:val="28"/>
                      <w:szCs w:val="28"/>
                    </w:rPr>
                    <w:t>M«n: TO¸N</w:t>
                  </w:r>
                  <w:r w:rsidRPr="008D149C">
                    <w:rPr>
                      <w:rFonts w:ascii="Times New Roman" w:hAnsi="Times New Roman" w:cs="Times New Roman"/>
                      <w:b/>
                      <w:bCs/>
                      <w:sz w:val="28"/>
                      <w:szCs w:val="28"/>
                    </w:rPr>
                    <w:t xml:space="preserve">  -  N¨m häc 2007-2008</w:t>
                  </w:r>
                </w:p>
                <w:p w:rsidR="008D149C" w:rsidRPr="008D149C" w:rsidRDefault="008D149C" w:rsidP="00EF30C4">
                  <w:pPr>
                    <w:rPr>
                      <w:rFonts w:ascii="Times New Roman" w:hAnsi="Times New Roman" w:cs="Times New Roman"/>
                      <w:sz w:val="28"/>
                      <w:szCs w:val="28"/>
                    </w:rPr>
                  </w:pPr>
                </w:p>
                <w:p w:rsidR="008D149C" w:rsidRPr="008D149C" w:rsidRDefault="008D149C" w:rsidP="00EF30C4">
                  <w:pPr>
                    <w:rPr>
                      <w:rFonts w:ascii="Times New Roman" w:hAnsi="Times New Roman" w:cs="Times New Roman"/>
                      <w:b/>
                      <w:sz w:val="28"/>
                      <w:szCs w:val="28"/>
                    </w:rPr>
                  </w:pPr>
                  <w:r w:rsidRPr="008D149C">
                    <w:rPr>
                      <w:rFonts w:ascii="Times New Roman" w:hAnsi="Times New Roman" w:cs="Times New Roman"/>
                      <w:sz w:val="28"/>
                      <w:szCs w:val="28"/>
                    </w:rPr>
                    <w:t xml:space="preserve">                                                      </w:t>
                  </w:r>
                  <w:r w:rsidRPr="008D149C">
                    <w:rPr>
                      <w:rFonts w:ascii="Times New Roman" w:hAnsi="Times New Roman" w:cs="Times New Roman"/>
                      <w:b/>
                      <w:sz w:val="28"/>
                      <w:szCs w:val="28"/>
                    </w:rPr>
                    <w:t xml:space="preserve">ĐÁP ÁN - THANG ĐIỂM </w:t>
                  </w:r>
                </w:p>
                <w:p w:rsidR="008D149C" w:rsidRPr="008D149C" w:rsidRDefault="008D149C" w:rsidP="00EF30C4">
                  <w:pPr>
                    <w:rPr>
                      <w:rFonts w:ascii="Times New Roman" w:hAnsi="Times New Roman" w:cs="Times New Roman"/>
                      <w:sz w:val="28"/>
                      <w:szCs w:val="28"/>
                    </w:rPr>
                  </w:pPr>
                </w:p>
                <w:tbl>
                  <w:tblPr>
                    <w:tblStyle w:val="TableGrid"/>
                    <w:tblW w:w="0" w:type="auto"/>
                    <w:tblInd w:w="0" w:type="dxa"/>
                    <w:tblLook w:val="01E0" w:firstRow="1" w:lastRow="1" w:firstColumn="1" w:lastColumn="1" w:noHBand="0" w:noVBand="0"/>
                  </w:tblPr>
                  <w:tblGrid>
                    <w:gridCol w:w="911"/>
                    <w:gridCol w:w="8523"/>
                    <w:gridCol w:w="839"/>
                  </w:tblGrid>
                  <w:tr w:rsidR="008D149C" w:rsidRPr="008D149C" w:rsidTr="002928FA">
                    <w:tc>
                      <w:tcPr>
                        <w:tcW w:w="93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BÀI</w:t>
                        </w: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 xml:space="preserve">                                                           NỘI DUNG </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Điểm</w:t>
                        </w:r>
                      </w:p>
                    </w:tc>
                  </w:tr>
                  <w:tr w:rsidR="008D149C" w:rsidRPr="008D149C" w:rsidTr="002928FA">
                    <w:tc>
                      <w:tcPr>
                        <w:tcW w:w="93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B.1</w:t>
                        </w:r>
                      </w:p>
                      <w:p w:rsidR="008D149C" w:rsidRPr="008D149C" w:rsidRDefault="008D149C" w:rsidP="00EF30C4">
                        <w:pPr>
                          <w:rPr>
                            <w:b/>
                            <w:i/>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position w:val="-32"/>
                            <w:sz w:val="28"/>
                            <w:szCs w:val="28"/>
                          </w:rPr>
                          <w:object w:dxaOrig="1300" w:dyaOrig="760">
                            <v:shape id="_x0000_i1203" type="#_x0000_t75" style="width:57pt;height:33.75pt" o:ole="">
                              <v:imagedata r:id="rId308" o:title=""/>
                            </v:shape>
                            <o:OLEObject Type="Embed" ProgID="Equation.3" ShapeID="_x0000_i1203" DrawAspect="Content" ObjectID="_1587353254" r:id="rId334"/>
                          </w:objec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sz w:val="28"/>
                            <w:szCs w:val="28"/>
                          </w:rPr>
                          <w:t>(2đ)</w:t>
                        </w:r>
                      </w:p>
                    </w:tc>
                  </w:tr>
                  <w:tr w:rsidR="008D149C" w:rsidRPr="008D149C" w:rsidTr="002928FA">
                    <w:trPr>
                      <w:trHeight w:val="54"/>
                    </w:trPr>
                    <w:tc>
                      <w:tcPr>
                        <w:tcW w:w="930"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Ta có : </w:t>
                        </w:r>
                        <w:r w:rsidRPr="008D149C">
                          <w:rPr>
                            <w:position w:val="-16"/>
                            <w:sz w:val="28"/>
                            <w:szCs w:val="28"/>
                          </w:rPr>
                          <w:object w:dxaOrig="2400" w:dyaOrig="440">
                            <v:shape id="_x0000_i1204" type="#_x0000_t75" style="width:120pt;height:21.75pt" o:ole="">
                              <v:imagedata r:id="rId335" o:title=""/>
                            </v:shape>
                            <o:OLEObject Type="Embed" ProgID="Equation.DSMT4" ShapeID="_x0000_i1204" DrawAspect="Content" ObjectID="_1587353255" r:id="rId336"/>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215"/>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Hay   </w:t>
                        </w:r>
                        <w:r w:rsidRPr="008D149C">
                          <w:rPr>
                            <w:position w:val="-14"/>
                            <w:sz w:val="28"/>
                            <w:szCs w:val="28"/>
                          </w:rPr>
                          <w:object w:dxaOrig="2119" w:dyaOrig="400">
                            <v:shape id="_x0000_i1205" type="#_x0000_t75" style="width:105.75pt;height:20.25pt" o:ole="">
                              <v:imagedata r:id="rId337" o:title=""/>
                            </v:shape>
                            <o:OLEObject Type="Embed" ProgID="Equation.DSMT4" ShapeID="_x0000_i1205" DrawAspect="Content" ObjectID="_1587353256" r:id="rId338"/>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Nếu </w:t>
                        </w:r>
                        <w:r w:rsidRPr="008D149C">
                          <w:rPr>
                            <w:position w:val="-10"/>
                            <w:sz w:val="28"/>
                            <w:szCs w:val="28"/>
                          </w:rPr>
                          <w:object w:dxaOrig="900" w:dyaOrig="320">
                            <v:shape id="_x0000_i1206" type="#_x0000_t75" style="width:45pt;height:15.75pt" o:ole="">
                              <v:imagedata r:id="rId339" o:title=""/>
                            </v:shape>
                            <o:OLEObject Type="Embed" ProgID="Equation.DSMT4" ShapeID="_x0000_i1206" DrawAspect="Content" ObjectID="_1587353257" r:id="rId340"/>
                          </w:object>
                        </w:r>
                        <w:r w:rsidRPr="008D149C">
                          <w:rPr>
                            <w:sz w:val="28"/>
                            <w:szCs w:val="28"/>
                          </w:rPr>
                          <w:t xml:space="preserve">, thay </w:t>
                        </w:r>
                        <w:r w:rsidRPr="008D149C">
                          <w:rPr>
                            <w:position w:val="-10"/>
                            <w:sz w:val="28"/>
                            <w:szCs w:val="28"/>
                          </w:rPr>
                          <w:object w:dxaOrig="720" w:dyaOrig="260">
                            <v:shape id="_x0000_i1207" type="#_x0000_t75" style="width:36pt;height:12.75pt" o:ole="">
                              <v:imagedata r:id="rId341" o:title=""/>
                            </v:shape>
                            <o:OLEObject Type="Embed" ProgID="Equation.DSMT4" ShapeID="_x0000_i1207" DrawAspect="Content" ObjectID="_1587353258" r:id="rId342"/>
                          </w:object>
                        </w:r>
                        <w:r w:rsidRPr="008D149C">
                          <w:rPr>
                            <w:sz w:val="28"/>
                            <w:szCs w:val="28"/>
                          </w:rPr>
                          <w:t xml:space="preserve"> vào phương trình đầu thì: </w:t>
                        </w:r>
                        <w:r w:rsidRPr="008D149C">
                          <w:rPr>
                            <w:position w:val="-6"/>
                            <w:sz w:val="28"/>
                            <w:szCs w:val="28"/>
                          </w:rPr>
                          <w:object w:dxaOrig="2820" w:dyaOrig="320">
                            <v:shape id="_x0000_i1208" type="#_x0000_t75" style="width:141pt;height:15.75pt" o:ole="">
                              <v:imagedata r:id="rId343" o:title=""/>
                            </v:shape>
                            <o:OLEObject Type="Embed" ProgID="Equation.DSMT4" ShapeID="_x0000_i1208" DrawAspect="Content" ObjectID="_1587353259" r:id="rId344"/>
                          </w:objec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Giải ra : </w:t>
                        </w:r>
                        <w:r w:rsidRPr="008D149C">
                          <w:rPr>
                            <w:position w:val="-10"/>
                            <w:sz w:val="28"/>
                            <w:szCs w:val="28"/>
                          </w:rPr>
                          <w:object w:dxaOrig="1300" w:dyaOrig="320">
                            <v:shape id="_x0000_i1209" type="#_x0000_t75" style="width:65.25pt;height:15.75pt" o:ole="">
                              <v:imagedata r:id="rId345" o:title=""/>
                            </v:shape>
                            <o:OLEObject Type="Embed" ProgID="Equation.DSMT4" ShapeID="_x0000_i1209" DrawAspect="Content" ObjectID="_1587353260" r:id="rId346"/>
                          </w:objec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Trường hợp này hệ có hai nghiệm : </w:t>
                        </w:r>
                        <w:r w:rsidRPr="008D149C">
                          <w:rPr>
                            <w:position w:val="-14"/>
                            <w:sz w:val="28"/>
                            <w:szCs w:val="28"/>
                          </w:rPr>
                          <w:object w:dxaOrig="1479" w:dyaOrig="400">
                            <v:shape id="_x0000_i1210" type="#_x0000_t75" style="width:74.25pt;height:20.25pt" o:ole="">
                              <v:imagedata r:id="rId347" o:title=""/>
                            </v:shape>
                            <o:OLEObject Type="Embed" ProgID="Equation.DSMT4" ShapeID="_x0000_i1210" DrawAspect="Content" ObjectID="_1587353261" r:id="rId348"/>
                          </w:object>
                        </w:r>
                        <w:r w:rsidRPr="008D149C">
                          <w:rPr>
                            <w:sz w:val="28"/>
                            <w:szCs w:val="28"/>
                          </w:rPr>
                          <w:t xml:space="preserve"> ; </w:t>
                        </w:r>
                        <w:r w:rsidRPr="008D149C">
                          <w:rPr>
                            <w:position w:val="-14"/>
                            <w:sz w:val="28"/>
                            <w:szCs w:val="28"/>
                          </w:rPr>
                          <w:object w:dxaOrig="1479" w:dyaOrig="400">
                            <v:shape id="_x0000_i1211" type="#_x0000_t75" style="width:74.25pt;height:20.25pt" o:ole="">
                              <v:imagedata r:id="rId349" o:title=""/>
                            </v:shape>
                            <o:OLEObject Type="Embed" ProgID="Equation.DSMT4" ShapeID="_x0000_i1211" DrawAspect="Content" ObjectID="_1587353262" r:id="rId350"/>
                          </w:objec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Nếu </w:t>
                        </w:r>
                        <w:r w:rsidRPr="008D149C">
                          <w:rPr>
                            <w:position w:val="-10"/>
                            <w:sz w:val="28"/>
                            <w:szCs w:val="28"/>
                          </w:rPr>
                          <w:object w:dxaOrig="1239" w:dyaOrig="320">
                            <v:shape id="_x0000_i1212" type="#_x0000_t75" style="width:62.25pt;height:15.75pt" o:ole="">
                              <v:imagedata r:id="rId351" o:title=""/>
                            </v:shape>
                            <o:OLEObject Type="Embed" ProgID="Equation.DSMT4" ShapeID="_x0000_i1212" DrawAspect="Content" ObjectID="_1587353263" r:id="rId352"/>
                          </w:object>
                        </w:r>
                        <w:r w:rsidRPr="008D149C">
                          <w:rPr>
                            <w:sz w:val="28"/>
                            <w:szCs w:val="28"/>
                          </w:rPr>
                          <w:t xml:space="preserve">, thay </w:t>
                        </w:r>
                        <w:r w:rsidRPr="008D149C">
                          <w:rPr>
                            <w:position w:val="-10"/>
                            <w:sz w:val="28"/>
                            <w:szCs w:val="28"/>
                          </w:rPr>
                          <w:object w:dxaOrig="920" w:dyaOrig="320">
                            <v:shape id="_x0000_i1213" type="#_x0000_t75" style="width:45.75pt;height:15.75pt" o:ole="">
                              <v:imagedata r:id="rId353" o:title=""/>
                            </v:shape>
                            <o:OLEObject Type="Embed" ProgID="Equation.DSMT4" ShapeID="_x0000_i1213" DrawAspect="Content" ObjectID="_1587353264" r:id="rId354"/>
                          </w:object>
                        </w:r>
                        <w:r w:rsidRPr="008D149C">
                          <w:rPr>
                            <w:sz w:val="28"/>
                            <w:szCs w:val="28"/>
                          </w:rPr>
                          <w:t xml:space="preserve"> vào phương trình đầu thì: </w:t>
                        </w:r>
                        <w:r w:rsidRPr="008D149C">
                          <w:rPr>
                            <w:position w:val="-14"/>
                            <w:sz w:val="28"/>
                            <w:szCs w:val="28"/>
                          </w:rPr>
                          <w:object w:dxaOrig="3379" w:dyaOrig="400">
                            <v:shape id="_x0000_i1214" type="#_x0000_t75" style="width:168.75pt;height:20.25pt" o:ole="">
                              <v:imagedata r:id="rId355" o:title=""/>
                            </v:shape>
                            <o:OLEObject Type="Embed" ProgID="Equation.DSMT4" ShapeID="_x0000_i1214" DrawAspect="Content" ObjectID="_1587353265" r:id="rId356"/>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Giải ra: </w:t>
                        </w:r>
                        <w:r w:rsidRPr="008D149C">
                          <w:rPr>
                            <w:position w:val="-10"/>
                            <w:sz w:val="28"/>
                            <w:szCs w:val="28"/>
                          </w:rPr>
                          <w:object w:dxaOrig="2420" w:dyaOrig="380">
                            <v:shape id="_x0000_i1215" type="#_x0000_t75" style="width:120.75pt;height:18.75pt" o:ole="">
                              <v:imagedata r:id="rId357" o:title=""/>
                            </v:shape>
                            <o:OLEObject Type="Embed" ProgID="Equation.DSMT4" ShapeID="_x0000_i1215" DrawAspect="Content" ObjectID="_1587353266" r:id="rId358"/>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173"/>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Trường hợp này hệ có hai nghiệm: </w:t>
                        </w:r>
                      </w:p>
                      <w:p w:rsidR="008D149C" w:rsidRPr="008D149C" w:rsidRDefault="008D149C" w:rsidP="00EF30C4">
                        <w:pPr>
                          <w:rPr>
                            <w:sz w:val="28"/>
                            <w:szCs w:val="28"/>
                          </w:rPr>
                        </w:pPr>
                        <w:r w:rsidRPr="008D149C">
                          <w:rPr>
                            <w:position w:val="-18"/>
                            <w:sz w:val="28"/>
                            <w:szCs w:val="28"/>
                          </w:rPr>
                          <w:object w:dxaOrig="2419" w:dyaOrig="480">
                            <v:shape id="_x0000_i1216" type="#_x0000_t75" style="width:120.75pt;height:24pt" o:ole="">
                              <v:imagedata r:id="rId359" o:title=""/>
                            </v:shape>
                            <o:OLEObject Type="Embed" ProgID="Equation.DSMT4" ShapeID="_x0000_i1216" DrawAspect="Content" ObjectID="_1587353267" r:id="rId360"/>
                          </w:object>
                        </w:r>
                        <w:r w:rsidRPr="008D149C">
                          <w:rPr>
                            <w:sz w:val="28"/>
                            <w:szCs w:val="28"/>
                          </w:rPr>
                          <w:t xml:space="preserve"> ; </w:t>
                        </w:r>
                        <w:r w:rsidRPr="008D149C">
                          <w:rPr>
                            <w:position w:val="-18"/>
                            <w:sz w:val="28"/>
                            <w:szCs w:val="28"/>
                          </w:rPr>
                          <w:object w:dxaOrig="2439" w:dyaOrig="480">
                            <v:shape id="_x0000_i1217" type="#_x0000_t75" style="width:122.25pt;height:24pt" o:ole="">
                              <v:imagedata r:id="rId361" o:title=""/>
                            </v:shape>
                            <o:OLEObject Type="Embed" ProgID="Equation.DSMT4" ShapeID="_x0000_i1217" DrawAspect="Content" ObjectID="_1587353268" r:id="rId362"/>
                          </w:objec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p w:rsidR="008D149C" w:rsidRPr="008D149C" w:rsidRDefault="008D149C" w:rsidP="00EF30C4">
                        <w:pPr>
                          <w:rPr>
                            <w:sz w:val="28"/>
                            <w:szCs w:val="28"/>
                          </w:rPr>
                        </w:pPr>
                        <w:r w:rsidRPr="008D149C">
                          <w:rPr>
                            <w:sz w:val="28"/>
                            <w:szCs w:val="28"/>
                          </w:rPr>
                          <w:t>0,25</w:t>
                        </w:r>
                      </w:p>
                    </w:tc>
                  </w:tr>
                  <w:tr w:rsidR="008D149C" w:rsidRPr="008D149C" w:rsidTr="002928FA">
                    <w:trPr>
                      <w:trHeight w:val="288"/>
                    </w:trPr>
                    <w:tc>
                      <w:tcPr>
                        <w:tcW w:w="93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B.2</w:t>
                        </w: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position w:val="-16"/>
                            <w:sz w:val="28"/>
                            <w:szCs w:val="28"/>
                          </w:rPr>
                          <w:object w:dxaOrig="2880" w:dyaOrig="440">
                            <v:shape id="_x0000_i1218" type="#_x0000_t75" style="width:156.75pt;height:24pt" o:ole="">
                              <v:imagedata r:id="rId310" o:title=""/>
                            </v:shape>
                            <o:OLEObject Type="Embed" ProgID="Equation.DSMT4" ShapeID="_x0000_i1218" DrawAspect="Content" ObjectID="_1587353269" r:id="rId363"/>
                          </w:object>
                        </w:r>
                        <w:r w:rsidRPr="008D149C">
                          <w:rPr>
                            <w:sz w:val="28"/>
                            <w:szCs w:val="28"/>
                          </w:rPr>
                          <w:t xml:space="preserve">  (1)</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b/>
                            <w:sz w:val="28"/>
                            <w:szCs w:val="28"/>
                          </w:rPr>
                          <w:t>(2đ)</w:t>
                        </w:r>
                      </w:p>
                    </w:tc>
                  </w:tr>
                  <w:tr w:rsidR="008D149C" w:rsidRPr="008D149C" w:rsidTr="002928FA">
                    <w:trPr>
                      <w:trHeight w:val="54"/>
                    </w:trPr>
                    <w:tc>
                      <w:tcPr>
                        <w:tcW w:w="930"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lang w:val="fr-FR"/>
                          </w:rPr>
                        </w:pPr>
                        <w:r w:rsidRPr="008D149C">
                          <w:rPr>
                            <w:sz w:val="28"/>
                            <w:szCs w:val="28"/>
                            <w:lang w:val="fr-FR"/>
                          </w:rPr>
                          <w:t>Đặt :</w:t>
                        </w:r>
                        <w:r w:rsidRPr="008D149C">
                          <w:rPr>
                            <w:position w:val="-6"/>
                            <w:sz w:val="28"/>
                            <w:szCs w:val="28"/>
                            <w:lang w:val="fr-FR"/>
                          </w:rPr>
                          <w:object w:dxaOrig="600" w:dyaOrig="320">
                            <v:shape id="_x0000_i1219" type="#_x0000_t75" style="width:30pt;height:15.75pt" o:ole="">
                              <v:imagedata r:id="rId364" o:title=""/>
                            </v:shape>
                            <o:OLEObject Type="Embed" ProgID="Equation.DSMT4" ShapeID="_x0000_i1219" DrawAspect="Content" ObjectID="_1587353270" r:id="rId365"/>
                          </w:object>
                        </w:r>
                        <w:r w:rsidRPr="008D149C">
                          <w:rPr>
                            <w:sz w:val="28"/>
                            <w:szCs w:val="28"/>
                            <w:lang w:val="fr-FR"/>
                          </w:rPr>
                          <w:t xml:space="preserve">, ta có :  </w:t>
                        </w:r>
                        <w:r w:rsidRPr="008D149C">
                          <w:rPr>
                            <w:position w:val="-16"/>
                            <w:sz w:val="28"/>
                            <w:szCs w:val="28"/>
                            <w:lang w:val="fr-FR"/>
                          </w:rPr>
                          <w:object w:dxaOrig="2680" w:dyaOrig="440">
                            <v:shape id="_x0000_i1220" type="#_x0000_t75" style="width:134.25pt;height:21.75pt" o:ole="">
                              <v:imagedata r:id="rId366" o:title=""/>
                            </v:shape>
                            <o:OLEObject Type="Embed" ProgID="Equation.DSMT4" ShapeID="_x0000_i1220" DrawAspect="Content" ObjectID="_1587353271" r:id="rId367"/>
                          </w:object>
                        </w:r>
                        <w:r w:rsidRPr="008D149C">
                          <w:rPr>
                            <w:sz w:val="28"/>
                            <w:szCs w:val="28"/>
                            <w:lang w:val="fr-FR"/>
                          </w:rPr>
                          <w:t xml:space="preserve"> (2) (</w:t>
                        </w:r>
                        <w:r w:rsidRPr="008D149C">
                          <w:rPr>
                            <w:position w:val="-6"/>
                            <w:sz w:val="28"/>
                            <w:szCs w:val="28"/>
                          </w:rPr>
                          <w:object w:dxaOrig="499" w:dyaOrig="280">
                            <v:shape id="_x0000_i1221" type="#_x0000_t75" style="width:24.75pt;height:14.25pt" o:ole="">
                              <v:imagedata r:id="rId368" o:title=""/>
                            </v:shape>
                            <o:OLEObject Type="Embed" ProgID="Equation.DSMT4" ShapeID="_x0000_i1221" DrawAspect="Content" ObjectID="_1587353272" r:id="rId369"/>
                          </w:object>
                        </w:r>
                        <w:r w:rsidRPr="008D149C">
                          <w:rPr>
                            <w:sz w:val="28"/>
                            <w:szCs w:val="28"/>
                            <w:lang w:val="fr-FR"/>
                          </w:rPr>
                          <w:t xml:space="preserve">) . </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Ta chứng tỏ (2) luôn có hai nghiệm : </w:t>
                        </w:r>
                        <w:r w:rsidRPr="008D149C">
                          <w:rPr>
                            <w:position w:val="-12"/>
                            <w:sz w:val="28"/>
                            <w:szCs w:val="28"/>
                          </w:rPr>
                          <w:object w:dxaOrig="940" w:dyaOrig="360">
                            <v:shape id="_x0000_i1222" type="#_x0000_t75" style="width:47.25pt;height:18pt" o:ole="">
                              <v:imagedata r:id="rId370" o:title=""/>
                            </v:shape>
                            <o:OLEObject Type="Embed" ProgID="Equation.DSMT4" ShapeID="_x0000_i1222" DrawAspect="Content" ObjectID="_1587353273" r:id="rId371"/>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position w:val="-16"/>
                            <w:sz w:val="28"/>
                            <w:szCs w:val="28"/>
                          </w:rPr>
                          <w:object w:dxaOrig="3700" w:dyaOrig="480">
                            <v:shape id="_x0000_i1223" type="#_x0000_t75" style="width:185.25pt;height:24pt" o:ole="">
                              <v:imagedata r:id="rId372" o:title=""/>
                            </v:shape>
                            <o:OLEObject Type="Embed" ProgID="Equation.DSMT4" ShapeID="_x0000_i1223" DrawAspect="Content" ObjectID="_1587353274" r:id="rId373"/>
                          </w:object>
                        </w:r>
                        <w:r w:rsidRPr="008D149C">
                          <w:rPr>
                            <w:sz w:val="28"/>
                            <w:szCs w:val="28"/>
                          </w:rPr>
                          <w:t xml:space="preserve"> với mọi </w:t>
                        </w:r>
                        <w:r w:rsidRPr="008D149C">
                          <w:rPr>
                            <w:position w:val="-6"/>
                            <w:sz w:val="28"/>
                            <w:szCs w:val="28"/>
                          </w:rPr>
                          <w:object w:dxaOrig="260" w:dyaOrig="220">
                            <v:shape id="_x0000_i1224" type="#_x0000_t75" style="width:12.75pt;height:11.25pt" o:ole="">
                              <v:imagedata r:id="rId374" o:title=""/>
                            </v:shape>
                            <o:OLEObject Type="Embed" ProgID="Equation.DSMT4" ShapeID="_x0000_i1224" DrawAspect="Content" ObjectID="_1587353275" r:id="rId375"/>
                          </w:object>
                        </w:r>
                        <w:r w:rsidRPr="008D149C">
                          <w:rPr>
                            <w:sz w:val="28"/>
                            <w:szCs w:val="28"/>
                          </w:rPr>
                          <w:t xml:space="preserve"> .Vậy (2) luôn có hai nghiệm phân biệt  </w:t>
                        </w:r>
                        <w:r w:rsidRPr="008D149C">
                          <w:rPr>
                            <w:position w:val="-12"/>
                            <w:sz w:val="28"/>
                            <w:szCs w:val="28"/>
                          </w:rPr>
                          <w:object w:dxaOrig="480" w:dyaOrig="360">
                            <v:shape id="_x0000_i1225" type="#_x0000_t75" style="width:24pt;height:18pt" o:ole="">
                              <v:imagedata r:id="rId376" o:title=""/>
                            </v:shape>
                            <o:OLEObject Type="Embed" ProgID="Equation.DSMT4" ShapeID="_x0000_i1225" DrawAspect="Content" ObjectID="_1587353276" r:id="rId377"/>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position w:val="-12"/>
                            <w:sz w:val="28"/>
                            <w:szCs w:val="28"/>
                          </w:rPr>
                          <w:object w:dxaOrig="1680" w:dyaOrig="380">
                            <v:shape id="_x0000_i1226" type="#_x0000_t75" style="width:84pt;height:18.75pt" o:ole="">
                              <v:imagedata r:id="rId378" o:title=""/>
                            </v:shape>
                            <o:OLEObject Type="Embed" ProgID="Equation.DSMT4" ShapeID="_x0000_i1226" DrawAspect="Content" ObjectID="_1587353277" r:id="rId379"/>
                          </w:object>
                        </w:r>
                        <w:r w:rsidRPr="008D149C">
                          <w:rPr>
                            <w:sz w:val="28"/>
                            <w:szCs w:val="28"/>
                          </w:rPr>
                          <w:t xml:space="preserve"> với mọi </w:t>
                        </w:r>
                        <w:r w:rsidRPr="008D149C">
                          <w:rPr>
                            <w:position w:val="-6"/>
                            <w:sz w:val="28"/>
                            <w:szCs w:val="28"/>
                          </w:rPr>
                          <w:object w:dxaOrig="260" w:dyaOrig="220">
                            <v:shape id="_x0000_i1227" type="#_x0000_t75" style="width:12.75pt;height:11.25pt" o:ole="">
                              <v:imagedata r:id="rId380" o:title=""/>
                            </v:shape>
                            <o:OLEObject Type="Embed" ProgID="Equation.DSMT4" ShapeID="_x0000_i1227" DrawAspect="Content" ObjectID="_1587353278" r:id="rId381"/>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15"/>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position w:val="-16"/>
                            <w:sz w:val="28"/>
                            <w:szCs w:val="28"/>
                          </w:rPr>
                          <w:object w:dxaOrig="2120" w:dyaOrig="440">
                            <v:shape id="_x0000_i1228" type="#_x0000_t75" style="width:105.75pt;height:21.75pt" o:ole="">
                              <v:imagedata r:id="rId382" o:title=""/>
                            </v:shape>
                            <o:OLEObject Type="Embed" ProgID="Equation.DSMT4" ShapeID="_x0000_i1228" DrawAspect="Content" ObjectID="_1587353279" r:id="rId383"/>
                          </w:object>
                        </w:r>
                        <w:r w:rsidRPr="008D149C">
                          <w:rPr>
                            <w:sz w:val="28"/>
                            <w:szCs w:val="28"/>
                          </w:rPr>
                          <w:t xml:space="preserve"> với mọi </w:t>
                        </w:r>
                        <w:r w:rsidRPr="008D149C">
                          <w:rPr>
                            <w:position w:val="-6"/>
                            <w:sz w:val="28"/>
                            <w:szCs w:val="28"/>
                          </w:rPr>
                          <w:object w:dxaOrig="260" w:dyaOrig="220">
                            <v:shape id="_x0000_i1229" type="#_x0000_t75" style="width:12.75pt;height:11.25pt" o:ole="">
                              <v:imagedata r:id="rId380" o:title=""/>
                            </v:shape>
                            <o:OLEObject Type="Embed" ProgID="Equation.DSMT4" ShapeID="_x0000_i1229" DrawAspect="Content" ObjectID="_1587353280" r:id="rId384"/>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278"/>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Do đó phương trình (1) có 4 nghiệm : </w:t>
                        </w:r>
                        <w:r w:rsidRPr="008D149C">
                          <w:rPr>
                            <w:position w:val="-14"/>
                            <w:sz w:val="28"/>
                            <w:szCs w:val="28"/>
                          </w:rPr>
                          <w:object w:dxaOrig="520" w:dyaOrig="420">
                            <v:shape id="_x0000_i1230" type="#_x0000_t75" style="width:22.5pt;height:18pt" o:ole="">
                              <v:imagedata r:id="rId385" o:title=""/>
                            </v:shape>
                            <o:OLEObject Type="Embed" ProgID="Equation.DSMT4" ShapeID="_x0000_i1230" DrawAspect="Content" ObjectID="_1587353281" r:id="rId386"/>
                          </w:object>
                        </w:r>
                        <w:r w:rsidRPr="008D149C">
                          <w:rPr>
                            <w:sz w:val="28"/>
                            <w:szCs w:val="28"/>
                          </w:rPr>
                          <w:t xml:space="preserve">, </w:t>
                        </w:r>
                        <w:r w:rsidRPr="008D149C">
                          <w:rPr>
                            <w:position w:val="-14"/>
                            <w:sz w:val="28"/>
                            <w:szCs w:val="28"/>
                          </w:rPr>
                          <w:object w:dxaOrig="540" w:dyaOrig="420">
                            <v:shape id="_x0000_i1231" type="#_x0000_t75" style="width:23.25pt;height:18pt" o:ole="">
                              <v:imagedata r:id="rId387" o:title=""/>
                            </v:shape>
                            <o:OLEObject Type="Embed" ProgID="Equation.DSMT4" ShapeID="_x0000_i1231" DrawAspect="Content" ObjectID="_1587353282" r:id="rId388"/>
                          </w:object>
                        </w:r>
                        <w:r w:rsidRPr="008D149C">
                          <w:rPr>
                            <w:sz w:val="28"/>
                            <w:szCs w:val="28"/>
                          </w:rPr>
                          <w:t xml:space="preserve">, </w:t>
                        </w:r>
                        <w:r w:rsidRPr="008D149C">
                          <w:rPr>
                            <w:position w:val="-14"/>
                            <w:sz w:val="28"/>
                            <w:szCs w:val="28"/>
                          </w:rPr>
                          <w:object w:dxaOrig="560" w:dyaOrig="420">
                            <v:shape id="_x0000_i1232" type="#_x0000_t75" style="width:24.75pt;height:18.75pt" o:ole="">
                              <v:imagedata r:id="rId389" o:title=""/>
                            </v:shape>
                            <o:OLEObject Type="Embed" ProgID="Equation.DSMT4" ShapeID="_x0000_i1232" DrawAspect="Content" ObjectID="_1587353283" r:id="rId390"/>
                          </w:object>
                        </w:r>
                        <w:r w:rsidRPr="008D149C">
                          <w:rPr>
                            <w:sz w:val="28"/>
                            <w:szCs w:val="28"/>
                          </w:rPr>
                          <w:t>,</w:t>
                        </w:r>
                        <w:r w:rsidRPr="008D149C">
                          <w:rPr>
                            <w:position w:val="-14"/>
                            <w:sz w:val="28"/>
                            <w:szCs w:val="28"/>
                          </w:rPr>
                          <w:object w:dxaOrig="560" w:dyaOrig="420">
                            <v:shape id="_x0000_i1233" type="#_x0000_t75" style="width:24.75pt;height:18.75pt" o:ole="">
                              <v:imagedata r:id="rId391" o:title=""/>
                            </v:shape>
                            <o:OLEObject Type="Embed" ProgID="Equation.DSMT4" ShapeID="_x0000_i1233" DrawAspect="Content" ObjectID="_1587353284" r:id="rId392"/>
                          </w:object>
                        </w:r>
                        <w:r w:rsidRPr="008D149C">
                          <w:rPr>
                            <w:sz w:val="28"/>
                            <w:szCs w:val="28"/>
                          </w:rPr>
                          <w:t xml:space="preserve"> .</w:t>
                        </w:r>
                      </w:p>
                      <w:p w:rsidR="008D149C" w:rsidRPr="008D149C" w:rsidRDefault="008D149C" w:rsidP="00EF30C4">
                        <w:pPr>
                          <w:rPr>
                            <w:sz w:val="28"/>
                            <w:szCs w:val="28"/>
                          </w:rPr>
                        </w:pPr>
                        <w:r w:rsidRPr="008D149C">
                          <w:rPr>
                            <w:position w:val="-18"/>
                            <w:sz w:val="28"/>
                            <w:szCs w:val="28"/>
                          </w:rPr>
                          <w:object w:dxaOrig="9480" w:dyaOrig="540">
                            <v:shape id="_x0000_i1234" type="#_x0000_t75" style="width:406.5pt;height:23.25pt" o:ole="">
                              <v:imagedata r:id="rId393" o:title=""/>
                            </v:shape>
                            <o:OLEObject Type="Embed" ProgID="Equation.DSMT4" ShapeID="_x0000_i1234" DrawAspect="Content" ObjectID="_1587353285" r:id="rId394"/>
                          </w:object>
                        </w:r>
                        <w:r w:rsidRPr="008D149C">
                          <w:rPr>
                            <w:sz w:val="28"/>
                            <w:szCs w:val="28"/>
                            <w:vertAlign w:val="superscript"/>
                          </w:rPr>
                          <w:t xml:space="preserve"> </w:t>
                        </w:r>
                      </w:p>
                      <w:p w:rsidR="008D149C" w:rsidRPr="008D149C" w:rsidRDefault="008D149C" w:rsidP="00EF30C4">
                        <w:pPr>
                          <w:rPr>
                            <w:sz w:val="28"/>
                            <w:szCs w:val="28"/>
                          </w:rPr>
                        </w:pPr>
                        <w:r w:rsidRPr="008D149C">
                          <w:rPr>
                            <w:sz w:val="28"/>
                            <w:szCs w:val="28"/>
                          </w:rPr>
                          <w:t xml:space="preserve">                                           </w:t>
                        </w:r>
                        <w:r w:rsidRPr="008D149C">
                          <w:rPr>
                            <w:position w:val="-14"/>
                            <w:sz w:val="28"/>
                            <w:szCs w:val="28"/>
                          </w:rPr>
                          <w:object w:dxaOrig="1699" w:dyaOrig="400">
                            <v:shape id="_x0000_i1235" type="#_x0000_t75" style="width:84.75pt;height:20.25pt" o:ole="">
                              <v:imagedata r:id="rId395" o:title=""/>
                            </v:shape>
                            <o:OLEObject Type="Embed" ProgID="Equation.DSMT4" ShapeID="_x0000_i1235" DrawAspect="Content" ObjectID="_1587353286" r:id="rId396"/>
                          </w:objec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r w:rsidRPr="008D149C">
                          <w:rPr>
                            <w:sz w:val="28"/>
                            <w:szCs w:val="28"/>
                          </w:rPr>
                          <w:t>0,25</w:t>
                        </w:r>
                      </w:p>
                    </w:tc>
                  </w:tr>
                  <w:tr w:rsidR="008D149C" w:rsidRPr="008D149C" w:rsidTr="002928FA">
                    <w:trPr>
                      <w:trHeight w:val="277"/>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position w:val="-16"/>
                            <w:sz w:val="28"/>
                            <w:szCs w:val="28"/>
                          </w:rPr>
                          <w:object w:dxaOrig="6540" w:dyaOrig="440">
                            <v:shape id="_x0000_i1236" type="#_x0000_t75" style="width:327pt;height:21.75pt" o:ole="">
                              <v:imagedata r:id="rId397" o:title=""/>
                            </v:shape>
                            <o:OLEObject Type="Embed" ProgID="Equation.DSMT4" ShapeID="_x0000_i1236" DrawAspect="Content" ObjectID="_1587353287" r:id="rId398"/>
                          </w:object>
                        </w:r>
                        <w:r w:rsidRPr="008D149C">
                          <w:rPr>
                            <w:sz w:val="28"/>
                            <w:szCs w:val="28"/>
                          </w:rPr>
                          <w:t xml:space="preserve"> .</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277"/>
                    </w:trPr>
                    <w:tc>
                      <w:tcPr>
                        <w:tcW w:w="930" w:type="dxa"/>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position w:val="-12"/>
                            <w:sz w:val="28"/>
                            <w:szCs w:val="28"/>
                          </w:rPr>
                          <w:object w:dxaOrig="8040" w:dyaOrig="380">
                            <v:shape id="_x0000_i1237" type="#_x0000_t75" style="width:402pt;height:18.75pt" o:ole="">
                              <v:imagedata r:id="rId399" o:title=""/>
                            </v:shape>
                            <o:OLEObject Type="Embed" ProgID="Equation.DSMT4" ShapeID="_x0000_i1237" DrawAspect="Content" ObjectID="_1587353288" r:id="rId400"/>
                          </w:objec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bl>
                <w:p w:rsidR="008D149C" w:rsidRPr="008D149C" w:rsidRDefault="008D149C" w:rsidP="00EF30C4">
                  <w:pPr>
                    <w:rPr>
                      <w:rFonts w:ascii="Times New Roman" w:hAnsi="Times New Roman" w:cs="Times New Roman"/>
                      <w:sz w:val="28"/>
                      <w:szCs w:val="28"/>
                    </w:rPr>
                  </w:pPr>
                </w:p>
                <w:p w:rsidR="008D149C" w:rsidRPr="008D149C" w:rsidRDefault="008D149C" w:rsidP="00EF30C4">
                  <w:pPr>
                    <w:rPr>
                      <w:rFonts w:ascii="Times New Roman" w:hAnsi="Times New Roman" w:cs="Times New Roman"/>
                      <w:sz w:val="28"/>
                      <w:szCs w:val="28"/>
                    </w:rPr>
                  </w:pPr>
                  <w:r w:rsidRPr="008D149C">
                    <w:rPr>
                      <w:rFonts w:ascii="Times New Roman" w:hAnsi="Times New Roman" w:cs="Times New Roman"/>
                      <w:sz w:val="28"/>
                      <w:szCs w:val="28"/>
                    </w:rPr>
                    <w:br w:type="page"/>
                  </w:r>
                </w:p>
                <w:tbl>
                  <w:tblPr>
                    <w:tblStyle w:val="TableGrid"/>
                    <w:tblW w:w="10231" w:type="dxa"/>
                    <w:tblInd w:w="0" w:type="dxa"/>
                    <w:tblLook w:val="01E0" w:firstRow="1" w:lastRow="1" w:firstColumn="1" w:lastColumn="1" w:noHBand="0" w:noVBand="0"/>
                  </w:tblPr>
                  <w:tblGrid>
                    <w:gridCol w:w="1049"/>
                    <w:gridCol w:w="4342"/>
                    <w:gridCol w:w="4084"/>
                    <w:gridCol w:w="756"/>
                  </w:tblGrid>
                  <w:tr w:rsidR="008D149C" w:rsidRPr="008D149C" w:rsidTr="002928FA">
                    <w:trPr>
                      <w:trHeight w:val="277"/>
                    </w:trPr>
                    <w:tc>
                      <w:tcPr>
                        <w:tcW w:w="93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b/>
                            <w:i/>
                            <w:sz w:val="28"/>
                            <w:szCs w:val="28"/>
                          </w:rPr>
                          <w:t>B.3</w:t>
                        </w: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b/>
                            <w:sz w:val="28"/>
                            <w:szCs w:val="28"/>
                          </w:rPr>
                          <w:t>3 đ</w:t>
                        </w:r>
                      </w:p>
                    </w:tc>
                  </w:tr>
                  <w:tr w:rsidR="008D149C" w:rsidRPr="008D149C" w:rsidTr="002928FA">
                    <w:trPr>
                      <w:trHeight w:val="277"/>
                    </w:trPr>
                    <w:tc>
                      <w:tcPr>
                        <w:tcW w:w="93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Câu3.1</w:t>
                        </w: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sz w:val="28"/>
                            <w:szCs w:val="28"/>
                          </w:rPr>
                        </w:pPr>
                        <w:r w:rsidRPr="008D149C">
                          <w:rPr>
                            <w:b/>
                            <w:sz w:val="28"/>
                            <w:szCs w:val="28"/>
                          </w:rPr>
                          <w:t>(1đ)</w:t>
                        </w:r>
                      </w:p>
                    </w:tc>
                  </w:tr>
                  <w:tr w:rsidR="008D149C" w:rsidRPr="008D149C" w:rsidTr="002928FA">
                    <w:trPr>
                      <w:trHeight w:val="336"/>
                    </w:trPr>
                    <w:tc>
                      <w:tcPr>
                        <w:tcW w:w="930"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tc>
                    <w:tc>
                      <w:tcPr>
                        <w:tcW w:w="4434"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noProof/>
                            <w:sz w:val="28"/>
                            <w:szCs w:val="28"/>
                            <w:lang w:val="en-US"/>
                          </w:rPr>
                          <w:drawing>
                            <wp:anchor distT="0" distB="0" distL="114300" distR="114300" simplePos="0" relativeHeight="251675648" behindDoc="0" locked="0" layoutInCell="1" allowOverlap="1" wp14:anchorId="064D2474" wp14:editId="587C1A2E">
                              <wp:simplePos x="0" y="0"/>
                              <wp:positionH relativeFrom="column">
                                <wp:posOffset>78105</wp:posOffset>
                              </wp:positionH>
                              <wp:positionV relativeFrom="paragraph">
                                <wp:posOffset>-4445</wp:posOffset>
                              </wp:positionV>
                              <wp:extent cx="2401570" cy="2159000"/>
                              <wp:effectExtent l="0" t="0" r="0" b="0"/>
                              <wp:wrapNone/>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401570" cy="2159000"/>
                                      </a:xfrm>
                                      <a:prstGeom prst="rect">
                                        <a:avLst/>
                                      </a:prstGeom>
                                      <a:noFill/>
                                    </pic:spPr>
                                  </pic:pic>
                                </a:graphicData>
                              </a:graphic>
                              <wp14:sizeRelH relativeFrom="page">
                                <wp14:pctWidth>0</wp14:pctWidth>
                              </wp14:sizeRelH>
                              <wp14:sizeRelV relativeFrom="page">
                                <wp14:pctHeight>0</wp14:pctHeight>
                              </wp14:sizeRelV>
                            </wp:anchor>
                          </w:drawing>
                        </w:r>
                        <w:r w:rsidRPr="008D149C">
                          <w:rPr>
                            <w:sz w:val="28"/>
                            <w:szCs w:val="28"/>
                          </w:rPr>
                          <w:t xml:space="preserve">      </w:t>
                        </w: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tc>
                    <w:tc>
                      <w:tcPr>
                        <w:tcW w:w="410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Hình vẽ đúng</w:t>
                        </w:r>
                      </w:p>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59"/>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410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Đường tròn ngoại tiếp tam giác RMQ có đường kính RM .</w:t>
                        </w:r>
                      </w:p>
                      <w:p w:rsidR="008D149C" w:rsidRPr="008D149C" w:rsidRDefault="008D149C" w:rsidP="00EF30C4">
                        <w:pPr>
                          <w:rPr>
                            <w:sz w:val="28"/>
                            <w:szCs w:val="28"/>
                          </w:rPr>
                        </w:pPr>
                        <w:r w:rsidRPr="008D149C">
                          <w:rPr>
                            <w:position w:val="-10"/>
                            <w:sz w:val="28"/>
                            <w:szCs w:val="28"/>
                          </w:rPr>
                          <w:object w:dxaOrig="2639" w:dyaOrig="400">
                            <v:shape id="_x0000_i1238" type="#_x0000_t75" style="width:132pt;height:20.25pt" o:ole="">
                              <v:imagedata r:id="rId402" o:title=""/>
                            </v:shape>
                            <o:OLEObject Type="Embed" ProgID="Equation.DSMT4" ShapeID="_x0000_i1238" DrawAspect="Content" ObjectID="_1587353289" r:id="rId403"/>
                          </w:object>
                        </w:r>
                        <w:r w:rsidRPr="008D149C">
                          <w:rPr>
                            <w:sz w:val="28"/>
                            <w:szCs w:val="28"/>
                          </w:rPr>
                          <w:t xml:space="preserve"> (3)</w:t>
                        </w:r>
                      </w:p>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r w:rsidRPr="008D149C">
                          <w:rPr>
                            <w:sz w:val="28"/>
                            <w:szCs w:val="28"/>
                          </w:rPr>
                          <w:t>0,25</w:t>
                        </w:r>
                      </w:p>
                    </w:tc>
                  </w:tr>
                  <w:tr w:rsidR="008D149C" w:rsidRPr="008D149C" w:rsidTr="002928FA">
                    <w:trPr>
                      <w:trHeight w:val="412"/>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410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F nằm trong đọan ES.</w:t>
                        </w:r>
                      </w:p>
                      <w:p w:rsidR="008D149C" w:rsidRPr="008D149C" w:rsidRDefault="008D149C" w:rsidP="00EF30C4">
                        <w:pPr>
                          <w:rPr>
                            <w:sz w:val="28"/>
                            <w:szCs w:val="28"/>
                          </w:rPr>
                        </w:pPr>
                        <w:r w:rsidRPr="008D149C">
                          <w:rPr>
                            <w:position w:val="-10"/>
                            <w:sz w:val="28"/>
                            <w:szCs w:val="28"/>
                          </w:rPr>
                          <w:object w:dxaOrig="2460" w:dyaOrig="400">
                            <v:shape id="_x0000_i1239" type="#_x0000_t75" style="width:123pt;height:20.25pt" o:ole="">
                              <v:imagedata r:id="rId404" o:title=""/>
                            </v:shape>
                            <o:OLEObject Type="Embed" ProgID="Equation.DSMT4" ShapeID="_x0000_i1239" DrawAspect="Content" ObjectID="_1587353290" r:id="rId405"/>
                          </w:object>
                        </w:r>
                      </w:p>
                      <w:p w:rsidR="008D149C" w:rsidRPr="008D149C" w:rsidRDefault="008D149C" w:rsidP="00EF30C4">
                        <w:pPr>
                          <w:rPr>
                            <w:sz w:val="28"/>
                            <w:szCs w:val="28"/>
                          </w:rPr>
                        </w:pPr>
                        <w:r w:rsidRPr="008D149C">
                          <w:rPr>
                            <w:sz w:val="28"/>
                            <w:szCs w:val="28"/>
                          </w:rPr>
                          <w:t xml:space="preserve">Do đó : </w:t>
                        </w:r>
                        <w:r w:rsidRPr="008D149C">
                          <w:rPr>
                            <w:position w:val="-10"/>
                            <w:sz w:val="28"/>
                            <w:szCs w:val="28"/>
                          </w:rPr>
                          <w:object w:dxaOrig="1759" w:dyaOrig="400">
                            <v:shape id="_x0000_i1240" type="#_x0000_t75" style="width:87.75pt;height:20.25pt" o:ole="">
                              <v:imagedata r:id="rId406" o:title=""/>
                            </v:shape>
                            <o:OLEObject Type="Embed" ProgID="Equation.DSMT4" ShapeID="_x0000_i1240" DrawAspect="Content" ObjectID="_1587353291" r:id="rId407"/>
                          </w:object>
                        </w:r>
                        <w:r w:rsidRPr="008D149C">
                          <w:rPr>
                            <w:sz w:val="28"/>
                            <w:szCs w:val="28"/>
                          </w:rPr>
                          <w:t xml:space="preserve">  (4)</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412"/>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4104"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p w:rsidR="008D149C" w:rsidRPr="008D149C" w:rsidRDefault="008D149C" w:rsidP="00EF30C4">
                        <w:pPr>
                          <w:rPr>
                            <w:sz w:val="28"/>
                            <w:szCs w:val="28"/>
                          </w:rPr>
                        </w:pPr>
                        <w:r w:rsidRPr="008D149C">
                          <w:rPr>
                            <w:sz w:val="28"/>
                            <w:szCs w:val="28"/>
                          </w:rPr>
                          <w:t xml:space="preserve">Từ (3) và (4) : </w:t>
                        </w:r>
                        <w:r w:rsidRPr="008D149C">
                          <w:rPr>
                            <w:position w:val="-10"/>
                            <w:sz w:val="28"/>
                            <w:szCs w:val="28"/>
                          </w:rPr>
                          <w:object w:dxaOrig="1919" w:dyaOrig="400">
                            <v:shape id="_x0000_i1241" type="#_x0000_t75" style="width:96pt;height:20.25pt" o:ole="">
                              <v:imagedata r:id="rId408" o:title=""/>
                            </v:shape>
                            <o:OLEObject Type="Embed" ProgID="Equation.DSMT4" ShapeID="_x0000_i1241" DrawAspect="Content" ObjectID="_1587353292" r:id="rId409"/>
                          </w:object>
                        </w:r>
                        <w:r w:rsidRPr="008D149C">
                          <w:rPr>
                            <w:sz w:val="28"/>
                            <w:szCs w:val="28"/>
                          </w:rPr>
                          <w:t>.</w:t>
                        </w:r>
                      </w:p>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77"/>
                    </w:trPr>
                    <w:tc>
                      <w:tcPr>
                        <w:tcW w:w="93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b/>
                            <w:i/>
                            <w:sz w:val="28"/>
                            <w:szCs w:val="28"/>
                          </w:rPr>
                          <w:t>Câu3.2</w:t>
                        </w: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b/>
                            <w:sz w:val="28"/>
                            <w:szCs w:val="28"/>
                          </w:rPr>
                          <w:t>(1đ)</w:t>
                        </w:r>
                      </w:p>
                    </w:tc>
                  </w:tr>
                  <w:tr w:rsidR="008D149C" w:rsidRPr="008D149C" w:rsidTr="002928FA">
                    <w:trPr>
                      <w:trHeight w:val="54"/>
                    </w:trPr>
                    <w:tc>
                      <w:tcPr>
                        <w:tcW w:w="930"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Ta chứng minh đường tròn ngoại tiếp tam giác MEF luôn qua điểm cố định P.</w:t>
                        </w:r>
                      </w:p>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Ta có :</w:t>
                        </w:r>
                        <w:r w:rsidRPr="008D149C">
                          <w:rPr>
                            <w:position w:val="-6"/>
                            <w:sz w:val="28"/>
                            <w:szCs w:val="28"/>
                          </w:rPr>
                          <w:object w:dxaOrig="1820" w:dyaOrig="360">
                            <v:shape id="_x0000_i1242" type="#_x0000_t75" style="width:90.75pt;height:18pt" o:ole="">
                              <v:imagedata r:id="rId410" o:title=""/>
                            </v:shape>
                            <o:OLEObject Type="Embed" ProgID="Equation.DSMT4" ShapeID="_x0000_i1242" DrawAspect="Content" ObjectID="_1587353293" r:id="rId411"/>
                          </w:object>
                        </w:r>
                        <w:r w:rsidRPr="008D149C">
                          <w:rPr>
                            <w:sz w:val="28"/>
                            <w:szCs w:val="28"/>
                          </w:rPr>
                          <w:t>. Do đó N, S, R, E ở trên đường tròn đường kính NR.</w:t>
                        </w:r>
                      </w:p>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54"/>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Ta cũng có:</w:t>
                        </w:r>
                        <w:r w:rsidRPr="008D149C">
                          <w:rPr>
                            <w:position w:val="-6"/>
                            <w:sz w:val="28"/>
                            <w:szCs w:val="28"/>
                          </w:rPr>
                          <w:object w:dxaOrig="1880" w:dyaOrig="360">
                            <v:shape id="_x0000_i1243" type="#_x0000_t75" style="width:93.75pt;height:18pt" o:ole="">
                              <v:imagedata r:id="rId412" o:title=""/>
                            </v:shape>
                            <o:OLEObject Type="Embed" ProgID="Equation.DSMT4" ShapeID="_x0000_i1243" DrawAspect="Content" ObjectID="_1587353294" r:id="rId413"/>
                          </w:object>
                        </w:r>
                        <w:r w:rsidRPr="008D149C">
                          <w:rPr>
                            <w:sz w:val="28"/>
                            <w:szCs w:val="28"/>
                          </w:rPr>
                          <w:t>. Do đó N, F, E, M ở trên  đường tròn đường kính MN.</w:t>
                        </w:r>
                      </w:p>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497"/>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Do </w:t>
                        </w:r>
                        <w:r w:rsidRPr="008D149C">
                          <w:rPr>
                            <w:position w:val="-6"/>
                            <w:sz w:val="28"/>
                            <w:szCs w:val="28"/>
                          </w:rPr>
                          <w:object w:dxaOrig="1160" w:dyaOrig="360">
                            <v:shape id="_x0000_i1244" type="#_x0000_t75" style="width:57.75pt;height:18pt" o:ole="">
                              <v:imagedata r:id="rId414" o:title=""/>
                            </v:shape>
                            <o:OLEObject Type="Embed" ProgID="Equation.DSMT4" ShapeID="_x0000_i1244" DrawAspect="Content" ObjectID="_1587353295" r:id="rId415"/>
                          </w:object>
                        </w:r>
                        <w:r w:rsidRPr="008D149C">
                          <w:rPr>
                            <w:sz w:val="28"/>
                            <w:szCs w:val="28"/>
                            <w:vertAlign w:val="superscript"/>
                          </w:rPr>
                          <w:t xml:space="preserve">  </w:t>
                        </w:r>
                        <w:r w:rsidRPr="008D149C">
                          <w:rPr>
                            <w:sz w:val="28"/>
                            <w:szCs w:val="28"/>
                          </w:rPr>
                          <w:t>nên đường tròn ngoại tiếp tam giác MEF đi qua điểm P.</w:t>
                        </w:r>
                      </w:p>
                      <w:p w:rsidR="008D149C" w:rsidRPr="008D149C" w:rsidRDefault="008D149C" w:rsidP="00EF30C4">
                        <w:pPr>
                          <w:rPr>
                            <w:sz w:val="28"/>
                            <w:szCs w:val="28"/>
                            <w:vertAlign w:val="subscript"/>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273"/>
                    </w:trPr>
                    <w:tc>
                      <w:tcPr>
                        <w:tcW w:w="93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Câu3.3</w:t>
                        </w: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sz w:val="28"/>
                            <w:szCs w:val="28"/>
                          </w:rPr>
                        </w:pPr>
                        <w:r w:rsidRPr="008D149C">
                          <w:rPr>
                            <w:b/>
                            <w:sz w:val="28"/>
                            <w:szCs w:val="28"/>
                          </w:rPr>
                          <w:t>(1đ)</w:t>
                        </w:r>
                      </w:p>
                    </w:tc>
                  </w:tr>
                  <w:tr w:rsidR="008D149C" w:rsidRPr="008D149C" w:rsidTr="002928FA">
                    <w:trPr>
                      <w:trHeight w:val="162"/>
                    </w:trPr>
                    <w:tc>
                      <w:tcPr>
                        <w:tcW w:w="930"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sz w:val="28"/>
                            <w:szCs w:val="28"/>
                          </w:rPr>
                        </w:pPr>
                        <w:r w:rsidRPr="008D149C">
                          <w:rPr>
                            <w:sz w:val="28"/>
                            <w:szCs w:val="28"/>
                          </w:rPr>
                          <w:t xml:space="preserve">Tam giác RMN có hai đường cao MF và NE. Gọi H là giao điểm của MF và NE, ta có RH là đường cao thứ ba. RH vuông góc với MN tại D. Do đó : </w:t>
                        </w:r>
                        <w:r w:rsidRPr="008D149C">
                          <w:rPr>
                            <w:position w:val="-6"/>
                            <w:sz w:val="28"/>
                            <w:szCs w:val="28"/>
                          </w:rPr>
                          <w:object w:dxaOrig="1440" w:dyaOrig="360">
                            <v:shape id="_x0000_i1245" type="#_x0000_t75" style="width:1in;height:18pt" o:ole="">
                              <v:imagedata r:id="rId416" o:title=""/>
                            </v:shape>
                            <o:OLEObject Type="Embed" ProgID="Equation.DSMT4" ShapeID="_x0000_i1245" DrawAspect="Content" ObjectID="_1587353296" r:id="rId417"/>
                          </w:object>
                        </w:r>
                        <w:r w:rsidRPr="008D149C">
                          <w:rPr>
                            <w:sz w:val="28"/>
                            <w:szCs w:val="28"/>
                          </w:rPr>
                          <w:t xml:space="preserve">. </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161"/>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i/>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sz w:val="28"/>
                            <w:szCs w:val="28"/>
                          </w:rPr>
                        </w:pPr>
                        <w:r w:rsidRPr="008D149C">
                          <w:rPr>
                            <w:sz w:val="28"/>
                            <w:szCs w:val="28"/>
                          </w:rPr>
                          <w:t xml:space="preserve">Ta có: </w:t>
                        </w:r>
                        <w:r w:rsidRPr="008D149C">
                          <w:rPr>
                            <w:position w:val="-6"/>
                            <w:sz w:val="28"/>
                            <w:szCs w:val="28"/>
                          </w:rPr>
                          <w:object w:dxaOrig="1400" w:dyaOrig="360">
                            <v:shape id="_x0000_i1246" type="#_x0000_t75" style="width:69.75pt;height:18pt" o:ole="">
                              <v:imagedata r:id="rId418" o:title=""/>
                            </v:shape>
                            <o:OLEObject Type="Embed" ProgID="Equation.DSMT4" ShapeID="_x0000_i1246" DrawAspect="Content" ObjectID="_1587353297" r:id="rId419"/>
                          </w:object>
                        </w:r>
                        <w:r w:rsidRPr="008D149C">
                          <w:rPr>
                            <w:sz w:val="28"/>
                            <w:szCs w:val="28"/>
                          </w:rPr>
                          <w:t xml:space="preserve"> (do M, N, F, E ở trên một đường tròn);</w:t>
                        </w:r>
                        <w:r w:rsidRPr="008D149C">
                          <w:rPr>
                            <w:position w:val="-10"/>
                            <w:sz w:val="28"/>
                            <w:szCs w:val="28"/>
                          </w:rPr>
                          <w:object w:dxaOrig="2199" w:dyaOrig="400">
                            <v:shape id="_x0000_i1247" type="#_x0000_t75" style="width:110.25pt;height:20.25pt" o:ole="">
                              <v:imagedata r:id="rId420" o:title=""/>
                            </v:shape>
                            <o:OLEObject Type="Embed" ProgID="Equation.DSMT4" ShapeID="_x0000_i1247" DrawAspect="Content" ObjectID="_1587353298" r:id="rId421"/>
                          </w:object>
                        </w:r>
                        <w:r w:rsidRPr="008D149C">
                          <w:rPr>
                            <w:sz w:val="28"/>
                            <w:szCs w:val="28"/>
                          </w:rPr>
                          <w:t xml:space="preserve"> (do M, F, R, Q ở trên một đường tròn). Suy ra:</w:t>
                        </w:r>
                        <w:r w:rsidRPr="008D149C">
                          <w:rPr>
                            <w:position w:val="-10"/>
                            <w:sz w:val="28"/>
                            <w:szCs w:val="28"/>
                          </w:rPr>
                          <w:object w:dxaOrig="1440" w:dyaOrig="400">
                            <v:shape id="_x0000_i1248" type="#_x0000_t75" style="width:1in;height:20.25pt" o:ole="">
                              <v:imagedata r:id="rId422" o:title=""/>
                            </v:shape>
                            <o:OLEObject Type="Embed" ProgID="Equation.DSMT4" ShapeID="_x0000_i1248" DrawAspect="Content" ObjectID="_1587353299" r:id="rId423"/>
                          </w:object>
                        </w:r>
                        <w:r w:rsidRPr="008D149C">
                          <w:rPr>
                            <w:sz w:val="28"/>
                            <w:szCs w:val="28"/>
                          </w:rPr>
                          <w:t>. D nằm trong đọan MN.</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161"/>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i/>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Hai tam giác vuông DRM và QRM bằng nhau, suy ra : MQ = MD</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161"/>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b/>
                            <w:i/>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Tương tự : Hai tam giác vuông DRN và SRN bằng nhau, suy ra : NS = ND .</w:t>
                        </w:r>
                      </w:p>
                      <w:p w:rsidR="008D149C" w:rsidRPr="008D149C" w:rsidRDefault="008D149C" w:rsidP="00EF30C4">
                        <w:pPr>
                          <w:rPr>
                            <w:sz w:val="28"/>
                            <w:szCs w:val="28"/>
                          </w:rPr>
                        </w:pPr>
                        <w:r w:rsidRPr="008D149C">
                          <w:rPr>
                            <w:sz w:val="28"/>
                            <w:szCs w:val="28"/>
                          </w:rPr>
                          <w:t>Từ đó : MN = MQ+NS</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51"/>
                    </w:trPr>
                    <w:tc>
                      <w:tcPr>
                        <w:tcW w:w="93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i/>
                            <w:sz w:val="28"/>
                            <w:szCs w:val="28"/>
                          </w:rPr>
                        </w:pPr>
                        <w:r w:rsidRPr="008D149C">
                          <w:rPr>
                            <w:b/>
                            <w:i/>
                            <w:sz w:val="28"/>
                            <w:szCs w:val="28"/>
                          </w:rPr>
                          <w:t>B. 4</w:t>
                        </w: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position w:val="-12"/>
                            <w:sz w:val="28"/>
                            <w:szCs w:val="28"/>
                          </w:rPr>
                          <w:object w:dxaOrig="3500" w:dyaOrig="400">
                            <v:shape id="_x0000_i1249" type="#_x0000_t75" style="width:176.25pt;height:20.25pt" o:ole="">
                              <v:imagedata r:id="rId328" o:title=""/>
                            </v:shape>
                            <o:OLEObject Type="Embed" ProgID="Equation.3" ShapeID="_x0000_i1249" DrawAspect="Content" ObjectID="_1587353300" r:id="rId424"/>
                          </w:object>
                        </w:r>
                        <w:r w:rsidRPr="008D149C">
                          <w:rPr>
                            <w:sz w:val="28"/>
                            <w:szCs w:val="28"/>
                          </w:rPr>
                          <w:t xml:space="preserve">  (</w:t>
                        </w:r>
                        <w:r w:rsidRPr="008D149C">
                          <w:rPr>
                            <w:position w:val="-6"/>
                            <w:sz w:val="28"/>
                            <w:szCs w:val="28"/>
                          </w:rPr>
                          <w:object w:dxaOrig="240" w:dyaOrig="220">
                            <v:shape id="_x0000_i1250" type="#_x0000_t75" style="width:12pt;height:11.25pt" o:ole="">
                              <v:imagedata r:id="rId425" o:title=""/>
                            </v:shape>
                            <o:OLEObject Type="Embed" ProgID="Equation.3" ShapeID="_x0000_i1250" DrawAspect="Content" ObjectID="_1587353301" r:id="rId426"/>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sz w:val="28"/>
                            <w:szCs w:val="28"/>
                          </w:rPr>
                        </w:pPr>
                        <w:r w:rsidRPr="008D149C">
                          <w:rPr>
                            <w:b/>
                            <w:sz w:val="28"/>
                            <w:szCs w:val="28"/>
                          </w:rPr>
                          <w:t>(2đ)</w:t>
                        </w:r>
                      </w:p>
                    </w:tc>
                  </w:tr>
                  <w:tr w:rsidR="008D149C" w:rsidRPr="008D149C" w:rsidTr="002928FA">
                    <w:trPr>
                      <w:trHeight w:val="435"/>
                    </w:trPr>
                    <w:tc>
                      <w:tcPr>
                        <w:tcW w:w="930"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Điều kiện: </w:t>
                        </w:r>
                        <w:r w:rsidRPr="008D149C">
                          <w:rPr>
                            <w:position w:val="-10"/>
                            <w:sz w:val="28"/>
                            <w:szCs w:val="28"/>
                          </w:rPr>
                          <w:object w:dxaOrig="980" w:dyaOrig="320">
                            <v:shape id="_x0000_i1251" type="#_x0000_t75" style="width:48.75pt;height:15.75pt" o:ole="">
                              <v:imagedata r:id="rId427" o:title=""/>
                            </v:shape>
                            <o:OLEObject Type="Embed" ProgID="Equation.DSMT4" ShapeID="_x0000_i1251" DrawAspect="Content" ObjectID="_1587353302" r:id="rId428"/>
                          </w:object>
                        </w:r>
                        <w:r w:rsidRPr="008D149C">
                          <w:rPr>
                            <w:sz w:val="28"/>
                            <w:szCs w:val="28"/>
                          </w:rPr>
                          <w:t xml:space="preserve"> </w:t>
                        </w:r>
                        <w:r w:rsidRPr="008D149C">
                          <w:rPr>
                            <w:position w:val="-10"/>
                            <w:sz w:val="28"/>
                            <w:szCs w:val="28"/>
                          </w:rPr>
                          <w:object w:dxaOrig="920" w:dyaOrig="320">
                            <v:shape id="_x0000_i1252" type="#_x0000_t75" style="width:45.75pt;height:15.75pt" o:ole="">
                              <v:imagedata r:id="rId429" o:title=""/>
                            </v:shape>
                            <o:OLEObject Type="Embed" ProgID="Equation.DSMT4" ShapeID="_x0000_i1252" DrawAspect="Content" ObjectID="_1587353303" r:id="rId430"/>
                          </w:object>
                        </w:r>
                        <w:r w:rsidRPr="008D149C">
                          <w:rPr>
                            <w:sz w:val="28"/>
                            <w:szCs w:val="28"/>
                          </w:rPr>
                          <w:t xml:space="preserve"> </w:t>
                        </w:r>
                        <w:r w:rsidRPr="008D149C">
                          <w:rPr>
                            <w:position w:val="-10"/>
                            <w:sz w:val="28"/>
                            <w:szCs w:val="28"/>
                          </w:rPr>
                          <w:object w:dxaOrig="1880" w:dyaOrig="320">
                            <v:shape id="_x0000_i1253" type="#_x0000_t75" style="width:93.75pt;height:15.75pt" o:ole="">
                              <v:imagedata r:id="rId431" o:title=""/>
                            </v:shape>
                            <o:OLEObject Type="Embed" ProgID="Equation.DSMT4" ShapeID="_x0000_i1253" DrawAspect="Content" ObjectID="_1587353304" r:id="rId432"/>
                          </w:object>
                        </w:r>
                        <w:r w:rsidRPr="008D149C">
                          <w:rPr>
                            <w:sz w:val="28"/>
                            <w:szCs w:val="28"/>
                          </w:rPr>
                          <w:t xml:space="preserve"> (p, q là các số nguyên)                       </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Bình phưong hai vế của (</w:t>
                        </w:r>
                        <w:r w:rsidRPr="008D149C">
                          <w:rPr>
                            <w:position w:val="-6"/>
                            <w:sz w:val="28"/>
                            <w:szCs w:val="28"/>
                          </w:rPr>
                          <w:object w:dxaOrig="240" w:dyaOrig="220">
                            <v:shape id="_x0000_i1254" type="#_x0000_t75" style="width:12pt;height:11.25pt" o:ole="">
                              <v:imagedata r:id="rId433" o:title=""/>
                            </v:shape>
                            <o:OLEObject Type="Embed" ProgID="Equation.3" ShapeID="_x0000_i1254" DrawAspect="Content" ObjectID="_1587353305" r:id="rId434"/>
                          </w:object>
                        </w:r>
                        <w:r w:rsidRPr="008D149C">
                          <w:rPr>
                            <w:sz w:val="28"/>
                            <w:szCs w:val="28"/>
                          </w:rPr>
                          <w:t>) : 2</w:t>
                        </w:r>
                        <w:r w:rsidRPr="008D149C">
                          <w:rPr>
                            <w:position w:val="-12"/>
                            <w:sz w:val="28"/>
                            <w:szCs w:val="28"/>
                          </w:rPr>
                          <w:object w:dxaOrig="3260" w:dyaOrig="400">
                            <v:shape id="_x0000_i1255" type="#_x0000_t75" style="width:162.75pt;height:20.25pt" o:ole="">
                              <v:imagedata r:id="rId435" o:title=""/>
                            </v:shape>
                            <o:OLEObject Type="Embed" ProgID="Equation.DSMT4" ShapeID="_x0000_i1255" DrawAspect="Content" ObjectID="_1587353306" r:id="rId436"/>
                          </w:object>
                        </w:r>
                        <w:r w:rsidRPr="008D149C">
                          <w:rPr>
                            <w:sz w:val="28"/>
                            <w:szCs w:val="28"/>
                          </w:rPr>
                          <w:t xml:space="preserve">. </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Hay :                                     </w:t>
                        </w:r>
                        <w:r w:rsidRPr="008D149C">
                          <w:rPr>
                            <w:position w:val="-14"/>
                            <w:sz w:val="28"/>
                            <w:szCs w:val="28"/>
                          </w:rPr>
                          <w:object w:dxaOrig="3200" w:dyaOrig="420">
                            <v:shape id="_x0000_i1256" type="#_x0000_t75" style="width:159.75pt;height:21pt" o:ole="">
                              <v:imagedata r:id="rId437" o:title=""/>
                            </v:shape>
                            <o:OLEObject Type="Embed" ProgID="Equation.DSMT4" ShapeID="_x0000_i1256" DrawAspect="Content" ObjectID="_1587353307" r:id="rId438"/>
                          </w:object>
                        </w:r>
                        <w:r w:rsidRPr="008D149C">
                          <w:rPr>
                            <w:sz w:val="28"/>
                            <w:szCs w:val="28"/>
                          </w:rPr>
                          <w:t xml:space="preserve">.                                                    </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Tiếp tục bình phương :              </w:t>
                        </w:r>
                        <w:r w:rsidRPr="008D149C">
                          <w:rPr>
                            <w:position w:val="-14"/>
                            <w:sz w:val="28"/>
                            <w:szCs w:val="28"/>
                          </w:rPr>
                          <w:object w:dxaOrig="3300" w:dyaOrig="440">
                            <v:shape id="_x0000_i1257" type="#_x0000_t75" style="width:165pt;height:21.75pt" o:ole="">
                              <v:imagedata r:id="rId439" o:title=""/>
                            </v:shape>
                            <o:OLEObject Type="Embed" ProgID="Equation.DSMT4" ShapeID="_x0000_i1257" DrawAspect="Content" ObjectID="_1587353308" r:id="rId440"/>
                          </w:object>
                        </w:r>
                        <w:r w:rsidRPr="008D149C">
                          <w:rPr>
                            <w:sz w:val="28"/>
                            <w:szCs w:val="28"/>
                          </w:rPr>
                          <w:t xml:space="preserve">. </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Nếu </w:t>
                        </w:r>
                        <w:r w:rsidRPr="008D149C">
                          <w:rPr>
                            <w:b/>
                            <w:position w:val="-10"/>
                            <w:sz w:val="28"/>
                            <w:szCs w:val="28"/>
                          </w:rPr>
                          <w:object w:dxaOrig="600" w:dyaOrig="320">
                            <v:shape id="_x0000_i1258" type="#_x0000_t75" style="width:30pt;height:15.75pt" o:ole="">
                              <v:imagedata r:id="rId441" o:title=""/>
                            </v:shape>
                            <o:OLEObject Type="Embed" ProgID="Equation.DSMT4" ShapeID="_x0000_i1258" DrawAspect="Content" ObjectID="_1587353309" r:id="rId442"/>
                          </w:object>
                        </w:r>
                        <w:r w:rsidRPr="008D149C">
                          <w:rPr>
                            <w:sz w:val="28"/>
                            <w:szCs w:val="28"/>
                          </w:rPr>
                          <w:t xml:space="preserve"> thì (</w:t>
                        </w:r>
                        <w:r w:rsidRPr="008D149C">
                          <w:rPr>
                            <w:position w:val="-6"/>
                            <w:sz w:val="28"/>
                            <w:szCs w:val="28"/>
                          </w:rPr>
                          <w:object w:dxaOrig="240" w:dyaOrig="220">
                            <v:shape id="_x0000_i1259" type="#_x0000_t75" style="width:12pt;height:11.25pt" o:ole="">
                              <v:imagedata r:id="rId433" o:title=""/>
                            </v:shape>
                            <o:OLEObject Type="Embed" ProgID="Equation.3" ShapeID="_x0000_i1259" DrawAspect="Content" ObjectID="_1587353310" r:id="rId443"/>
                          </w:object>
                        </w:r>
                        <w:r w:rsidRPr="008D149C">
                          <w:rPr>
                            <w:sz w:val="28"/>
                            <w:szCs w:val="28"/>
                          </w:rPr>
                          <w:t>) trở thành:</w:t>
                        </w:r>
                        <w:r w:rsidRPr="008D149C">
                          <w:rPr>
                            <w:position w:val="-8"/>
                            <w:sz w:val="28"/>
                            <w:szCs w:val="28"/>
                          </w:rPr>
                          <w:object w:dxaOrig="380" w:dyaOrig="360">
                            <v:shape id="_x0000_i1260" type="#_x0000_t75" style="width:18.75pt;height:18pt" o:ole="">
                              <v:imagedata r:id="rId444" o:title=""/>
                            </v:shape>
                            <o:OLEObject Type="Embed" ProgID="Equation.3" ShapeID="_x0000_i1260" DrawAspect="Content" ObjectID="_1587353311" r:id="rId445"/>
                          </w:object>
                        </w:r>
                        <w:r w:rsidRPr="008D149C">
                          <w:rPr>
                            <w:sz w:val="28"/>
                            <w:szCs w:val="28"/>
                          </w:rPr>
                          <w:t>+</w:t>
                        </w:r>
                        <w:r w:rsidRPr="008D149C">
                          <w:rPr>
                            <w:position w:val="-12"/>
                            <w:sz w:val="28"/>
                            <w:szCs w:val="28"/>
                          </w:rPr>
                          <w:object w:dxaOrig="720" w:dyaOrig="400">
                            <v:shape id="_x0000_i1261" type="#_x0000_t75" style="width:36pt;height:20.25pt" o:ole="">
                              <v:imagedata r:id="rId446" o:title=""/>
                            </v:shape>
                            <o:OLEObject Type="Embed" ProgID="Equation.3" ShapeID="_x0000_i1261" DrawAspect="Content" ObjectID="_1587353312" r:id="rId447"/>
                          </w:object>
                        </w:r>
                        <w:r w:rsidRPr="008D149C">
                          <w:rPr>
                            <w:sz w:val="28"/>
                            <w:szCs w:val="28"/>
                          </w:rPr>
                          <w:t>=</w:t>
                        </w:r>
                        <w:r w:rsidRPr="008D149C">
                          <w:rPr>
                            <w:position w:val="-12"/>
                            <w:sz w:val="28"/>
                            <w:szCs w:val="28"/>
                          </w:rPr>
                          <w:object w:dxaOrig="720" w:dyaOrig="400">
                            <v:shape id="_x0000_i1262" type="#_x0000_t75" style="width:36pt;height:20.25pt" o:ole="">
                              <v:imagedata r:id="rId446" o:title=""/>
                            </v:shape>
                            <o:OLEObject Type="Embed" ProgID="Equation.3" ShapeID="_x0000_i1262" DrawAspect="Content" ObjectID="_1587353313" r:id="rId448"/>
                          </w:object>
                        </w:r>
                        <w:r w:rsidRPr="008D149C">
                          <w:rPr>
                            <w:sz w:val="28"/>
                            <w:szCs w:val="28"/>
                          </w:rPr>
                          <w:t xml:space="preserve">, đúng với mọi số nguyên </w:t>
                        </w:r>
                        <w:r w:rsidRPr="008D149C">
                          <w:rPr>
                            <w:b/>
                            <w:position w:val="-10"/>
                            <w:sz w:val="28"/>
                            <w:szCs w:val="28"/>
                          </w:rPr>
                          <w:object w:dxaOrig="540" w:dyaOrig="320">
                            <v:shape id="_x0000_i1263" type="#_x0000_t75" style="width:27pt;height:15.75pt" o:ole="">
                              <v:imagedata r:id="rId449" o:title=""/>
                            </v:shape>
                            <o:OLEObject Type="Embed" ProgID="Equation.DSMT4" ShapeID="_x0000_i1263" DrawAspect="Content" ObjectID="_1587353314" r:id="rId450"/>
                          </w:object>
                        </w:r>
                        <w:r w:rsidRPr="008D149C">
                          <w:rPr>
                            <w:sz w:val="28"/>
                            <w:szCs w:val="28"/>
                          </w:rPr>
                          <w:t xml:space="preserve"> tùy ý.</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u w:val="single"/>
                          </w:rPr>
                        </w:pPr>
                        <w:r w:rsidRPr="008D149C">
                          <w:rPr>
                            <w:sz w:val="28"/>
                            <w:szCs w:val="28"/>
                          </w:rPr>
                          <w:t xml:space="preserve">+ Nếu </w:t>
                        </w:r>
                        <w:r w:rsidRPr="008D149C">
                          <w:rPr>
                            <w:position w:val="-10"/>
                            <w:sz w:val="28"/>
                            <w:szCs w:val="28"/>
                          </w:rPr>
                          <w:object w:dxaOrig="540" w:dyaOrig="320">
                            <v:shape id="_x0000_i1264" type="#_x0000_t75" style="width:27pt;height:15.75pt" o:ole="">
                              <v:imagedata r:id="rId451" o:title=""/>
                            </v:shape>
                            <o:OLEObject Type="Embed" ProgID="Equation.DSMT4" ShapeID="_x0000_i1264" DrawAspect="Content" ObjectID="_1587353315" r:id="rId452"/>
                          </w:object>
                        </w:r>
                        <w:r w:rsidRPr="008D149C">
                          <w:rPr>
                            <w:sz w:val="28"/>
                            <w:szCs w:val="28"/>
                          </w:rPr>
                          <w:t xml:space="preserve"> thì (</w:t>
                        </w:r>
                        <w:r w:rsidRPr="008D149C">
                          <w:rPr>
                            <w:position w:val="-6"/>
                            <w:sz w:val="28"/>
                            <w:szCs w:val="28"/>
                          </w:rPr>
                          <w:object w:dxaOrig="240" w:dyaOrig="220">
                            <v:shape id="_x0000_i1265" type="#_x0000_t75" style="width:12pt;height:11.25pt" o:ole="">
                              <v:imagedata r:id="rId433" o:title=""/>
                            </v:shape>
                            <o:OLEObject Type="Embed" ProgID="Equation.3" ShapeID="_x0000_i1265" DrawAspect="Content" ObjectID="_1587353316" r:id="rId453"/>
                          </w:object>
                        </w:r>
                        <w:r w:rsidRPr="008D149C">
                          <w:rPr>
                            <w:sz w:val="28"/>
                            <w:szCs w:val="28"/>
                          </w:rPr>
                          <w:t>) trở thành:</w:t>
                        </w:r>
                        <w:r w:rsidRPr="008D149C">
                          <w:rPr>
                            <w:position w:val="-12"/>
                            <w:sz w:val="28"/>
                            <w:szCs w:val="28"/>
                          </w:rPr>
                          <w:object w:dxaOrig="760" w:dyaOrig="400">
                            <v:shape id="_x0000_i1266" type="#_x0000_t75" style="width:38.25pt;height:20.25pt" o:ole="">
                              <v:imagedata r:id="rId454" o:title=""/>
                            </v:shape>
                            <o:OLEObject Type="Embed" ProgID="Equation.3" ShapeID="_x0000_i1266" DrawAspect="Content" ObjectID="_1587353317" r:id="rId455"/>
                          </w:object>
                        </w:r>
                        <w:r w:rsidRPr="008D149C">
                          <w:rPr>
                            <w:sz w:val="28"/>
                            <w:szCs w:val="28"/>
                          </w:rPr>
                          <w:t>+</w:t>
                        </w:r>
                        <w:r w:rsidRPr="008D149C">
                          <w:rPr>
                            <w:position w:val="-8"/>
                            <w:sz w:val="28"/>
                            <w:szCs w:val="28"/>
                          </w:rPr>
                          <w:object w:dxaOrig="380" w:dyaOrig="360">
                            <v:shape id="_x0000_i1267" type="#_x0000_t75" style="width:18.75pt;height:18pt" o:ole="">
                              <v:imagedata r:id="rId444" o:title=""/>
                            </v:shape>
                            <o:OLEObject Type="Embed" ProgID="Equation.3" ShapeID="_x0000_i1267" DrawAspect="Content" ObjectID="_1587353318" r:id="rId456"/>
                          </w:object>
                        </w:r>
                        <w:r w:rsidRPr="008D149C">
                          <w:rPr>
                            <w:sz w:val="28"/>
                            <w:szCs w:val="28"/>
                          </w:rPr>
                          <w:t>=</w:t>
                        </w:r>
                        <w:r w:rsidRPr="008D149C">
                          <w:rPr>
                            <w:position w:val="-12"/>
                            <w:sz w:val="28"/>
                            <w:szCs w:val="28"/>
                          </w:rPr>
                          <w:object w:dxaOrig="760" w:dyaOrig="400">
                            <v:shape id="_x0000_i1268" type="#_x0000_t75" style="width:38.25pt;height:20.25pt" o:ole="">
                              <v:imagedata r:id="rId454" o:title=""/>
                            </v:shape>
                            <o:OLEObject Type="Embed" ProgID="Equation.3" ShapeID="_x0000_i1268" DrawAspect="Content" ObjectID="_1587353319" r:id="rId457"/>
                          </w:object>
                        </w:r>
                        <w:r w:rsidRPr="008D149C">
                          <w:rPr>
                            <w:sz w:val="28"/>
                            <w:szCs w:val="28"/>
                          </w:rPr>
                          <w:t xml:space="preserve">,đúng với mọi số nguyên </w:t>
                        </w:r>
                        <w:r w:rsidRPr="008D149C">
                          <w:rPr>
                            <w:position w:val="-10"/>
                            <w:sz w:val="28"/>
                            <w:szCs w:val="28"/>
                          </w:rPr>
                          <w:object w:dxaOrig="580" w:dyaOrig="320">
                            <v:shape id="_x0000_i1269" type="#_x0000_t75" style="width:29.25pt;height:15.75pt" o:ole="">
                              <v:imagedata r:id="rId458" o:title=""/>
                            </v:shape>
                            <o:OLEObject Type="Embed" ProgID="Equation.DSMT4" ShapeID="_x0000_i1269" DrawAspect="Content" ObjectID="_1587353320" r:id="rId459"/>
                          </w:object>
                        </w:r>
                        <w:r w:rsidRPr="008D149C">
                          <w:rPr>
                            <w:sz w:val="28"/>
                            <w:szCs w:val="28"/>
                          </w:rPr>
                          <w:t xml:space="preserve"> tùy ý.</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lang w:val="fr-FR"/>
                          </w:rPr>
                        </w:pPr>
                        <w:r w:rsidRPr="008D149C">
                          <w:rPr>
                            <w:sz w:val="28"/>
                            <w:szCs w:val="28"/>
                            <w:lang w:val="fr-FR"/>
                          </w:rPr>
                          <w:t xml:space="preserve">+ Xét </w:t>
                        </w:r>
                        <w:r w:rsidRPr="008D149C">
                          <w:rPr>
                            <w:b/>
                            <w:position w:val="-10"/>
                            <w:sz w:val="28"/>
                            <w:szCs w:val="28"/>
                          </w:rPr>
                          <w:object w:dxaOrig="600" w:dyaOrig="320">
                            <v:shape id="_x0000_i1270" type="#_x0000_t75" style="width:30pt;height:15.75pt" o:ole="">
                              <v:imagedata r:id="rId460" o:title=""/>
                            </v:shape>
                            <o:OLEObject Type="Embed" ProgID="Equation.DSMT4" ShapeID="_x0000_i1270" DrawAspect="Content" ObjectID="_1587353321" r:id="rId461"/>
                          </w:object>
                        </w:r>
                        <w:r w:rsidRPr="008D149C">
                          <w:rPr>
                            <w:b/>
                            <w:sz w:val="28"/>
                            <w:szCs w:val="28"/>
                            <w:lang w:val="fr-FR"/>
                          </w:rPr>
                          <w:t xml:space="preserve"> </w:t>
                        </w:r>
                        <w:r w:rsidRPr="008D149C">
                          <w:rPr>
                            <w:sz w:val="28"/>
                            <w:szCs w:val="28"/>
                            <w:lang w:val="fr-FR"/>
                          </w:rPr>
                          <w:t>và</w:t>
                        </w:r>
                        <w:r w:rsidRPr="008D149C">
                          <w:rPr>
                            <w:b/>
                            <w:sz w:val="28"/>
                            <w:szCs w:val="28"/>
                            <w:lang w:val="fr-FR"/>
                          </w:rPr>
                          <w:t xml:space="preserve"> </w:t>
                        </w:r>
                        <w:r w:rsidRPr="008D149C">
                          <w:rPr>
                            <w:b/>
                            <w:position w:val="-10"/>
                            <w:sz w:val="28"/>
                            <w:szCs w:val="28"/>
                          </w:rPr>
                          <w:object w:dxaOrig="540" w:dyaOrig="320">
                            <v:shape id="_x0000_i1271" type="#_x0000_t75" style="width:27pt;height:15.75pt" o:ole="">
                              <v:imagedata r:id="rId462" o:title=""/>
                            </v:shape>
                            <o:OLEObject Type="Embed" ProgID="Equation.DSMT4" ShapeID="_x0000_i1271" DrawAspect="Content" ObjectID="_1587353322" r:id="rId463"/>
                          </w:object>
                        </w:r>
                        <w:r w:rsidRPr="008D149C">
                          <w:rPr>
                            <w:sz w:val="28"/>
                            <w:szCs w:val="28"/>
                            <w:lang w:val="fr-FR"/>
                          </w:rPr>
                          <w:t xml:space="preserve">. Ta có :  </w:t>
                        </w:r>
                        <w:r w:rsidRPr="008D149C">
                          <w:rPr>
                            <w:position w:val="-14"/>
                            <w:sz w:val="28"/>
                            <w:szCs w:val="28"/>
                          </w:rPr>
                          <w:object w:dxaOrig="1759" w:dyaOrig="400">
                            <v:shape id="_x0000_i1272" type="#_x0000_t75" style="width:87.75pt;height:20.25pt" o:ole="">
                              <v:imagedata r:id="rId464" o:title=""/>
                            </v:shape>
                            <o:OLEObject Type="Embed" ProgID="Equation.DSMT4" ShapeID="_x0000_i1272" DrawAspect="Content" ObjectID="_1587353323" r:id="rId465"/>
                          </w:object>
                        </w:r>
                        <w:r w:rsidRPr="008D149C">
                          <w:rPr>
                            <w:sz w:val="28"/>
                            <w:szCs w:val="28"/>
                            <w:lang w:val="fr-FR"/>
                          </w:rPr>
                          <w:t>( p, q là các số nguyên)</w:t>
                        </w:r>
                      </w:p>
                      <w:p w:rsidR="008D149C" w:rsidRPr="008D149C" w:rsidRDefault="008D149C" w:rsidP="00EF30C4">
                        <w:pPr>
                          <w:rPr>
                            <w:sz w:val="28"/>
                            <w:szCs w:val="28"/>
                            <w:lang w:val="fr-FR"/>
                          </w:rPr>
                        </w:pPr>
                        <w:r w:rsidRPr="008D149C">
                          <w:rPr>
                            <w:sz w:val="28"/>
                            <w:szCs w:val="28"/>
                            <w:lang w:val="fr-FR"/>
                          </w:rPr>
                          <w:t xml:space="preserve">Chỉ xảy ra các trường hơp : </w:t>
                        </w:r>
                      </w:p>
                      <w:p w:rsidR="008D149C" w:rsidRPr="008D149C" w:rsidRDefault="008D149C" w:rsidP="00EF30C4">
                        <w:pPr>
                          <w:rPr>
                            <w:sz w:val="28"/>
                            <w:szCs w:val="28"/>
                            <w:lang w:val="fr-FR"/>
                          </w:rPr>
                        </w:pPr>
                        <w:r w:rsidRPr="008D149C">
                          <w:rPr>
                            <w:sz w:val="28"/>
                            <w:szCs w:val="28"/>
                            <w:lang w:val="fr-FR"/>
                          </w:rPr>
                          <w:t xml:space="preserve">  1/   </w:t>
                        </w:r>
                        <w:r w:rsidRPr="008D149C">
                          <w:rPr>
                            <w:position w:val="-10"/>
                            <w:sz w:val="28"/>
                            <w:szCs w:val="28"/>
                          </w:rPr>
                          <w:object w:dxaOrig="940" w:dyaOrig="320">
                            <v:shape id="_x0000_i1273" type="#_x0000_t75" style="width:47.25pt;height:15.75pt" o:ole="">
                              <v:imagedata r:id="rId466" o:title=""/>
                            </v:shape>
                            <o:OLEObject Type="Embed" ProgID="Equation.DSMT4" ShapeID="_x0000_i1273" DrawAspect="Content" ObjectID="_1587353324" r:id="rId467"/>
                          </w:object>
                        </w:r>
                        <w:r w:rsidRPr="008D149C">
                          <w:rPr>
                            <w:sz w:val="28"/>
                            <w:szCs w:val="28"/>
                            <w:lang w:val="fr-FR"/>
                          </w:rPr>
                          <w:t xml:space="preserve"> </w:t>
                        </w:r>
                        <w:r w:rsidRPr="008D149C">
                          <w:rPr>
                            <w:position w:val="-10"/>
                            <w:sz w:val="28"/>
                            <w:szCs w:val="28"/>
                            <w:lang w:val="fr-FR"/>
                          </w:rPr>
                          <w:object w:dxaOrig="880" w:dyaOrig="320">
                            <v:shape id="_x0000_i1274" type="#_x0000_t75" style="width:44.25pt;height:15.75pt" o:ole="">
                              <v:imagedata r:id="rId468" o:title=""/>
                            </v:shape>
                            <o:OLEObject Type="Embed" ProgID="Equation.DSMT4" ShapeID="_x0000_i1274" DrawAspect="Content" ObjectID="_1587353325" r:id="rId469"/>
                          </w:object>
                        </w:r>
                        <w:r w:rsidRPr="008D149C">
                          <w:rPr>
                            <w:sz w:val="28"/>
                            <w:szCs w:val="28"/>
                            <w:lang w:val="fr-FR"/>
                          </w:rPr>
                          <w:t xml:space="preserve">;   2/  </w:t>
                        </w:r>
                        <w:r w:rsidRPr="008D149C">
                          <w:rPr>
                            <w:position w:val="-10"/>
                            <w:sz w:val="28"/>
                            <w:szCs w:val="28"/>
                            <w:lang w:val="fr-FR"/>
                          </w:rPr>
                          <w:object w:dxaOrig="980" w:dyaOrig="320">
                            <v:shape id="_x0000_i1275" type="#_x0000_t75" style="width:48.75pt;height:15.75pt" o:ole="">
                              <v:imagedata r:id="rId470" o:title=""/>
                            </v:shape>
                            <o:OLEObject Type="Embed" ProgID="Equation.DSMT4" ShapeID="_x0000_i1275" DrawAspect="Content" ObjectID="_1587353326" r:id="rId471"/>
                          </w:object>
                        </w:r>
                        <w:r w:rsidRPr="008D149C">
                          <w:rPr>
                            <w:sz w:val="28"/>
                            <w:szCs w:val="28"/>
                            <w:lang w:val="fr-FR"/>
                          </w:rPr>
                          <w:t xml:space="preserve"> </w:t>
                        </w:r>
                        <w:r w:rsidRPr="008D149C">
                          <w:rPr>
                            <w:position w:val="-10"/>
                            <w:sz w:val="28"/>
                            <w:szCs w:val="28"/>
                            <w:lang w:val="fr-FR"/>
                          </w:rPr>
                          <w:object w:dxaOrig="880" w:dyaOrig="320">
                            <v:shape id="_x0000_i1276" type="#_x0000_t75" style="width:44.25pt;height:15.75pt" o:ole="">
                              <v:imagedata r:id="rId472" o:title=""/>
                            </v:shape>
                            <o:OLEObject Type="Embed" ProgID="Equation.DSMT4" ShapeID="_x0000_i1276" DrawAspect="Content" ObjectID="_1587353327" r:id="rId473"/>
                          </w:object>
                        </w:r>
                        <w:r w:rsidRPr="008D149C">
                          <w:rPr>
                            <w:sz w:val="28"/>
                            <w:szCs w:val="28"/>
                            <w:lang w:val="fr-FR"/>
                          </w:rPr>
                          <w:t xml:space="preserve">;   3/  </w:t>
                        </w:r>
                        <w:r w:rsidRPr="008D149C">
                          <w:rPr>
                            <w:position w:val="-10"/>
                            <w:sz w:val="28"/>
                            <w:szCs w:val="28"/>
                            <w:lang w:val="fr-FR"/>
                          </w:rPr>
                          <w:object w:dxaOrig="980" w:dyaOrig="320">
                            <v:shape id="_x0000_i1277" type="#_x0000_t75" style="width:48.75pt;height:15.75pt" o:ole="">
                              <v:imagedata r:id="rId474" o:title=""/>
                            </v:shape>
                            <o:OLEObject Type="Embed" ProgID="Equation.DSMT4" ShapeID="_x0000_i1277" DrawAspect="Content" ObjectID="_1587353328" r:id="rId475"/>
                          </w:object>
                        </w:r>
                        <w:r w:rsidRPr="008D149C">
                          <w:rPr>
                            <w:sz w:val="28"/>
                            <w:szCs w:val="28"/>
                            <w:lang w:val="fr-FR"/>
                          </w:rPr>
                          <w:t xml:space="preserve"> </w:t>
                        </w:r>
                        <w:r w:rsidRPr="008D149C">
                          <w:rPr>
                            <w:position w:val="-10"/>
                            <w:sz w:val="28"/>
                            <w:szCs w:val="28"/>
                            <w:lang w:val="fr-FR"/>
                          </w:rPr>
                          <w:object w:dxaOrig="840" w:dyaOrig="320">
                            <v:shape id="_x0000_i1278" type="#_x0000_t75" style="width:42pt;height:15.75pt" o:ole="">
                              <v:imagedata r:id="rId476" o:title=""/>
                            </v:shape>
                            <o:OLEObject Type="Embed" ProgID="Equation.DSMT4" ShapeID="_x0000_i1278" DrawAspect="Content" ObjectID="_1587353329" r:id="rId477"/>
                          </w:object>
                        </w:r>
                        <w:r w:rsidRPr="008D149C">
                          <w:rPr>
                            <w:sz w:val="28"/>
                            <w:szCs w:val="28"/>
                            <w:lang w:val="fr-FR"/>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r w:rsidRPr="008D149C">
                          <w:rPr>
                            <w:sz w:val="28"/>
                            <w:szCs w:val="28"/>
                          </w:rPr>
                          <w:t>0,25</w:t>
                        </w:r>
                      </w:p>
                    </w:tc>
                  </w:tr>
                  <w:tr w:rsidR="008D149C" w:rsidRPr="008D149C" w:rsidTr="002928FA">
                    <w:trPr>
                      <w:trHeight w:val="3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Ta có thêm các cặp </w:t>
                        </w:r>
                        <w:r w:rsidRPr="008D149C">
                          <w:rPr>
                            <w:b/>
                            <w:sz w:val="28"/>
                            <w:szCs w:val="28"/>
                          </w:rPr>
                          <w:t>(p; q)</w:t>
                        </w:r>
                        <w:r w:rsidRPr="008D149C">
                          <w:rPr>
                            <w:sz w:val="28"/>
                            <w:szCs w:val="28"/>
                          </w:rPr>
                          <w:t xml:space="preserve">:             </w:t>
                        </w:r>
                        <w:r w:rsidRPr="008D149C">
                          <w:rPr>
                            <w:b/>
                            <w:sz w:val="28"/>
                            <w:szCs w:val="28"/>
                          </w:rPr>
                          <w:t>(3; 7)      ,       (4; 5)           ,       (6, 4)</w:t>
                        </w:r>
                        <w:r w:rsidRPr="008D149C">
                          <w:rPr>
                            <w:sz w:val="28"/>
                            <w:szCs w:val="28"/>
                          </w:rPr>
                          <w:t xml:space="preserve"> .</w:t>
                        </w:r>
                      </w:p>
                      <w:p w:rsidR="008D149C" w:rsidRPr="008D149C" w:rsidRDefault="008D149C" w:rsidP="00EF30C4">
                        <w:pPr>
                          <w:rPr>
                            <w:sz w:val="28"/>
                            <w:szCs w:val="28"/>
                          </w:rPr>
                        </w:pPr>
                        <w:r w:rsidRPr="008D149C">
                          <w:rPr>
                            <w:sz w:val="28"/>
                            <w:szCs w:val="28"/>
                          </w:rPr>
                          <w:t>Kiểm tra lại đẳng thức (</w:t>
                        </w:r>
                        <w:r w:rsidRPr="008D149C">
                          <w:rPr>
                            <w:position w:val="-6"/>
                            <w:sz w:val="28"/>
                            <w:szCs w:val="28"/>
                          </w:rPr>
                          <w:object w:dxaOrig="240" w:dyaOrig="220">
                            <v:shape id="_x0000_i1279" type="#_x0000_t75" style="width:12pt;height:11.25pt" o:ole="">
                              <v:imagedata r:id="rId433" o:title=""/>
                            </v:shape>
                            <o:OLEObject Type="Embed" ProgID="Equation.3" ShapeID="_x0000_i1279" DrawAspect="Content" ObjectID="_1587353330" r:id="rId478"/>
                          </w:object>
                        </w:r>
                        <w:r w:rsidRPr="008D149C">
                          <w:rPr>
                            <w:sz w:val="28"/>
                            <w:szCs w:val="28"/>
                          </w:rPr>
                          <w:t>):</w:t>
                        </w:r>
                        <w:r w:rsidRPr="008D149C">
                          <w:rPr>
                            <w:position w:val="-6"/>
                            <w:sz w:val="28"/>
                            <w:szCs w:val="28"/>
                          </w:rPr>
                          <w:object w:dxaOrig="340" w:dyaOrig="340">
                            <v:shape id="_x0000_i1280" type="#_x0000_t75" style="width:17.25pt;height:17.25pt" o:ole="">
                              <v:imagedata r:id="rId479" o:title=""/>
                            </v:shape>
                            <o:OLEObject Type="Embed" ProgID="Equation.3" ShapeID="_x0000_i1280" DrawAspect="Content" ObjectID="_1587353331" r:id="rId480"/>
                          </w:object>
                        </w:r>
                        <w:r w:rsidRPr="008D149C">
                          <w:rPr>
                            <w:sz w:val="28"/>
                            <w:szCs w:val="28"/>
                          </w:rPr>
                          <w:t>+</w:t>
                        </w:r>
                        <w:r w:rsidRPr="008D149C">
                          <w:rPr>
                            <w:position w:val="-6"/>
                            <w:sz w:val="28"/>
                            <w:szCs w:val="28"/>
                          </w:rPr>
                          <w:object w:dxaOrig="380" w:dyaOrig="340">
                            <v:shape id="_x0000_i1281" type="#_x0000_t75" style="width:18.75pt;height:17.25pt" o:ole="">
                              <v:imagedata r:id="rId481" o:title=""/>
                            </v:shape>
                            <o:OLEObject Type="Embed" ProgID="Equation.3" ShapeID="_x0000_i1281" DrawAspect="Content" ObjectID="_1587353332" r:id="rId482"/>
                          </w:object>
                        </w:r>
                        <w:r w:rsidRPr="008D149C">
                          <w:rPr>
                            <w:sz w:val="28"/>
                            <w:szCs w:val="28"/>
                          </w:rPr>
                          <w:t>=</w:t>
                        </w:r>
                        <w:r w:rsidRPr="008D149C">
                          <w:rPr>
                            <w:position w:val="-8"/>
                            <w:sz w:val="28"/>
                            <w:szCs w:val="28"/>
                          </w:rPr>
                          <w:object w:dxaOrig="360" w:dyaOrig="360">
                            <v:shape id="_x0000_i1282" type="#_x0000_t75" style="width:18pt;height:18pt" o:ole="">
                              <v:imagedata r:id="rId483" o:title=""/>
                            </v:shape>
                            <o:OLEObject Type="Embed" ProgID="Equation.3" ShapeID="_x0000_i1282" DrawAspect="Content" ObjectID="_1587353333" r:id="rId484"/>
                          </w:object>
                        </w:r>
                        <w:r w:rsidRPr="008D149C">
                          <w:rPr>
                            <w:sz w:val="28"/>
                            <w:szCs w:val="28"/>
                          </w:rPr>
                          <w:t xml:space="preserve"> ; </w:t>
                        </w:r>
                        <w:r w:rsidRPr="008D149C">
                          <w:rPr>
                            <w:position w:val="-6"/>
                            <w:sz w:val="28"/>
                            <w:szCs w:val="28"/>
                          </w:rPr>
                          <w:object w:dxaOrig="380" w:dyaOrig="340">
                            <v:shape id="_x0000_i1283" type="#_x0000_t75" style="width:18.75pt;height:17.25pt" o:ole="">
                              <v:imagedata r:id="rId485" o:title=""/>
                            </v:shape>
                            <o:OLEObject Type="Embed" ProgID="Equation.3" ShapeID="_x0000_i1283" DrawAspect="Content" ObjectID="_1587353334" r:id="rId486"/>
                          </w:object>
                        </w:r>
                        <w:r w:rsidRPr="008D149C">
                          <w:rPr>
                            <w:sz w:val="28"/>
                            <w:szCs w:val="28"/>
                          </w:rPr>
                          <w:t>+</w:t>
                        </w:r>
                        <w:r w:rsidRPr="008D149C">
                          <w:rPr>
                            <w:position w:val="-6"/>
                            <w:sz w:val="28"/>
                            <w:szCs w:val="28"/>
                          </w:rPr>
                          <w:object w:dxaOrig="380" w:dyaOrig="340">
                            <v:shape id="_x0000_i1284" type="#_x0000_t75" style="width:18.75pt;height:17.25pt" o:ole="">
                              <v:imagedata r:id="rId487" o:title=""/>
                            </v:shape>
                            <o:OLEObject Type="Embed" ProgID="Equation.3" ShapeID="_x0000_i1284" DrawAspect="Content" ObjectID="_1587353335" r:id="rId488"/>
                          </w:object>
                        </w:r>
                        <w:r w:rsidRPr="008D149C">
                          <w:rPr>
                            <w:sz w:val="28"/>
                            <w:szCs w:val="28"/>
                          </w:rPr>
                          <w:t>=</w:t>
                        </w:r>
                        <w:r w:rsidRPr="008D149C">
                          <w:rPr>
                            <w:position w:val="-8"/>
                            <w:sz w:val="28"/>
                            <w:szCs w:val="28"/>
                          </w:rPr>
                          <w:object w:dxaOrig="360" w:dyaOrig="360">
                            <v:shape id="_x0000_i1285" type="#_x0000_t75" style="width:18pt;height:18pt" o:ole="">
                              <v:imagedata r:id="rId489" o:title=""/>
                            </v:shape>
                            <o:OLEObject Type="Embed" ProgID="Equation.3" ShapeID="_x0000_i1285" DrawAspect="Content" ObjectID="_1587353336" r:id="rId490"/>
                          </w:object>
                        </w:r>
                        <w:r w:rsidRPr="008D149C">
                          <w:rPr>
                            <w:sz w:val="28"/>
                            <w:szCs w:val="28"/>
                          </w:rPr>
                          <w:t xml:space="preserve">  ;</w:t>
                        </w:r>
                        <w:r w:rsidRPr="008D149C">
                          <w:rPr>
                            <w:position w:val="-6"/>
                            <w:sz w:val="28"/>
                            <w:szCs w:val="28"/>
                          </w:rPr>
                          <w:object w:dxaOrig="380" w:dyaOrig="340">
                            <v:shape id="_x0000_i1286" type="#_x0000_t75" style="width:18.75pt;height:17.25pt" o:ole="">
                              <v:imagedata r:id="rId491" o:title=""/>
                            </v:shape>
                            <o:OLEObject Type="Embed" ProgID="Equation.3" ShapeID="_x0000_i1286" DrawAspect="Content" ObjectID="_1587353337" r:id="rId492"/>
                          </w:object>
                        </w:r>
                        <w:r w:rsidRPr="008D149C">
                          <w:rPr>
                            <w:sz w:val="28"/>
                            <w:szCs w:val="28"/>
                          </w:rPr>
                          <w:t>+</w:t>
                        </w:r>
                        <w:r w:rsidRPr="008D149C">
                          <w:rPr>
                            <w:position w:val="-6"/>
                            <w:sz w:val="28"/>
                            <w:szCs w:val="28"/>
                          </w:rPr>
                          <w:object w:dxaOrig="340" w:dyaOrig="340">
                            <v:shape id="_x0000_i1287" type="#_x0000_t75" style="width:17.25pt;height:17.25pt" o:ole="">
                              <v:imagedata r:id="rId479" o:title=""/>
                            </v:shape>
                            <o:OLEObject Type="Embed" ProgID="Equation.3" ShapeID="_x0000_i1287" DrawAspect="Content" ObjectID="_1587353338" r:id="rId493"/>
                          </w:object>
                        </w:r>
                        <w:r w:rsidRPr="008D149C">
                          <w:rPr>
                            <w:sz w:val="28"/>
                            <w:szCs w:val="28"/>
                          </w:rPr>
                          <w:t>=</w:t>
                        </w:r>
                        <w:r w:rsidRPr="008D149C">
                          <w:rPr>
                            <w:position w:val="-8"/>
                            <w:sz w:val="28"/>
                            <w:szCs w:val="28"/>
                          </w:rPr>
                          <w:object w:dxaOrig="360" w:dyaOrig="360">
                            <v:shape id="_x0000_i1288" type="#_x0000_t75" style="width:18pt;height:18pt" o:ole="">
                              <v:imagedata r:id="rId483" o:title=""/>
                            </v:shape>
                            <o:OLEObject Type="Embed" ProgID="Equation.3" ShapeID="_x0000_i1288" DrawAspect="Content" ObjectID="_1587353339" r:id="rId494"/>
                          </w:objec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332"/>
                    </w:trPr>
                    <w:tc>
                      <w:tcPr>
                        <w:tcW w:w="930"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sz w:val="28"/>
                            <w:szCs w:val="28"/>
                          </w:rPr>
                        </w:pPr>
                        <w:r w:rsidRPr="008D149C">
                          <w:rPr>
                            <w:b/>
                            <w:i/>
                            <w:sz w:val="28"/>
                            <w:szCs w:val="28"/>
                          </w:rPr>
                          <w:t>B.5</w:t>
                        </w: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 xml:space="preserve"> </w:t>
                        </w:r>
                        <w:r w:rsidRPr="008D149C">
                          <w:rPr>
                            <w:position w:val="-14"/>
                            <w:sz w:val="28"/>
                            <w:szCs w:val="28"/>
                          </w:rPr>
                          <w:object w:dxaOrig="5940" w:dyaOrig="400">
                            <v:shape id="_x0000_i1289" type="#_x0000_t75" style="width:236.25pt;height:15.75pt" o:ole="">
                              <v:imagedata r:id="rId495" o:title=""/>
                            </v:shape>
                            <o:OLEObject Type="Embed" ProgID="Equation.3" ShapeID="_x0000_i1289" DrawAspect="Content" ObjectID="_1587353340" r:id="rId496"/>
                          </w:object>
                        </w:r>
                        <w:r w:rsidRPr="008D149C">
                          <w:rPr>
                            <w:sz w:val="28"/>
                            <w:szCs w:val="28"/>
                          </w:rPr>
                          <w:t xml:space="preserve"> (*)</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b/>
                            <w:sz w:val="28"/>
                            <w:szCs w:val="28"/>
                          </w:rPr>
                          <w:t>(1đ)</w:t>
                        </w:r>
                      </w:p>
                    </w:tc>
                  </w:tr>
                  <w:tr w:rsidR="008D149C" w:rsidRPr="008D149C" w:rsidTr="002928FA">
                    <w:trPr>
                      <w:trHeight w:val="354"/>
                    </w:trPr>
                    <w:tc>
                      <w:tcPr>
                        <w:tcW w:w="930" w:type="dxa"/>
                        <w:vMerge w:val="restart"/>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sz w:val="28"/>
                            <w:szCs w:val="28"/>
                          </w:rPr>
                        </w:pPr>
                        <w:r w:rsidRPr="008D149C">
                          <w:rPr>
                            <w:sz w:val="28"/>
                            <w:szCs w:val="28"/>
                          </w:rPr>
                          <w:t>Đặt:</w:t>
                        </w:r>
                        <w:r w:rsidRPr="008D149C">
                          <w:rPr>
                            <w:position w:val="-10"/>
                            <w:sz w:val="28"/>
                            <w:szCs w:val="28"/>
                          </w:rPr>
                          <w:object w:dxaOrig="1299" w:dyaOrig="280">
                            <v:shape id="_x0000_i1290" type="#_x0000_t75" style="width:65.25pt;height:14.25pt" o:ole="">
                              <v:imagedata r:id="rId497" o:title=""/>
                            </v:shape>
                            <o:OLEObject Type="Embed" ProgID="Equation.DSMT4" ShapeID="_x0000_i1290" DrawAspect="Content" ObjectID="_1587353341" r:id="rId498"/>
                          </w:object>
                        </w:r>
                        <w:r w:rsidRPr="008D149C">
                          <w:rPr>
                            <w:sz w:val="28"/>
                            <w:szCs w:val="28"/>
                          </w:rPr>
                          <w:t xml:space="preserve"> </w:t>
                        </w:r>
                        <w:r w:rsidRPr="008D149C">
                          <w:rPr>
                            <w:position w:val="-10"/>
                            <w:sz w:val="28"/>
                            <w:szCs w:val="28"/>
                          </w:rPr>
                          <w:object w:dxaOrig="1279" w:dyaOrig="320">
                            <v:shape id="_x0000_i1291" type="#_x0000_t75" style="width:63.75pt;height:15.75pt" o:ole="">
                              <v:imagedata r:id="rId499" o:title=""/>
                            </v:shape>
                            <o:OLEObject Type="Embed" ProgID="Equation.DSMT4" ShapeID="_x0000_i1291" DrawAspect="Content" ObjectID="_1587353342" r:id="rId500"/>
                          </w:object>
                        </w:r>
                        <w:r w:rsidRPr="008D149C">
                          <w:rPr>
                            <w:position w:val="-10"/>
                            <w:sz w:val="28"/>
                            <w:szCs w:val="28"/>
                          </w:rPr>
                          <w:object w:dxaOrig="1219" w:dyaOrig="280">
                            <v:shape id="_x0000_i1292" type="#_x0000_t75" style="width:60.75pt;height:14.25pt" o:ole="">
                              <v:imagedata r:id="rId501" o:title=""/>
                            </v:shape>
                            <o:OLEObject Type="Embed" ProgID="Equation.DSMT4" ShapeID="_x0000_i1292" DrawAspect="Content" ObjectID="_1587353343" r:id="rId502"/>
                          </w:object>
                        </w:r>
                        <w:r w:rsidRPr="008D149C">
                          <w:rPr>
                            <w:sz w:val="28"/>
                            <w:szCs w:val="28"/>
                          </w:rPr>
                          <w:t xml:space="preserve">.  Trong ba số a, b, c bao giờ cũng có ít nhất hai số cùng dấu, chẳng hạn: </w:t>
                        </w:r>
                        <w:r w:rsidRPr="008D149C">
                          <w:rPr>
                            <w:position w:val="-6"/>
                            <w:sz w:val="28"/>
                            <w:szCs w:val="28"/>
                          </w:rPr>
                          <w:object w:dxaOrig="779" w:dyaOrig="280">
                            <v:shape id="_x0000_i1293" type="#_x0000_t75" style="width:39pt;height:14.25pt" o:ole="">
                              <v:imagedata r:id="rId503" o:title=""/>
                            </v:shape>
                            <o:OLEObject Type="Embed" ProgID="Equation.DSMT4" ShapeID="_x0000_i1293" DrawAspect="Content" ObjectID="_1587353344" r:id="rId504"/>
                          </w:object>
                        </w:r>
                        <w:r w:rsidRPr="008D149C">
                          <w:rPr>
                            <w:sz w:val="28"/>
                            <w:szCs w:val="28"/>
                          </w:rPr>
                          <w:t xml:space="preserve">. </w:t>
                        </w:r>
                      </w:p>
                      <w:p w:rsidR="008D149C" w:rsidRPr="008D149C" w:rsidRDefault="008D149C" w:rsidP="00EF30C4">
                        <w:pPr>
                          <w:jc w:val="both"/>
                          <w:rPr>
                            <w:sz w:val="28"/>
                            <w:szCs w:val="28"/>
                          </w:rPr>
                        </w:pPr>
                        <w:r w:rsidRPr="008D149C">
                          <w:rPr>
                            <w:sz w:val="28"/>
                            <w:szCs w:val="28"/>
                          </w:rPr>
                          <w:t>Lúc này :</w:t>
                        </w:r>
                        <w:r w:rsidRPr="008D149C">
                          <w:rPr>
                            <w:i/>
                            <w:position w:val="-14"/>
                            <w:sz w:val="28"/>
                            <w:szCs w:val="28"/>
                          </w:rPr>
                          <w:object w:dxaOrig="980" w:dyaOrig="400">
                            <v:shape id="_x0000_i1294" type="#_x0000_t75" style="width:48.75pt;height:20.25pt" o:ole="">
                              <v:imagedata r:id="rId505" o:title=""/>
                            </v:shape>
                            <o:OLEObject Type="Embed" ProgID="Equation.3" ShapeID="_x0000_i1294" DrawAspect="Content" ObjectID="_1587353345" r:id="rId506"/>
                          </w:object>
                        </w:r>
                        <w:r w:rsidRPr="008D149C">
                          <w:rPr>
                            <w:i/>
                            <w:sz w:val="28"/>
                            <w:szCs w:val="28"/>
                          </w:rPr>
                          <w:t xml:space="preserve"> +</w:t>
                        </w:r>
                        <w:r w:rsidRPr="008D149C">
                          <w:rPr>
                            <w:i/>
                            <w:position w:val="-14"/>
                            <w:sz w:val="28"/>
                            <w:szCs w:val="28"/>
                          </w:rPr>
                          <w:object w:dxaOrig="980" w:dyaOrig="400">
                            <v:shape id="_x0000_i1295" type="#_x0000_t75" style="width:48.75pt;height:20.25pt" o:ole="">
                              <v:imagedata r:id="rId507" o:title=""/>
                            </v:shape>
                            <o:OLEObject Type="Embed" ProgID="Equation.3" ShapeID="_x0000_i1295" DrawAspect="Content" ObjectID="_1587353346" r:id="rId508"/>
                          </w:object>
                        </w:r>
                        <w:r w:rsidRPr="008D149C">
                          <w:rPr>
                            <w:i/>
                            <w:sz w:val="28"/>
                            <w:szCs w:val="28"/>
                          </w:rPr>
                          <w:t>=</w:t>
                        </w:r>
                        <w:r w:rsidRPr="008D149C">
                          <w:rPr>
                            <w:i/>
                            <w:position w:val="-14"/>
                            <w:sz w:val="28"/>
                            <w:szCs w:val="28"/>
                          </w:rPr>
                          <w:object w:dxaOrig="260" w:dyaOrig="400">
                            <v:shape id="_x0000_i1296" type="#_x0000_t75" style="width:12.75pt;height:20.25pt" o:ole="">
                              <v:imagedata r:id="rId509" o:title=""/>
                            </v:shape>
                            <o:OLEObject Type="Embed" ProgID="Equation.3" ShapeID="_x0000_i1296" DrawAspect="Content" ObjectID="_1587353347" r:id="rId510"/>
                          </w:object>
                        </w:r>
                        <w:r w:rsidRPr="008D149C">
                          <w:rPr>
                            <w:i/>
                            <w:sz w:val="28"/>
                            <w:szCs w:val="28"/>
                          </w:rPr>
                          <w:t>+</w:t>
                        </w:r>
                        <w:r w:rsidRPr="008D149C">
                          <w:rPr>
                            <w:i/>
                            <w:position w:val="-14"/>
                            <w:sz w:val="28"/>
                            <w:szCs w:val="28"/>
                          </w:rPr>
                          <w:object w:dxaOrig="260" w:dyaOrig="400">
                            <v:shape id="_x0000_i1297" type="#_x0000_t75" style="width:12.75pt;height:20.25pt" o:ole="">
                              <v:imagedata r:id="rId511" o:title=""/>
                            </v:shape>
                            <o:OLEObject Type="Embed" ProgID="Equation.3" ShapeID="_x0000_i1297" DrawAspect="Content" ObjectID="_1587353348" r:id="rId512"/>
                          </w:object>
                        </w:r>
                        <w:r w:rsidRPr="008D149C">
                          <w:rPr>
                            <w:i/>
                            <w:sz w:val="28"/>
                            <w:szCs w:val="28"/>
                          </w:rPr>
                          <w:t>=</w:t>
                        </w:r>
                        <w:r w:rsidRPr="008D149C">
                          <w:rPr>
                            <w:i/>
                            <w:position w:val="-14"/>
                            <w:sz w:val="28"/>
                            <w:szCs w:val="28"/>
                          </w:rPr>
                          <w:object w:dxaOrig="620" w:dyaOrig="400">
                            <v:shape id="_x0000_i1298" type="#_x0000_t75" style="width:30.75pt;height:20.25pt" o:ole="">
                              <v:imagedata r:id="rId513" o:title=""/>
                            </v:shape>
                            <o:OLEObject Type="Embed" ProgID="Equation.3" ShapeID="_x0000_i1298" DrawAspect="Content" ObjectID="_1587353349" r:id="rId514"/>
                          </w:object>
                        </w:r>
                        <w:r w:rsidRPr="008D149C">
                          <w:rPr>
                            <w:i/>
                            <w:sz w:val="28"/>
                            <w:szCs w:val="28"/>
                          </w:rPr>
                          <w:t>= 2</w:t>
                        </w:r>
                        <w:r w:rsidRPr="008D149C">
                          <w:rPr>
                            <w:i/>
                            <w:position w:val="-14"/>
                            <w:sz w:val="28"/>
                            <w:szCs w:val="28"/>
                          </w:rPr>
                          <w:object w:dxaOrig="280" w:dyaOrig="399">
                            <v:shape id="_x0000_i1299" type="#_x0000_t75" style="width:14.25pt;height:20.25pt" o:ole="">
                              <v:imagedata r:id="rId515" o:title=""/>
                            </v:shape>
                            <o:OLEObject Type="Embed" ProgID="Equation.3" ShapeID="_x0000_i1299" DrawAspect="Content" ObjectID="_1587353350" r:id="rId516"/>
                          </w:objec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p w:rsidR="008D149C" w:rsidRPr="008D149C" w:rsidRDefault="008D149C" w:rsidP="00EF30C4">
                        <w:pPr>
                          <w:rPr>
                            <w:sz w:val="28"/>
                            <w:szCs w:val="28"/>
                          </w:rPr>
                        </w:pPr>
                      </w:p>
                      <w:p w:rsidR="008D149C" w:rsidRPr="008D149C" w:rsidRDefault="008D149C" w:rsidP="00EF30C4">
                        <w:pPr>
                          <w:rPr>
                            <w:sz w:val="28"/>
                            <w:szCs w:val="28"/>
                          </w:rPr>
                        </w:pPr>
                        <w:r w:rsidRPr="008D149C">
                          <w:rPr>
                            <w:sz w:val="28"/>
                            <w:szCs w:val="28"/>
                          </w:rPr>
                          <w:t>0,25</w:t>
                        </w:r>
                      </w:p>
                    </w:tc>
                  </w:tr>
                  <w:tr w:rsidR="008D149C" w:rsidRPr="008D149C" w:rsidTr="002928FA">
                    <w:trPr>
                      <w:trHeight w:val="53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sz w:val="28"/>
                            <w:szCs w:val="28"/>
                          </w:rPr>
                        </w:pPr>
                        <w:r w:rsidRPr="008D149C">
                          <w:rPr>
                            <w:sz w:val="28"/>
                            <w:szCs w:val="28"/>
                          </w:rPr>
                          <w:t xml:space="preserve">Ta có : </w:t>
                        </w:r>
                        <w:r w:rsidRPr="008D149C">
                          <w:rPr>
                            <w:position w:val="-10"/>
                            <w:sz w:val="28"/>
                            <w:szCs w:val="28"/>
                          </w:rPr>
                          <w:object w:dxaOrig="1900" w:dyaOrig="320">
                            <v:shape id="_x0000_i1300" type="#_x0000_t75" style="width:95.25pt;height:15.75pt" o:ole="">
                              <v:imagedata r:id="rId517" o:title=""/>
                            </v:shape>
                            <o:OLEObject Type="Embed" ProgID="Equation.DSMT4" ShapeID="_x0000_i1300" DrawAspect="Content" ObjectID="_1587353351" r:id="rId518"/>
                          </w:object>
                        </w:r>
                        <w:r w:rsidRPr="008D149C">
                          <w:rPr>
                            <w:i/>
                            <w:sz w:val="28"/>
                            <w:szCs w:val="28"/>
                          </w:rPr>
                          <w:t xml:space="preserve">; </w:t>
                        </w:r>
                        <w:r w:rsidRPr="008D149C">
                          <w:rPr>
                            <w:i/>
                            <w:position w:val="-6"/>
                            <w:sz w:val="28"/>
                            <w:szCs w:val="28"/>
                            <w:lang w:val="fr-FR"/>
                          </w:rPr>
                          <w:object w:dxaOrig="1020" w:dyaOrig="280">
                            <v:shape id="_x0000_i1301" type="#_x0000_t75" style="width:51pt;height:14.25pt" o:ole="">
                              <v:imagedata r:id="rId519" o:title=""/>
                            </v:shape>
                            <o:OLEObject Type="Embed" ProgID="Equation.DSMT4" ShapeID="_x0000_i1301" DrawAspect="Content" ObjectID="_1587353352" r:id="rId520"/>
                          </w:object>
                        </w:r>
                        <w:r w:rsidRPr="008D149C">
                          <w:rPr>
                            <w:i/>
                            <w:sz w:val="28"/>
                            <w:szCs w:val="28"/>
                          </w:rPr>
                          <w:t xml:space="preserve">; </w:t>
                        </w:r>
                        <w:r w:rsidRPr="008D149C">
                          <w:rPr>
                            <w:i/>
                            <w:position w:val="-6"/>
                            <w:sz w:val="28"/>
                            <w:szCs w:val="28"/>
                            <w:lang w:val="fr-FR"/>
                          </w:rPr>
                          <w:object w:dxaOrig="999" w:dyaOrig="280">
                            <v:shape id="_x0000_i1302" type="#_x0000_t75" style="width:50.25pt;height:14.25pt" o:ole="">
                              <v:imagedata r:id="rId521" o:title=""/>
                            </v:shape>
                            <o:OLEObject Type="Embed" ProgID="Equation.DSMT4" ShapeID="_x0000_i1302" DrawAspect="Content" ObjectID="_1587353353" r:id="rId522"/>
                          </w:object>
                        </w:r>
                        <w:r w:rsidRPr="008D149C">
                          <w:rPr>
                            <w:sz w:val="28"/>
                            <w:szCs w:val="28"/>
                          </w:rPr>
                          <w:t xml:space="preserve">. Do đó để chứng minh </w:t>
                        </w:r>
                        <w:r w:rsidRPr="008D149C">
                          <w:rPr>
                            <w:b/>
                            <w:sz w:val="28"/>
                            <w:szCs w:val="28"/>
                          </w:rPr>
                          <w:t>(*)</w:t>
                        </w:r>
                        <w:r w:rsidRPr="008D149C">
                          <w:rPr>
                            <w:sz w:val="28"/>
                            <w:szCs w:val="28"/>
                          </w:rPr>
                          <w:t xml:space="preserve"> đúng, chỉ cần chứng tỏ :  </w:t>
                        </w:r>
                        <w:r w:rsidRPr="008D149C">
                          <w:rPr>
                            <w:position w:val="-14"/>
                            <w:sz w:val="28"/>
                            <w:szCs w:val="28"/>
                          </w:rPr>
                          <w:object w:dxaOrig="260" w:dyaOrig="400">
                            <v:shape id="_x0000_i1303" type="#_x0000_t75" style="width:12.75pt;height:20.25pt" o:ole="">
                              <v:imagedata r:id="rId523" o:title=""/>
                            </v:shape>
                            <o:OLEObject Type="Embed" ProgID="Equation.3" ShapeID="_x0000_i1303" DrawAspect="Content" ObjectID="_1587353354" r:id="rId524"/>
                          </w:object>
                        </w:r>
                        <w:r w:rsidRPr="008D149C">
                          <w:rPr>
                            <w:sz w:val="28"/>
                            <w:szCs w:val="28"/>
                          </w:rPr>
                          <w:t>+</w:t>
                        </w:r>
                        <w:r w:rsidRPr="008D149C">
                          <w:rPr>
                            <w:position w:val="-14"/>
                            <w:sz w:val="28"/>
                            <w:szCs w:val="28"/>
                          </w:rPr>
                          <w:object w:dxaOrig="960" w:dyaOrig="400">
                            <v:shape id="_x0000_i1304" type="#_x0000_t75" style="width:48pt;height:20.25pt" o:ole="">
                              <v:imagedata r:id="rId525" o:title=""/>
                            </v:shape>
                            <o:OLEObject Type="Embed" ProgID="Equation.3" ShapeID="_x0000_i1304" DrawAspect="Content" ObjectID="_1587353355" r:id="rId526"/>
                          </w:object>
                        </w:r>
                        <w:r w:rsidRPr="008D149C">
                          <w:rPr>
                            <w:position w:val="-4"/>
                            <w:sz w:val="28"/>
                            <w:szCs w:val="28"/>
                          </w:rPr>
                          <w:object w:dxaOrig="200" w:dyaOrig="240">
                            <v:shape id="_x0000_i1305" type="#_x0000_t75" style="width:9.75pt;height:12pt" o:ole="">
                              <v:imagedata r:id="rId527" o:title=""/>
                            </v:shape>
                            <o:OLEObject Type="Embed" ProgID="Equation.3" ShapeID="_x0000_i1305" DrawAspect="Content" ObjectID="_1587353356" r:id="rId528"/>
                          </w:object>
                        </w:r>
                        <w:r w:rsidRPr="008D149C">
                          <w:rPr>
                            <w:position w:val="-14"/>
                            <w:sz w:val="28"/>
                            <w:szCs w:val="28"/>
                          </w:rPr>
                          <w:object w:dxaOrig="600" w:dyaOrig="400">
                            <v:shape id="_x0000_i1306" type="#_x0000_t75" style="width:30pt;height:20.25pt" o:ole="">
                              <v:imagedata r:id="rId529" o:title=""/>
                            </v:shape>
                            <o:OLEObject Type="Embed" ProgID="Equation.3" ShapeID="_x0000_i1306" DrawAspect="Content" ObjectID="_1587353357" r:id="rId530"/>
                          </w:object>
                        </w:r>
                        <w:r w:rsidRPr="008D149C">
                          <w:rPr>
                            <w:sz w:val="28"/>
                            <w:szCs w:val="28"/>
                          </w:rPr>
                          <w:t>+</w:t>
                        </w:r>
                        <w:r w:rsidRPr="008D149C">
                          <w:rPr>
                            <w:position w:val="-14"/>
                            <w:sz w:val="28"/>
                            <w:szCs w:val="28"/>
                          </w:rPr>
                          <w:object w:dxaOrig="600" w:dyaOrig="400">
                            <v:shape id="_x0000_i1307" type="#_x0000_t75" style="width:30pt;height:20.25pt" o:ole="">
                              <v:imagedata r:id="rId531" o:title=""/>
                            </v:shape>
                            <o:OLEObject Type="Embed" ProgID="Equation.3" ShapeID="_x0000_i1307" DrawAspect="Content" ObjectID="_1587353358" r:id="rId532"/>
                          </w:object>
                        </w:r>
                        <w:r w:rsidRPr="008D149C">
                          <w:rPr>
                            <w:sz w:val="28"/>
                            <w:szCs w:val="28"/>
                          </w:rPr>
                          <w:t xml:space="preserve"> </w:t>
                        </w:r>
                        <w:r w:rsidRPr="008D149C">
                          <w:rPr>
                            <w:b/>
                            <w:sz w:val="28"/>
                            <w:szCs w:val="28"/>
                          </w:rPr>
                          <w:t>(**)</w:t>
                        </w:r>
                        <w:r w:rsidRPr="008D149C">
                          <w:rPr>
                            <w:sz w:val="28"/>
                            <w:szCs w:val="28"/>
                          </w:rPr>
                          <w:t xml:space="preserve">   đúng với </w:t>
                        </w:r>
                        <w:r w:rsidRPr="008D149C">
                          <w:rPr>
                            <w:position w:val="-6"/>
                            <w:sz w:val="28"/>
                            <w:szCs w:val="28"/>
                          </w:rPr>
                          <w:object w:dxaOrig="779" w:dyaOrig="280">
                            <v:shape id="_x0000_i1308" type="#_x0000_t75" style="width:39pt;height:14.25pt" o:ole="">
                              <v:imagedata r:id="rId503" o:title=""/>
                            </v:shape>
                            <o:OLEObject Type="Embed" ProgID="Equation.DSMT4" ShapeID="_x0000_i1308" DrawAspect="Content" ObjectID="_1587353359" r:id="rId533"/>
                          </w:object>
                        </w:r>
                        <w:r w:rsidRPr="008D149C">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7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b/>
                            <w:sz w:val="28"/>
                            <w:szCs w:val="28"/>
                          </w:rPr>
                        </w:pPr>
                        <w:r w:rsidRPr="008D149C">
                          <w:rPr>
                            <w:sz w:val="28"/>
                            <w:szCs w:val="28"/>
                          </w:rPr>
                          <w:t>Ta có:</w:t>
                        </w:r>
                        <w:r w:rsidRPr="008D149C">
                          <w:rPr>
                            <w:b/>
                            <w:sz w:val="28"/>
                            <w:szCs w:val="28"/>
                          </w:rPr>
                          <w:t xml:space="preserve"> </w:t>
                        </w:r>
                      </w:p>
                      <w:p w:rsidR="008D149C" w:rsidRPr="008D149C" w:rsidRDefault="008D149C" w:rsidP="00EF30C4">
                        <w:pPr>
                          <w:rPr>
                            <w:sz w:val="28"/>
                            <w:szCs w:val="28"/>
                          </w:rPr>
                        </w:pPr>
                        <w:r w:rsidRPr="008D149C">
                          <w:rPr>
                            <w:b/>
                            <w:sz w:val="28"/>
                            <w:szCs w:val="28"/>
                          </w:rPr>
                          <w:t>(**)</w:t>
                        </w:r>
                        <w:r w:rsidRPr="008D149C">
                          <w:rPr>
                            <w:sz w:val="28"/>
                            <w:szCs w:val="28"/>
                          </w:rPr>
                          <w:t xml:space="preserve"> </w:t>
                        </w:r>
                        <w:r w:rsidRPr="008D149C">
                          <w:rPr>
                            <w:position w:val="-18"/>
                            <w:sz w:val="28"/>
                            <w:szCs w:val="28"/>
                          </w:rPr>
                          <w:object w:dxaOrig="7440" w:dyaOrig="480">
                            <v:shape id="_x0000_i1309" type="#_x0000_t75" style="width:372pt;height:24pt" o:ole="">
                              <v:imagedata r:id="rId534" o:title=""/>
                            </v:shape>
                            <o:OLEObject Type="Embed" ProgID="Equation.DSMT4" ShapeID="_x0000_i1309" DrawAspect="Content" ObjectID="_1587353360" r:id="rId535"/>
                          </w:object>
                        </w:r>
                        <w:r w:rsidRPr="008D149C">
                          <w:rPr>
                            <w:sz w:val="28"/>
                            <w:szCs w:val="28"/>
                          </w:rPr>
                          <w:t xml:space="preserve"> </w:t>
                        </w:r>
                        <w:r w:rsidRPr="008D149C">
                          <w:rPr>
                            <w:b/>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7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lang w:val="fr-FR"/>
                          </w:rPr>
                        </w:pPr>
                        <w:r w:rsidRPr="008D149C">
                          <w:rPr>
                            <w:sz w:val="28"/>
                            <w:szCs w:val="28"/>
                            <w:lang w:val="fr-FR"/>
                          </w:rPr>
                          <w:t>Đặt:</w:t>
                        </w:r>
                        <w:r w:rsidRPr="008D149C">
                          <w:rPr>
                            <w:i/>
                            <w:sz w:val="28"/>
                            <w:szCs w:val="28"/>
                            <w:lang w:val="fr-FR"/>
                          </w:rPr>
                          <w:t xml:space="preserve"> </w:t>
                        </w:r>
                        <w:r w:rsidRPr="008D149C">
                          <w:rPr>
                            <w:i/>
                            <w:position w:val="-6"/>
                            <w:sz w:val="28"/>
                            <w:szCs w:val="28"/>
                          </w:rPr>
                          <w:object w:dxaOrig="1559" w:dyaOrig="320">
                            <v:shape id="_x0000_i1310" type="#_x0000_t75" style="width:78pt;height:15.75pt" o:ole="">
                              <v:imagedata r:id="rId536" o:title=""/>
                            </v:shape>
                            <o:OLEObject Type="Embed" ProgID="Equation.DSMT4" ShapeID="_x0000_i1310" DrawAspect="Content" ObjectID="_1587353361" r:id="rId537"/>
                          </w:object>
                        </w:r>
                        <w:r w:rsidRPr="008D149C">
                          <w:rPr>
                            <w:i/>
                            <w:sz w:val="28"/>
                            <w:szCs w:val="28"/>
                            <w:lang w:val="fr-FR"/>
                          </w:rPr>
                          <w:t xml:space="preserve">;  </w:t>
                        </w:r>
                        <w:r w:rsidRPr="008D149C">
                          <w:rPr>
                            <w:i/>
                            <w:position w:val="-6"/>
                            <w:sz w:val="28"/>
                            <w:szCs w:val="28"/>
                          </w:rPr>
                          <w:object w:dxaOrig="720" w:dyaOrig="280">
                            <v:shape id="_x0000_i1311" type="#_x0000_t75" style="width:36pt;height:14.25pt" o:ole="">
                              <v:imagedata r:id="rId538" o:title=""/>
                            </v:shape>
                            <o:OLEObject Type="Embed" ProgID="Equation.DSMT4" ShapeID="_x0000_i1311" DrawAspect="Content" ObjectID="_1587353362" r:id="rId539"/>
                          </w:object>
                        </w:r>
                        <w:r w:rsidRPr="008D149C">
                          <w:rPr>
                            <w:sz w:val="28"/>
                            <w:szCs w:val="28"/>
                            <w:lang w:val="fr-FR"/>
                          </w:rPr>
                          <w:t>, ta có</w:t>
                        </w:r>
                        <w:r w:rsidRPr="008D149C">
                          <w:rPr>
                            <w:i/>
                            <w:sz w:val="28"/>
                            <w:szCs w:val="28"/>
                            <w:lang w:val="fr-FR"/>
                          </w:rPr>
                          <w:t xml:space="preserve"> </w:t>
                        </w:r>
                        <w:r w:rsidRPr="008D149C">
                          <w:rPr>
                            <w:i/>
                            <w:position w:val="-14"/>
                            <w:sz w:val="28"/>
                            <w:szCs w:val="28"/>
                          </w:rPr>
                          <w:object w:dxaOrig="720" w:dyaOrig="400">
                            <v:shape id="_x0000_i1312" type="#_x0000_t75" style="width:36pt;height:20.25pt" o:ole="">
                              <v:imagedata r:id="rId540" o:title=""/>
                            </v:shape>
                            <o:OLEObject Type="Embed" ProgID="Equation.DSMT4" ShapeID="_x0000_i1312" DrawAspect="Content" ObjectID="_1587353363" r:id="rId541"/>
                          </w:object>
                        </w:r>
                        <w:r w:rsidRPr="008D149C">
                          <w:rPr>
                            <w:sz w:val="28"/>
                            <w:szCs w:val="28"/>
                            <w:lang w:val="fr-FR"/>
                          </w:rPr>
                          <w:t xml:space="preserve"> (do</w:t>
                        </w:r>
                        <w:r w:rsidRPr="008D149C">
                          <w:rPr>
                            <w:i/>
                            <w:sz w:val="28"/>
                            <w:szCs w:val="28"/>
                            <w:lang w:val="fr-FR"/>
                          </w:rPr>
                          <w:t xml:space="preserve"> a.b</w:t>
                        </w:r>
                        <w:r w:rsidRPr="008D149C">
                          <w:rPr>
                            <w:i/>
                            <w:position w:val="-4"/>
                            <w:sz w:val="28"/>
                            <w:szCs w:val="28"/>
                          </w:rPr>
                          <w:object w:dxaOrig="200" w:dyaOrig="240">
                            <v:shape id="_x0000_i1313" type="#_x0000_t75" style="width:9.75pt;height:12pt" o:ole="">
                              <v:imagedata r:id="rId527" o:title=""/>
                            </v:shape>
                            <o:OLEObject Type="Embed" ProgID="Equation.3" ShapeID="_x0000_i1313" DrawAspect="Content" ObjectID="_1587353364" r:id="rId542"/>
                          </w:object>
                        </w:r>
                        <w:r w:rsidRPr="008D149C">
                          <w:rPr>
                            <w:i/>
                            <w:sz w:val="28"/>
                            <w:szCs w:val="28"/>
                            <w:lang w:val="fr-FR"/>
                          </w:rPr>
                          <w:t xml:space="preserve">0)  </w:t>
                        </w:r>
                        <w:r w:rsidRPr="008D149C">
                          <w:rPr>
                            <w:sz w:val="28"/>
                            <w:szCs w:val="28"/>
                            <w:lang w:val="fr-FR"/>
                          </w:rPr>
                          <w:t xml:space="preserve">ta có: </w:t>
                        </w:r>
                        <w:r w:rsidRPr="008D149C">
                          <w:rPr>
                            <w:b/>
                            <w:sz w:val="28"/>
                            <w:szCs w:val="28"/>
                            <w:lang w:val="fr-FR"/>
                          </w:rPr>
                          <w:t>(***)</w:t>
                        </w:r>
                        <w:r w:rsidRPr="008D149C">
                          <w:rPr>
                            <w:position w:val="-6"/>
                            <w:sz w:val="28"/>
                            <w:szCs w:val="28"/>
                          </w:rPr>
                          <w:object w:dxaOrig="340" w:dyaOrig="240">
                            <v:shape id="_x0000_i1314" type="#_x0000_t75" style="width:17.25pt;height:12pt" o:ole="">
                              <v:imagedata r:id="rId543" o:title=""/>
                            </v:shape>
                            <o:OLEObject Type="Embed" ProgID="Equation.3" ShapeID="_x0000_i1314" DrawAspect="Content" ObjectID="_1587353365" r:id="rId544"/>
                          </w:object>
                        </w:r>
                        <w:r w:rsidRPr="008D149C">
                          <w:rPr>
                            <w:position w:val="-14"/>
                            <w:sz w:val="28"/>
                            <w:szCs w:val="28"/>
                          </w:rPr>
                          <w:object w:dxaOrig="300" w:dyaOrig="400">
                            <v:shape id="_x0000_i1315" type="#_x0000_t75" style="width:15pt;height:20.25pt" o:ole="">
                              <v:imagedata r:id="rId545" o:title=""/>
                            </v:shape>
                            <o:OLEObject Type="Embed" ProgID="Equation.3" ShapeID="_x0000_i1315" DrawAspect="Content" ObjectID="_1587353366" r:id="rId546"/>
                          </w:object>
                        </w:r>
                        <w:r w:rsidRPr="008D149C">
                          <w:rPr>
                            <w:sz w:val="28"/>
                            <w:szCs w:val="28"/>
                            <w:lang w:val="fr-FR"/>
                          </w:rPr>
                          <w:t>+</w:t>
                        </w:r>
                        <w:r w:rsidRPr="008D149C">
                          <w:rPr>
                            <w:position w:val="-14"/>
                            <w:sz w:val="28"/>
                            <w:szCs w:val="28"/>
                          </w:rPr>
                          <w:object w:dxaOrig="300" w:dyaOrig="400">
                            <v:shape id="_x0000_i1316" type="#_x0000_t75" style="width:15pt;height:20.25pt" o:ole="">
                              <v:imagedata r:id="rId547" o:title=""/>
                            </v:shape>
                            <o:OLEObject Type="Embed" ProgID="Equation.3" ShapeID="_x0000_i1316" DrawAspect="Content" ObjectID="_1587353367" r:id="rId548"/>
                          </w:object>
                        </w:r>
                        <w:r w:rsidRPr="008D149C">
                          <w:rPr>
                            <w:position w:val="-4"/>
                            <w:sz w:val="28"/>
                            <w:szCs w:val="28"/>
                          </w:rPr>
                          <w:object w:dxaOrig="200" w:dyaOrig="240">
                            <v:shape id="_x0000_i1317" type="#_x0000_t75" style="width:9.75pt;height:12pt" o:ole="">
                              <v:imagedata r:id="rId527" o:title=""/>
                            </v:shape>
                            <o:OLEObject Type="Embed" ProgID="Equation.3" ShapeID="_x0000_i1317" DrawAspect="Content" ObjectID="_1587353368" r:id="rId549"/>
                          </w:object>
                        </w:r>
                        <w:r w:rsidRPr="008D149C">
                          <w:rPr>
                            <w:position w:val="-14"/>
                            <w:sz w:val="28"/>
                            <w:szCs w:val="28"/>
                          </w:rPr>
                          <w:object w:dxaOrig="699" w:dyaOrig="400">
                            <v:shape id="_x0000_i1318" type="#_x0000_t75" style="width:35.25pt;height:20.25pt" o:ole="">
                              <v:imagedata r:id="rId550" o:title=""/>
                            </v:shape>
                            <o:OLEObject Type="Embed" ProgID="Equation.3" ShapeID="_x0000_i1318" DrawAspect="Content" ObjectID="_1587353369" r:id="rId551"/>
                          </w:object>
                        </w:r>
                        <w:r w:rsidRPr="008D149C">
                          <w:rPr>
                            <w:position w:val="-6"/>
                            <w:sz w:val="28"/>
                            <w:szCs w:val="28"/>
                          </w:rPr>
                          <w:object w:dxaOrig="340" w:dyaOrig="240">
                            <v:shape id="_x0000_i1319" type="#_x0000_t75" style="width:17.25pt;height:12pt" o:ole="">
                              <v:imagedata r:id="rId543" o:title=""/>
                            </v:shape>
                            <o:OLEObject Type="Embed" ProgID="Equation.3" ShapeID="_x0000_i1319" DrawAspect="Content" ObjectID="_1587353370" r:id="rId552"/>
                          </w:object>
                        </w:r>
                        <w:r w:rsidRPr="008D149C">
                          <w:rPr>
                            <w:position w:val="-14"/>
                            <w:sz w:val="28"/>
                            <w:szCs w:val="28"/>
                          </w:rPr>
                          <w:object w:dxaOrig="300" w:dyaOrig="400">
                            <v:shape id="_x0000_i1320" type="#_x0000_t75" style="width:15pt;height:20.25pt" o:ole="">
                              <v:imagedata r:id="rId553" o:title=""/>
                            </v:shape>
                            <o:OLEObject Type="Embed" ProgID="Equation.3" ShapeID="_x0000_i1320" DrawAspect="Content" ObjectID="_1587353371" r:id="rId554"/>
                          </w:object>
                        </w:r>
                        <w:r w:rsidRPr="008D149C">
                          <w:rPr>
                            <w:sz w:val="28"/>
                            <w:szCs w:val="28"/>
                            <w:lang w:val="fr-FR"/>
                          </w:rPr>
                          <w:t>.</w:t>
                        </w:r>
                        <w:r w:rsidRPr="008D149C">
                          <w:rPr>
                            <w:position w:val="-14"/>
                            <w:sz w:val="28"/>
                            <w:szCs w:val="28"/>
                          </w:rPr>
                          <w:object w:dxaOrig="300" w:dyaOrig="400">
                            <v:shape id="_x0000_i1321" type="#_x0000_t75" style="width:15pt;height:20.25pt" o:ole="">
                              <v:imagedata r:id="rId547" o:title=""/>
                            </v:shape>
                            <o:OLEObject Type="Embed" ProgID="Equation.3" ShapeID="_x0000_i1321" DrawAspect="Content" ObjectID="_1587353372" r:id="rId555"/>
                          </w:object>
                        </w:r>
                        <w:r w:rsidRPr="008D149C">
                          <w:rPr>
                            <w:position w:val="-4"/>
                            <w:sz w:val="28"/>
                            <w:szCs w:val="28"/>
                          </w:rPr>
                          <w:object w:dxaOrig="200" w:dyaOrig="240">
                            <v:shape id="_x0000_i1322" type="#_x0000_t75" style="width:9.75pt;height:12pt" o:ole="">
                              <v:imagedata r:id="rId527" o:title=""/>
                            </v:shape>
                            <o:OLEObject Type="Embed" ProgID="Equation.3" ShapeID="_x0000_i1322" DrawAspect="Content" ObjectID="_1587353373" r:id="rId556"/>
                          </w:object>
                        </w:r>
                        <w:r w:rsidRPr="008D149C">
                          <w:rPr>
                            <w:sz w:val="28"/>
                            <w:szCs w:val="28"/>
                            <w:lang w:val="fr-FR"/>
                          </w:rPr>
                          <w:t xml:space="preserve"> </w:t>
                        </w:r>
                        <w:r w:rsidRPr="008D149C">
                          <w:rPr>
                            <w:i/>
                            <w:sz w:val="28"/>
                            <w:szCs w:val="28"/>
                            <w:lang w:val="fr-FR"/>
                          </w:rPr>
                          <w:t>AB</w:t>
                        </w:r>
                        <w:r w:rsidRPr="008D149C">
                          <w:rPr>
                            <w:position w:val="-6"/>
                            <w:sz w:val="28"/>
                            <w:szCs w:val="28"/>
                          </w:rPr>
                          <w:object w:dxaOrig="340" w:dyaOrig="240">
                            <v:shape id="_x0000_i1323" type="#_x0000_t75" style="width:17.25pt;height:12pt" o:ole="">
                              <v:imagedata r:id="rId543" o:title=""/>
                            </v:shape>
                            <o:OLEObject Type="Embed" ProgID="Equation.3" ShapeID="_x0000_i1323" DrawAspect="Content" ObjectID="_1587353374" r:id="rId557"/>
                          </w:object>
                        </w:r>
                        <w:r w:rsidRPr="008D149C">
                          <w:rPr>
                            <w:position w:val="-14"/>
                            <w:sz w:val="28"/>
                            <w:szCs w:val="28"/>
                          </w:rPr>
                          <w:object w:dxaOrig="460" w:dyaOrig="400">
                            <v:shape id="_x0000_i1324" type="#_x0000_t75" style="width:23.25pt;height:20.25pt" o:ole="">
                              <v:imagedata r:id="rId558" o:title=""/>
                            </v:shape>
                            <o:OLEObject Type="Embed" ProgID="Equation.3" ShapeID="_x0000_i1324" DrawAspect="Content" ObjectID="_1587353375" r:id="rId559"/>
                          </w:object>
                        </w:r>
                        <w:r w:rsidRPr="008D149C">
                          <w:rPr>
                            <w:position w:val="-4"/>
                            <w:sz w:val="28"/>
                            <w:szCs w:val="28"/>
                          </w:rPr>
                          <w:object w:dxaOrig="200" w:dyaOrig="240">
                            <v:shape id="_x0000_i1325" type="#_x0000_t75" style="width:9.75pt;height:12pt" o:ole="">
                              <v:imagedata r:id="rId527" o:title=""/>
                            </v:shape>
                            <o:OLEObject Type="Embed" ProgID="Equation.3" ShapeID="_x0000_i1325" DrawAspect="Content" ObjectID="_1587353376" r:id="rId560"/>
                          </w:object>
                        </w:r>
                        <w:r w:rsidRPr="008D149C">
                          <w:rPr>
                            <w:sz w:val="28"/>
                            <w:szCs w:val="28"/>
                            <w:lang w:val="fr-FR"/>
                          </w:rPr>
                          <w:t xml:space="preserve"> </w:t>
                        </w:r>
                        <w:r w:rsidRPr="008D149C">
                          <w:rPr>
                            <w:i/>
                            <w:sz w:val="28"/>
                            <w:szCs w:val="28"/>
                            <w:lang w:val="fr-FR"/>
                          </w:rPr>
                          <w:t>AB .</w:t>
                        </w:r>
                        <w:r w:rsidRPr="008D149C">
                          <w:rPr>
                            <w:sz w:val="28"/>
                            <w:szCs w:val="28"/>
                            <w:lang w:val="fr-FR"/>
                          </w:rPr>
                          <w:t xml:space="preserve"> </w:t>
                        </w:r>
                      </w:p>
                      <w:p w:rsidR="008D149C" w:rsidRPr="008D149C" w:rsidRDefault="008D149C" w:rsidP="00EF30C4">
                        <w:pPr>
                          <w:jc w:val="both"/>
                          <w:rPr>
                            <w:sz w:val="28"/>
                            <w:szCs w:val="28"/>
                            <w:lang w:val="fr-FR"/>
                          </w:rPr>
                        </w:pPr>
                        <w:r w:rsidRPr="008D149C">
                          <w:rPr>
                            <w:sz w:val="28"/>
                            <w:szCs w:val="28"/>
                            <w:lang w:val="fr-FR"/>
                          </w:rPr>
                          <w:t xml:space="preserve">Dấu đẳng thức xảy ra trong trường hợp các số: </w:t>
                        </w:r>
                        <w:r w:rsidRPr="008D149C">
                          <w:rPr>
                            <w:i/>
                            <w:sz w:val="28"/>
                            <w:szCs w:val="28"/>
                            <w:lang w:val="fr-FR"/>
                          </w:rPr>
                          <w:t>a, b, c, a + b + c</w:t>
                        </w:r>
                        <w:r w:rsidRPr="008D149C">
                          <w:rPr>
                            <w:sz w:val="28"/>
                            <w:szCs w:val="28"/>
                            <w:lang w:val="fr-FR"/>
                          </w:rPr>
                          <w:t xml:space="preserve">  chia làm 2 cặp cùng dấu. </w:t>
                        </w:r>
                        <w:r w:rsidRPr="008D149C">
                          <w:rPr>
                            <w:sz w:val="28"/>
                            <w:szCs w:val="28"/>
                            <w:lang w:val="it-IT"/>
                          </w:rPr>
                          <w:t xml:space="preserve">Ví dụ: </w:t>
                        </w:r>
                        <w:r w:rsidRPr="008D149C">
                          <w:rPr>
                            <w:i/>
                            <w:position w:val="-6"/>
                            <w:sz w:val="28"/>
                            <w:szCs w:val="28"/>
                          </w:rPr>
                          <w:object w:dxaOrig="679" w:dyaOrig="280">
                            <v:shape id="_x0000_i1326" type="#_x0000_t75" style="width:33.75pt;height:14.25pt" o:ole="">
                              <v:imagedata r:id="rId561" o:title=""/>
                            </v:shape>
                            <o:OLEObject Type="Embed" ProgID="Equation.DSMT4" ShapeID="_x0000_i1326" DrawAspect="Content" ObjectID="_1587353377" r:id="rId562"/>
                          </w:object>
                        </w:r>
                        <w:r w:rsidRPr="008D149C">
                          <w:rPr>
                            <w:sz w:val="28"/>
                            <w:szCs w:val="28"/>
                            <w:lang w:val="it-IT"/>
                          </w:rPr>
                          <w:t xml:space="preserve">  và  </w:t>
                        </w:r>
                        <w:r w:rsidRPr="008D149C">
                          <w:rPr>
                            <w:position w:val="-14"/>
                            <w:sz w:val="28"/>
                            <w:szCs w:val="28"/>
                            <w:lang w:val="it-IT"/>
                          </w:rPr>
                          <w:object w:dxaOrig="1520" w:dyaOrig="400">
                            <v:shape id="_x0000_i1327" type="#_x0000_t75" style="width:75.75pt;height:20.25pt" o:ole="">
                              <v:imagedata r:id="rId563" o:title=""/>
                            </v:shape>
                            <o:OLEObject Type="Embed" ProgID="Equation.DSMT4" ShapeID="_x0000_i1327" DrawAspect="Content" ObjectID="_1587353378" r:id="rId564"/>
                          </w:object>
                        </w:r>
                        <w:r w:rsidRPr="008D149C">
                          <w:rPr>
                            <w:sz w:val="28"/>
                            <w:szCs w:val="28"/>
                            <w:lang w:val="it-IT"/>
                          </w:rPr>
                          <w:t>.</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r w:rsidRPr="008D149C">
                          <w:rPr>
                            <w:sz w:val="28"/>
                            <w:szCs w:val="28"/>
                          </w:rPr>
                          <w:t>0,25</w:t>
                        </w:r>
                      </w:p>
                    </w:tc>
                  </w:tr>
                  <w:tr w:rsidR="008D149C" w:rsidRPr="008D149C" w:rsidTr="002928FA">
                    <w:trPr>
                      <w:trHeight w:val="70"/>
                    </w:trPr>
                    <w:tc>
                      <w:tcPr>
                        <w:tcW w:w="0" w:type="auto"/>
                        <w:vMerge/>
                        <w:tcBorders>
                          <w:top w:val="single" w:sz="4" w:space="0" w:color="auto"/>
                          <w:left w:val="single" w:sz="4" w:space="0" w:color="auto"/>
                          <w:bottom w:val="single" w:sz="4" w:space="0" w:color="auto"/>
                          <w:right w:val="single" w:sz="4" w:space="0" w:color="auto"/>
                        </w:tcBorders>
                        <w:vAlign w:val="center"/>
                      </w:tcPr>
                      <w:p w:rsidR="008D149C" w:rsidRPr="008D149C" w:rsidRDefault="008D149C" w:rsidP="00EF30C4">
                        <w:pPr>
                          <w:rPr>
                            <w:sz w:val="28"/>
                            <w:szCs w:val="28"/>
                          </w:rPr>
                        </w:pPr>
                      </w:p>
                    </w:tc>
                    <w:tc>
                      <w:tcPr>
                        <w:tcW w:w="8538" w:type="dxa"/>
                        <w:gridSpan w:val="2"/>
                        <w:tcBorders>
                          <w:top w:val="single" w:sz="4" w:space="0" w:color="auto"/>
                          <w:left w:val="single" w:sz="4" w:space="0" w:color="auto"/>
                          <w:bottom w:val="single" w:sz="4" w:space="0" w:color="auto"/>
                          <w:right w:val="single" w:sz="4" w:space="0" w:color="auto"/>
                        </w:tcBorders>
                      </w:tcPr>
                      <w:p w:rsidR="008D149C" w:rsidRPr="008D149C" w:rsidRDefault="008D149C" w:rsidP="00EF30C4">
                        <w:pPr>
                          <w:jc w:val="both"/>
                          <w:rPr>
                            <w:sz w:val="28"/>
                            <w:szCs w:val="28"/>
                          </w:rPr>
                        </w:pPr>
                        <w:r w:rsidRPr="008D149C">
                          <w:rPr>
                            <w:sz w:val="28"/>
                            <w:szCs w:val="28"/>
                            <w:u w:val="single"/>
                          </w:rPr>
                          <w:t>Chú ý:</w:t>
                        </w:r>
                        <w:r w:rsidRPr="008D149C">
                          <w:rPr>
                            <w:sz w:val="28"/>
                            <w:szCs w:val="28"/>
                          </w:rPr>
                          <w:t xml:space="preserve"> Có thể chia ra các trường hợp tùy theo dấu của a, b, c (có 8 trường hợp) để chứng minh(*)</w:t>
                        </w:r>
                      </w:p>
                    </w:tc>
                    <w:tc>
                      <w:tcPr>
                        <w:tcW w:w="763" w:type="dxa"/>
                        <w:tcBorders>
                          <w:top w:val="single" w:sz="4" w:space="0" w:color="auto"/>
                          <w:left w:val="single" w:sz="4" w:space="0" w:color="auto"/>
                          <w:bottom w:val="single" w:sz="4" w:space="0" w:color="auto"/>
                          <w:right w:val="single" w:sz="4" w:space="0" w:color="auto"/>
                        </w:tcBorders>
                      </w:tcPr>
                      <w:p w:rsidR="008D149C" w:rsidRPr="008D149C" w:rsidRDefault="008D149C" w:rsidP="00EF30C4">
                        <w:pPr>
                          <w:rPr>
                            <w:sz w:val="28"/>
                            <w:szCs w:val="28"/>
                          </w:rPr>
                        </w:pPr>
                      </w:p>
                    </w:tc>
                  </w:tr>
                </w:tbl>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p>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1355</w:t>
                  </w:r>
                </w:p>
                <w:p w:rsidR="008D149C" w:rsidRPr="00E8113A" w:rsidRDefault="008D149C" w:rsidP="00EF30C4">
                  <w:pPr>
                    <w:tabs>
                      <w:tab w:val="center" w:pos="1440"/>
                      <w:tab w:val="center" w:pos="6300"/>
                    </w:tabs>
                    <w:jc w:val="both"/>
                    <w:rPr>
                      <w:rFonts w:ascii="VNI-Times" w:hAnsi="VNI-Times"/>
                      <w:b/>
                    </w:rPr>
                  </w:pPr>
                  <w:r w:rsidRPr="00E8113A">
                    <w:rPr>
                      <w:rFonts w:ascii="VNI-Times" w:hAnsi="VNI-Times"/>
                      <w:b/>
                    </w:rPr>
                    <w:t>SÔÛ GIA</w:t>
                  </w:r>
                  <w:r w:rsidRPr="00E8113A">
                    <w:rPr>
                      <w:rFonts w:ascii="VNI-Times" w:hAnsi="VNI-Times" w:cs="Arial"/>
                      <w:b/>
                    </w:rPr>
                    <w:t>Ù</w:t>
                  </w:r>
                  <w:r w:rsidRPr="00E8113A">
                    <w:rPr>
                      <w:rFonts w:ascii="VNI-Times" w:hAnsi="VNI-Times" w:cs=".VnTime"/>
                      <w:b/>
                    </w:rPr>
                    <w:t>O DUÏC_ÑAØO TAÏO</w:t>
                  </w:r>
                  <w:r w:rsidRPr="00E8113A">
                    <w:rPr>
                      <w:rFonts w:ascii="VNI-Times" w:hAnsi="VNI-Times" w:cs=".VnTime"/>
                      <w:b/>
                    </w:rPr>
                    <w:tab/>
                    <w:t xml:space="preserve"> KÌ  THI  TUYE</w:t>
                  </w:r>
                  <w:r w:rsidRPr="00E8113A">
                    <w:rPr>
                      <w:rFonts w:ascii="VNI-Times" w:hAnsi="VNI-Times" w:cs="Arial"/>
                      <w:b/>
                    </w:rPr>
                    <w:t>Å</w:t>
                  </w:r>
                  <w:r w:rsidRPr="00E8113A">
                    <w:rPr>
                      <w:rFonts w:ascii="VNI-Times" w:hAnsi="VNI-Times" w:cs=".VnTime"/>
                      <w:b/>
                    </w:rPr>
                    <w:t>N  SINH VAØO LÔ</w:t>
                  </w:r>
                  <w:r w:rsidRPr="00E8113A">
                    <w:rPr>
                      <w:rFonts w:ascii="VNI-Times" w:hAnsi="VNI-Times" w:cs="Arial"/>
                      <w:b/>
                    </w:rPr>
                    <w:t>Ù</w:t>
                  </w:r>
                  <w:r w:rsidRPr="00E8113A">
                    <w:rPr>
                      <w:rFonts w:ascii="VNI-Times" w:hAnsi="VNI-Times" w:cs=".VnTime"/>
                      <w:b/>
                    </w:rPr>
                    <w:t>P 10 CHUYEÂN TOA</w:t>
                  </w:r>
                  <w:r w:rsidRPr="00E8113A">
                    <w:rPr>
                      <w:rFonts w:ascii="VNI-Times" w:hAnsi="VNI-Times" w:cs="Arial"/>
                      <w:b/>
                    </w:rPr>
                    <w:t>Ù</w:t>
                  </w:r>
                  <w:r w:rsidRPr="00E8113A">
                    <w:rPr>
                      <w:rFonts w:ascii="VNI-Times" w:hAnsi="VNI-Times" w:cs=".VnTime"/>
                      <w:b/>
                    </w:rPr>
                    <w:t xml:space="preserve">N </w:t>
                  </w:r>
                </w:p>
                <w:p w:rsidR="008D149C" w:rsidRPr="00E8113A" w:rsidRDefault="008D149C" w:rsidP="00EF30C4">
                  <w:pPr>
                    <w:tabs>
                      <w:tab w:val="center" w:pos="1440"/>
                      <w:tab w:val="center" w:pos="6300"/>
                    </w:tabs>
                    <w:jc w:val="both"/>
                    <w:rPr>
                      <w:rFonts w:ascii="VNI-Times" w:hAnsi="VNI-Times"/>
                    </w:rPr>
                  </w:pPr>
                  <w:r w:rsidRPr="00E8113A">
                    <w:rPr>
                      <w:rFonts w:ascii="VNI-Times" w:hAnsi="VNI-Times"/>
                      <w:b/>
                    </w:rPr>
                    <w:t xml:space="preserve"> </w:t>
                  </w:r>
                  <w:r w:rsidRPr="00E8113A">
                    <w:rPr>
                      <w:rFonts w:ascii="VNI-Times" w:hAnsi="VNI-Times"/>
                      <w:b/>
                    </w:rPr>
                    <w:tab/>
                    <w:t>THÖØA THIEÂN_HUEÁ</w:t>
                  </w:r>
                  <w:r w:rsidRPr="00E8113A">
                    <w:rPr>
                      <w:rFonts w:ascii="VNI-Times" w:hAnsi="VNI-Times"/>
                    </w:rPr>
                    <w:tab/>
                    <w:t>Naêm hoïc 2005-2006</w:t>
                  </w:r>
                </w:p>
                <w:p w:rsidR="008D149C" w:rsidRPr="00E8113A" w:rsidRDefault="008D149C" w:rsidP="00EF30C4">
                  <w:pPr>
                    <w:tabs>
                      <w:tab w:val="center" w:pos="1440"/>
                      <w:tab w:val="center" w:pos="6300"/>
                    </w:tabs>
                    <w:jc w:val="both"/>
                    <w:rPr>
                      <w:rFonts w:ascii="VNI-Times" w:hAnsi="VNI-Times"/>
                    </w:rPr>
                  </w:pPr>
                  <w:r w:rsidRPr="00E8113A">
                    <w:rPr>
                      <w:rFonts w:ascii="VNI-Times" w:hAnsi="VNI-Times"/>
                    </w:rPr>
                    <w:t xml:space="preserve">            * * * * *                                                         </w:t>
                  </w:r>
                  <w:r w:rsidRPr="00E8113A">
                    <w:rPr>
                      <w:rFonts w:ascii="VNI-Times" w:hAnsi="VNI-Times"/>
                    </w:rPr>
                    <w:tab/>
                    <w:t>Moân :  TOA</w:t>
                  </w:r>
                  <w:r w:rsidRPr="00E8113A">
                    <w:rPr>
                      <w:rFonts w:ascii="VNI-Times" w:hAnsi="VNI-Times" w:cs="Arial"/>
                    </w:rPr>
                    <w:t>Ù</w:t>
                  </w:r>
                  <w:r w:rsidRPr="00E8113A">
                    <w:rPr>
                      <w:rFonts w:ascii="VNI-Times" w:hAnsi="VNI-Times" w:cs=".VnTime"/>
                    </w:rPr>
                    <w:t xml:space="preserve">N     </w:t>
                  </w:r>
                </w:p>
                <w:p w:rsidR="008D149C" w:rsidRPr="00E8113A" w:rsidRDefault="008D149C" w:rsidP="00EF30C4">
                  <w:pPr>
                    <w:tabs>
                      <w:tab w:val="center" w:pos="1440"/>
                      <w:tab w:val="center" w:pos="6300"/>
                    </w:tabs>
                    <w:jc w:val="both"/>
                    <w:rPr>
                      <w:rFonts w:ascii="VNI-Times" w:hAnsi="VNI-Times"/>
                    </w:rPr>
                  </w:pPr>
                  <w:r w:rsidRPr="00E8113A">
                    <w:rPr>
                      <w:rFonts w:ascii="VNI-Times" w:hAnsi="VNI-Times"/>
                    </w:rPr>
                    <w:t xml:space="preserve">  </w:t>
                  </w:r>
                  <w:r w:rsidRPr="00E8113A">
                    <w:rPr>
                      <w:rFonts w:ascii="VNI-Times" w:hAnsi="VNI-Times"/>
                    </w:rPr>
                    <w:tab/>
                  </w:r>
                  <w:r w:rsidRPr="00E8113A">
                    <w:rPr>
                      <w:rFonts w:ascii="VNI-Times" w:hAnsi="VNI-Times"/>
                      <w:b/>
                    </w:rPr>
                    <w:t>ÑEÀ CH</w:t>
                  </w:r>
                  <w:r w:rsidRPr="00E8113A">
                    <w:rPr>
                      <w:rFonts w:ascii="VNI-Times" w:hAnsi="VNI-Times" w:cs="Arial"/>
                      <w:b/>
                    </w:rPr>
                    <w:t>Í</w:t>
                  </w:r>
                  <w:r w:rsidRPr="00E8113A">
                    <w:rPr>
                      <w:rFonts w:ascii="VNI-Times" w:hAnsi="VNI-Times" w:cs=".VnTime"/>
                      <w:b/>
                    </w:rPr>
                    <w:t>NH THÖ</w:t>
                  </w:r>
                  <w:r w:rsidRPr="00E8113A">
                    <w:rPr>
                      <w:rFonts w:ascii="VNI-Times" w:hAnsi="VNI-Times" w:cs="Arial"/>
                      <w:b/>
                    </w:rPr>
                    <w:t>Ù</w:t>
                  </w:r>
                  <w:r w:rsidRPr="00E8113A">
                    <w:rPr>
                      <w:rFonts w:ascii="VNI-Times" w:hAnsi="VNI-Times" w:cs=".VnTime"/>
                      <w:b/>
                    </w:rPr>
                    <w:t>C</w:t>
                  </w:r>
                  <w:r w:rsidRPr="00E8113A">
                    <w:rPr>
                      <w:rFonts w:ascii="VNI-Times" w:hAnsi="VNI-Times"/>
                    </w:rPr>
                    <w:tab/>
                  </w:r>
                  <w:r w:rsidRPr="00E8113A">
                    <w:rPr>
                      <w:rFonts w:ascii="VNI-Times" w:hAnsi="VNI-Times"/>
                      <w:i/>
                    </w:rPr>
                    <w:t>Thôøi gian laøm baøi</w:t>
                  </w:r>
                  <w:r w:rsidRPr="00E8113A">
                    <w:rPr>
                      <w:rFonts w:ascii="VNI-Times" w:hAnsi="VNI-Times"/>
                    </w:rPr>
                    <w:t xml:space="preserve"> :</w:t>
                  </w:r>
                  <w:r w:rsidRPr="00E8113A">
                    <w:rPr>
                      <w:rFonts w:ascii="VNI-Times" w:hAnsi="VNI-Times"/>
                      <w:i/>
                    </w:rPr>
                    <w:t>150 phuùt (khoâng keå thôøi gian giao ñe</w:t>
                  </w:r>
                  <w:r w:rsidRPr="00E8113A">
                    <w:rPr>
                      <w:rFonts w:ascii="VNI-Times" w:hAnsi="VNI-Times" w:cs="Arial"/>
                      <w:i/>
                    </w:rPr>
                    <w:t>à</w:t>
                  </w:r>
                  <w:r w:rsidRPr="00E8113A">
                    <w:rPr>
                      <w:rFonts w:ascii="VNI-Times" w:hAnsi="VNI-Times"/>
                    </w:rPr>
                    <w:t xml:space="preserve"> )</w:t>
                  </w:r>
                </w:p>
                <w:p w:rsidR="008D149C" w:rsidRPr="00E8113A" w:rsidRDefault="008D149C" w:rsidP="00EF30C4">
                  <w:pPr>
                    <w:jc w:val="both"/>
                    <w:rPr>
                      <w:rFonts w:ascii="VNI-Times" w:hAnsi="VNI-Times"/>
                    </w:rPr>
                  </w:pPr>
                  <w:r>
                    <w:rPr>
                      <w:rFonts w:ascii="VNI-Times" w:hAnsi="VNI-Times"/>
                      <w:noProof/>
                      <w:lang w:val="en-US"/>
                    </w:rPr>
                    <mc:AlternateContent>
                      <mc:Choice Requires="wps">
                        <w:drawing>
                          <wp:anchor distT="0" distB="0" distL="114300" distR="114300" simplePos="0" relativeHeight="251678720" behindDoc="0" locked="0" layoutInCell="1" allowOverlap="1" wp14:anchorId="2C053EB7" wp14:editId="6043AA73">
                            <wp:simplePos x="0" y="0"/>
                            <wp:positionH relativeFrom="column">
                              <wp:posOffset>114300</wp:posOffset>
                            </wp:positionH>
                            <wp:positionV relativeFrom="paragraph">
                              <wp:posOffset>122555</wp:posOffset>
                            </wp:positionV>
                            <wp:extent cx="5829300" cy="0"/>
                            <wp:effectExtent l="9525" t="8255" r="9525" b="10795"/>
                            <wp:wrapNone/>
                            <wp:docPr id="1274" name="Straight Connector 1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9.65pt" to="468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"/>
                        </w:pict>
                      </mc:Fallback>
                    </mc:AlternateContent>
                  </w:r>
                  <w:r w:rsidRPr="00E8113A">
                    <w:rPr>
                      <w:rFonts w:ascii="VNI-Times" w:hAnsi="VNI-Times"/>
                    </w:rPr>
                    <w:t xml:space="preserve">   </w:t>
                  </w:r>
                </w:p>
                <w:p w:rsidR="008D149C" w:rsidRPr="008D149C" w:rsidRDefault="008D149C" w:rsidP="00EF30C4">
                  <w:pPr>
                    <w:jc w:val="both"/>
                    <w:rPr>
                      <w:rFonts w:ascii="VNI-Times" w:hAnsi="VNI-Times"/>
                      <w:sz w:val="28"/>
                      <w:szCs w:val="28"/>
                    </w:rPr>
                  </w:pPr>
                  <w:r w:rsidRPr="00E8113A">
                    <w:rPr>
                      <w:rFonts w:ascii="VNI-Times" w:hAnsi="VNI-Times"/>
                    </w:rPr>
                    <w:t xml:space="preserve">       </w:t>
                  </w:r>
                  <w:r w:rsidRPr="008D149C">
                    <w:rPr>
                      <w:rFonts w:ascii="VNI-Times" w:hAnsi="VNI-Times"/>
                      <w:b/>
                      <w:bCs/>
                      <w:sz w:val="28"/>
                      <w:szCs w:val="28"/>
                      <w:u w:val="single"/>
                    </w:rPr>
                    <w:t>Baøi 1</w:t>
                  </w:r>
                  <w:r w:rsidRPr="008D149C">
                    <w:rPr>
                      <w:rFonts w:ascii="VNI-Times" w:hAnsi="VNI-Times"/>
                      <w:sz w:val="28"/>
                      <w:szCs w:val="28"/>
                      <w:u w:val="single"/>
                    </w:rPr>
                    <w:t>:</w:t>
                  </w:r>
                  <w:r w:rsidRPr="008D149C">
                    <w:rPr>
                      <w:rFonts w:ascii="VNI-Times" w:hAnsi="VNI-Times"/>
                      <w:sz w:val="28"/>
                      <w:szCs w:val="28"/>
                    </w:rPr>
                    <w:t>(3 ñieåm)</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a/ Cho a,b laø caùc soá thöïc khoâng aâm tuøy yù.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Chöùng toû raèng :     </w:t>
                  </w:r>
                  <w:r w:rsidRPr="008D149C">
                    <w:rPr>
                      <w:rFonts w:ascii="VNI-Times" w:hAnsi="VNI-Times"/>
                      <w:position w:val="-8"/>
                      <w:sz w:val="28"/>
                      <w:szCs w:val="28"/>
                    </w:rPr>
                    <w:object w:dxaOrig="720" w:dyaOrig="360">
                      <v:shape id="_x0000_i1328" type="#_x0000_t75" style="width:48pt;height:24pt" o:ole="">
                        <v:imagedata r:id="rId565" o:title=""/>
                      </v:shape>
                      <o:OLEObject Type="Embed" ProgID="Equation.3" ShapeID="_x0000_i1328" DrawAspect="Content" ObjectID="_1587353379" r:id="rId566"/>
                    </w:object>
                  </w:r>
                  <w:r w:rsidRPr="008D149C">
                    <w:rPr>
                      <w:rFonts w:ascii="VNI-Times" w:hAnsi="VNI-Times"/>
                      <w:sz w:val="28"/>
                      <w:szCs w:val="28"/>
                    </w:rPr>
                    <w:t xml:space="preserve"> </w:t>
                  </w:r>
                  <w:r w:rsidRPr="008D149C">
                    <w:rPr>
                      <w:rFonts w:ascii="VNI-Times" w:hAnsi="VNI-Times"/>
                      <w:position w:val="-4"/>
                      <w:sz w:val="28"/>
                      <w:szCs w:val="28"/>
                    </w:rPr>
                    <w:object w:dxaOrig="200" w:dyaOrig="240">
                      <v:shape id="_x0000_i1329" type="#_x0000_t75" style="width:10.5pt;height:12.75pt" o:ole="">
                        <v:imagedata r:id="rId567" o:title=""/>
                      </v:shape>
                      <o:OLEObject Type="Embed" ProgID="Equation.3" ShapeID="_x0000_i1329" DrawAspect="Content" ObjectID="_1587353380" r:id="rId568"/>
                    </w:object>
                  </w:r>
                  <w:r w:rsidRPr="008D149C">
                    <w:rPr>
                      <w:rFonts w:ascii="VNI-Times" w:hAnsi="VNI-Times"/>
                      <w:position w:val="-8"/>
                      <w:sz w:val="28"/>
                      <w:szCs w:val="28"/>
                    </w:rPr>
                    <w:object w:dxaOrig="380" w:dyaOrig="360">
                      <v:shape id="_x0000_i1330" type="#_x0000_t75" style="width:25.5pt;height:24pt" o:ole="">
                        <v:imagedata r:id="rId569" o:title=""/>
                      </v:shape>
                      <o:OLEObject Type="Embed" ProgID="Equation.3" ShapeID="_x0000_i1330" DrawAspect="Content" ObjectID="_1587353381" r:id="rId570"/>
                    </w:object>
                  </w:r>
                  <w:r w:rsidRPr="008D149C">
                    <w:rPr>
                      <w:rFonts w:ascii="VNI-Times" w:hAnsi="VNI-Times"/>
                      <w:sz w:val="28"/>
                      <w:szCs w:val="28"/>
                    </w:rPr>
                    <w:t>+</w:t>
                  </w:r>
                  <w:r w:rsidRPr="008D149C">
                    <w:rPr>
                      <w:rFonts w:ascii="VNI-Times" w:hAnsi="VNI-Times"/>
                      <w:position w:val="-8"/>
                      <w:sz w:val="28"/>
                      <w:szCs w:val="28"/>
                    </w:rPr>
                    <w:object w:dxaOrig="380" w:dyaOrig="360">
                      <v:shape id="_x0000_i1331" type="#_x0000_t75" style="width:25.5pt;height:24pt" o:ole="">
                        <v:imagedata r:id="rId571" o:title=""/>
                      </v:shape>
                      <o:OLEObject Type="Embed" ProgID="Equation.3" ShapeID="_x0000_i1331" DrawAspect="Content" ObjectID="_1587353382" r:id="rId572"/>
                    </w:object>
                  </w:r>
                  <w:r w:rsidRPr="008D149C">
                    <w:rPr>
                      <w:rFonts w:ascii="VNI-Times" w:hAnsi="VNI-Times"/>
                      <w:position w:val="-4"/>
                      <w:sz w:val="28"/>
                      <w:szCs w:val="28"/>
                    </w:rPr>
                    <w:object w:dxaOrig="200" w:dyaOrig="240">
                      <v:shape id="_x0000_i1332" type="#_x0000_t75" style="width:10.5pt;height:12.75pt" o:ole="">
                        <v:imagedata r:id="rId567" o:title=""/>
                      </v:shape>
                      <o:OLEObject Type="Embed" ProgID="Equation.3" ShapeID="_x0000_i1332" DrawAspect="Content" ObjectID="_1587353383" r:id="rId573"/>
                    </w:object>
                  </w:r>
                  <w:r w:rsidRPr="008D149C">
                    <w:rPr>
                      <w:rFonts w:ascii="VNI-Times" w:hAnsi="VNI-Times"/>
                      <w:position w:val="-12"/>
                      <w:sz w:val="28"/>
                      <w:szCs w:val="28"/>
                    </w:rPr>
                    <w:object w:dxaOrig="1000" w:dyaOrig="400">
                      <v:shape id="_x0000_i1333" type="#_x0000_t75" style="width:66.75pt;height:27pt" o:ole="">
                        <v:imagedata r:id="rId574" o:title=""/>
                      </v:shape>
                      <o:OLEObject Type="Embed" ProgID="Equation.3" ShapeID="_x0000_i1333" DrawAspect="Content" ObjectID="_1587353384" r:id="rId575"/>
                    </w:object>
                  </w:r>
                  <w:r w:rsidRPr="008D149C">
                    <w:rPr>
                      <w:rFonts w:ascii="VNI-Times" w:hAnsi="VNI-Times"/>
                      <w:sz w:val="28"/>
                      <w:szCs w:val="28"/>
                    </w:rPr>
                    <w:t xml:space="preserve"> .   Khi naøo coù daáu ñaúng  thöùc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b/  Xeùt  u, v, z, t  laø caùc  soá thöïc khoâng aâm thay ñoåiù coù toång baèng 1.</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Haõy tìm giaù trò lôùn nhaát vaø giaù trò nhoû nhaát cuûa   S = </w:t>
                  </w:r>
                  <w:r w:rsidRPr="008D149C">
                    <w:rPr>
                      <w:rFonts w:ascii="VNI-Times" w:hAnsi="VNI-Times"/>
                      <w:position w:val="-8"/>
                      <w:sz w:val="28"/>
                      <w:szCs w:val="28"/>
                    </w:rPr>
                    <w:object w:dxaOrig="380" w:dyaOrig="360">
                      <v:shape id="_x0000_i1334" type="#_x0000_t75" style="width:25.5pt;height:24pt" o:ole="">
                        <v:imagedata r:id="rId576" o:title=""/>
                      </v:shape>
                      <o:OLEObject Type="Embed" ProgID="Equation.3" ShapeID="_x0000_i1334" DrawAspect="Content" ObjectID="_1587353385" r:id="rId577"/>
                    </w:object>
                  </w:r>
                  <w:r w:rsidRPr="008D149C">
                    <w:rPr>
                      <w:rFonts w:ascii="VNI-Times" w:hAnsi="VNI-Times"/>
                      <w:sz w:val="28"/>
                      <w:szCs w:val="28"/>
                    </w:rPr>
                    <w:t>+</w:t>
                  </w:r>
                  <w:r w:rsidRPr="008D149C">
                    <w:rPr>
                      <w:rFonts w:ascii="VNI-Times" w:hAnsi="VNI-Times"/>
                      <w:position w:val="-8"/>
                      <w:sz w:val="28"/>
                      <w:szCs w:val="28"/>
                    </w:rPr>
                    <w:object w:dxaOrig="360" w:dyaOrig="360">
                      <v:shape id="_x0000_i1335" type="#_x0000_t75" style="width:24pt;height:24pt" o:ole="">
                        <v:imagedata r:id="rId578" o:title=""/>
                      </v:shape>
                      <o:OLEObject Type="Embed" ProgID="Equation.3" ShapeID="_x0000_i1335" DrawAspect="Content" ObjectID="_1587353386" r:id="rId579"/>
                    </w:object>
                  </w:r>
                  <w:r w:rsidRPr="008D149C">
                    <w:rPr>
                      <w:rFonts w:ascii="VNI-Times" w:hAnsi="VNI-Times"/>
                      <w:sz w:val="28"/>
                      <w:szCs w:val="28"/>
                    </w:rPr>
                    <w:t>+</w:t>
                  </w:r>
                  <w:r w:rsidRPr="008D149C">
                    <w:rPr>
                      <w:rFonts w:ascii="VNI-Times" w:hAnsi="VNI-Times"/>
                      <w:position w:val="-6"/>
                      <w:sz w:val="28"/>
                      <w:szCs w:val="28"/>
                    </w:rPr>
                    <w:object w:dxaOrig="380" w:dyaOrig="340">
                      <v:shape id="_x0000_i1336" type="#_x0000_t75" style="width:25.5pt;height:22.5pt" o:ole="">
                        <v:imagedata r:id="rId580" o:title=""/>
                      </v:shape>
                      <o:OLEObject Type="Embed" ProgID="Equation.3" ShapeID="_x0000_i1336" DrawAspect="Content" ObjectID="_1587353387" r:id="rId581"/>
                    </w:object>
                  </w:r>
                  <w:r w:rsidRPr="008D149C">
                    <w:rPr>
                      <w:rFonts w:ascii="VNI-Times" w:hAnsi="VNI-Times"/>
                      <w:sz w:val="28"/>
                      <w:szCs w:val="28"/>
                    </w:rPr>
                    <w:t>+</w:t>
                  </w:r>
                  <w:r w:rsidRPr="008D149C">
                    <w:rPr>
                      <w:rFonts w:ascii="VNI-Times" w:hAnsi="VNI-Times"/>
                      <w:position w:val="-8"/>
                      <w:sz w:val="28"/>
                      <w:szCs w:val="28"/>
                    </w:rPr>
                    <w:object w:dxaOrig="340" w:dyaOrig="360">
                      <v:shape id="_x0000_i1337" type="#_x0000_t75" style="width:22.5pt;height:24pt" o:ole="">
                        <v:imagedata r:id="rId582" o:title=""/>
                      </v:shape>
                      <o:OLEObject Type="Embed" ProgID="Equation.3" ShapeID="_x0000_i1337" DrawAspect="Content" ObjectID="_1587353388" r:id="rId583"/>
                    </w:object>
                  </w:r>
                  <w:r w:rsidRPr="008D149C">
                    <w:rPr>
                      <w:rFonts w:ascii="VNI-Times" w:hAnsi="VNI-Times"/>
                      <w:sz w:val="28"/>
                      <w:szCs w:val="28"/>
                    </w:rPr>
                    <w:t xml:space="preserve">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w:t>
                  </w:r>
                  <w:r w:rsidRPr="008D149C">
                    <w:rPr>
                      <w:rFonts w:ascii="VNI-Times" w:hAnsi="VNI-Times"/>
                      <w:b/>
                      <w:bCs/>
                      <w:sz w:val="28"/>
                      <w:szCs w:val="28"/>
                      <w:u w:val="single"/>
                    </w:rPr>
                    <w:t>Baøi 2:</w:t>
                  </w:r>
                  <w:r w:rsidRPr="008D149C">
                    <w:rPr>
                      <w:rFonts w:ascii="VNI-Times" w:hAnsi="VNI-Times"/>
                      <w:sz w:val="28"/>
                      <w:szCs w:val="28"/>
                    </w:rPr>
                    <w:t xml:space="preserve"> (2 ñieåm)</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Cho tam giaùc vuoâng  DEH  coù ñoä daøi hai caïnh goùc vuoâng laø DE = 5cm vaø EH =12cm.</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a/ Tính ñoä daøi baùn kính ñöôøng troøn noäi tieáp cuûa tam giaùc vuoâng  DEH .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b/ Trong tam giaùc vuoâng  DEH  coù hai ñöôøng troøn coù cuøng baùn kính r, tieáp xuùc ngoaøi  nhau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vaø tieáp  xuùc vôùi caùc caïnh tam giaùc vuoâng  DEH  nhö hình döôùi.   Tính ñoä daøi cuûa r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w:t>
                  </w:r>
                  <w:r w:rsidRPr="008D149C">
                    <w:rPr>
                      <w:rFonts w:ascii="VNI-Times" w:hAnsi="VNI-Times"/>
                      <w:noProof/>
                      <w:sz w:val="28"/>
                      <w:szCs w:val="28"/>
                      <w:lang w:val="en-US"/>
                    </w:rPr>
                    <w:drawing>
                      <wp:inline distT="0" distB="0" distL="0" distR="0" wp14:anchorId="1EEEF1EB" wp14:editId="4FC38CAD">
                        <wp:extent cx="2876550" cy="1619250"/>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2876550" cy="1619250"/>
                                </a:xfrm>
                                <a:prstGeom prst="rect">
                                  <a:avLst/>
                                </a:prstGeom>
                                <a:noFill/>
                                <a:ln>
                                  <a:noFill/>
                                </a:ln>
                              </pic:spPr>
                            </pic:pic>
                          </a:graphicData>
                        </a:graphic>
                      </wp:inline>
                    </w:drawing>
                  </w:r>
                  <w:r w:rsidRPr="008D149C">
                    <w:rPr>
                      <w:rFonts w:ascii="VNI-Times" w:hAnsi="VNI-Times"/>
                      <w:sz w:val="28"/>
                      <w:szCs w:val="28"/>
                    </w:rPr>
                    <w:t xml:space="preserve">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w:t>
                  </w:r>
                  <w:r w:rsidRPr="008D149C">
                    <w:rPr>
                      <w:rFonts w:ascii="VNI-Times" w:hAnsi="VNI-Times"/>
                      <w:b/>
                      <w:bCs/>
                      <w:sz w:val="28"/>
                      <w:szCs w:val="28"/>
                      <w:u w:val="single"/>
                    </w:rPr>
                    <w:t>Baøi 3:</w:t>
                  </w:r>
                  <w:r w:rsidRPr="008D149C">
                    <w:rPr>
                      <w:rFonts w:ascii="VNI-Times" w:hAnsi="VNI-Times"/>
                      <w:sz w:val="28"/>
                      <w:szCs w:val="28"/>
                    </w:rPr>
                    <w:t>(2 ñieåm)</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a/ Tìm taát caû caùc nghieäm nguyeân cuûa phöông trình :  2x + 9y = 2005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b/ Chöùng minh raèng :   x.y </w:t>
                  </w:r>
                  <w:r w:rsidRPr="008D149C">
                    <w:rPr>
                      <w:rFonts w:ascii="VNI-Times" w:hAnsi="VNI-Times"/>
                      <w:position w:val="-4"/>
                      <w:sz w:val="28"/>
                      <w:szCs w:val="28"/>
                    </w:rPr>
                    <w:object w:dxaOrig="200" w:dyaOrig="240">
                      <v:shape id="_x0000_i1338" type="#_x0000_t75" style="width:10.5pt;height:12.75pt" o:ole="">
                        <v:imagedata r:id="rId567" o:title=""/>
                      </v:shape>
                      <o:OLEObject Type="Embed" ProgID="Equation.3" ShapeID="_x0000_i1338" DrawAspect="Content" ObjectID="_1587353389" r:id="rId585"/>
                    </w:object>
                  </w:r>
                  <w:r w:rsidRPr="008D149C">
                    <w:rPr>
                      <w:rFonts w:ascii="VNI-Times" w:hAnsi="VNI-Times"/>
                      <w:sz w:val="28"/>
                      <w:szCs w:val="28"/>
                    </w:rPr>
                    <w:t xml:space="preserve"> 55833      trong ñoù  (x,y ) laø nghieäm nguyeân baát kì  cuûa (*)</w:t>
                  </w:r>
                </w:p>
                <w:p w:rsidR="008D149C" w:rsidRPr="008D149C" w:rsidRDefault="008D149C" w:rsidP="00EF30C4">
                  <w:pPr>
                    <w:jc w:val="both"/>
                    <w:rPr>
                      <w:rFonts w:ascii="VNI-Times" w:hAnsi="VNI-Times"/>
                      <w:b/>
                      <w:bCs/>
                      <w:sz w:val="28"/>
                      <w:szCs w:val="28"/>
                      <w:u w:val="single"/>
                    </w:rPr>
                  </w:pPr>
                </w:p>
                <w:p w:rsidR="008D149C" w:rsidRPr="008D149C" w:rsidRDefault="008D149C" w:rsidP="00EF30C4">
                  <w:pPr>
                    <w:jc w:val="both"/>
                    <w:rPr>
                      <w:rFonts w:ascii="VNI-Times" w:hAnsi="VNI-Times"/>
                      <w:sz w:val="28"/>
                      <w:szCs w:val="28"/>
                    </w:rPr>
                  </w:pPr>
                  <w:r w:rsidRPr="008D149C">
                    <w:rPr>
                      <w:rFonts w:ascii="VNI-Times" w:hAnsi="VNI-Times"/>
                      <w:b/>
                      <w:bCs/>
                      <w:sz w:val="28"/>
                      <w:szCs w:val="28"/>
                    </w:rPr>
                    <w:t xml:space="preserve"> </w:t>
                  </w:r>
                  <w:r w:rsidRPr="008D149C">
                    <w:rPr>
                      <w:rFonts w:ascii="VNI-Times" w:hAnsi="VNI-Times"/>
                      <w:sz w:val="28"/>
                      <w:szCs w:val="28"/>
                    </w:rPr>
                    <w:t xml:space="preserve">     </w:t>
                  </w:r>
                  <w:r w:rsidRPr="008D149C">
                    <w:rPr>
                      <w:rFonts w:ascii="VNI-Times" w:hAnsi="VNI-Times"/>
                      <w:b/>
                      <w:bCs/>
                      <w:sz w:val="28"/>
                      <w:szCs w:val="28"/>
                      <w:u w:val="single"/>
                    </w:rPr>
                    <w:t>Baøi 4</w:t>
                  </w:r>
                  <w:r w:rsidRPr="008D149C">
                    <w:rPr>
                      <w:rFonts w:ascii="VNI-Times" w:hAnsi="VNI-Times"/>
                      <w:sz w:val="28"/>
                      <w:szCs w:val="28"/>
                      <w:u w:val="single"/>
                    </w:rPr>
                    <w:t>:</w:t>
                  </w:r>
                  <w:r w:rsidRPr="008D149C">
                    <w:rPr>
                      <w:rFonts w:ascii="VNI-Times" w:hAnsi="VNI-Times"/>
                      <w:sz w:val="28"/>
                      <w:szCs w:val="28"/>
                    </w:rPr>
                    <w:t xml:space="preserve"> (2 ñieåm)</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Vôùi moãi giaù trò cuûa tham soá m, xeùt haøm soá : y = x</w:t>
                  </w:r>
                  <w:r w:rsidRPr="008D149C">
                    <w:rPr>
                      <w:rFonts w:ascii="VNI-Times" w:hAnsi="VNI-Times"/>
                      <w:sz w:val="28"/>
                      <w:szCs w:val="28"/>
                      <w:vertAlign w:val="superscript"/>
                    </w:rPr>
                    <w:t>2</w:t>
                  </w:r>
                  <w:r w:rsidRPr="008D149C">
                    <w:rPr>
                      <w:rFonts w:ascii="VNI-Times" w:hAnsi="VNI-Times"/>
                      <w:sz w:val="28"/>
                      <w:szCs w:val="28"/>
                    </w:rPr>
                    <w:t xml:space="preserve"> – 2mx – 1 – m</w:t>
                  </w:r>
                  <w:r w:rsidRPr="008D149C">
                    <w:rPr>
                      <w:rFonts w:ascii="VNI-Times" w:hAnsi="VNI-Times"/>
                      <w:sz w:val="28"/>
                      <w:szCs w:val="28"/>
                      <w:vertAlign w:val="superscript"/>
                    </w:rPr>
                    <w:t>2</w:t>
                  </w:r>
                  <w:r w:rsidRPr="008D149C">
                    <w:rPr>
                      <w:rFonts w:ascii="VNI-Times" w:hAnsi="VNI-Times"/>
                      <w:sz w:val="28"/>
                      <w:szCs w:val="28"/>
                    </w:rPr>
                    <w:t xml:space="preserve">        </w:t>
                  </w:r>
                </w:p>
                <w:p w:rsidR="008D149C" w:rsidRPr="008D149C" w:rsidRDefault="008D149C" w:rsidP="00EF30C4">
                  <w:pPr>
                    <w:ind w:left="540" w:hanging="540"/>
                    <w:jc w:val="both"/>
                    <w:rPr>
                      <w:rFonts w:ascii="VNI-Times" w:hAnsi="VNI-Times"/>
                      <w:sz w:val="28"/>
                      <w:szCs w:val="28"/>
                    </w:rPr>
                  </w:pPr>
                  <w:r w:rsidRPr="008D149C">
                    <w:rPr>
                      <w:rFonts w:ascii="VNI-Times" w:hAnsi="VNI-Times"/>
                      <w:sz w:val="28"/>
                      <w:szCs w:val="28"/>
                    </w:rPr>
                    <w:t xml:space="preserve">    a/ Chöùng toû vôùi giaù trò m tuyø yù, ño</w:t>
                  </w:r>
                  <w:r w:rsidRPr="008D149C">
                    <w:rPr>
                      <w:rFonts w:ascii="VNI-Times" w:hAnsi="VNI-Times" w:cs="Arial"/>
                      <w:sz w:val="28"/>
                      <w:szCs w:val="28"/>
                    </w:rPr>
                    <w:t>à</w:t>
                  </w:r>
                  <w:r w:rsidRPr="008D149C">
                    <w:rPr>
                      <w:rFonts w:ascii="VNI-Times" w:hAnsi="VNI-Times" w:cs=".VnTime"/>
                      <w:sz w:val="28"/>
                      <w:szCs w:val="28"/>
                    </w:rPr>
                    <w:t xml:space="preserve"> thò haøm soá treân luoân caét truïc tung taïi moät ñieåm A, caét truïc hoaønh  taïi hai ñieåm phaân bieät B, C vaø caùc giao ñi</w:t>
                  </w:r>
                  <w:r w:rsidRPr="008D149C">
                    <w:rPr>
                      <w:rFonts w:ascii="VNI-Times" w:hAnsi="VNI-Times"/>
                      <w:sz w:val="28"/>
                      <w:szCs w:val="28"/>
                    </w:rPr>
                    <w:t>eåm naøy ñe</w:t>
                  </w:r>
                  <w:r w:rsidRPr="008D149C">
                    <w:rPr>
                      <w:rFonts w:ascii="VNI-Times" w:hAnsi="VNI-Times" w:cs="Arial"/>
                      <w:sz w:val="28"/>
                      <w:szCs w:val="28"/>
                    </w:rPr>
                    <w:t>à</w:t>
                  </w:r>
                  <w:r w:rsidRPr="008D149C">
                    <w:rPr>
                      <w:rFonts w:ascii="VNI-Times" w:hAnsi="VNI-Times" w:cs=".VnTime"/>
                      <w:sz w:val="28"/>
                      <w:szCs w:val="28"/>
                    </w:rPr>
                    <w:t>u khaùc goác toïa ñoä O.</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b/  Ñöôøng troøn ñi qua caùc giao ñieåm A, B, C  caét truïc tung theâm moät ñieåm K khaùc A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Chöùng minh raèng khi m thay ñoåi, K laø moät ñieåm coá ñònh.</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w:t>
                  </w:r>
                  <w:r w:rsidRPr="008D149C">
                    <w:rPr>
                      <w:rFonts w:ascii="VNI-Times" w:hAnsi="VNI-Times"/>
                      <w:b/>
                      <w:bCs/>
                      <w:sz w:val="28"/>
                      <w:szCs w:val="28"/>
                      <w:u w:val="single"/>
                    </w:rPr>
                    <w:t>Baøi 5:</w:t>
                  </w:r>
                  <w:r w:rsidRPr="008D149C">
                    <w:rPr>
                      <w:rFonts w:ascii="VNI-Times" w:hAnsi="VNI-Times"/>
                      <w:sz w:val="28"/>
                      <w:szCs w:val="28"/>
                    </w:rPr>
                    <w:t xml:space="preserve"> (1 ñieåm)</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Coù 8 caùi hoäp, moãi hoäp chöùa 6 traùi banh. Chöùng toû raèng coù theå ghi soá treân taát caû caùc traùi banh sao  cho thoûa maõn ño</w:t>
                  </w:r>
                  <w:r w:rsidRPr="008D149C">
                    <w:rPr>
                      <w:rFonts w:ascii="VNI-Times" w:hAnsi="VNI-Times" w:cs="Arial"/>
                      <w:sz w:val="28"/>
                      <w:szCs w:val="28"/>
                    </w:rPr>
                    <w:t>à</w:t>
                  </w:r>
                  <w:r w:rsidRPr="008D149C">
                    <w:rPr>
                      <w:rFonts w:ascii="VNI-Times" w:hAnsi="VNI-Times" w:cs=".VnTime"/>
                      <w:sz w:val="28"/>
                      <w:szCs w:val="28"/>
                    </w:rPr>
                    <w:t>ng thôøi ba ñie</w:t>
                  </w:r>
                  <w:r w:rsidRPr="008D149C">
                    <w:rPr>
                      <w:rFonts w:ascii="VNI-Times" w:hAnsi="VNI-Times" w:cs="Arial"/>
                      <w:sz w:val="28"/>
                      <w:szCs w:val="28"/>
                    </w:rPr>
                    <w:t>à</w:t>
                  </w:r>
                  <w:r w:rsidRPr="008D149C">
                    <w:rPr>
                      <w:rFonts w:ascii="VNI-Times" w:hAnsi="VNI-Times" w:cs=".VnTime"/>
                      <w:sz w:val="28"/>
                      <w:szCs w:val="28"/>
                    </w:rPr>
                    <w:t xml:space="preserve">u kieän sau : </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1/ Moãi banh ñöôïc ghi ñuùng moät soá nguyeân, choïn trong caùc soá nguyeân töø 1 ñeán 23.</w:t>
                  </w:r>
                </w:p>
                <w:p w:rsidR="008D149C" w:rsidRPr="008D149C" w:rsidRDefault="008D149C" w:rsidP="00EF30C4">
                  <w:pPr>
                    <w:jc w:val="both"/>
                    <w:rPr>
                      <w:rFonts w:ascii="VNI-Times" w:hAnsi="VNI-Times"/>
                      <w:sz w:val="28"/>
                      <w:szCs w:val="28"/>
                    </w:rPr>
                  </w:pPr>
                  <w:r w:rsidRPr="008D149C">
                    <w:rPr>
                      <w:rFonts w:ascii="VNI-Times" w:hAnsi="VNI-Times"/>
                      <w:sz w:val="28"/>
                      <w:szCs w:val="28"/>
                    </w:rPr>
                    <w:t xml:space="preserve">     2/ Trong moãi hoäp, khoâng coù hai banh naøo ñöôïc ghi cuøng moät soá.</w:t>
                  </w:r>
                </w:p>
                <w:p w:rsidR="008D149C" w:rsidRDefault="008D149C" w:rsidP="00EF30C4">
                  <w:pPr>
                    <w:jc w:val="both"/>
                    <w:rPr>
                      <w:rFonts w:ascii="VNI-Times" w:hAnsi="VNI-Times" w:cs=".VnTime"/>
                      <w:sz w:val="28"/>
                      <w:szCs w:val="28"/>
                      <w:lang w:val="en-US"/>
                    </w:rPr>
                  </w:pPr>
                  <w:r w:rsidRPr="008D149C">
                    <w:rPr>
                      <w:rFonts w:ascii="VNI-Times" w:hAnsi="VNI-Times"/>
                      <w:sz w:val="28"/>
                      <w:szCs w:val="28"/>
                    </w:rPr>
                    <w:t xml:space="preserve">     3/ Vôùi hai hoäp baát kì,  coù nhie</w:t>
                  </w:r>
                  <w:r w:rsidRPr="008D149C">
                    <w:rPr>
                      <w:rFonts w:ascii="VNI-Times" w:hAnsi="VNI-Times" w:cs="Arial"/>
                      <w:sz w:val="28"/>
                      <w:szCs w:val="28"/>
                    </w:rPr>
                    <w:t>à</w:t>
                  </w:r>
                  <w:r w:rsidRPr="008D149C">
                    <w:rPr>
                      <w:rFonts w:ascii="VNI-Times" w:hAnsi="VNI-Times" w:cs=".VnTime"/>
                      <w:sz w:val="28"/>
                      <w:szCs w:val="28"/>
                    </w:rPr>
                    <w:t>u nhaát moät soá xuaát hieän ño</w:t>
                  </w:r>
                  <w:r w:rsidRPr="008D149C">
                    <w:rPr>
                      <w:rFonts w:ascii="VNI-Times" w:hAnsi="VNI-Times" w:cs="Arial"/>
                      <w:sz w:val="28"/>
                      <w:szCs w:val="28"/>
                    </w:rPr>
                    <w:t>à</w:t>
                  </w:r>
                  <w:r w:rsidRPr="008D149C">
                    <w:rPr>
                      <w:rFonts w:ascii="VNI-Times" w:hAnsi="VNI-Times" w:cs=".VnTime"/>
                      <w:sz w:val="28"/>
                      <w:szCs w:val="28"/>
                    </w:rPr>
                    <w:t>ng thôøi ôû caû hai hoäp.</w:t>
                  </w:r>
                </w:p>
                <w:p w:rsidR="002928FA" w:rsidRPr="00E8113A" w:rsidRDefault="002928FA" w:rsidP="00EF30C4">
                  <w:pPr>
                    <w:tabs>
                      <w:tab w:val="center" w:pos="1620"/>
                      <w:tab w:val="center" w:pos="6300"/>
                    </w:tabs>
                    <w:rPr>
                      <w:rFonts w:ascii=".VnTimeH" w:hAnsi=".VnTimeH"/>
                    </w:rPr>
                  </w:pPr>
                  <w:r w:rsidRPr="00E8113A">
                    <w:rPr>
                      <w:rFonts w:ascii=".VnTimeH" w:hAnsi=".VnTimeH"/>
                    </w:rPr>
                    <w:t>Së Gi¸o dôc vµ ®µo t¹o</w:t>
                  </w:r>
                  <w:r w:rsidRPr="00E8113A">
                    <w:rPr>
                      <w:rFonts w:ascii=".VnTimeH" w:hAnsi=".VnTimeH"/>
                    </w:rPr>
                    <w:tab/>
                  </w:r>
                  <w:r w:rsidRPr="00E8113A">
                    <w:rPr>
                      <w:rFonts w:ascii=".VnTimeH" w:hAnsi=".VnTimeH"/>
                      <w:b/>
                      <w:bCs/>
                    </w:rPr>
                    <w:t>Kú THI TUYÓN SINH LíP 10 chuyªn to¸n</w:t>
                  </w:r>
                </w:p>
                <w:p w:rsidR="002928FA" w:rsidRPr="00E8113A" w:rsidRDefault="002928FA" w:rsidP="00EF30C4">
                  <w:pPr>
                    <w:tabs>
                      <w:tab w:val="center" w:pos="1620"/>
                      <w:tab w:val="center" w:pos="6300"/>
                    </w:tabs>
                    <w:rPr>
                      <w:rFonts w:ascii=".VnTimeH" w:hAnsi=".VnTimeH"/>
                      <w:sz w:val="24"/>
                    </w:rPr>
                  </w:pPr>
                  <w:r w:rsidRPr="00E8113A">
                    <w:rPr>
                      <w:rFonts w:ascii=".VnTimeH" w:hAnsi=".VnTimeH"/>
                    </w:rPr>
                    <w:tab/>
                    <w:t>Thõa Thiªn HuÕ</w:t>
                  </w:r>
                  <w:r w:rsidRPr="00E8113A">
                    <w:rPr>
                      <w:rFonts w:ascii=".VnTimeH" w:hAnsi=".VnTimeH"/>
                    </w:rPr>
                    <w:tab/>
                    <w:t xml:space="preserve">M«n: </w:t>
                  </w:r>
                  <w:r w:rsidRPr="00E8113A">
                    <w:rPr>
                      <w:rFonts w:ascii=".VnTimeH" w:hAnsi=".VnTimeH"/>
                      <w:b/>
                    </w:rPr>
                    <w:t>to¸n</w:t>
                  </w:r>
                  <w:r w:rsidRPr="00E8113A">
                    <w:rPr>
                      <w:rFonts w:ascii=".VnTimeH" w:hAnsi=".VnTimeH"/>
                    </w:rPr>
                    <w:t xml:space="preserve"> - n¨m häc </w:t>
                  </w:r>
                  <w:r w:rsidRPr="00E8113A">
                    <w:rPr>
                      <w:rFonts w:ascii=".VnTimeH" w:hAnsi=".VnTimeH"/>
                      <w:bCs/>
                    </w:rPr>
                    <w:t>2005-2006</w:t>
                  </w:r>
                </w:p>
                <w:p w:rsidR="002928FA" w:rsidRPr="00E8113A" w:rsidRDefault="002928FA" w:rsidP="00EF30C4">
                  <w:pPr>
                    <w:tabs>
                      <w:tab w:val="center" w:pos="1620"/>
                      <w:tab w:val="center" w:pos="6300"/>
                    </w:tabs>
                    <w:rPr>
                      <w:rFonts w:ascii=".VnTimeH" w:hAnsi=".VnTimeH"/>
                    </w:rPr>
                  </w:pPr>
                  <w:r>
                    <w:rPr>
                      <w:rFonts w:ascii=".VnTimeH" w:hAnsi=".VnTimeH"/>
                      <w:noProof/>
                      <w:lang w:val="en-US"/>
                    </w:rPr>
                    <mc:AlternateContent>
                      <mc:Choice Requires="wps">
                        <w:drawing>
                          <wp:anchor distT="0" distB="0" distL="114300" distR="114300" simplePos="0" relativeHeight="251680768" behindDoc="0" locked="0" layoutInCell="1" allowOverlap="1" wp14:anchorId="1BF8AD8E" wp14:editId="2E26D8DC">
                            <wp:simplePos x="0" y="0"/>
                            <wp:positionH relativeFrom="column">
                              <wp:posOffset>590550</wp:posOffset>
                            </wp:positionH>
                            <wp:positionV relativeFrom="paragraph">
                              <wp:posOffset>24765</wp:posOffset>
                            </wp:positionV>
                            <wp:extent cx="800100" cy="0"/>
                            <wp:effectExtent l="9525" t="5715" r="9525" b="13335"/>
                            <wp:wrapNone/>
                            <wp:docPr id="1100" name="Straight Connector 1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0"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pt,1.95pt" to="109.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"/>
                        </w:pict>
                      </mc:Fallback>
                    </mc:AlternateContent>
                  </w:r>
                  <w:r>
                    <w:rPr>
                      <w:rFonts w:ascii=".VnTimeH" w:hAnsi=".VnTimeH"/>
                      <w:noProof/>
                      <w:lang w:val="en-US"/>
                    </w:rPr>
                    <mc:AlternateContent>
                      <mc:Choice Requires="wps">
                        <w:drawing>
                          <wp:anchor distT="0" distB="0" distL="114300" distR="114300" simplePos="0" relativeHeight="251681792" behindDoc="0" locked="0" layoutInCell="1" allowOverlap="1" wp14:anchorId="235A3336" wp14:editId="566B5670">
                            <wp:simplePos x="0" y="0"/>
                            <wp:positionH relativeFrom="column">
                              <wp:posOffset>2400300</wp:posOffset>
                            </wp:positionH>
                            <wp:positionV relativeFrom="paragraph">
                              <wp:posOffset>27940</wp:posOffset>
                            </wp:positionV>
                            <wp:extent cx="3200400" cy="0"/>
                            <wp:effectExtent l="9525" t="8890" r="9525" b="10160"/>
                            <wp:wrapNone/>
                            <wp:docPr id="1099" name="Straight Connector 1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9"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2pt" to="441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25wHw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"/>
                        </w:pict>
                      </mc:Fallback>
                    </mc:AlternateContent>
                  </w:r>
                  <w:r w:rsidRPr="00E8113A">
                    <w:rPr>
                      <w:rFonts w:ascii=".VnTimeH" w:hAnsi=".VnTimeH"/>
                    </w:rPr>
                    <w:tab/>
                  </w:r>
                  <w:r w:rsidRPr="00E8113A">
                    <w:rPr>
                      <w:rFonts w:ascii=".VnTimeH" w:hAnsi=".VnTimeH"/>
                      <w:b/>
                      <w:bCs/>
                    </w:rPr>
                    <w:t>§Ò chÝnh thøc</w:t>
                  </w:r>
                  <w:r w:rsidRPr="00E8113A">
                    <w:rPr>
                      <w:rFonts w:ascii=".VnTimeH" w:hAnsi=".VnTimeH"/>
                    </w:rPr>
                    <w:tab/>
                    <w:t>§¸p ¸n vµ thang ®iÓm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0"/>
                    <w:gridCol w:w="808"/>
                    <w:gridCol w:w="7920"/>
                    <w:gridCol w:w="720"/>
                  </w:tblGrid>
                  <w:tr w:rsidR="002928FA" w:rsidRPr="00E8113A" w:rsidTr="002928FA">
                    <w:tc>
                      <w:tcPr>
                        <w:tcW w:w="6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pStyle w:val="Heading1"/>
                          <w:jc w:val="center"/>
                          <w:rPr>
                            <w:rFonts w:ascii="VNI-Times" w:hAnsi="VNI-Times"/>
                            <w:sz w:val="20"/>
                            <w:szCs w:val="20"/>
                          </w:rPr>
                        </w:pPr>
                        <w:r w:rsidRPr="00E8113A">
                          <w:rPr>
                            <w:rFonts w:ascii="VNI-Times" w:hAnsi="VNI-Times"/>
                            <w:sz w:val="20"/>
                            <w:szCs w:val="20"/>
                          </w:rPr>
                          <w:t>Bµi</w:t>
                        </w:r>
                      </w:p>
                    </w:tc>
                    <w:tc>
                      <w:tcPr>
                        <w:tcW w:w="54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jc w:val="center"/>
                          <w:rPr>
                            <w:rFonts w:ascii="VNI-Times" w:hAnsi="VNI-Times"/>
                            <w:b/>
                            <w:bCs/>
                            <w:sz w:val="20"/>
                            <w:szCs w:val="20"/>
                          </w:rPr>
                        </w:pPr>
                        <w:r w:rsidRPr="00E8113A">
                          <w:rPr>
                            <w:rFonts w:ascii="VNI-Times" w:hAnsi="VNI-Times"/>
                            <w:b/>
                            <w:bCs/>
                            <w:sz w:val="20"/>
                            <w:szCs w:val="20"/>
                          </w:rPr>
                          <w:t>ý</w:t>
                        </w: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pStyle w:val="Heading2"/>
                          <w:rPr>
                            <w:rFonts w:ascii="VNI-Times" w:hAnsi="VNI-Times"/>
                            <w:sz w:val="20"/>
                            <w:szCs w:val="20"/>
                          </w:rPr>
                        </w:pPr>
                        <w:r w:rsidRPr="00E8113A">
                          <w:rPr>
                            <w:rFonts w:ascii="VNI-Times" w:hAnsi="VNI-Times"/>
                            <w:sz w:val="20"/>
                            <w:szCs w:val="20"/>
                          </w:rPr>
                          <w:t>Néi dung</w:t>
                        </w: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jc w:val="center"/>
                          <w:rPr>
                            <w:rFonts w:ascii="VNI-Times" w:hAnsi="VNI-Times"/>
                            <w:b/>
                            <w:bCs/>
                            <w:sz w:val="20"/>
                            <w:szCs w:val="20"/>
                          </w:rPr>
                        </w:pPr>
                        <w:r w:rsidRPr="00E8113A">
                          <w:rPr>
                            <w:rFonts w:ascii="VNI-Times" w:hAnsi="VNI-Times"/>
                            <w:b/>
                            <w:bCs/>
                            <w:sz w:val="20"/>
                            <w:szCs w:val="20"/>
                          </w:rPr>
                          <w:t>§iÓm</w:t>
                        </w:r>
                      </w:p>
                    </w:tc>
                  </w:tr>
                  <w:tr w:rsidR="002928FA" w:rsidRPr="00E8113A" w:rsidTr="002928FA">
                    <w:tc>
                      <w:tcPr>
                        <w:tcW w:w="620" w:type="dxa"/>
                        <w:tcBorders>
                          <w:top w:val="single" w:sz="4" w:space="0" w:color="auto"/>
                          <w:left w:val="single" w:sz="4" w:space="0" w:color="auto"/>
                          <w:bottom w:val="nil"/>
                          <w:right w:val="single" w:sz="4" w:space="0" w:color="auto"/>
                        </w:tcBorders>
                      </w:tcPr>
                      <w:p w:rsidR="002928FA" w:rsidRPr="00E8113A" w:rsidRDefault="002928FA" w:rsidP="00EF30C4">
                        <w:pPr>
                          <w:pStyle w:val="Heading1"/>
                          <w:jc w:val="center"/>
                          <w:rPr>
                            <w:rFonts w:ascii="VNI-Times" w:hAnsi="VNI-Times"/>
                          </w:rPr>
                        </w:pPr>
                        <w:r w:rsidRPr="00E8113A">
                          <w:rPr>
                            <w:rFonts w:ascii="VNI-Times" w:hAnsi="VNI-Times"/>
                          </w:rPr>
                          <w:t>1</w:t>
                        </w:r>
                      </w:p>
                    </w:tc>
                    <w:tc>
                      <w:tcPr>
                        <w:tcW w:w="54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jc w:val="center"/>
                          <w:rPr>
                            <w:rFonts w:ascii="VNI-Times" w:hAnsi="VNI-Times"/>
                            <w:b/>
                            <w:bCs/>
                            <w:sz w:val="20"/>
                            <w:szCs w:val="20"/>
                          </w:rPr>
                        </w:pP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pStyle w:val="Heading2"/>
                          <w:jc w:val="left"/>
                          <w:rPr>
                            <w:rFonts w:ascii="VNI-Times" w:hAnsi="VNI-Times"/>
                            <w:b w:val="0"/>
                          </w:rPr>
                        </w:pP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jc w:val="center"/>
                          <w:rPr>
                            <w:rFonts w:ascii="VNI-Times" w:hAnsi="VNI-Times"/>
                            <w:b/>
                            <w:bCs/>
                            <w:i/>
                            <w:sz w:val="24"/>
                            <w:szCs w:val="24"/>
                          </w:rPr>
                        </w:pPr>
                        <w:r w:rsidRPr="00E8113A">
                          <w:rPr>
                            <w:rFonts w:ascii="VNI-Times" w:hAnsi="VNI-Times"/>
                            <w:b/>
                            <w:bCs/>
                            <w:i/>
                          </w:rPr>
                          <w:t>3,0</w:t>
                        </w:r>
                      </w:p>
                    </w:tc>
                  </w:tr>
                  <w:tr w:rsidR="002928FA" w:rsidRPr="00E8113A" w:rsidTr="002928FA">
                    <w:tc>
                      <w:tcPr>
                        <w:tcW w:w="620" w:type="dxa"/>
                        <w:tcBorders>
                          <w:top w:val="nil"/>
                          <w:left w:val="single" w:sz="4" w:space="0" w:color="auto"/>
                          <w:bottom w:val="nil"/>
                          <w:right w:val="single" w:sz="4" w:space="0" w:color="auto"/>
                        </w:tcBorders>
                      </w:tcPr>
                      <w:p w:rsidR="002928FA" w:rsidRPr="00E8113A" w:rsidRDefault="002928FA" w:rsidP="00EF30C4">
                        <w:pPr>
                          <w:pStyle w:val="Heading1"/>
                          <w:jc w:val="center"/>
                          <w:rPr>
                            <w:rFonts w:ascii="VNI-Times" w:hAnsi="VNI-Times"/>
                            <w:sz w:val="20"/>
                            <w:szCs w:val="20"/>
                          </w:rPr>
                        </w:pPr>
                      </w:p>
                    </w:tc>
                    <w:tc>
                      <w:tcPr>
                        <w:tcW w:w="540" w:type="dxa"/>
                        <w:tcBorders>
                          <w:top w:val="single" w:sz="4" w:space="0" w:color="auto"/>
                          <w:left w:val="single" w:sz="4" w:space="0" w:color="auto"/>
                          <w:bottom w:val="nil"/>
                          <w:right w:val="single" w:sz="4" w:space="0" w:color="auto"/>
                        </w:tcBorders>
                      </w:tcPr>
                      <w:p w:rsidR="002928FA" w:rsidRPr="00E8113A" w:rsidRDefault="002928FA" w:rsidP="00EF30C4">
                        <w:pPr>
                          <w:jc w:val="center"/>
                          <w:rPr>
                            <w:rFonts w:ascii="VNI-Times" w:hAnsi="VNI-Times"/>
                            <w:b/>
                            <w:bCs/>
                            <w:sz w:val="20"/>
                            <w:szCs w:val="20"/>
                          </w:rPr>
                        </w:pPr>
                        <w:r w:rsidRPr="00E8113A">
                          <w:rPr>
                            <w:rFonts w:ascii="VNI-Times" w:hAnsi="VNI-Times"/>
                            <w:b/>
                            <w:bCs/>
                            <w:sz w:val="20"/>
                            <w:szCs w:val="20"/>
                          </w:rPr>
                          <w:t>1.a</w:t>
                        </w: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r w:rsidRPr="00E8113A">
                          <w:rPr>
                            <w:rFonts w:ascii="VNI-Times" w:hAnsi="VNI-Times"/>
                          </w:rPr>
                          <w:t xml:space="preserve">    + </w:t>
                        </w:r>
                        <w:r w:rsidRPr="00E8113A">
                          <w:rPr>
                            <w:rFonts w:ascii="VNI-Times" w:hAnsi="VNI-Times"/>
                            <w:position w:val="-8"/>
                            <w:sz w:val="24"/>
                            <w:szCs w:val="24"/>
                          </w:rPr>
                          <w:object w:dxaOrig="720" w:dyaOrig="360">
                            <v:shape id="_x0000_i1339" type="#_x0000_t75" style="width:36pt;height:18pt" o:ole="">
                              <v:imagedata r:id="rId586" o:title=""/>
                            </v:shape>
                            <o:OLEObject Type="Embed" ProgID="Equation.3" ShapeID="_x0000_i1339" DrawAspect="Content" ObjectID="_1587353390" r:id="rId587"/>
                          </w:object>
                        </w:r>
                        <w:r w:rsidRPr="00E8113A">
                          <w:rPr>
                            <w:rFonts w:ascii="VNI-Times" w:hAnsi="VNI-Times"/>
                            <w:position w:val="-4"/>
                            <w:sz w:val="24"/>
                            <w:szCs w:val="24"/>
                          </w:rPr>
                          <w:object w:dxaOrig="200" w:dyaOrig="240">
                            <v:shape id="_x0000_i1340" type="#_x0000_t75" style="width:9.75pt;height:12pt" o:ole="">
                              <v:imagedata r:id="rId588" o:title=""/>
                            </v:shape>
                            <o:OLEObject Type="Embed" ProgID="Equation.3" ShapeID="_x0000_i1340" DrawAspect="Content" ObjectID="_1587353391" r:id="rId589"/>
                          </w:object>
                        </w:r>
                        <w:r w:rsidRPr="00E8113A">
                          <w:rPr>
                            <w:rFonts w:ascii="VNI-Times" w:hAnsi="VNI-Times"/>
                          </w:rPr>
                          <w:t xml:space="preserve">  </w:t>
                        </w:r>
                        <w:r w:rsidRPr="00E8113A">
                          <w:rPr>
                            <w:rFonts w:ascii="VNI-Times" w:hAnsi="VNI-Times"/>
                            <w:position w:val="-8"/>
                            <w:sz w:val="24"/>
                            <w:szCs w:val="24"/>
                          </w:rPr>
                          <w:object w:dxaOrig="380" w:dyaOrig="360">
                            <v:shape id="_x0000_i1341" type="#_x0000_t75" style="width:18.75pt;height:18pt" o:ole="">
                              <v:imagedata r:id="rId590" o:title=""/>
                            </v:shape>
                            <o:OLEObject Type="Embed" ProgID="Equation.3" ShapeID="_x0000_i1341" DrawAspect="Content" ObjectID="_1587353392" r:id="rId591"/>
                          </w:object>
                        </w:r>
                        <w:r w:rsidRPr="00E8113A">
                          <w:rPr>
                            <w:rFonts w:ascii="VNI-Times" w:hAnsi="VNI-Times"/>
                          </w:rPr>
                          <w:t>+</w:t>
                        </w:r>
                        <w:r w:rsidRPr="00E8113A">
                          <w:rPr>
                            <w:rFonts w:ascii="VNI-Times" w:hAnsi="VNI-Times"/>
                            <w:position w:val="-8"/>
                            <w:sz w:val="24"/>
                            <w:szCs w:val="24"/>
                          </w:rPr>
                          <w:object w:dxaOrig="380" w:dyaOrig="360">
                            <v:shape id="_x0000_i1342" type="#_x0000_t75" style="width:18.75pt;height:18pt" o:ole="">
                              <v:imagedata r:id="rId592" o:title=""/>
                            </v:shape>
                            <o:OLEObject Type="Embed" ProgID="Equation.3" ShapeID="_x0000_i1342" DrawAspect="Content" ObjectID="_1587353393" r:id="rId593"/>
                          </w:object>
                        </w:r>
                        <w:r>
                          <w:rPr>
                            <w:rFonts w:ascii="VNI-Times" w:hAnsi="VNI-Times"/>
                            <w:noProof/>
                            <w:position w:val="-6"/>
                            <w:lang w:val="en-US"/>
                          </w:rPr>
                          <w:drawing>
                            <wp:inline distT="0" distB="0" distL="0" distR="0" wp14:anchorId="6EDFECE3" wp14:editId="1F8FB761">
                              <wp:extent cx="219075" cy="15240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position w:val="-8"/>
                            <w:sz w:val="24"/>
                            <w:szCs w:val="24"/>
                          </w:rPr>
                          <w:object w:dxaOrig="620" w:dyaOrig="360">
                            <v:shape id="_x0000_i1343" type="#_x0000_t75" style="width:30.75pt;height:18pt" o:ole="">
                              <v:imagedata r:id="rId595" o:title=""/>
                            </v:shape>
                            <o:OLEObject Type="Embed" ProgID="Equation.DSMT4" ShapeID="_x0000_i1343" DrawAspect="Content" ObjectID="_1587353394" r:id="rId596"/>
                          </w:object>
                        </w:r>
                        <w:r w:rsidRPr="00E8113A">
                          <w:rPr>
                            <w:rFonts w:ascii="VNI-Times" w:hAnsi="VNI-Times"/>
                            <w:position w:val="-4"/>
                            <w:sz w:val="24"/>
                            <w:szCs w:val="24"/>
                          </w:rPr>
                          <w:object w:dxaOrig="200" w:dyaOrig="240">
                            <v:shape id="_x0000_i1344" type="#_x0000_t75" style="width:9.75pt;height:12pt" o:ole="">
                              <v:imagedata r:id="rId597" o:title=""/>
                            </v:shape>
                            <o:OLEObject Type="Embed" ProgID="Equation.3" ShapeID="_x0000_i1344" DrawAspect="Content" ObjectID="_1587353395" r:id="rId598"/>
                          </w:object>
                        </w:r>
                        <w:r w:rsidRPr="00E8113A">
                          <w:rPr>
                            <w:rFonts w:ascii="VNI-Times" w:hAnsi="VNI-Times"/>
                          </w:rPr>
                          <w:t xml:space="preserve">0   . </w:t>
                        </w:r>
                      </w:p>
                      <w:p w:rsidR="002928FA" w:rsidRPr="00E8113A" w:rsidRDefault="002928FA" w:rsidP="00EF30C4">
                        <w:pPr>
                          <w:rPr>
                            <w:rFonts w:ascii="VNI-Times" w:hAnsi="VNI-Times"/>
                            <w:u w:val="single"/>
                          </w:rPr>
                        </w:pPr>
                        <w:r w:rsidRPr="00E8113A">
                          <w:rPr>
                            <w:rFonts w:ascii="VNI-Times" w:hAnsi="VNI-Times"/>
                          </w:rPr>
                          <w:t xml:space="preserve">    +  Daáu ñaúng thöùc </w:t>
                        </w:r>
                        <w:r>
                          <w:rPr>
                            <w:rFonts w:ascii="VNI-Times" w:hAnsi="VNI-Times"/>
                            <w:noProof/>
                            <w:position w:val="-6"/>
                            <w:lang w:val="en-US"/>
                          </w:rPr>
                          <w:drawing>
                            <wp:inline distT="0" distB="0" distL="0" distR="0" wp14:anchorId="677AC1E7" wp14:editId="6B6DA790">
                              <wp:extent cx="219075" cy="1524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rPr>
                          <w:t xml:space="preserve"> a=0 hoaëc b=0</w:t>
                        </w:r>
                      </w:p>
                      <w:p w:rsidR="002928FA" w:rsidRPr="00E8113A" w:rsidRDefault="002928FA" w:rsidP="00EF30C4">
                        <w:pPr>
                          <w:rPr>
                            <w:rFonts w:ascii="VNI-Times" w:hAnsi="VNI-Times"/>
                          </w:rPr>
                        </w:pPr>
                        <w:r w:rsidRPr="00E8113A">
                          <w:rPr>
                            <w:rFonts w:ascii="VNI-Times" w:hAnsi="VNI-Times"/>
                          </w:rPr>
                          <w:t xml:space="preserve">    +</w:t>
                        </w:r>
                        <w:r w:rsidRPr="00E8113A">
                          <w:rPr>
                            <w:rFonts w:ascii="VNI-Times" w:hAnsi="VNI-Times"/>
                            <w:position w:val="-8"/>
                            <w:sz w:val="24"/>
                            <w:szCs w:val="24"/>
                          </w:rPr>
                          <w:object w:dxaOrig="380" w:dyaOrig="360">
                            <v:shape id="_x0000_i1345" type="#_x0000_t75" style="width:18.75pt;height:18pt" o:ole="">
                              <v:imagedata r:id="rId590" o:title=""/>
                            </v:shape>
                            <o:OLEObject Type="Embed" ProgID="Equation.3" ShapeID="_x0000_i1345" DrawAspect="Content" ObjectID="_1587353396" r:id="rId599"/>
                          </w:object>
                        </w:r>
                        <w:r w:rsidRPr="00E8113A">
                          <w:rPr>
                            <w:rFonts w:ascii="VNI-Times" w:hAnsi="VNI-Times"/>
                          </w:rPr>
                          <w:t>+</w:t>
                        </w:r>
                        <w:r w:rsidRPr="00E8113A">
                          <w:rPr>
                            <w:rFonts w:ascii="VNI-Times" w:hAnsi="VNI-Times"/>
                            <w:position w:val="-8"/>
                            <w:sz w:val="24"/>
                            <w:szCs w:val="24"/>
                          </w:rPr>
                          <w:object w:dxaOrig="380" w:dyaOrig="360">
                            <v:shape id="_x0000_i1346" type="#_x0000_t75" style="width:18.75pt;height:18pt" o:ole="">
                              <v:imagedata r:id="rId592" o:title=""/>
                            </v:shape>
                            <o:OLEObject Type="Embed" ProgID="Equation.3" ShapeID="_x0000_i1346" DrawAspect="Content" ObjectID="_1587353397" r:id="rId600"/>
                          </w:object>
                        </w:r>
                        <w:r w:rsidRPr="00E8113A">
                          <w:rPr>
                            <w:rFonts w:ascii="VNI-Times" w:hAnsi="VNI-Times"/>
                            <w:position w:val="-4"/>
                            <w:sz w:val="24"/>
                            <w:szCs w:val="24"/>
                          </w:rPr>
                          <w:object w:dxaOrig="200" w:dyaOrig="240">
                            <v:shape id="_x0000_i1347" type="#_x0000_t75" style="width:9.75pt;height:12pt" o:ole="">
                              <v:imagedata r:id="rId588" o:title=""/>
                            </v:shape>
                            <o:OLEObject Type="Embed" ProgID="Equation.3" ShapeID="_x0000_i1347" DrawAspect="Content" ObjectID="_1587353398" r:id="rId601"/>
                          </w:object>
                        </w:r>
                        <w:r w:rsidRPr="00E8113A">
                          <w:rPr>
                            <w:rFonts w:ascii="VNI-Times" w:hAnsi="VNI-Times"/>
                            <w:position w:val="-12"/>
                            <w:sz w:val="24"/>
                            <w:szCs w:val="24"/>
                          </w:rPr>
                          <w:object w:dxaOrig="1020" w:dyaOrig="400">
                            <v:shape id="_x0000_i1348" type="#_x0000_t75" style="width:51pt;height:20.25pt" o:ole="">
                              <v:imagedata r:id="rId602" o:title=""/>
                            </v:shape>
                            <o:OLEObject Type="Embed" ProgID="Equation.3" ShapeID="_x0000_i1348" DrawAspect="Content" ObjectID="_1587353399" r:id="rId603"/>
                          </w:object>
                        </w:r>
                        <w:r>
                          <w:rPr>
                            <w:rFonts w:ascii="VNI-Times" w:hAnsi="VNI-Times"/>
                            <w:noProof/>
                            <w:position w:val="-6"/>
                            <w:lang w:val="en-US"/>
                          </w:rPr>
                          <w:drawing>
                            <wp:inline distT="0" distB="0" distL="0" distR="0" wp14:anchorId="68C227AF" wp14:editId="7B7965D2">
                              <wp:extent cx="219075" cy="1524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position w:val="-6"/>
                          </w:rPr>
                          <w:t xml:space="preserve"> a+b - 2</w:t>
                        </w:r>
                        <w:r w:rsidRPr="00E8113A">
                          <w:rPr>
                            <w:rFonts w:ascii="VNI-Times" w:hAnsi="VNI-Times"/>
                            <w:position w:val="-8"/>
                            <w:sz w:val="24"/>
                            <w:szCs w:val="24"/>
                          </w:rPr>
                          <w:object w:dxaOrig="500" w:dyaOrig="360">
                            <v:shape id="_x0000_i1349" type="#_x0000_t75" style="width:24.75pt;height:18pt" o:ole="">
                              <v:imagedata r:id="rId604" o:title=""/>
                            </v:shape>
                            <o:OLEObject Type="Embed" ProgID="Equation.3" ShapeID="_x0000_i1349" DrawAspect="Content" ObjectID="_1587353400" r:id="rId605"/>
                          </w:object>
                        </w:r>
                        <w:r w:rsidRPr="00E8113A">
                          <w:rPr>
                            <w:rFonts w:ascii="VNI-Times" w:hAnsi="VNI-Times"/>
                            <w:position w:val="-4"/>
                            <w:sz w:val="24"/>
                            <w:szCs w:val="24"/>
                          </w:rPr>
                          <w:object w:dxaOrig="200" w:dyaOrig="240">
                            <v:shape id="_x0000_i1350" type="#_x0000_t75" style="width:9.75pt;height:12pt" o:ole="">
                              <v:imagedata r:id="rId597" o:title=""/>
                            </v:shape>
                            <o:OLEObject Type="Embed" ProgID="Equation.3" ShapeID="_x0000_i1350" DrawAspect="Content" ObjectID="_1587353401" r:id="rId606"/>
                          </w:object>
                        </w:r>
                        <w:r w:rsidRPr="00E8113A">
                          <w:rPr>
                            <w:rFonts w:ascii="VNI-Times" w:hAnsi="VNI-Times"/>
                          </w:rPr>
                          <w:t>0</w:t>
                        </w:r>
                      </w:p>
                      <w:p w:rsidR="002928FA" w:rsidRPr="00E8113A" w:rsidRDefault="002928FA" w:rsidP="00EF30C4">
                        <w:pPr>
                          <w:rPr>
                            <w:rFonts w:ascii="VNI-Times" w:hAnsi="VNI-Times"/>
                          </w:rPr>
                        </w:pPr>
                        <w:r w:rsidRPr="00E8113A">
                          <w:rPr>
                            <w:rFonts w:ascii="VNI-Times" w:hAnsi="VNI-Times"/>
                          </w:rPr>
                          <w:t xml:space="preserve">                                          </w:t>
                        </w:r>
                        <w:r>
                          <w:rPr>
                            <w:rFonts w:ascii="VNI-Times" w:hAnsi="VNI-Times"/>
                            <w:noProof/>
                            <w:position w:val="-6"/>
                            <w:lang w:val="en-US"/>
                          </w:rPr>
                          <w:drawing>
                            <wp:inline distT="0" distB="0" distL="0" distR="0" wp14:anchorId="7B443627" wp14:editId="02DE6298">
                              <wp:extent cx="219075" cy="1524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position w:val="-6"/>
                          </w:rPr>
                          <w:t>(</w:t>
                        </w:r>
                        <w:r w:rsidRPr="00E8113A">
                          <w:rPr>
                            <w:rFonts w:ascii="VNI-Times" w:hAnsi="VNI-Times"/>
                            <w:position w:val="-8"/>
                            <w:sz w:val="24"/>
                            <w:szCs w:val="24"/>
                          </w:rPr>
                          <w:object w:dxaOrig="380" w:dyaOrig="360">
                            <v:shape id="_x0000_i1351" type="#_x0000_t75" style="width:18.75pt;height:18pt" o:ole="">
                              <v:imagedata r:id="rId590" o:title=""/>
                            </v:shape>
                            <o:OLEObject Type="Embed" ProgID="Equation.3" ShapeID="_x0000_i1351" DrawAspect="Content" ObjectID="_1587353402" r:id="rId607"/>
                          </w:object>
                        </w:r>
                        <w:r w:rsidRPr="00E8113A">
                          <w:rPr>
                            <w:rFonts w:ascii="VNI-Times" w:hAnsi="VNI-Times"/>
                          </w:rPr>
                          <w:t>-</w:t>
                        </w:r>
                        <w:r w:rsidRPr="00E8113A">
                          <w:rPr>
                            <w:rFonts w:ascii="VNI-Times" w:hAnsi="VNI-Times"/>
                            <w:position w:val="-8"/>
                            <w:sz w:val="24"/>
                            <w:szCs w:val="24"/>
                          </w:rPr>
                          <w:object w:dxaOrig="380" w:dyaOrig="360">
                            <v:shape id="_x0000_i1352" type="#_x0000_t75" style="width:18.75pt;height:18pt" o:ole="">
                              <v:imagedata r:id="rId592" o:title=""/>
                            </v:shape>
                            <o:OLEObject Type="Embed" ProgID="Equation.3" ShapeID="_x0000_i1352" DrawAspect="Content" ObjectID="_1587353403" r:id="rId608"/>
                          </w:object>
                        </w:r>
                        <w:r w:rsidRPr="00E8113A">
                          <w:rPr>
                            <w:rFonts w:ascii="VNI-Times" w:hAnsi="VNI-Times"/>
                          </w:rPr>
                          <w:t>)</w:t>
                        </w:r>
                        <w:r w:rsidRPr="00E8113A">
                          <w:rPr>
                            <w:rFonts w:ascii="VNI-Times" w:hAnsi="VNI-Times"/>
                            <w:vertAlign w:val="superscript"/>
                          </w:rPr>
                          <w:t>2</w:t>
                        </w:r>
                        <w:r w:rsidRPr="00E8113A">
                          <w:rPr>
                            <w:rFonts w:ascii="VNI-Times" w:hAnsi="VNI-Times"/>
                          </w:rPr>
                          <w:t xml:space="preserve"> </w:t>
                        </w:r>
                        <w:r w:rsidRPr="00E8113A">
                          <w:rPr>
                            <w:rFonts w:ascii="VNI-Times" w:hAnsi="VNI-Times"/>
                            <w:position w:val="-4"/>
                            <w:sz w:val="24"/>
                            <w:szCs w:val="24"/>
                          </w:rPr>
                          <w:object w:dxaOrig="200" w:dyaOrig="240">
                            <v:shape id="_x0000_i1353" type="#_x0000_t75" style="width:9.75pt;height:12pt" o:ole="">
                              <v:imagedata r:id="rId597" o:title=""/>
                            </v:shape>
                            <o:OLEObject Type="Embed" ProgID="Equation.3" ShapeID="_x0000_i1353" DrawAspect="Content" ObjectID="_1587353404" r:id="rId609"/>
                          </w:object>
                        </w:r>
                        <w:r w:rsidRPr="00E8113A">
                          <w:rPr>
                            <w:rFonts w:ascii="VNI-Times" w:hAnsi="VNI-Times"/>
                          </w:rPr>
                          <w:t xml:space="preserve">0    </w:t>
                        </w:r>
                      </w:p>
                      <w:p w:rsidR="002928FA" w:rsidRPr="00E8113A" w:rsidRDefault="002928FA" w:rsidP="00EF30C4">
                        <w:pPr>
                          <w:rPr>
                            <w:rFonts w:ascii="VNI-Times" w:hAnsi="VNI-Times"/>
                            <w:sz w:val="24"/>
                            <w:szCs w:val="24"/>
                          </w:rPr>
                        </w:pPr>
                        <w:r w:rsidRPr="00E8113A">
                          <w:rPr>
                            <w:rFonts w:ascii="VNI-Times" w:hAnsi="VNI-Times"/>
                          </w:rPr>
                          <w:t xml:space="preserve">    +  Daáu ñaúng thöùc </w:t>
                        </w:r>
                        <w:r>
                          <w:rPr>
                            <w:rFonts w:ascii="VNI-Times" w:hAnsi="VNI-Times"/>
                            <w:noProof/>
                            <w:position w:val="-6"/>
                            <w:lang w:val="en-US"/>
                          </w:rPr>
                          <w:drawing>
                            <wp:inline distT="0" distB="0" distL="0" distR="0" wp14:anchorId="28790E67" wp14:editId="472A4D34">
                              <wp:extent cx="219075" cy="152400"/>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rPr>
                          <w:t xml:space="preserve"> a=b</w:t>
                        </w: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jc w:val="center"/>
                          <w:rPr>
                            <w:rFonts w:ascii="VNI-Times" w:hAnsi="VNI-Times"/>
                            <w:bCs/>
                            <w:sz w:val="24"/>
                            <w:szCs w:val="24"/>
                          </w:rPr>
                        </w:pPr>
                        <w:r w:rsidRPr="00E8113A">
                          <w:rPr>
                            <w:rFonts w:ascii="VNI-Times" w:hAnsi="VNI-Times"/>
                            <w:bCs/>
                          </w:rPr>
                          <w:t>0,50</w:t>
                        </w:r>
                      </w:p>
                      <w:p w:rsidR="002928FA" w:rsidRPr="00E8113A" w:rsidRDefault="002928FA" w:rsidP="00EF30C4">
                        <w:pPr>
                          <w:jc w:val="center"/>
                          <w:rPr>
                            <w:rFonts w:ascii="VNI-Times" w:hAnsi="VNI-Times"/>
                            <w:bCs/>
                          </w:rPr>
                        </w:pPr>
                        <w:r w:rsidRPr="00E8113A">
                          <w:rPr>
                            <w:rFonts w:ascii="VNI-Times" w:hAnsi="VNI-Times"/>
                            <w:bCs/>
                          </w:rPr>
                          <w:t>0,25</w:t>
                        </w:r>
                      </w:p>
                      <w:p w:rsidR="002928FA" w:rsidRPr="00E8113A" w:rsidRDefault="002928FA" w:rsidP="00EF30C4">
                        <w:pPr>
                          <w:jc w:val="center"/>
                          <w:rPr>
                            <w:rFonts w:ascii="VNI-Times" w:hAnsi="VNI-Times"/>
                            <w:bCs/>
                          </w:rPr>
                        </w:pPr>
                        <w:r w:rsidRPr="00E8113A">
                          <w:rPr>
                            <w:rFonts w:ascii="VNI-Times" w:hAnsi="VNI-Times"/>
                            <w:bCs/>
                          </w:rPr>
                          <w:t>0,25</w:t>
                        </w:r>
                      </w:p>
                      <w:p w:rsidR="002928FA" w:rsidRPr="00E8113A" w:rsidRDefault="002928FA" w:rsidP="00EF30C4">
                        <w:pPr>
                          <w:jc w:val="center"/>
                          <w:rPr>
                            <w:rFonts w:ascii="VNI-Times" w:hAnsi="VNI-Times"/>
                            <w:bCs/>
                          </w:rPr>
                        </w:pPr>
                      </w:p>
                      <w:p w:rsidR="002928FA" w:rsidRPr="00E8113A" w:rsidRDefault="002928FA" w:rsidP="00EF30C4">
                        <w:pPr>
                          <w:jc w:val="center"/>
                          <w:rPr>
                            <w:rFonts w:ascii="VNI-Times" w:hAnsi="VNI-Times"/>
                            <w:bCs/>
                          </w:rPr>
                        </w:pPr>
                      </w:p>
                      <w:p w:rsidR="002928FA" w:rsidRPr="00E8113A" w:rsidRDefault="002928FA" w:rsidP="00EF30C4">
                        <w:pPr>
                          <w:jc w:val="center"/>
                          <w:rPr>
                            <w:rFonts w:ascii="VNI-Times" w:hAnsi="VNI-Times"/>
                            <w:bCs/>
                            <w:sz w:val="24"/>
                            <w:szCs w:val="24"/>
                          </w:rPr>
                        </w:pPr>
                        <w:r w:rsidRPr="00E8113A">
                          <w:rPr>
                            <w:rFonts w:ascii="VNI-Times" w:hAnsi="VNI-Times"/>
                            <w:bCs/>
                          </w:rPr>
                          <w:t>0,25</w:t>
                        </w: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p>
                    </w:tc>
                    <w:tc>
                      <w:tcPr>
                        <w:tcW w:w="540" w:type="dxa"/>
                        <w:tcBorders>
                          <w:top w:val="nil"/>
                          <w:left w:val="single" w:sz="4" w:space="0" w:color="auto"/>
                          <w:bottom w:val="nil"/>
                          <w:right w:val="single" w:sz="4" w:space="0" w:color="auto"/>
                        </w:tcBorders>
                      </w:tcPr>
                      <w:p w:rsidR="002928FA" w:rsidRPr="00E8113A" w:rsidRDefault="002928FA" w:rsidP="00EF30C4">
                        <w:pPr>
                          <w:rPr>
                            <w:rFonts w:ascii="VNI-Times" w:hAnsi="VNI-Times"/>
                            <w:b/>
                            <w:sz w:val="24"/>
                            <w:szCs w:val="24"/>
                          </w:rPr>
                        </w:pPr>
                        <w:r w:rsidRPr="00E8113A">
                          <w:rPr>
                            <w:rFonts w:ascii="VNI-Times" w:hAnsi="VNI-Times"/>
                            <w:b/>
                          </w:rPr>
                          <w:t>1.b</w:t>
                        </w: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r w:rsidRPr="00E8113A">
                          <w:rPr>
                            <w:rFonts w:ascii="VNI-Times" w:hAnsi="VNI-Times"/>
                            <w:noProof/>
                            <w:position w:val="-4"/>
                            <w:sz w:val="24"/>
                            <w:szCs w:val="24"/>
                          </w:rPr>
                          <w:object w:dxaOrig="180" w:dyaOrig="280">
                            <v:shape id="_x0000_i1354" type="#_x0000_t75" style="width:9pt;height:14.25pt" o:ole="">
                              <v:imagedata r:id="rId610" o:title=""/>
                            </v:shape>
                            <o:OLEObject Type="Embed" ProgID="Equation.DSMT4" ShapeID="_x0000_i1354" DrawAspect="Content" ObjectID="_1587353405" r:id="rId611"/>
                          </w:object>
                        </w:r>
                        <w:r w:rsidRPr="00E8113A">
                          <w:rPr>
                            <w:rFonts w:ascii="VNI-Times" w:hAnsi="VNI-Times"/>
                            <w:u w:val="single"/>
                          </w:rPr>
                          <w:t>Giaù trò nhoû nhaát cuûa S:</w:t>
                        </w:r>
                      </w:p>
                      <w:p w:rsidR="002928FA" w:rsidRPr="00E8113A" w:rsidRDefault="002928FA" w:rsidP="00EF30C4">
                        <w:pPr>
                          <w:rPr>
                            <w:rFonts w:ascii="VNI-Times" w:hAnsi="VNI-Times"/>
                          </w:rPr>
                        </w:pPr>
                        <w:r w:rsidRPr="00E8113A">
                          <w:rPr>
                            <w:rFonts w:ascii="VNI-Times" w:hAnsi="VNI-Times"/>
                          </w:rPr>
                          <w:t xml:space="preserve">   +Duøng caâu a/   S=</w:t>
                        </w:r>
                        <w:r w:rsidRPr="00E8113A">
                          <w:rPr>
                            <w:rFonts w:ascii="VNI-Times" w:hAnsi="VNI-Times"/>
                            <w:position w:val="-8"/>
                            <w:sz w:val="24"/>
                            <w:szCs w:val="24"/>
                          </w:rPr>
                          <w:object w:dxaOrig="380" w:dyaOrig="360">
                            <v:shape id="_x0000_i1355" type="#_x0000_t75" style="width:18.75pt;height:18pt" o:ole="">
                              <v:imagedata r:id="rId576" o:title=""/>
                            </v:shape>
                            <o:OLEObject Type="Embed" ProgID="Equation.3" ShapeID="_x0000_i1355" DrawAspect="Content" ObjectID="_1587353406" r:id="rId612"/>
                          </w:object>
                        </w:r>
                        <w:r w:rsidRPr="00E8113A">
                          <w:rPr>
                            <w:rFonts w:ascii="VNI-Times" w:hAnsi="VNI-Times"/>
                          </w:rPr>
                          <w:t>+</w:t>
                        </w:r>
                        <w:r w:rsidRPr="00E8113A">
                          <w:rPr>
                            <w:rFonts w:ascii="VNI-Times" w:hAnsi="VNI-Times"/>
                            <w:position w:val="-8"/>
                            <w:sz w:val="24"/>
                            <w:szCs w:val="24"/>
                          </w:rPr>
                          <w:object w:dxaOrig="360" w:dyaOrig="360">
                            <v:shape id="_x0000_i1356" type="#_x0000_t75" style="width:18pt;height:18pt" o:ole="">
                              <v:imagedata r:id="rId578" o:title=""/>
                            </v:shape>
                            <o:OLEObject Type="Embed" ProgID="Equation.3" ShapeID="_x0000_i1356" DrawAspect="Content" ObjectID="_1587353407" r:id="rId613"/>
                          </w:object>
                        </w:r>
                        <w:r w:rsidRPr="00E8113A">
                          <w:rPr>
                            <w:rFonts w:ascii="VNI-Times" w:hAnsi="VNI-Times"/>
                          </w:rPr>
                          <w:t>+</w:t>
                        </w:r>
                        <w:r w:rsidRPr="00E8113A">
                          <w:rPr>
                            <w:rFonts w:ascii="VNI-Times" w:hAnsi="VNI-Times"/>
                            <w:position w:val="-6"/>
                            <w:sz w:val="24"/>
                            <w:szCs w:val="24"/>
                          </w:rPr>
                          <w:object w:dxaOrig="380" w:dyaOrig="340">
                            <v:shape id="_x0000_i1357" type="#_x0000_t75" style="width:18.75pt;height:17.25pt" o:ole="">
                              <v:imagedata r:id="rId580" o:title=""/>
                            </v:shape>
                            <o:OLEObject Type="Embed" ProgID="Equation.3" ShapeID="_x0000_i1357" DrawAspect="Content" ObjectID="_1587353408" r:id="rId614"/>
                          </w:object>
                        </w:r>
                        <w:r w:rsidRPr="00E8113A">
                          <w:rPr>
                            <w:rFonts w:ascii="VNI-Times" w:hAnsi="VNI-Times"/>
                          </w:rPr>
                          <w:t>+</w:t>
                        </w:r>
                        <w:r w:rsidRPr="00E8113A">
                          <w:rPr>
                            <w:rFonts w:ascii="VNI-Times" w:hAnsi="VNI-Times"/>
                            <w:position w:val="-8"/>
                            <w:sz w:val="24"/>
                            <w:szCs w:val="24"/>
                          </w:rPr>
                          <w:object w:dxaOrig="340" w:dyaOrig="360">
                            <v:shape id="_x0000_i1358" type="#_x0000_t75" style="width:17.25pt;height:18pt" o:ole="">
                              <v:imagedata r:id="rId582" o:title=""/>
                            </v:shape>
                            <o:OLEObject Type="Embed" ProgID="Equation.3" ShapeID="_x0000_i1358" DrawAspect="Content" ObjectID="_1587353409" r:id="rId615"/>
                          </w:object>
                        </w:r>
                        <w:r w:rsidRPr="00E8113A">
                          <w:rPr>
                            <w:rFonts w:ascii="VNI-Times" w:hAnsi="VNI-Times"/>
                            <w:position w:val="-4"/>
                            <w:sz w:val="24"/>
                            <w:szCs w:val="24"/>
                          </w:rPr>
                          <w:object w:dxaOrig="200" w:dyaOrig="240">
                            <v:shape id="_x0000_i1359" type="#_x0000_t75" style="width:9.75pt;height:12pt" o:ole="">
                              <v:imagedata r:id="rId597" o:title=""/>
                            </v:shape>
                            <o:OLEObject Type="Embed" ProgID="Equation.3" ShapeID="_x0000_i1359" DrawAspect="Content" ObjectID="_1587353410" r:id="rId616"/>
                          </w:object>
                        </w:r>
                        <w:r w:rsidRPr="00E8113A">
                          <w:rPr>
                            <w:rFonts w:ascii="VNI-Times" w:hAnsi="VNI-Times"/>
                            <w:position w:val="-8"/>
                            <w:sz w:val="24"/>
                            <w:szCs w:val="24"/>
                          </w:rPr>
                          <w:object w:dxaOrig="720" w:dyaOrig="360">
                            <v:shape id="_x0000_i1360" type="#_x0000_t75" style="width:36pt;height:18pt" o:ole="">
                              <v:imagedata r:id="rId617" o:title=""/>
                            </v:shape>
                            <o:OLEObject Type="Embed" ProgID="Equation.3" ShapeID="_x0000_i1360" DrawAspect="Content" ObjectID="_1587353411" r:id="rId618"/>
                          </w:object>
                        </w:r>
                        <w:r w:rsidRPr="00E8113A">
                          <w:rPr>
                            <w:rFonts w:ascii="VNI-Times" w:hAnsi="VNI-Times"/>
                          </w:rPr>
                          <w:t>+</w:t>
                        </w:r>
                        <w:r w:rsidRPr="00E8113A">
                          <w:rPr>
                            <w:rFonts w:ascii="VNI-Times" w:hAnsi="VNI-Times"/>
                            <w:position w:val="-8"/>
                            <w:sz w:val="24"/>
                            <w:szCs w:val="24"/>
                          </w:rPr>
                          <w:object w:dxaOrig="680" w:dyaOrig="360">
                            <v:shape id="_x0000_i1361" type="#_x0000_t75" style="width:33.75pt;height:18pt" o:ole="">
                              <v:imagedata r:id="rId619" o:title=""/>
                            </v:shape>
                            <o:OLEObject Type="Embed" ProgID="Equation.3" ShapeID="_x0000_i1361" DrawAspect="Content" ObjectID="_1587353412" r:id="rId620"/>
                          </w:object>
                        </w:r>
                        <w:r w:rsidRPr="00E8113A">
                          <w:rPr>
                            <w:rFonts w:ascii="VNI-Times" w:hAnsi="VNI-Times"/>
                            <w:position w:val="-4"/>
                            <w:sz w:val="24"/>
                            <w:szCs w:val="24"/>
                          </w:rPr>
                          <w:object w:dxaOrig="200" w:dyaOrig="240">
                            <v:shape id="_x0000_i1362" type="#_x0000_t75" style="width:9.75pt;height:12pt" o:ole="">
                              <v:imagedata r:id="rId597" o:title=""/>
                            </v:shape>
                            <o:OLEObject Type="Embed" ProgID="Equation.3" ShapeID="_x0000_i1362" DrawAspect="Content" ObjectID="_1587353413" r:id="rId621"/>
                          </w:object>
                        </w:r>
                        <w:r w:rsidRPr="00E8113A">
                          <w:rPr>
                            <w:rFonts w:ascii="VNI-Times" w:hAnsi="VNI-Times"/>
                            <w:position w:val="-12"/>
                            <w:sz w:val="24"/>
                            <w:szCs w:val="24"/>
                          </w:rPr>
                          <w:object w:dxaOrig="1699" w:dyaOrig="400">
                            <v:shape id="_x0000_i1363" type="#_x0000_t75" style="width:84.75pt;height:20.25pt" o:ole="">
                              <v:imagedata r:id="rId622" o:title=""/>
                            </v:shape>
                            <o:OLEObject Type="Embed" ProgID="Equation.3" ShapeID="_x0000_i1363" DrawAspect="Content" ObjectID="_1587353414" r:id="rId623"/>
                          </w:object>
                        </w:r>
                        <w:r w:rsidRPr="00E8113A">
                          <w:rPr>
                            <w:rFonts w:ascii="VNI-Times" w:hAnsi="VNI-Times"/>
                          </w:rPr>
                          <w:t xml:space="preserve"> = 1.(do u+v+z+t=1)</w:t>
                        </w:r>
                      </w:p>
                      <w:p w:rsidR="002928FA" w:rsidRPr="00E8113A" w:rsidRDefault="002928FA" w:rsidP="00EF30C4">
                        <w:pPr>
                          <w:jc w:val="both"/>
                          <w:rPr>
                            <w:rFonts w:ascii="VNI-Times" w:hAnsi="VNI-Times"/>
                          </w:rPr>
                        </w:pPr>
                        <w:r w:rsidRPr="00E8113A">
                          <w:rPr>
                            <w:rFonts w:ascii="VNI-Times" w:hAnsi="VNI-Times"/>
                          </w:rPr>
                          <w:t xml:space="preserve">   + Daáu ñaúng thöùc xaûy ra khi vaø chæ:</w:t>
                        </w:r>
                        <w:r w:rsidRPr="00E8113A">
                          <w:rPr>
                            <w:rFonts w:ascii="VNI-Times" w:hAnsi="VNI-Times"/>
                            <w:position w:val="-10"/>
                            <w:sz w:val="24"/>
                            <w:szCs w:val="24"/>
                          </w:rPr>
                          <w:object w:dxaOrig="1639" w:dyaOrig="320">
                            <v:shape id="_x0000_i1364" type="#_x0000_t75" style="width:81.75pt;height:15.75pt" o:ole="">
                              <v:imagedata r:id="rId624" o:title=""/>
                            </v:shape>
                            <o:OLEObject Type="Embed" ProgID="Equation.DSMT4" ShapeID="_x0000_i1364" DrawAspect="Content" ObjectID="_1587353415" r:id="rId625"/>
                          </w:object>
                        </w:r>
                        <w:r w:rsidRPr="00E8113A">
                          <w:rPr>
                            <w:rFonts w:ascii="VNI-Times" w:hAnsi="VNI-Times"/>
                          </w:rPr>
                          <w:t>vaø</w:t>
                        </w:r>
                        <w:r w:rsidRPr="00E8113A">
                          <w:rPr>
                            <w:rFonts w:ascii="VNI-Times" w:hAnsi="VNI-Times"/>
                            <w:position w:val="-10"/>
                            <w:sz w:val="24"/>
                            <w:szCs w:val="24"/>
                          </w:rPr>
                          <w:object w:dxaOrig="1699" w:dyaOrig="320">
                            <v:shape id="_x0000_i1365" type="#_x0000_t75" style="width:84.75pt;height:15.75pt" o:ole="">
                              <v:imagedata r:id="rId626" o:title=""/>
                            </v:shape>
                            <o:OLEObject Type="Embed" ProgID="Equation.DSMT4" ShapeID="_x0000_i1365" DrawAspect="Content" ObjectID="_1587353416" r:id="rId627"/>
                          </w:object>
                        </w:r>
                      </w:p>
                      <w:p w:rsidR="002928FA" w:rsidRPr="00E8113A" w:rsidRDefault="002928FA" w:rsidP="00EF30C4">
                        <w:pPr>
                          <w:rPr>
                            <w:rFonts w:ascii="VNI-Times" w:hAnsi="VNI-Times"/>
                            <w:sz w:val="24"/>
                            <w:szCs w:val="24"/>
                          </w:rPr>
                        </w:pPr>
                        <w:r w:rsidRPr="00E8113A">
                          <w:rPr>
                            <w:rFonts w:ascii="VNI-Times" w:hAnsi="VNI-Times"/>
                          </w:rPr>
                          <w:t xml:space="preserve">vaø </w:t>
                        </w:r>
                        <w:r w:rsidRPr="00E8113A">
                          <w:rPr>
                            <w:rFonts w:ascii="VNI-Times" w:hAnsi="VNI-Times"/>
                            <w:position w:val="-10"/>
                            <w:sz w:val="24"/>
                            <w:szCs w:val="24"/>
                          </w:rPr>
                          <w:object w:dxaOrig="2219" w:dyaOrig="320">
                            <v:shape id="_x0000_i1366" type="#_x0000_t75" style="width:111pt;height:15.75pt" o:ole="">
                              <v:imagedata r:id="rId628" o:title=""/>
                            </v:shape>
                            <o:OLEObject Type="Embed" ProgID="Equation.DSMT4" ShapeID="_x0000_i1366" DrawAspect="Content" ObjectID="_1587353417" r:id="rId629"/>
                          </w:object>
                        </w:r>
                        <w:r w:rsidRPr="00E8113A">
                          <w:rPr>
                            <w:rFonts w:ascii="VNI-Times" w:hAnsi="VNI-Times"/>
                          </w:rPr>
                          <w:t xml:space="preserve">vaø </w:t>
                        </w:r>
                        <w:r w:rsidRPr="00E8113A">
                          <w:rPr>
                            <w:rFonts w:ascii="VNI-Times" w:hAnsi="VNI-Times"/>
                            <w:position w:val="-10"/>
                            <w:sz w:val="24"/>
                            <w:szCs w:val="24"/>
                          </w:rPr>
                          <w:object w:dxaOrig="1619" w:dyaOrig="320">
                            <v:shape id="_x0000_i1367" type="#_x0000_t75" style="width:81pt;height:15.75pt" o:ole="">
                              <v:imagedata r:id="rId630" o:title=""/>
                            </v:shape>
                            <o:OLEObject Type="Embed" ProgID="Equation.DSMT4" ShapeID="_x0000_i1367" DrawAspect="Content" ObjectID="_1587353418" r:id="rId631"/>
                          </w:object>
                        </w:r>
                        <w:r w:rsidRPr="00E8113A">
                          <w:rPr>
                            <w:rFonts w:ascii="VNI-Times" w:hAnsi="VNI-Times"/>
                          </w:rPr>
                          <w:t xml:space="preserve">. Khi u=1,v=z=t=0 thì u+v+z+t=1vaø S=1 .Vaäy : MinS=1.  </w:t>
                        </w:r>
                      </w:p>
                    </w:tc>
                    <w:tc>
                      <w:tcPr>
                        <w:tcW w:w="720" w:type="dxa"/>
                        <w:tcBorders>
                          <w:top w:val="single" w:sz="4" w:space="0" w:color="auto"/>
                          <w:left w:val="single" w:sz="4" w:space="0" w:color="auto"/>
                          <w:bottom w:val="single" w:sz="4" w:space="0" w:color="auto"/>
                          <w:right w:val="single" w:sz="4" w:space="0" w:color="auto"/>
                        </w:tcBorders>
                        <w:vAlign w:val="center"/>
                      </w:tcPr>
                      <w:p w:rsidR="002928FA" w:rsidRPr="00E8113A" w:rsidRDefault="002928FA" w:rsidP="00EF30C4">
                        <w:pPr>
                          <w:jc w:val="center"/>
                          <w:rPr>
                            <w:rFonts w:ascii="VNI-Times" w:hAnsi="VNI-Times"/>
                            <w:bCs/>
                            <w:sz w:val="24"/>
                            <w:szCs w:val="24"/>
                          </w:rPr>
                        </w:pPr>
                      </w:p>
                      <w:p w:rsidR="002928FA" w:rsidRPr="00E8113A" w:rsidRDefault="002928FA" w:rsidP="00EF30C4">
                        <w:pPr>
                          <w:jc w:val="center"/>
                          <w:rPr>
                            <w:rFonts w:ascii="VNI-Times" w:hAnsi="VNI-Times"/>
                            <w:bCs/>
                          </w:rPr>
                        </w:pPr>
                      </w:p>
                      <w:p w:rsidR="002928FA" w:rsidRPr="00E8113A" w:rsidRDefault="002928FA" w:rsidP="00EF30C4">
                        <w:pPr>
                          <w:jc w:val="center"/>
                          <w:rPr>
                            <w:rFonts w:ascii="VNI-Times" w:hAnsi="VNI-Times"/>
                            <w:bCs/>
                          </w:rPr>
                        </w:pPr>
                        <w:r w:rsidRPr="00E8113A">
                          <w:rPr>
                            <w:rFonts w:ascii="VNI-Times" w:hAnsi="VNI-Times"/>
                            <w:bCs/>
                          </w:rPr>
                          <w:t>0,50</w:t>
                        </w:r>
                      </w:p>
                      <w:p w:rsidR="002928FA" w:rsidRPr="00E8113A" w:rsidRDefault="002928FA" w:rsidP="00EF30C4">
                        <w:pPr>
                          <w:jc w:val="center"/>
                          <w:rPr>
                            <w:rFonts w:ascii="VNI-Times" w:hAnsi="VNI-Times"/>
                            <w:bCs/>
                          </w:rPr>
                        </w:pPr>
                      </w:p>
                      <w:p w:rsidR="002928FA" w:rsidRPr="00E8113A" w:rsidRDefault="002928FA" w:rsidP="00EF30C4">
                        <w:pPr>
                          <w:jc w:val="center"/>
                          <w:rPr>
                            <w:rFonts w:ascii="VNI-Times" w:hAnsi="VNI-Times"/>
                            <w:bCs/>
                          </w:rPr>
                        </w:pPr>
                        <w:r w:rsidRPr="00E8113A">
                          <w:rPr>
                            <w:rFonts w:ascii="VNI-Times" w:hAnsi="VNI-Times"/>
                            <w:bCs/>
                          </w:rPr>
                          <w:t>0,25</w:t>
                        </w:r>
                      </w:p>
                      <w:p w:rsidR="002928FA" w:rsidRPr="00E8113A" w:rsidRDefault="002928FA" w:rsidP="00EF30C4">
                        <w:pPr>
                          <w:jc w:val="center"/>
                          <w:rPr>
                            <w:rFonts w:ascii="VNI-Times" w:hAnsi="VNI-Times"/>
                            <w:bCs/>
                            <w:sz w:val="24"/>
                            <w:szCs w:val="24"/>
                          </w:rPr>
                        </w:pPr>
                        <w:r w:rsidRPr="00E8113A">
                          <w:rPr>
                            <w:rFonts w:ascii="VNI-Times" w:hAnsi="VNI-Times"/>
                            <w:bCs/>
                          </w:rPr>
                          <w:t>0,25</w:t>
                        </w: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p>
                    </w:tc>
                    <w:tc>
                      <w:tcPr>
                        <w:tcW w:w="540" w:type="dxa"/>
                        <w:tcBorders>
                          <w:top w:val="nil"/>
                          <w:left w:val="single" w:sz="4" w:space="0" w:color="auto"/>
                          <w:bottom w:val="nil"/>
                          <w:right w:val="single" w:sz="4" w:space="0" w:color="auto"/>
                        </w:tcBorders>
                      </w:tcPr>
                      <w:p w:rsidR="002928FA" w:rsidRPr="00E8113A" w:rsidRDefault="002928FA" w:rsidP="00EF30C4">
                        <w:pPr>
                          <w:rPr>
                            <w:rFonts w:ascii="VNI-Times" w:hAnsi="VNI-Times"/>
                            <w:sz w:val="24"/>
                            <w:szCs w:val="24"/>
                          </w:rPr>
                        </w:pP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u w:val="single"/>
                          </w:rPr>
                        </w:pPr>
                        <w:r w:rsidRPr="00E8113A">
                          <w:rPr>
                            <w:rFonts w:ascii="VNI-Times" w:hAnsi="VNI-Times"/>
                            <w:u w:val="single"/>
                          </w:rPr>
                          <w:t>Giaù trò lôùn nhaát cuûa S:</w:t>
                        </w:r>
                      </w:p>
                      <w:p w:rsidR="002928FA" w:rsidRPr="00E8113A" w:rsidRDefault="002928FA" w:rsidP="00EF30C4">
                        <w:pPr>
                          <w:rPr>
                            <w:rFonts w:ascii="VNI-Times" w:hAnsi="VNI-Times"/>
                          </w:rPr>
                        </w:pPr>
                        <w:r w:rsidRPr="00E8113A">
                          <w:rPr>
                            <w:rFonts w:ascii="VNI-Times" w:hAnsi="VNI-Times"/>
                          </w:rPr>
                          <w:t xml:space="preserve">   +Duøng caâu a/   S=</w:t>
                        </w:r>
                        <w:r w:rsidRPr="00E8113A">
                          <w:rPr>
                            <w:rFonts w:ascii="VNI-Times" w:hAnsi="VNI-Times"/>
                            <w:position w:val="-8"/>
                            <w:sz w:val="24"/>
                            <w:szCs w:val="24"/>
                          </w:rPr>
                          <w:object w:dxaOrig="380" w:dyaOrig="360">
                            <v:shape id="_x0000_i1368" type="#_x0000_t75" style="width:18.75pt;height:18pt" o:ole="">
                              <v:imagedata r:id="rId576" o:title=""/>
                            </v:shape>
                            <o:OLEObject Type="Embed" ProgID="Equation.3" ShapeID="_x0000_i1368" DrawAspect="Content" ObjectID="_1587353419" r:id="rId632"/>
                          </w:object>
                        </w:r>
                        <w:r w:rsidRPr="00E8113A">
                          <w:rPr>
                            <w:rFonts w:ascii="VNI-Times" w:hAnsi="VNI-Times"/>
                          </w:rPr>
                          <w:t>+</w:t>
                        </w:r>
                        <w:r w:rsidRPr="00E8113A">
                          <w:rPr>
                            <w:rFonts w:ascii="VNI-Times" w:hAnsi="VNI-Times"/>
                            <w:position w:val="-8"/>
                            <w:sz w:val="24"/>
                            <w:szCs w:val="24"/>
                          </w:rPr>
                          <w:object w:dxaOrig="360" w:dyaOrig="360">
                            <v:shape id="_x0000_i1369" type="#_x0000_t75" style="width:18pt;height:18pt" o:ole="">
                              <v:imagedata r:id="rId578" o:title=""/>
                            </v:shape>
                            <o:OLEObject Type="Embed" ProgID="Equation.3" ShapeID="_x0000_i1369" DrawAspect="Content" ObjectID="_1587353420" r:id="rId633"/>
                          </w:object>
                        </w:r>
                        <w:r w:rsidRPr="00E8113A">
                          <w:rPr>
                            <w:rFonts w:ascii="VNI-Times" w:hAnsi="VNI-Times"/>
                          </w:rPr>
                          <w:t>+</w:t>
                        </w:r>
                        <w:r w:rsidRPr="00E8113A">
                          <w:rPr>
                            <w:rFonts w:ascii="VNI-Times" w:hAnsi="VNI-Times"/>
                            <w:position w:val="-6"/>
                            <w:sz w:val="24"/>
                            <w:szCs w:val="24"/>
                          </w:rPr>
                          <w:object w:dxaOrig="380" w:dyaOrig="340">
                            <v:shape id="_x0000_i1370" type="#_x0000_t75" style="width:18.75pt;height:17.25pt" o:ole="">
                              <v:imagedata r:id="rId580" o:title=""/>
                            </v:shape>
                            <o:OLEObject Type="Embed" ProgID="Equation.3" ShapeID="_x0000_i1370" DrawAspect="Content" ObjectID="_1587353421" r:id="rId634"/>
                          </w:object>
                        </w:r>
                        <w:r w:rsidRPr="00E8113A">
                          <w:rPr>
                            <w:rFonts w:ascii="VNI-Times" w:hAnsi="VNI-Times"/>
                          </w:rPr>
                          <w:t>+</w:t>
                        </w:r>
                        <w:r w:rsidRPr="00E8113A">
                          <w:rPr>
                            <w:rFonts w:ascii="VNI-Times" w:hAnsi="VNI-Times"/>
                            <w:position w:val="-8"/>
                            <w:sz w:val="24"/>
                            <w:szCs w:val="24"/>
                          </w:rPr>
                          <w:object w:dxaOrig="340" w:dyaOrig="360">
                            <v:shape id="_x0000_i1371" type="#_x0000_t75" style="width:17.25pt;height:18pt" o:ole="">
                              <v:imagedata r:id="rId582" o:title=""/>
                            </v:shape>
                            <o:OLEObject Type="Embed" ProgID="Equation.3" ShapeID="_x0000_i1371" DrawAspect="Content" ObjectID="_1587353422" r:id="rId635"/>
                          </w:object>
                        </w:r>
                        <w:r w:rsidRPr="00E8113A">
                          <w:rPr>
                            <w:rFonts w:ascii="VNI-Times" w:hAnsi="VNI-Times"/>
                            <w:position w:val="-4"/>
                            <w:sz w:val="24"/>
                            <w:szCs w:val="24"/>
                          </w:rPr>
                          <w:object w:dxaOrig="200" w:dyaOrig="240">
                            <v:shape id="_x0000_i1372" type="#_x0000_t75" style="width:9.75pt;height:12pt" o:ole="">
                              <v:imagedata r:id="rId588" o:title=""/>
                            </v:shape>
                            <o:OLEObject Type="Embed" ProgID="Equation.3" ShapeID="_x0000_i1372" DrawAspect="Content" ObjectID="_1587353423" r:id="rId636"/>
                          </w:object>
                        </w:r>
                        <w:r w:rsidRPr="00E8113A">
                          <w:rPr>
                            <w:rFonts w:ascii="VNI-Times" w:hAnsi="VNI-Times"/>
                            <w:position w:val="-12"/>
                            <w:sz w:val="24"/>
                            <w:szCs w:val="24"/>
                          </w:rPr>
                          <w:object w:dxaOrig="1000" w:dyaOrig="400">
                            <v:shape id="_x0000_i1373" type="#_x0000_t75" style="width:50.25pt;height:20.25pt" o:ole="">
                              <v:imagedata r:id="rId637" o:title=""/>
                            </v:shape>
                            <o:OLEObject Type="Embed" ProgID="Equation.3" ShapeID="_x0000_i1373" DrawAspect="Content" ObjectID="_1587353424" r:id="rId638"/>
                          </w:object>
                        </w:r>
                        <w:r w:rsidRPr="00E8113A">
                          <w:rPr>
                            <w:rFonts w:ascii="VNI-Times" w:hAnsi="VNI-Times"/>
                          </w:rPr>
                          <w:t>+</w:t>
                        </w:r>
                        <w:r w:rsidRPr="00E8113A">
                          <w:rPr>
                            <w:rFonts w:ascii="VNI-Times" w:hAnsi="VNI-Times"/>
                            <w:position w:val="-12"/>
                            <w:sz w:val="24"/>
                            <w:szCs w:val="24"/>
                          </w:rPr>
                          <w:object w:dxaOrig="960" w:dyaOrig="400">
                            <v:shape id="_x0000_i1374" type="#_x0000_t75" style="width:48pt;height:20.25pt" o:ole="">
                              <v:imagedata r:id="rId639" o:title=""/>
                            </v:shape>
                            <o:OLEObject Type="Embed" ProgID="Equation.3" ShapeID="_x0000_i1374" DrawAspect="Content" ObjectID="_1587353425" r:id="rId640"/>
                          </w:object>
                        </w:r>
                        <w:r w:rsidRPr="00E8113A">
                          <w:rPr>
                            <w:rFonts w:ascii="VNI-Times" w:hAnsi="VNI-Times"/>
                            <w:position w:val="-4"/>
                            <w:sz w:val="24"/>
                            <w:szCs w:val="24"/>
                          </w:rPr>
                          <w:object w:dxaOrig="200" w:dyaOrig="240">
                            <v:shape id="_x0000_i1375" type="#_x0000_t75" style="width:9.75pt;height:12pt" o:ole="">
                              <v:imagedata r:id="rId588" o:title=""/>
                            </v:shape>
                            <o:OLEObject Type="Embed" ProgID="Equation.3" ShapeID="_x0000_i1375" DrawAspect="Content" ObjectID="_1587353426" r:id="rId641"/>
                          </w:object>
                        </w:r>
                        <w:r w:rsidRPr="00E8113A">
                          <w:rPr>
                            <w:rFonts w:ascii="VNI-Times" w:hAnsi="VNI-Times"/>
                            <w:position w:val="-12"/>
                            <w:sz w:val="24"/>
                            <w:szCs w:val="24"/>
                          </w:rPr>
                          <w:object w:dxaOrig="2199" w:dyaOrig="400">
                            <v:shape id="_x0000_i1376" type="#_x0000_t75" style="width:110.25pt;height:20.25pt" o:ole="">
                              <v:imagedata r:id="rId642" o:title=""/>
                            </v:shape>
                            <o:OLEObject Type="Embed" ProgID="Equation.3" ShapeID="_x0000_i1376" DrawAspect="Content" ObjectID="_1587353427" r:id="rId643"/>
                          </w:object>
                        </w:r>
                        <w:r w:rsidRPr="00E8113A">
                          <w:rPr>
                            <w:rFonts w:ascii="VNI-Times" w:hAnsi="VNI-Times"/>
                          </w:rPr>
                          <w:t xml:space="preserve"> = 2.</w:t>
                        </w:r>
                      </w:p>
                      <w:p w:rsidR="002928FA" w:rsidRPr="00E8113A" w:rsidRDefault="002928FA" w:rsidP="00EF30C4">
                        <w:pPr>
                          <w:rPr>
                            <w:rFonts w:ascii="VNI-Times" w:hAnsi="VNI-Times"/>
                          </w:rPr>
                        </w:pPr>
                        <w:r w:rsidRPr="00E8113A">
                          <w:rPr>
                            <w:rFonts w:ascii="VNI-Times" w:hAnsi="VNI-Times"/>
                          </w:rPr>
                          <w:t xml:space="preserve">   + Daáu ñaúng thöùc xaûy ra khi vaø chæ khi:</w:t>
                        </w:r>
                      </w:p>
                      <w:p w:rsidR="002928FA" w:rsidRPr="00E8113A" w:rsidRDefault="002928FA" w:rsidP="00EF30C4">
                        <w:pPr>
                          <w:rPr>
                            <w:rFonts w:ascii="VNI-Times" w:hAnsi="VNI-Times"/>
                          </w:rPr>
                        </w:pPr>
                        <w:r w:rsidRPr="00E8113A">
                          <w:rPr>
                            <w:rFonts w:ascii="VNI-Times" w:hAnsi="VNI-Times"/>
                            <w:position w:val="-24"/>
                            <w:sz w:val="24"/>
                            <w:szCs w:val="24"/>
                          </w:rPr>
                          <w:object w:dxaOrig="6480" w:dyaOrig="620">
                            <v:shape id="_x0000_i1377" type="#_x0000_t75" style="width:324pt;height:30.75pt" o:ole="">
                              <v:imagedata r:id="rId644" o:title=""/>
                            </v:shape>
                            <o:OLEObject Type="Embed" ProgID="Equation.DSMT4" ShapeID="_x0000_i1377" DrawAspect="Content" ObjectID="_1587353428" r:id="rId645"/>
                          </w:object>
                        </w:r>
                        <w:r w:rsidRPr="00E8113A">
                          <w:rPr>
                            <w:rFonts w:ascii="VNI-Times" w:hAnsi="VNI-Times"/>
                          </w:rPr>
                          <w:t xml:space="preserve"> vaø </w:t>
                        </w:r>
                        <w:r w:rsidRPr="00E8113A">
                          <w:rPr>
                            <w:rFonts w:ascii="VNI-Times" w:hAnsi="VNI-Times"/>
                            <w:position w:val="-6"/>
                            <w:sz w:val="24"/>
                            <w:szCs w:val="24"/>
                          </w:rPr>
                          <w:object w:dxaOrig="580" w:dyaOrig="280">
                            <v:shape id="_x0000_i1378" type="#_x0000_t75" style="width:29.25pt;height:14.25pt" o:ole="">
                              <v:imagedata r:id="rId646" o:title=""/>
                            </v:shape>
                            <o:OLEObject Type="Embed" ProgID="Equation.DSMT4" ShapeID="_x0000_i1378" DrawAspect="Content" ObjectID="_1587353429" r:id="rId647"/>
                          </w:object>
                        </w:r>
                      </w:p>
                      <w:p w:rsidR="002928FA" w:rsidRPr="00E8113A" w:rsidRDefault="002928FA" w:rsidP="00EF30C4">
                        <w:pPr>
                          <w:rPr>
                            <w:rFonts w:ascii="VNI-Times" w:hAnsi="VNI-Times"/>
                            <w:noProof/>
                            <w:sz w:val="24"/>
                            <w:szCs w:val="24"/>
                          </w:rPr>
                        </w:pPr>
                        <w:r w:rsidRPr="00E8113A">
                          <w:rPr>
                            <w:rFonts w:ascii="VNI-Times" w:hAnsi="VNI-Times"/>
                          </w:rPr>
                          <w:t>Vaäy : MaxS=2</w:t>
                        </w:r>
                      </w:p>
                    </w:tc>
                    <w:tc>
                      <w:tcPr>
                        <w:tcW w:w="720" w:type="dxa"/>
                        <w:tcBorders>
                          <w:top w:val="single" w:sz="4" w:space="0" w:color="auto"/>
                          <w:left w:val="single" w:sz="4" w:space="0" w:color="auto"/>
                          <w:bottom w:val="single" w:sz="4" w:space="0" w:color="auto"/>
                          <w:right w:val="single" w:sz="4" w:space="0" w:color="auto"/>
                        </w:tcBorders>
                        <w:vAlign w:val="center"/>
                      </w:tcPr>
                      <w:p w:rsidR="002928FA" w:rsidRPr="00E8113A" w:rsidRDefault="002928FA" w:rsidP="00EF30C4">
                        <w:pPr>
                          <w:jc w:val="center"/>
                          <w:rPr>
                            <w:rFonts w:ascii="VNI-Times" w:hAnsi="VNI-Times"/>
                            <w:bCs/>
                            <w:sz w:val="24"/>
                            <w:szCs w:val="24"/>
                          </w:rPr>
                        </w:pPr>
                      </w:p>
                      <w:p w:rsidR="002928FA" w:rsidRPr="00E8113A" w:rsidRDefault="002928FA" w:rsidP="00EF30C4">
                        <w:pPr>
                          <w:jc w:val="center"/>
                          <w:rPr>
                            <w:rFonts w:ascii="VNI-Times" w:hAnsi="VNI-Times"/>
                            <w:bCs/>
                          </w:rPr>
                        </w:pPr>
                        <w:r w:rsidRPr="00E8113A">
                          <w:rPr>
                            <w:rFonts w:ascii="VNI-Times" w:hAnsi="VNI-Times"/>
                            <w:bCs/>
                          </w:rPr>
                          <w:t>0,50</w:t>
                        </w:r>
                      </w:p>
                      <w:p w:rsidR="002928FA" w:rsidRPr="00E8113A" w:rsidRDefault="002928FA" w:rsidP="00EF30C4">
                        <w:pPr>
                          <w:jc w:val="center"/>
                          <w:rPr>
                            <w:rFonts w:ascii="VNI-Times" w:hAnsi="VNI-Times"/>
                            <w:bCs/>
                          </w:rPr>
                        </w:pPr>
                      </w:p>
                      <w:p w:rsidR="002928FA" w:rsidRPr="00E8113A" w:rsidRDefault="002928FA" w:rsidP="00EF30C4">
                        <w:pPr>
                          <w:jc w:val="center"/>
                          <w:rPr>
                            <w:rFonts w:ascii="VNI-Times" w:hAnsi="VNI-Times"/>
                            <w:sz w:val="24"/>
                            <w:szCs w:val="24"/>
                          </w:rPr>
                        </w:pPr>
                        <w:r w:rsidRPr="00E8113A">
                          <w:rPr>
                            <w:rFonts w:ascii="VNI-Times" w:hAnsi="VNI-Times"/>
                            <w:bCs/>
                          </w:rPr>
                          <w:t>0,25</w:t>
                        </w:r>
                      </w:p>
                    </w:tc>
                  </w:tr>
                  <w:tr w:rsidR="002928FA" w:rsidRPr="00E8113A" w:rsidTr="002928FA">
                    <w:trPr>
                      <w:trHeight w:val="381"/>
                    </w:trPr>
                    <w:tc>
                      <w:tcPr>
                        <w:tcW w:w="620" w:type="dxa"/>
                        <w:tcBorders>
                          <w:top w:val="single" w:sz="4" w:space="0" w:color="auto"/>
                          <w:left w:val="single" w:sz="4" w:space="0" w:color="auto"/>
                          <w:bottom w:val="nil"/>
                          <w:right w:val="single" w:sz="4" w:space="0" w:color="auto"/>
                        </w:tcBorders>
                      </w:tcPr>
                      <w:p w:rsidR="002928FA" w:rsidRPr="00E8113A" w:rsidRDefault="002928FA" w:rsidP="00EF30C4">
                        <w:pPr>
                          <w:pStyle w:val="Heading1"/>
                          <w:rPr>
                            <w:rFonts w:ascii="VNI-Times" w:hAnsi="VNI-Times"/>
                          </w:rPr>
                        </w:pPr>
                        <w:r w:rsidRPr="00E8113A">
                          <w:rPr>
                            <w:rFonts w:ascii="VNI-Times" w:hAnsi="VNI-Times"/>
                          </w:rPr>
                          <w:t xml:space="preserve">2 </w:t>
                        </w:r>
                      </w:p>
                    </w:tc>
                    <w:tc>
                      <w:tcPr>
                        <w:tcW w:w="54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b/>
                            <w:sz w:val="24"/>
                            <w:szCs w:val="24"/>
                          </w:rPr>
                        </w:pP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noProof/>
                            <w:sz w:val="24"/>
                            <w:szCs w:val="24"/>
                          </w:rPr>
                        </w:pP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b/>
                            <w:i/>
                            <w:sz w:val="24"/>
                            <w:szCs w:val="24"/>
                          </w:rPr>
                        </w:pPr>
                        <w:r w:rsidRPr="00E8113A">
                          <w:rPr>
                            <w:rFonts w:ascii="VNI-Times" w:hAnsi="VNI-Times"/>
                            <w:b/>
                            <w:i/>
                          </w:rPr>
                          <w:t>2,0</w:t>
                        </w: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p>
                    </w:tc>
                    <w:tc>
                      <w:tcPr>
                        <w:tcW w:w="540" w:type="dxa"/>
                        <w:tcBorders>
                          <w:top w:val="single" w:sz="4" w:space="0" w:color="auto"/>
                          <w:left w:val="single" w:sz="4" w:space="0" w:color="auto"/>
                          <w:bottom w:val="nil"/>
                          <w:right w:val="single" w:sz="4" w:space="0" w:color="auto"/>
                        </w:tcBorders>
                      </w:tcPr>
                      <w:p w:rsidR="002928FA" w:rsidRPr="00E8113A" w:rsidRDefault="002928FA" w:rsidP="00EF30C4">
                        <w:pPr>
                          <w:rPr>
                            <w:rFonts w:ascii="VNI-Times" w:hAnsi="VNI-Times"/>
                            <w:b/>
                            <w:sz w:val="24"/>
                            <w:szCs w:val="24"/>
                          </w:rPr>
                        </w:pPr>
                        <w:r w:rsidRPr="00E8113A">
                          <w:rPr>
                            <w:rFonts w:ascii="VNI-Times" w:hAnsi="VNI-Times"/>
                            <w:b/>
                          </w:rPr>
                          <w:t>2.a</w:t>
                        </w:r>
                        <w:r w:rsidRPr="00E8113A">
                          <w:rPr>
                            <w:rFonts w:ascii="VNI-Times" w:hAnsi="VNI-Times"/>
                            <w:sz w:val="18"/>
                            <w:szCs w:val="18"/>
                          </w:rPr>
                          <w:t>(1ñ)</w:t>
                        </w: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u w:val="single"/>
                          </w:rPr>
                        </w:pPr>
                        <w:r w:rsidRPr="00E8113A">
                          <w:rPr>
                            <w:rFonts w:ascii="VNI-Times" w:hAnsi="VNI-Times"/>
                            <w:u w:val="single"/>
                          </w:rPr>
                          <w:t xml:space="preserve"> Caâu a </w:t>
                        </w:r>
                      </w:p>
                      <w:p w:rsidR="002928FA" w:rsidRPr="00E8113A" w:rsidRDefault="002928FA" w:rsidP="00EF30C4">
                        <w:pPr>
                          <w:rPr>
                            <w:rFonts w:ascii="VNI-Times" w:hAnsi="VNI-Times"/>
                          </w:rPr>
                        </w:pPr>
                        <w:r w:rsidRPr="00E8113A">
                          <w:rPr>
                            <w:rFonts w:ascii="VNI-Times" w:hAnsi="VNI-Times"/>
                          </w:rPr>
                          <w:t xml:space="preserve">   +  DH = 13                                                               + dt(DEH)= 30</w:t>
                        </w:r>
                      </w:p>
                      <w:p w:rsidR="002928FA" w:rsidRPr="00E8113A" w:rsidRDefault="002928FA" w:rsidP="00EF30C4">
                        <w:pPr>
                          <w:jc w:val="both"/>
                          <w:rPr>
                            <w:rFonts w:ascii="VNI-Times" w:hAnsi="VNI-Times"/>
                          </w:rPr>
                        </w:pPr>
                        <w:r w:rsidRPr="00E8113A">
                          <w:rPr>
                            <w:rFonts w:ascii="VNI-Times" w:hAnsi="VNI-Times"/>
                          </w:rPr>
                          <w:t xml:space="preserve">   + Goïi I laø taâm ñöôøng troøn noäi tieáp. Ta coù :</w:t>
                        </w:r>
                      </w:p>
                      <w:p w:rsidR="002928FA" w:rsidRPr="00E8113A" w:rsidRDefault="002928FA" w:rsidP="00EF30C4">
                        <w:pPr>
                          <w:rPr>
                            <w:rFonts w:ascii="VNI-Times" w:hAnsi="VNI-Times"/>
                          </w:rPr>
                        </w:pPr>
                        <w:r w:rsidRPr="00E8113A">
                          <w:rPr>
                            <w:rFonts w:ascii="VNI-Times" w:hAnsi="VNI-Times"/>
                          </w:rPr>
                          <w:t xml:space="preserve">         dt(DEH)= dt(IDE)+ dt(IEH)+ dt(IDH)</w:t>
                        </w:r>
                      </w:p>
                      <w:p w:rsidR="002928FA" w:rsidRPr="00E8113A" w:rsidRDefault="002928FA" w:rsidP="00EF30C4">
                        <w:pPr>
                          <w:rPr>
                            <w:rFonts w:ascii="VNI-Times" w:hAnsi="VNI-Times"/>
                          </w:rPr>
                        </w:pPr>
                        <w:r w:rsidRPr="00E8113A">
                          <w:rPr>
                            <w:rFonts w:ascii="VNI-Times" w:hAnsi="VNI-Times"/>
                          </w:rPr>
                          <w:t xml:space="preserve">   + Goïi R laø baùn kính cuûa ñöôøng troøn noäi tieáp.Ta coù :  30 = </w:t>
                        </w:r>
                        <w:r w:rsidRPr="00E8113A">
                          <w:rPr>
                            <w:rFonts w:ascii="VNI-Times" w:hAnsi="VNI-Times"/>
                            <w:position w:val="-24"/>
                            <w:sz w:val="24"/>
                            <w:szCs w:val="24"/>
                          </w:rPr>
                          <w:object w:dxaOrig="240" w:dyaOrig="620">
                            <v:shape id="_x0000_i1379" type="#_x0000_t75" style="width:12pt;height:30.75pt" o:ole="">
                              <v:imagedata r:id="rId648" o:title=""/>
                            </v:shape>
                            <o:OLEObject Type="Embed" ProgID="Equation.3" ShapeID="_x0000_i1379" DrawAspect="Content" ObjectID="_1587353430" r:id="rId649"/>
                          </w:object>
                        </w:r>
                        <w:r w:rsidRPr="00E8113A">
                          <w:rPr>
                            <w:rFonts w:ascii="VNI-Times" w:hAnsi="VNI-Times"/>
                          </w:rPr>
                          <w:t>R.5+</w:t>
                        </w:r>
                        <w:r w:rsidRPr="00E8113A">
                          <w:rPr>
                            <w:rFonts w:ascii="VNI-Times" w:hAnsi="VNI-Times"/>
                            <w:position w:val="-24"/>
                            <w:sz w:val="24"/>
                            <w:szCs w:val="24"/>
                          </w:rPr>
                          <w:object w:dxaOrig="240" w:dyaOrig="620">
                            <v:shape id="_x0000_i1380" type="#_x0000_t75" style="width:12pt;height:30.75pt" o:ole="">
                              <v:imagedata r:id="rId648" o:title=""/>
                            </v:shape>
                            <o:OLEObject Type="Embed" ProgID="Equation.3" ShapeID="_x0000_i1380" DrawAspect="Content" ObjectID="_1587353431" r:id="rId650"/>
                          </w:object>
                        </w:r>
                        <w:r w:rsidRPr="00E8113A">
                          <w:rPr>
                            <w:rFonts w:ascii="VNI-Times" w:hAnsi="VNI-Times"/>
                          </w:rPr>
                          <w:t>R.12 +</w:t>
                        </w:r>
                        <w:r w:rsidRPr="00E8113A">
                          <w:rPr>
                            <w:rFonts w:ascii="VNI-Times" w:hAnsi="VNI-Times"/>
                            <w:position w:val="-24"/>
                            <w:sz w:val="24"/>
                            <w:szCs w:val="24"/>
                          </w:rPr>
                          <w:object w:dxaOrig="240" w:dyaOrig="620">
                            <v:shape id="_x0000_i1381" type="#_x0000_t75" style="width:12pt;height:30.75pt" o:ole="">
                              <v:imagedata r:id="rId648" o:title=""/>
                            </v:shape>
                            <o:OLEObject Type="Embed" ProgID="Equation.3" ShapeID="_x0000_i1381" DrawAspect="Content" ObjectID="_1587353432" r:id="rId651"/>
                          </w:object>
                        </w:r>
                        <w:r w:rsidRPr="00E8113A">
                          <w:rPr>
                            <w:rFonts w:ascii="VNI-Times" w:hAnsi="VNI-Times"/>
                          </w:rPr>
                          <w:t>R.13</w:t>
                        </w:r>
                        <w:r>
                          <w:rPr>
                            <w:rFonts w:ascii="VNI-Times" w:hAnsi="VNI-Times"/>
                            <w:noProof/>
                            <w:position w:val="-6"/>
                            <w:lang w:val="en-US"/>
                          </w:rPr>
                          <w:drawing>
                            <wp:inline distT="0" distB="0" distL="0" distR="0" wp14:anchorId="3CE08ED2" wp14:editId="0DD3DA58">
                              <wp:extent cx="219075" cy="152400"/>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rPr>
                          <w:t xml:space="preserve">R=2 (cm) </w:t>
                        </w:r>
                      </w:p>
                      <w:p w:rsidR="002928FA" w:rsidRPr="00E8113A" w:rsidRDefault="002928FA" w:rsidP="00EF30C4">
                        <w:pPr>
                          <w:rPr>
                            <w:rFonts w:ascii="VNI-Times" w:hAnsi="VNI-Times"/>
                            <w:sz w:val="24"/>
                            <w:szCs w:val="24"/>
                          </w:rPr>
                        </w:pPr>
                        <w:r w:rsidRPr="00E8113A">
                          <w:rPr>
                            <w:rFonts w:ascii="VNI-Times" w:hAnsi="VNI-Times"/>
                          </w:rPr>
                          <w:t xml:space="preserve">                                                                                </w:t>
                        </w: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bCs/>
                            <w:sz w:val="24"/>
                            <w:szCs w:val="24"/>
                          </w:rPr>
                        </w:pPr>
                      </w:p>
                      <w:p w:rsidR="002928FA" w:rsidRPr="00E8113A" w:rsidRDefault="002928FA" w:rsidP="00EF30C4">
                        <w:pPr>
                          <w:rPr>
                            <w:rFonts w:ascii="VNI-Times" w:hAnsi="VNI-Times"/>
                            <w:bCs/>
                          </w:rPr>
                        </w:pPr>
                        <w:r w:rsidRPr="00E8113A">
                          <w:rPr>
                            <w:rFonts w:ascii="VNI-Times" w:hAnsi="VNI-Times"/>
                            <w:bCs/>
                          </w:rPr>
                          <w:t>0,25</w:t>
                        </w: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sz w:val="24"/>
                            <w:szCs w:val="24"/>
                          </w:rPr>
                        </w:pP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p>
                    </w:tc>
                    <w:tc>
                      <w:tcPr>
                        <w:tcW w:w="540" w:type="dxa"/>
                        <w:tcBorders>
                          <w:top w:val="single" w:sz="4" w:space="0" w:color="auto"/>
                          <w:left w:val="single" w:sz="4" w:space="0" w:color="auto"/>
                          <w:bottom w:val="nil"/>
                          <w:right w:val="single" w:sz="4" w:space="0" w:color="auto"/>
                        </w:tcBorders>
                      </w:tcPr>
                      <w:p w:rsidR="002928FA" w:rsidRPr="00E8113A" w:rsidRDefault="002928FA" w:rsidP="00EF30C4">
                        <w:pPr>
                          <w:rPr>
                            <w:rFonts w:ascii="VNI-Times" w:hAnsi="VNI-Times"/>
                            <w:b/>
                            <w:sz w:val="24"/>
                            <w:szCs w:val="24"/>
                          </w:rPr>
                        </w:pPr>
                        <w:r w:rsidRPr="00E8113A">
                          <w:rPr>
                            <w:rFonts w:ascii="VNI-Times" w:hAnsi="VNI-Times"/>
                            <w:b/>
                          </w:rPr>
                          <w:t>2.b</w:t>
                        </w:r>
                        <w:r w:rsidRPr="00E8113A">
                          <w:rPr>
                            <w:rFonts w:ascii="VNI-Times" w:hAnsi="VNI-Times"/>
                            <w:sz w:val="18"/>
                            <w:szCs w:val="18"/>
                          </w:rPr>
                          <w:t>(1ñ)</w:t>
                        </w: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u w:val="single"/>
                          </w:rPr>
                        </w:pPr>
                        <w:r>
                          <w:rPr>
                            <w:rFonts w:ascii="VNI-Times" w:hAnsi="VNI-Times"/>
                            <w:noProof/>
                            <w:sz w:val="24"/>
                            <w:szCs w:val="24"/>
                            <w:lang w:val="en-US"/>
                          </w:rPr>
                          <w:drawing>
                            <wp:anchor distT="0" distB="0" distL="114300" distR="114300" simplePos="0" relativeHeight="251682816" behindDoc="0" locked="0" layoutInCell="1" allowOverlap="1" wp14:anchorId="136C2376" wp14:editId="36990FE7">
                              <wp:simplePos x="0" y="0"/>
                              <wp:positionH relativeFrom="column">
                                <wp:posOffset>-65405</wp:posOffset>
                              </wp:positionH>
                              <wp:positionV relativeFrom="paragraph">
                                <wp:posOffset>167005</wp:posOffset>
                              </wp:positionV>
                              <wp:extent cx="2743200" cy="1533525"/>
                              <wp:effectExtent l="0" t="0" r="0" b="0"/>
                              <wp:wrapSquare wrapText="bothSides"/>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2743200" cy="1533525"/>
                                      </a:xfrm>
                                      <a:prstGeom prst="rect">
                                        <a:avLst/>
                                      </a:prstGeom>
                                      <a:noFill/>
                                    </pic:spPr>
                                  </pic:pic>
                                </a:graphicData>
                              </a:graphic>
                              <wp14:sizeRelH relativeFrom="page">
                                <wp14:pctWidth>0</wp14:pctWidth>
                              </wp14:sizeRelH>
                              <wp14:sizeRelV relativeFrom="page">
                                <wp14:pctHeight>0</wp14:pctHeight>
                              </wp14:sizeRelV>
                            </wp:anchor>
                          </w:drawing>
                        </w:r>
                        <w:r w:rsidRPr="00E8113A">
                          <w:rPr>
                            <w:rFonts w:ascii="VNI-Times" w:hAnsi="VNI-Times"/>
                            <w:u w:val="single"/>
                          </w:rPr>
                          <w:t xml:space="preserve">Caâu b </w:t>
                        </w:r>
                        <w:r w:rsidRPr="00E8113A">
                          <w:rPr>
                            <w:rFonts w:ascii="VNI-Times" w:hAnsi="VNI-Times"/>
                          </w:rPr>
                          <w:t xml:space="preserve">                  </w:t>
                        </w:r>
                      </w:p>
                      <w:p w:rsidR="002928FA" w:rsidRPr="00E8113A" w:rsidRDefault="002928FA" w:rsidP="00EF30C4">
                        <w:pPr>
                          <w:jc w:val="both"/>
                          <w:rPr>
                            <w:rFonts w:ascii="VNI-Times" w:hAnsi="VNI-Times"/>
                          </w:rPr>
                        </w:pPr>
                        <w:r w:rsidRPr="00E8113A">
                          <w:rPr>
                            <w:rFonts w:ascii="VNI-Times" w:hAnsi="VNI-Times"/>
                          </w:rPr>
                          <w:t xml:space="preserve">   + Goïi J laø taâm ñöôøng troøn coù tieáp xuùc vôùi caïnh DH.                       </w:t>
                        </w:r>
                      </w:p>
                      <w:p w:rsidR="002928FA" w:rsidRPr="00E8113A" w:rsidRDefault="002928FA" w:rsidP="00EF30C4">
                        <w:pPr>
                          <w:jc w:val="both"/>
                          <w:rPr>
                            <w:rFonts w:ascii="VNI-Times" w:hAnsi="VNI-Times"/>
                          </w:rPr>
                        </w:pPr>
                        <w:r w:rsidRPr="00E8113A">
                          <w:rPr>
                            <w:rFonts w:ascii="VNI-Times" w:hAnsi="VNI-Times"/>
                          </w:rPr>
                          <w:t xml:space="preserve">    Khoaûng caùch töø J ñeán caùc caïnh DH, HE, ED la</w:t>
                        </w:r>
                        <w:r w:rsidRPr="00E8113A">
                          <w:rPr>
                            <w:rFonts w:ascii="VNI-Times" w:hAnsi="VNI-Times" w:cs="Arial"/>
                          </w:rPr>
                          <w:t>à</w:t>
                        </w:r>
                        <w:r w:rsidRPr="00E8113A">
                          <w:rPr>
                            <w:rFonts w:ascii="VNI-Times" w:hAnsi="VNI-Times" w:cs=".VnTime"/>
                          </w:rPr>
                          <w:t>n löôït laø : r; r; 3r .</w:t>
                        </w:r>
                      </w:p>
                      <w:p w:rsidR="002928FA" w:rsidRPr="00E8113A" w:rsidRDefault="002928FA" w:rsidP="00EF30C4">
                        <w:pPr>
                          <w:rPr>
                            <w:rFonts w:ascii="VNI-Times" w:hAnsi="VNI-Times"/>
                          </w:rPr>
                        </w:pPr>
                        <w:r w:rsidRPr="00E8113A">
                          <w:rPr>
                            <w:rFonts w:ascii="VNI-Times" w:hAnsi="VNI-Times"/>
                          </w:rPr>
                          <w:t xml:space="preserve">   + dt(DEH)= dt(JDH) +dt(JHE)</w:t>
                        </w:r>
                      </w:p>
                      <w:p w:rsidR="002928FA" w:rsidRPr="00E8113A" w:rsidRDefault="002928FA" w:rsidP="00EF30C4">
                        <w:pPr>
                          <w:rPr>
                            <w:rFonts w:ascii="VNI-Times" w:hAnsi="VNI-Times"/>
                          </w:rPr>
                        </w:pPr>
                        <w:r w:rsidRPr="00E8113A">
                          <w:rPr>
                            <w:rFonts w:ascii="VNI-Times" w:hAnsi="VNI-Times"/>
                          </w:rPr>
                          <w:t xml:space="preserve">                                       +dt(JED)          </w:t>
                        </w:r>
                      </w:p>
                      <w:p w:rsidR="002928FA" w:rsidRPr="00E8113A" w:rsidRDefault="002928FA" w:rsidP="00EF30C4">
                        <w:pPr>
                          <w:jc w:val="both"/>
                          <w:rPr>
                            <w:rFonts w:ascii="VNI-Times" w:hAnsi="VNI-Times"/>
                          </w:rPr>
                        </w:pPr>
                        <w:r w:rsidRPr="00E8113A">
                          <w:rPr>
                            <w:rFonts w:ascii="VNI-Times" w:hAnsi="VNI-Times"/>
                          </w:rPr>
                          <w:t xml:space="preserve">              </w:t>
                        </w:r>
                      </w:p>
                      <w:p w:rsidR="002928FA" w:rsidRPr="00E8113A" w:rsidRDefault="002928FA" w:rsidP="00EF30C4">
                        <w:pPr>
                          <w:jc w:val="both"/>
                          <w:rPr>
                            <w:rFonts w:ascii="VNI-Times" w:hAnsi="VNI-Times"/>
                            <w:noProof/>
                            <w:sz w:val="24"/>
                            <w:szCs w:val="24"/>
                          </w:rPr>
                        </w:pPr>
                        <w:r w:rsidRPr="00E8113A">
                          <w:rPr>
                            <w:rFonts w:ascii="VNI-Times" w:hAnsi="VNI-Times"/>
                          </w:rPr>
                          <w:t xml:space="preserve">                                          </w:t>
                        </w:r>
                        <w:r w:rsidRPr="00E8113A">
                          <w:rPr>
                            <w:rFonts w:ascii="VNI-Times" w:hAnsi="VNI-Times"/>
                            <w:position w:val="-6"/>
                            <w:sz w:val="24"/>
                            <w:szCs w:val="24"/>
                          </w:rPr>
                          <w:object w:dxaOrig="340" w:dyaOrig="240">
                            <v:shape id="_x0000_i1382" type="#_x0000_t75" style="width:17.25pt;height:12pt" o:ole="">
                              <v:imagedata r:id="rId653" o:title=""/>
                            </v:shape>
                            <o:OLEObject Type="Embed" ProgID="Equation.DSMT4" ShapeID="_x0000_i1382" DrawAspect="Content" ObjectID="_1587353433" r:id="rId654"/>
                          </w:object>
                        </w:r>
                        <w:r w:rsidRPr="00E8113A">
                          <w:rPr>
                            <w:rFonts w:ascii="VNI-Times" w:hAnsi="VNI-Times"/>
                          </w:rPr>
                          <w:t xml:space="preserve">  30 =</w:t>
                        </w:r>
                        <w:r>
                          <w:rPr>
                            <w:rFonts w:ascii="VNI-Times" w:hAnsi="VNI-Times"/>
                            <w:noProof/>
                            <w:position w:val="-24"/>
                            <w:lang w:val="en-US"/>
                          </w:rPr>
                          <w:drawing>
                            <wp:inline distT="0" distB="0" distL="0" distR="0" wp14:anchorId="2903E6F0" wp14:editId="15BF4CBF">
                              <wp:extent cx="152400" cy="390525"/>
                              <wp:effectExtent l="0" t="0" r="0" b="9525"/>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E8113A">
                          <w:rPr>
                            <w:rFonts w:ascii="VNI-Times" w:hAnsi="VNI-Times"/>
                          </w:rPr>
                          <w:t xml:space="preserve">r.13+ </w:t>
                        </w:r>
                        <w:r w:rsidRPr="00E8113A">
                          <w:rPr>
                            <w:rFonts w:ascii="VNI-Times" w:hAnsi="VNI-Times"/>
                            <w:position w:val="-24"/>
                            <w:sz w:val="24"/>
                            <w:szCs w:val="24"/>
                          </w:rPr>
                          <w:object w:dxaOrig="240" w:dyaOrig="620">
                            <v:shape id="_x0000_i1383" type="#_x0000_t75" style="width:12pt;height:30.75pt" o:ole="">
                              <v:imagedata r:id="rId648" o:title=""/>
                            </v:shape>
                            <o:OLEObject Type="Embed" ProgID="Equation.3" ShapeID="_x0000_i1383" DrawAspect="Content" ObjectID="_1587353434" r:id="rId656"/>
                          </w:object>
                        </w:r>
                        <w:r w:rsidRPr="00E8113A">
                          <w:rPr>
                            <w:rFonts w:ascii="VNI-Times" w:hAnsi="VNI-Times"/>
                          </w:rPr>
                          <w:t>r.12 +</w:t>
                        </w:r>
                        <w:r w:rsidRPr="00E8113A">
                          <w:rPr>
                            <w:rFonts w:ascii="VNI-Times" w:hAnsi="VNI-Times"/>
                            <w:position w:val="-24"/>
                            <w:sz w:val="24"/>
                            <w:szCs w:val="24"/>
                          </w:rPr>
                          <w:object w:dxaOrig="240" w:dyaOrig="620">
                            <v:shape id="_x0000_i1384" type="#_x0000_t75" style="width:12pt;height:30.75pt" o:ole="">
                              <v:imagedata r:id="rId648" o:title=""/>
                            </v:shape>
                            <o:OLEObject Type="Embed" ProgID="Equation.3" ShapeID="_x0000_i1384" DrawAspect="Content" ObjectID="_1587353435" r:id="rId657"/>
                          </w:object>
                        </w:r>
                        <w:r w:rsidRPr="00E8113A">
                          <w:rPr>
                            <w:rFonts w:ascii="VNI-Times" w:hAnsi="VNI-Times"/>
                          </w:rPr>
                          <w:t>3r.5</w:t>
                        </w:r>
                        <w:r>
                          <w:rPr>
                            <w:rFonts w:ascii="VNI-Times" w:hAnsi="VNI-Times"/>
                            <w:noProof/>
                            <w:position w:val="-6"/>
                            <w:lang w:val="en-US"/>
                          </w:rPr>
                          <w:drawing>
                            <wp:inline distT="0" distB="0" distL="0" distR="0" wp14:anchorId="66F000C5" wp14:editId="205A670D">
                              <wp:extent cx="219075" cy="1524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rPr>
                          <w:t xml:space="preserve"> r=</w:t>
                        </w:r>
                        <w:r w:rsidRPr="00E8113A">
                          <w:rPr>
                            <w:rFonts w:ascii="VNI-Times" w:hAnsi="VNI-Times"/>
                            <w:position w:val="-24"/>
                            <w:sz w:val="24"/>
                            <w:szCs w:val="24"/>
                          </w:rPr>
                          <w:object w:dxaOrig="240" w:dyaOrig="620">
                            <v:shape id="_x0000_i1385" type="#_x0000_t75" style="width:12pt;height:30.75pt" o:ole="">
                              <v:imagedata r:id="rId658" o:title=""/>
                            </v:shape>
                            <o:OLEObject Type="Embed" ProgID="Equation.3" ShapeID="_x0000_i1385" DrawAspect="Content" ObjectID="_1587353436" r:id="rId659"/>
                          </w:object>
                        </w:r>
                        <w:r w:rsidRPr="00E8113A">
                          <w:rPr>
                            <w:rFonts w:ascii="VNI-Times" w:hAnsi="VNI-Times"/>
                          </w:rPr>
                          <w:t>= 1,5 (cm)</w:t>
                        </w: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p>
                      <w:p w:rsidR="002928FA" w:rsidRPr="00E8113A" w:rsidRDefault="002928FA" w:rsidP="00EF30C4">
                        <w:pPr>
                          <w:rPr>
                            <w:rFonts w:ascii="VNI-Times" w:hAnsi="VNI-Times"/>
                          </w:rPr>
                        </w:pPr>
                      </w:p>
                      <w:p w:rsidR="002928FA" w:rsidRPr="00E8113A" w:rsidRDefault="002928FA" w:rsidP="00EF30C4">
                        <w:pPr>
                          <w:rPr>
                            <w:rFonts w:ascii="VNI-Times" w:hAnsi="VNI-Times"/>
                          </w:rPr>
                        </w:pPr>
                      </w:p>
                      <w:p w:rsidR="002928FA" w:rsidRPr="00E8113A" w:rsidRDefault="002928FA" w:rsidP="00EF30C4">
                        <w:pPr>
                          <w:rPr>
                            <w:rFonts w:ascii="VNI-Times" w:hAnsi="VNI-Times"/>
                          </w:rPr>
                        </w:pP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p>
                      <w:p w:rsidR="002928FA" w:rsidRPr="00E8113A" w:rsidRDefault="002928FA" w:rsidP="00EF30C4">
                        <w:pPr>
                          <w:rPr>
                            <w:rFonts w:ascii="VNI-Times" w:hAnsi="VNI-Times"/>
                            <w:sz w:val="24"/>
                            <w:szCs w:val="24"/>
                          </w:rPr>
                        </w:pPr>
                        <w:r w:rsidRPr="00E8113A">
                          <w:rPr>
                            <w:rFonts w:ascii="VNI-Times" w:hAnsi="VNI-Times"/>
                          </w:rPr>
                          <w:t>0,50</w:t>
                        </w:r>
                      </w:p>
                    </w:tc>
                  </w:tr>
                </w:tbl>
                <w:p w:rsidR="002928FA" w:rsidRPr="00E8113A" w:rsidRDefault="002928FA" w:rsidP="00EF30C4">
                  <w:pPr>
                    <w:rPr>
                      <w:rFonts w:ascii="VNI-Times" w:hAnsi="VNI-Tim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0"/>
                    <w:gridCol w:w="808"/>
                    <w:gridCol w:w="7920"/>
                    <w:gridCol w:w="720"/>
                  </w:tblGrid>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r w:rsidRPr="00E8113A">
                          <w:rPr>
                            <w:rFonts w:ascii="VNI-Times" w:hAnsi="VNI-Times"/>
                          </w:rPr>
                          <w:t>3</w:t>
                        </w:r>
                      </w:p>
                    </w:tc>
                    <w:tc>
                      <w:tcPr>
                        <w:tcW w:w="540" w:type="dxa"/>
                        <w:tcBorders>
                          <w:top w:val="nil"/>
                          <w:left w:val="single" w:sz="4" w:space="0" w:color="auto"/>
                          <w:bottom w:val="nil"/>
                          <w:right w:val="single" w:sz="4" w:space="0" w:color="auto"/>
                        </w:tcBorders>
                      </w:tcPr>
                      <w:p w:rsidR="002928FA" w:rsidRPr="00E8113A" w:rsidRDefault="002928FA" w:rsidP="00EF30C4">
                        <w:pPr>
                          <w:rPr>
                            <w:rFonts w:ascii="VNI-Times" w:hAnsi="VNI-Times"/>
                            <w:b/>
                            <w:sz w:val="24"/>
                            <w:szCs w:val="24"/>
                          </w:rPr>
                        </w:pP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u w:val="single"/>
                          </w:rPr>
                        </w:pP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b/>
                            <w:i/>
                            <w:sz w:val="24"/>
                            <w:szCs w:val="24"/>
                          </w:rPr>
                        </w:pPr>
                        <w:r w:rsidRPr="00E8113A">
                          <w:rPr>
                            <w:rFonts w:ascii="VNI-Times" w:hAnsi="VNI-Times"/>
                            <w:b/>
                            <w:i/>
                          </w:rPr>
                          <w:t>2,0</w:t>
                        </w: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p>
                    </w:tc>
                    <w:tc>
                      <w:tcPr>
                        <w:tcW w:w="540" w:type="dxa"/>
                        <w:tcBorders>
                          <w:top w:val="nil"/>
                          <w:left w:val="single" w:sz="4" w:space="0" w:color="auto"/>
                          <w:bottom w:val="nil"/>
                          <w:right w:val="single" w:sz="4" w:space="0" w:color="auto"/>
                        </w:tcBorders>
                      </w:tcPr>
                      <w:p w:rsidR="002928FA" w:rsidRPr="00E8113A" w:rsidRDefault="002928FA" w:rsidP="00EF30C4">
                        <w:pPr>
                          <w:rPr>
                            <w:rFonts w:ascii="VNI-Times" w:hAnsi="VNI-Times"/>
                            <w:b/>
                            <w:sz w:val="24"/>
                            <w:szCs w:val="24"/>
                          </w:rPr>
                        </w:pPr>
                        <w:r w:rsidRPr="00E8113A">
                          <w:rPr>
                            <w:rFonts w:ascii="VNI-Times" w:hAnsi="VNI-Times"/>
                            <w:b/>
                          </w:rPr>
                          <w:t>3.a</w:t>
                        </w:r>
                        <w:r w:rsidRPr="00E8113A">
                          <w:rPr>
                            <w:rFonts w:ascii="VNI-Times" w:hAnsi="VNI-Times"/>
                            <w:sz w:val="18"/>
                            <w:szCs w:val="18"/>
                          </w:rPr>
                          <w:t>(1ñ)</w:t>
                        </w: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jc w:val="both"/>
                          <w:rPr>
                            <w:rFonts w:ascii="VNI-Times" w:hAnsi="VNI-Times"/>
                            <w:sz w:val="24"/>
                            <w:szCs w:val="24"/>
                          </w:rPr>
                        </w:pPr>
                        <w:r w:rsidRPr="00E8113A">
                          <w:rPr>
                            <w:rFonts w:ascii="VNI-Times" w:hAnsi="VNI-Times"/>
                          </w:rPr>
                          <w:t xml:space="preserve">    + Ta coù: 2005 chia 9 ñöôïc 55 vaø dö 7, neân:</w:t>
                        </w:r>
                      </w:p>
                      <w:p w:rsidR="002928FA" w:rsidRPr="00E8113A" w:rsidRDefault="002928FA" w:rsidP="00EF30C4">
                        <w:pPr>
                          <w:jc w:val="both"/>
                          <w:rPr>
                            <w:rFonts w:ascii="VNI-Times" w:hAnsi="VNI-Times"/>
                          </w:rPr>
                        </w:pPr>
                        <w:r w:rsidRPr="00E8113A">
                          <w:rPr>
                            <w:rFonts w:ascii="VNI-Times" w:hAnsi="VNI-Times"/>
                          </w:rPr>
                          <w:t xml:space="preserve">        </w:t>
                        </w:r>
                        <w:r w:rsidRPr="00E8113A">
                          <w:rPr>
                            <w:rFonts w:ascii="VNI-Times" w:hAnsi="VNI-Times"/>
                            <w:position w:val="-6"/>
                            <w:sz w:val="24"/>
                            <w:szCs w:val="24"/>
                          </w:rPr>
                          <w:object w:dxaOrig="5160" w:dyaOrig="280">
                            <v:shape id="_x0000_i1386" type="#_x0000_t75" style="width:258pt;height:14.25pt" o:ole="">
                              <v:imagedata r:id="rId660" o:title=""/>
                            </v:shape>
                            <o:OLEObject Type="Embed" ProgID="Equation.DSMT4" ShapeID="_x0000_i1386" DrawAspect="Content" ObjectID="_1587353437" r:id="rId661"/>
                          </w:object>
                        </w:r>
                        <w:r w:rsidRPr="00E8113A">
                          <w:rPr>
                            <w:rFonts w:ascii="VNI-Times" w:hAnsi="VNI-Times"/>
                          </w:rPr>
                          <w:t xml:space="preserve"> </w:t>
                        </w:r>
                      </w:p>
                      <w:p w:rsidR="002928FA" w:rsidRPr="00E8113A" w:rsidRDefault="002928FA" w:rsidP="00EF30C4">
                        <w:pPr>
                          <w:jc w:val="both"/>
                          <w:rPr>
                            <w:rFonts w:ascii="VNI-Times" w:hAnsi="VNI-Times"/>
                          </w:rPr>
                        </w:pPr>
                        <w:r w:rsidRPr="00E8113A">
                          <w:rPr>
                            <w:rFonts w:ascii="VNI-Times" w:hAnsi="VNI-Times"/>
                          </w:rPr>
                          <w:t xml:space="preserve">         Suy ra:  (503;111) laø moät nghieäm.</w:t>
                        </w:r>
                      </w:p>
                      <w:p w:rsidR="002928FA" w:rsidRPr="00E8113A" w:rsidRDefault="002928FA" w:rsidP="00EF30C4">
                        <w:pPr>
                          <w:rPr>
                            <w:rFonts w:ascii="VNI-Times" w:hAnsi="VNI-Times"/>
                            <w:position w:val="-6"/>
                          </w:rPr>
                        </w:pPr>
                        <w:r w:rsidRPr="00E8113A">
                          <w:rPr>
                            <w:rFonts w:ascii="VNI-Times" w:hAnsi="VNI-Times"/>
                          </w:rPr>
                          <w:t xml:space="preserve">    + 2x+9y=2005</w:t>
                        </w:r>
                        <w:r>
                          <w:rPr>
                            <w:rFonts w:ascii="VNI-Times" w:hAnsi="VNI-Times"/>
                            <w:noProof/>
                            <w:position w:val="-6"/>
                            <w:lang w:val="en-US"/>
                          </w:rPr>
                          <w:drawing>
                            <wp:inline distT="0" distB="0" distL="0" distR="0" wp14:anchorId="47301D43" wp14:editId="1BDF6E61">
                              <wp:extent cx="219075" cy="15240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rPr>
                          <w:t xml:space="preserve"> 2x+9y=2.503 + 9.111</w:t>
                        </w:r>
                        <w:r>
                          <w:rPr>
                            <w:rFonts w:ascii="VNI-Times" w:hAnsi="VNI-Times"/>
                            <w:noProof/>
                            <w:position w:val="-6"/>
                            <w:lang w:val="en-US"/>
                          </w:rPr>
                          <w:drawing>
                            <wp:inline distT="0" distB="0" distL="0" distR="0" wp14:anchorId="659A4D50" wp14:editId="6B94DA3D">
                              <wp:extent cx="219075" cy="15240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position w:val="-6"/>
                          </w:rPr>
                          <w:t>2(x-503)=9(111-y).</w:t>
                        </w:r>
                      </w:p>
                      <w:p w:rsidR="002928FA" w:rsidRPr="00E8113A" w:rsidRDefault="002928FA" w:rsidP="00EF30C4">
                        <w:pPr>
                          <w:rPr>
                            <w:rFonts w:ascii="VNI-Times" w:hAnsi="VNI-Times"/>
                            <w:position w:val="-6"/>
                          </w:rPr>
                        </w:pPr>
                        <w:r w:rsidRPr="00E8113A">
                          <w:rPr>
                            <w:rFonts w:ascii="VNI-Times" w:hAnsi="VNI-Times"/>
                            <w:position w:val="-6"/>
                          </w:rPr>
                          <w:t xml:space="preserve">    + Vì  (2;9) =1 neân to</w:t>
                        </w:r>
                        <w:r w:rsidRPr="00E8113A">
                          <w:rPr>
                            <w:rFonts w:ascii="VNI-Times" w:hAnsi="VNI-Times" w:cs="Arial"/>
                            <w:position w:val="-6"/>
                          </w:rPr>
                          <w:t>à</w:t>
                        </w:r>
                        <w:r w:rsidRPr="00E8113A">
                          <w:rPr>
                            <w:rFonts w:ascii="VNI-Times" w:hAnsi="VNI-Times" w:cs=".VnTime"/>
                            <w:position w:val="-6"/>
                          </w:rPr>
                          <w:t>n taïi soá nguyeân t ñeå x-503=9t hay x=503 +9t .</w:t>
                        </w:r>
                      </w:p>
                      <w:p w:rsidR="002928FA" w:rsidRPr="00E8113A" w:rsidRDefault="002928FA" w:rsidP="00EF30C4">
                        <w:pPr>
                          <w:jc w:val="both"/>
                          <w:rPr>
                            <w:rFonts w:ascii="VNI-Times" w:hAnsi="VNI-Times"/>
                            <w:noProof/>
                            <w:sz w:val="24"/>
                            <w:szCs w:val="24"/>
                          </w:rPr>
                        </w:pPr>
                        <w:r w:rsidRPr="00E8113A">
                          <w:rPr>
                            <w:rFonts w:ascii="VNI-Times" w:hAnsi="VNI-Times"/>
                            <w:position w:val="-6"/>
                          </w:rPr>
                          <w:t xml:space="preserve">    + Nghieäm cuûa phöông trình : </w:t>
                        </w:r>
                        <w:r w:rsidRPr="00E8113A">
                          <w:rPr>
                            <w:rFonts w:ascii="VNI-Times" w:hAnsi="VNI-Times"/>
                          </w:rPr>
                          <w:t xml:space="preserve"> </w:t>
                        </w:r>
                        <w:r w:rsidRPr="00E8113A">
                          <w:rPr>
                            <w:rFonts w:ascii="VNI-Times" w:hAnsi="VNI-Times"/>
                            <w:position w:val="-6"/>
                          </w:rPr>
                          <w:t>x=503 +9t , y=111-2t ; t laø soá nguyeân tuyø yù .</w:t>
                        </w:r>
                        <w:r w:rsidRPr="00E8113A">
                          <w:rPr>
                            <w:rFonts w:ascii="VNI-Times" w:hAnsi="VNI-Times"/>
                          </w:rPr>
                          <w:t xml:space="preserve">          </w:t>
                        </w: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sz w:val="24"/>
                            <w:szCs w:val="24"/>
                          </w:rPr>
                        </w:pPr>
                        <w:r w:rsidRPr="00E8113A">
                          <w:rPr>
                            <w:rFonts w:ascii="VNI-Times" w:hAnsi="VNI-Times"/>
                          </w:rPr>
                          <w:t>0,25</w:t>
                        </w: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p>
                    </w:tc>
                    <w:tc>
                      <w:tcPr>
                        <w:tcW w:w="540" w:type="dxa"/>
                        <w:tcBorders>
                          <w:top w:val="nil"/>
                          <w:left w:val="single" w:sz="4" w:space="0" w:color="auto"/>
                          <w:bottom w:val="nil"/>
                          <w:right w:val="single" w:sz="4" w:space="0" w:color="auto"/>
                        </w:tcBorders>
                      </w:tcPr>
                      <w:p w:rsidR="002928FA" w:rsidRPr="00E8113A" w:rsidRDefault="002928FA" w:rsidP="00EF30C4">
                        <w:pPr>
                          <w:rPr>
                            <w:rFonts w:ascii="VNI-Times" w:hAnsi="VNI-Times"/>
                            <w:b/>
                            <w:sz w:val="24"/>
                            <w:szCs w:val="24"/>
                          </w:rPr>
                        </w:pPr>
                        <w:r w:rsidRPr="00E8113A">
                          <w:rPr>
                            <w:rFonts w:ascii="VNI-Times" w:hAnsi="VNI-Times"/>
                            <w:b/>
                          </w:rPr>
                          <w:t>3.b</w:t>
                        </w:r>
                        <w:r w:rsidRPr="00E8113A">
                          <w:rPr>
                            <w:rFonts w:ascii="VNI-Times" w:hAnsi="VNI-Times"/>
                            <w:sz w:val="18"/>
                            <w:szCs w:val="18"/>
                          </w:rPr>
                          <w:t>(1ñ)</w:t>
                        </w: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r w:rsidRPr="00E8113A">
                          <w:rPr>
                            <w:rFonts w:ascii="VNI-Times" w:hAnsi="VNI-Times"/>
                          </w:rPr>
                          <w:t xml:space="preserve">   + 55833 – xy= 55833 –(</w:t>
                        </w:r>
                        <w:r w:rsidRPr="00E8113A">
                          <w:rPr>
                            <w:rFonts w:ascii="VNI-Times" w:hAnsi="VNI-Times"/>
                            <w:position w:val="-6"/>
                          </w:rPr>
                          <w:t>503 +9t</w:t>
                        </w:r>
                        <w:r w:rsidRPr="00E8113A">
                          <w:rPr>
                            <w:rFonts w:ascii="VNI-Times" w:hAnsi="VNI-Times"/>
                          </w:rPr>
                          <w:t>).(</w:t>
                        </w:r>
                        <w:r w:rsidRPr="00E8113A">
                          <w:rPr>
                            <w:rFonts w:ascii="VNI-Times" w:hAnsi="VNI-Times"/>
                            <w:position w:val="-6"/>
                          </w:rPr>
                          <w:t xml:space="preserve"> 111-2t</w:t>
                        </w:r>
                        <w:r w:rsidRPr="00E8113A">
                          <w:rPr>
                            <w:rFonts w:ascii="VNI-Times" w:hAnsi="VNI-Times"/>
                          </w:rPr>
                          <w:t>) = 18t</w:t>
                        </w:r>
                        <w:r w:rsidRPr="00E8113A">
                          <w:rPr>
                            <w:rFonts w:ascii="VNI-Times" w:hAnsi="VNI-Times"/>
                            <w:vertAlign w:val="superscript"/>
                          </w:rPr>
                          <w:t>2</w:t>
                        </w:r>
                        <w:r w:rsidRPr="00E8113A">
                          <w:rPr>
                            <w:rFonts w:ascii="VNI-Times" w:hAnsi="VNI-Times"/>
                          </w:rPr>
                          <w:t xml:space="preserve"> +7t .</w:t>
                        </w:r>
                      </w:p>
                      <w:p w:rsidR="002928FA" w:rsidRPr="00E8113A" w:rsidRDefault="002928FA" w:rsidP="00EF30C4">
                        <w:pPr>
                          <w:rPr>
                            <w:rFonts w:ascii="VNI-Times" w:hAnsi="VNI-Times"/>
                          </w:rPr>
                        </w:pPr>
                        <w:r w:rsidRPr="00E8113A">
                          <w:rPr>
                            <w:rFonts w:ascii="VNI-Times" w:hAnsi="VNI-Times"/>
                          </w:rPr>
                          <w:t xml:space="preserve">   + Khi t </w:t>
                        </w:r>
                        <w:r w:rsidRPr="00E8113A">
                          <w:rPr>
                            <w:rFonts w:ascii="VNI-Times" w:hAnsi="VNI-Times"/>
                            <w:position w:val="-4"/>
                            <w:sz w:val="24"/>
                            <w:szCs w:val="24"/>
                          </w:rPr>
                          <w:object w:dxaOrig="200" w:dyaOrig="240">
                            <v:shape id="_x0000_i1387" type="#_x0000_t75" style="width:9.75pt;height:12pt" o:ole="">
                              <v:imagedata r:id="rId597" o:title=""/>
                            </v:shape>
                            <o:OLEObject Type="Embed" ProgID="Equation.3" ShapeID="_x0000_i1387" DrawAspect="Content" ObjectID="_1587353438" r:id="rId662"/>
                          </w:object>
                        </w:r>
                        <w:r w:rsidRPr="00E8113A">
                          <w:rPr>
                            <w:rFonts w:ascii="VNI-Times" w:hAnsi="VNI-Times"/>
                          </w:rPr>
                          <w:t>0 thì 18t</w:t>
                        </w:r>
                        <w:r w:rsidRPr="00E8113A">
                          <w:rPr>
                            <w:rFonts w:ascii="VNI-Times" w:hAnsi="VNI-Times"/>
                            <w:vertAlign w:val="superscript"/>
                          </w:rPr>
                          <w:t>2</w:t>
                        </w:r>
                        <w:r w:rsidRPr="00E8113A">
                          <w:rPr>
                            <w:rFonts w:ascii="VNI-Times" w:hAnsi="VNI-Times"/>
                          </w:rPr>
                          <w:t xml:space="preserve"> +7t </w:t>
                        </w:r>
                        <w:r w:rsidRPr="00E8113A">
                          <w:rPr>
                            <w:rFonts w:ascii="VNI-Times" w:hAnsi="VNI-Times"/>
                            <w:position w:val="-4"/>
                            <w:sz w:val="24"/>
                            <w:szCs w:val="24"/>
                          </w:rPr>
                          <w:object w:dxaOrig="200" w:dyaOrig="240">
                            <v:shape id="_x0000_i1388" type="#_x0000_t75" style="width:9.75pt;height:12pt" o:ole="">
                              <v:imagedata r:id="rId597" o:title=""/>
                            </v:shape>
                            <o:OLEObject Type="Embed" ProgID="Equation.3" ShapeID="_x0000_i1388" DrawAspect="Content" ObjectID="_1587353439" r:id="rId663"/>
                          </w:object>
                        </w:r>
                        <w:r w:rsidRPr="00E8113A">
                          <w:rPr>
                            <w:rFonts w:ascii="VNI-Times" w:hAnsi="VNI-Times"/>
                          </w:rPr>
                          <w:t xml:space="preserve">0                          </w:t>
                        </w:r>
                      </w:p>
                      <w:p w:rsidR="002928FA" w:rsidRPr="00E8113A" w:rsidRDefault="002928FA" w:rsidP="00EF30C4">
                        <w:pPr>
                          <w:rPr>
                            <w:rFonts w:ascii="VNI-Times" w:hAnsi="VNI-Times"/>
                          </w:rPr>
                        </w:pPr>
                        <w:r w:rsidRPr="00E8113A">
                          <w:rPr>
                            <w:rFonts w:ascii="VNI-Times" w:hAnsi="VNI-Times"/>
                          </w:rPr>
                          <w:t xml:space="preserve">   + Khi t </w:t>
                        </w:r>
                        <w:r w:rsidRPr="00E8113A">
                          <w:rPr>
                            <w:rFonts w:ascii="VNI-Times" w:hAnsi="VNI-Times"/>
                            <w:position w:val="-4"/>
                            <w:sz w:val="24"/>
                            <w:szCs w:val="24"/>
                          </w:rPr>
                          <w:object w:dxaOrig="200" w:dyaOrig="240">
                            <v:shape id="_x0000_i1389" type="#_x0000_t75" style="width:9.75pt;height:12pt" o:ole="">
                              <v:imagedata r:id="rId588" o:title=""/>
                            </v:shape>
                            <o:OLEObject Type="Embed" ProgID="Equation.3" ShapeID="_x0000_i1389" DrawAspect="Content" ObjectID="_1587353440" r:id="rId664"/>
                          </w:object>
                        </w:r>
                        <w:r w:rsidRPr="00E8113A">
                          <w:rPr>
                            <w:rFonts w:ascii="VNI-Times" w:hAnsi="VNI-Times"/>
                          </w:rPr>
                          <w:t xml:space="preserve"> -1 thì 18t</w:t>
                        </w:r>
                        <w:r w:rsidRPr="00E8113A">
                          <w:rPr>
                            <w:rFonts w:ascii="VNI-Times" w:hAnsi="VNI-Times"/>
                            <w:vertAlign w:val="superscript"/>
                          </w:rPr>
                          <w:t>2</w:t>
                        </w:r>
                        <w:r w:rsidRPr="00E8113A">
                          <w:rPr>
                            <w:rFonts w:ascii="VNI-Times" w:hAnsi="VNI-Times"/>
                          </w:rPr>
                          <w:t xml:space="preserve"> +7t = t(18t+7) &gt; 0.</w:t>
                        </w:r>
                      </w:p>
                      <w:p w:rsidR="002928FA" w:rsidRPr="00E8113A" w:rsidRDefault="002928FA" w:rsidP="00EF30C4">
                        <w:pPr>
                          <w:jc w:val="both"/>
                          <w:rPr>
                            <w:rFonts w:ascii="VNI-Times" w:hAnsi="VNI-Times"/>
                            <w:noProof/>
                            <w:sz w:val="24"/>
                            <w:szCs w:val="24"/>
                          </w:rPr>
                        </w:pPr>
                        <w:r w:rsidRPr="00E8113A">
                          <w:rPr>
                            <w:rFonts w:ascii="VNI-Times" w:hAnsi="VNI-Times"/>
                          </w:rPr>
                          <w:t xml:space="preserve">   + Vì vaäy vôùi moïi soá nguyeân t ñe</w:t>
                        </w:r>
                        <w:r w:rsidRPr="00E8113A">
                          <w:rPr>
                            <w:rFonts w:ascii="VNI-Times" w:hAnsi="VNI-Times" w:cs="Arial"/>
                          </w:rPr>
                          <w:t>à</w:t>
                        </w:r>
                        <w:r w:rsidRPr="00E8113A">
                          <w:rPr>
                            <w:rFonts w:ascii="VNI-Times" w:hAnsi="VNI-Times" w:cs=".VnTime"/>
                          </w:rPr>
                          <w:t xml:space="preserve">u coù : 55833 </w:t>
                        </w:r>
                        <w:r w:rsidRPr="00E8113A">
                          <w:rPr>
                            <w:rFonts w:ascii="VNI-Times" w:hAnsi="VNI-Times"/>
                            <w:position w:val="-4"/>
                            <w:sz w:val="24"/>
                            <w:szCs w:val="24"/>
                          </w:rPr>
                          <w:object w:dxaOrig="200" w:dyaOrig="240">
                            <v:shape id="_x0000_i1390" type="#_x0000_t75" style="width:9.75pt;height:12pt" o:ole="">
                              <v:imagedata r:id="rId597" o:title=""/>
                            </v:shape>
                            <o:OLEObject Type="Embed" ProgID="Equation.3" ShapeID="_x0000_i1390" DrawAspect="Content" ObjectID="_1587353441" r:id="rId665"/>
                          </w:object>
                        </w:r>
                        <w:r w:rsidRPr="00E8113A">
                          <w:rPr>
                            <w:rFonts w:ascii="VNI-Times" w:hAnsi="VNI-Times"/>
                          </w:rPr>
                          <w:t xml:space="preserve"> xy . Daáu ñaúng thöùc </w:t>
                        </w:r>
                        <w:r>
                          <w:rPr>
                            <w:rFonts w:ascii="VNI-Times" w:hAnsi="VNI-Times"/>
                            <w:noProof/>
                            <w:position w:val="-6"/>
                            <w:lang w:val="en-US"/>
                          </w:rPr>
                          <w:drawing>
                            <wp:inline distT="0" distB="0" distL="0" distR="0" wp14:anchorId="488550BE" wp14:editId="3D776928">
                              <wp:extent cx="219075" cy="152400"/>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rPr>
                          <w:t xml:space="preserve"> t=0 </w:t>
                        </w:r>
                        <w:r>
                          <w:rPr>
                            <w:rFonts w:ascii="VNI-Times" w:hAnsi="VNI-Times"/>
                            <w:noProof/>
                            <w:position w:val="-6"/>
                            <w:lang w:val="en-US"/>
                          </w:rPr>
                          <w:drawing>
                            <wp:inline distT="0" distB="0" distL="0" distR="0" wp14:anchorId="2909FF18" wp14:editId="7F8C1435">
                              <wp:extent cx="219075" cy="1524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8113A">
                          <w:rPr>
                            <w:rFonts w:ascii="VNI-Times" w:hAnsi="VNI-Times"/>
                            <w:position w:val="-6"/>
                          </w:rPr>
                          <w:t xml:space="preserve">  x=503 ;y=111</w:t>
                        </w: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r w:rsidRPr="00E8113A">
                          <w:rPr>
                            <w:rFonts w:ascii="VNI-Times" w:hAnsi="VNI-Times"/>
                          </w:rPr>
                          <w:t>0,25</w:t>
                        </w: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p>
                      <w:p w:rsidR="002928FA" w:rsidRPr="00E8113A" w:rsidRDefault="002928FA" w:rsidP="00EF30C4">
                        <w:pPr>
                          <w:rPr>
                            <w:rFonts w:ascii="VNI-Times" w:hAnsi="VNI-Times"/>
                            <w:sz w:val="24"/>
                            <w:szCs w:val="24"/>
                          </w:rPr>
                        </w:pPr>
                        <w:r w:rsidRPr="00E8113A">
                          <w:rPr>
                            <w:rFonts w:ascii="VNI-Times" w:hAnsi="VNI-Times"/>
                          </w:rPr>
                          <w:t>0,25</w:t>
                        </w: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r w:rsidRPr="00E8113A">
                          <w:rPr>
                            <w:rFonts w:ascii="VNI-Times" w:hAnsi="VNI-Times"/>
                          </w:rPr>
                          <w:t>4</w:t>
                        </w:r>
                      </w:p>
                    </w:tc>
                    <w:tc>
                      <w:tcPr>
                        <w:tcW w:w="540" w:type="dxa"/>
                        <w:tcBorders>
                          <w:top w:val="nil"/>
                          <w:left w:val="single" w:sz="4" w:space="0" w:color="auto"/>
                          <w:bottom w:val="nil"/>
                          <w:right w:val="single" w:sz="4" w:space="0" w:color="auto"/>
                        </w:tcBorders>
                      </w:tcPr>
                      <w:p w:rsidR="002928FA" w:rsidRPr="00E8113A" w:rsidRDefault="002928FA" w:rsidP="00EF30C4">
                        <w:pPr>
                          <w:rPr>
                            <w:rFonts w:ascii="VNI-Times" w:hAnsi="VNI-Times"/>
                            <w:b/>
                            <w:sz w:val="24"/>
                            <w:szCs w:val="24"/>
                          </w:rPr>
                        </w:pP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b/>
                            <w:i/>
                            <w:sz w:val="24"/>
                            <w:szCs w:val="24"/>
                          </w:rPr>
                        </w:pPr>
                        <w:r w:rsidRPr="00E8113A">
                          <w:rPr>
                            <w:rFonts w:ascii="VNI-Times" w:hAnsi="VNI-Times"/>
                            <w:b/>
                            <w:i/>
                          </w:rPr>
                          <w:t>2,0</w:t>
                        </w: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p>
                    </w:tc>
                    <w:tc>
                      <w:tcPr>
                        <w:tcW w:w="540" w:type="dxa"/>
                        <w:tcBorders>
                          <w:top w:val="nil"/>
                          <w:left w:val="single" w:sz="4" w:space="0" w:color="auto"/>
                          <w:bottom w:val="nil"/>
                          <w:right w:val="single" w:sz="4" w:space="0" w:color="auto"/>
                        </w:tcBorders>
                      </w:tcPr>
                      <w:p w:rsidR="002928FA" w:rsidRPr="00E8113A" w:rsidRDefault="002928FA" w:rsidP="00EF30C4">
                        <w:pPr>
                          <w:rPr>
                            <w:rFonts w:ascii="VNI-Times" w:hAnsi="VNI-Times"/>
                            <w:b/>
                            <w:sz w:val="24"/>
                            <w:szCs w:val="24"/>
                          </w:rPr>
                        </w:pPr>
                        <w:r w:rsidRPr="00E8113A">
                          <w:rPr>
                            <w:rFonts w:ascii="VNI-Times" w:hAnsi="VNI-Times"/>
                            <w:b/>
                          </w:rPr>
                          <w:t>4.a</w:t>
                        </w:r>
                        <w:r w:rsidRPr="00E8113A">
                          <w:rPr>
                            <w:rFonts w:ascii="VNI-Times" w:hAnsi="VNI-Times"/>
                            <w:sz w:val="18"/>
                            <w:szCs w:val="18"/>
                          </w:rPr>
                          <w:t>(1ñ)</w:t>
                        </w: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u w:val="single"/>
                          </w:rPr>
                        </w:pPr>
                        <w:r w:rsidRPr="00E8113A">
                          <w:rPr>
                            <w:rFonts w:ascii="VNI-Times" w:hAnsi="VNI-Times"/>
                          </w:rPr>
                          <w:t xml:space="preserve">   + Ño</w:t>
                        </w:r>
                        <w:r w:rsidRPr="00E8113A">
                          <w:rPr>
                            <w:rFonts w:ascii="VNI-Times" w:hAnsi="VNI-Times" w:cs="Arial"/>
                          </w:rPr>
                          <w:t>à</w:t>
                        </w:r>
                        <w:r w:rsidRPr="00E8113A">
                          <w:rPr>
                            <w:rFonts w:ascii="VNI-Times" w:hAnsi="VNI-Times" w:cs=".VnTime"/>
                          </w:rPr>
                          <w:t xml:space="preserve"> thò haøm soá caét truïc tung taïi A( 0; -1-m</w:t>
                        </w:r>
                        <w:r w:rsidRPr="00E8113A">
                          <w:rPr>
                            <w:rFonts w:ascii="VNI-Times" w:hAnsi="VNI-Times"/>
                            <w:vertAlign w:val="superscript"/>
                          </w:rPr>
                          <w:t>2</w:t>
                        </w:r>
                        <w:r w:rsidRPr="00E8113A">
                          <w:rPr>
                            <w:rFonts w:ascii="VNI-Times" w:hAnsi="VNI-Times"/>
                          </w:rPr>
                          <w:t>) . A ôû phía döôùi truïc hoaønh .</w:t>
                        </w:r>
                      </w:p>
                      <w:p w:rsidR="002928FA" w:rsidRPr="00E8113A" w:rsidRDefault="002928FA" w:rsidP="00EF30C4">
                        <w:pPr>
                          <w:rPr>
                            <w:rFonts w:ascii="VNI-Times" w:hAnsi="VNI-Times"/>
                          </w:rPr>
                        </w:pPr>
                        <w:r w:rsidRPr="00E8113A">
                          <w:rPr>
                            <w:rFonts w:ascii="VNI-Times" w:hAnsi="VNI-Times"/>
                          </w:rPr>
                          <w:t xml:space="preserve">   + Xeùt phöông trình : x</w:t>
                        </w:r>
                        <w:r w:rsidRPr="00E8113A">
                          <w:rPr>
                            <w:rFonts w:ascii="VNI-Times" w:hAnsi="VNI-Times"/>
                            <w:vertAlign w:val="superscript"/>
                          </w:rPr>
                          <w:t>2</w:t>
                        </w:r>
                        <w:r w:rsidRPr="00E8113A">
                          <w:rPr>
                            <w:rFonts w:ascii="VNI-Times" w:hAnsi="VNI-Times"/>
                          </w:rPr>
                          <w:t xml:space="preserve"> - 2mx – 1 - m</w:t>
                        </w:r>
                        <w:r w:rsidRPr="00E8113A">
                          <w:rPr>
                            <w:rFonts w:ascii="VNI-Times" w:hAnsi="VNI-Times"/>
                            <w:vertAlign w:val="superscript"/>
                          </w:rPr>
                          <w:t>2</w:t>
                        </w:r>
                        <w:r w:rsidRPr="00E8113A">
                          <w:rPr>
                            <w:rFonts w:ascii="VNI-Times" w:hAnsi="VNI-Times"/>
                          </w:rPr>
                          <w:t>= 0 .</w:t>
                        </w:r>
                      </w:p>
                      <w:p w:rsidR="002928FA" w:rsidRPr="00E8113A" w:rsidRDefault="002928FA" w:rsidP="00EF30C4">
                        <w:pPr>
                          <w:rPr>
                            <w:rFonts w:ascii="VNI-Times" w:hAnsi="VNI-Times"/>
                            <w:vertAlign w:val="subscript"/>
                          </w:rPr>
                        </w:pPr>
                        <w:r w:rsidRPr="00E8113A">
                          <w:rPr>
                            <w:rFonts w:ascii="VNI-Times" w:hAnsi="VNI-Times"/>
                          </w:rPr>
                          <w:t xml:space="preserve">    Do </w:t>
                        </w:r>
                        <w:r w:rsidRPr="00E8113A">
                          <w:rPr>
                            <w:rFonts w:ascii="VNI-Times" w:hAnsi="VNI-Times"/>
                            <w:position w:val="-4"/>
                            <w:sz w:val="24"/>
                            <w:szCs w:val="24"/>
                          </w:rPr>
                          <w:object w:dxaOrig="260" w:dyaOrig="260">
                            <v:shape id="_x0000_i1391" type="#_x0000_t75" style="width:12.75pt;height:12.75pt" o:ole="">
                              <v:imagedata r:id="rId666" o:title=""/>
                            </v:shape>
                            <o:OLEObject Type="Embed" ProgID="Equation.3" ShapeID="_x0000_i1391" DrawAspect="Content" ObjectID="_1587353442" r:id="rId667"/>
                          </w:object>
                        </w:r>
                        <w:r w:rsidRPr="00E8113A">
                          <w:rPr>
                            <w:rFonts w:ascii="VNI-Times" w:hAnsi="VNI-Times"/>
                          </w:rPr>
                          <w:t>= 1 +2 m</w:t>
                        </w:r>
                        <w:r w:rsidRPr="00E8113A">
                          <w:rPr>
                            <w:rFonts w:ascii="VNI-Times" w:hAnsi="VNI-Times"/>
                            <w:vertAlign w:val="superscript"/>
                          </w:rPr>
                          <w:t>2</w:t>
                        </w:r>
                        <w:r w:rsidRPr="00E8113A">
                          <w:rPr>
                            <w:rFonts w:ascii="VNI-Times" w:hAnsi="VNI-Times"/>
                          </w:rPr>
                          <w:t xml:space="preserve"> &gt;0 neân phöông trình  luoân coù hai nghieäm:x</w:t>
                        </w:r>
                        <w:r w:rsidRPr="00E8113A">
                          <w:rPr>
                            <w:rFonts w:ascii="VNI-Times" w:hAnsi="VNI-Times"/>
                            <w:vertAlign w:val="subscript"/>
                          </w:rPr>
                          <w:t>1</w:t>
                        </w:r>
                        <w:r w:rsidRPr="00E8113A">
                          <w:rPr>
                            <w:rFonts w:ascii="VNI-Times" w:hAnsi="VNI-Times"/>
                          </w:rPr>
                          <w:t>;x</w:t>
                        </w:r>
                        <w:r w:rsidRPr="00E8113A">
                          <w:rPr>
                            <w:rFonts w:ascii="VNI-Times" w:hAnsi="VNI-Times"/>
                            <w:vertAlign w:val="subscript"/>
                          </w:rPr>
                          <w:t>2.</w:t>
                        </w:r>
                      </w:p>
                      <w:p w:rsidR="002928FA" w:rsidRPr="00E8113A" w:rsidRDefault="002928FA" w:rsidP="00EF30C4">
                        <w:pPr>
                          <w:jc w:val="both"/>
                          <w:rPr>
                            <w:rFonts w:ascii="VNI-Times" w:hAnsi="VNI-Times"/>
                          </w:rPr>
                        </w:pPr>
                        <w:r w:rsidRPr="00E8113A">
                          <w:rPr>
                            <w:rFonts w:ascii="VNI-Times" w:hAnsi="VNI-Times"/>
                            <w:vertAlign w:val="subscript"/>
                          </w:rPr>
                          <w:t xml:space="preserve">     </w:t>
                        </w:r>
                        <w:r w:rsidRPr="00E8113A">
                          <w:rPr>
                            <w:rFonts w:ascii="VNI-Times" w:hAnsi="VNI-Times"/>
                          </w:rPr>
                          <w:t>+ Ño</w:t>
                        </w:r>
                        <w:r w:rsidRPr="00E8113A">
                          <w:rPr>
                            <w:rFonts w:ascii="VNI-Times" w:hAnsi="VNI-Times" w:cs="Arial"/>
                          </w:rPr>
                          <w:t>à</w:t>
                        </w:r>
                        <w:r w:rsidRPr="00E8113A">
                          <w:rPr>
                            <w:rFonts w:ascii="VNI-Times" w:hAnsi="VNI-Times" w:cs=".VnTime"/>
                          </w:rPr>
                          <w:t xml:space="preserve"> thò haøm soá  luoân caét  truïc hoaønh taïi hai ñieåm phaân bieät B(x</w:t>
                        </w:r>
                        <w:r w:rsidRPr="00E8113A">
                          <w:rPr>
                            <w:rFonts w:ascii="VNI-Times" w:hAnsi="VNI-Times"/>
                            <w:vertAlign w:val="subscript"/>
                          </w:rPr>
                          <w:t>1</w:t>
                        </w:r>
                        <w:r w:rsidRPr="00E8113A">
                          <w:rPr>
                            <w:rFonts w:ascii="VNI-Times" w:hAnsi="VNI-Times"/>
                          </w:rPr>
                          <w:t>;0), C(x</w:t>
                        </w:r>
                        <w:r w:rsidRPr="00E8113A">
                          <w:rPr>
                            <w:rFonts w:ascii="VNI-Times" w:hAnsi="VNI-Times"/>
                            <w:vertAlign w:val="subscript"/>
                          </w:rPr>
                          <w:t>2</w:t>
                        </w:r>
                        <w:r w:rsidRPr="00E8113A">
                          <w:rPr>
                            <w:rFonts w:ascii="VNI-Times" w:hAnsi="VNI-Times"/>
                          </w:rPr>
                          <w:t xml:space="preserve">;0). </w:t>
                        </w:r>
                      </w:p>
                      <w:p w:rsidR="002928FA" w:rsidRPr="00E8113A" w:rsidRDefault="002928FA" w:rsidP="00EF30C4">
                        <w:pPr>
                          <w:rPr>
                            <w:rFonts w:ascii="VNI-Times" w:hAnsi="VNI-Times"/>
                            <w:sz w:val="24"/>
                            <w:szCs w:val="24"/>
                          </w:rPr>
                        </w:pPr>
                        <w:r w:rsidRPr="00E8113A">
                          <w:rPr>
                            <w:rFonts w:ascii="VNI-Times" w:hAnsi="VNI-Times"/>
                          </w:rPr>
                          <w:t xml:space="preserve">    +Vì : x</w:t>
                        </w:r>
                        <w:r w:rsidRPr="00E8113A">
                          <w:rPr>
                            <w:rFonts w:ascii="VNI-Times" w:hAnsi="VNI-Times"/>
                            <w:vertAlign w:val="subscript"/>
                          </w:rPr>
                          <w:t>1.</w:t>
                        </w:r>
                        <w:r w:rsidRPr="00E8113A">
                          <w:rPr>
                            <w:rFonts w:ascii="VNI-Times" w:hAnsi="VNI-Times"/>
                          </w:rPr>
                          <w:t>x</w:t>
                        </w:r>
                        <w:r w:rsidRPr="00E8113A">
                          <w:rPr>
                            <w:rFonts w:ascii="VNI-Times" w:hAnsi="VNI-Times"/>
                            <w:vertAlign w:val="subscript"/>
                          </w:rPr>
                          <w:t xml:space="preserve">2 </w:t>
                        </w:r>
                        <w:r w:rsidRPr="00E8113A">
                          <w:rPr>
                            <w:rFonts w:ascii="VNI-Times" w:hAnsi="VNI-Times"/>
                          </w:rPr>
                          <w:t>&lt; 0 neân B, C khaùc O vaø  O ô û giöõa B, C .</w:t>
                        </w: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r w:rsidRPr="00E8113A">
                          <w:rPr>
                            <w:rFonts w:ascii="VNI-Times" w:hAnsi="VNI-Times"/>
                          </w:rPr>
                          <w:t>0,25</w:t>
                        </w: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sz w:val="24"/>
                            <w:szCs w:val="24"/>
                          </w:rPr>
                        </w:pPr>
                        <w:r w:rsidRPr="00E8113A">
                          <w:rPr>
                            <w:rFonts w:ascii="VNI-Times" w:hAnsi="VNI-Times"/>
                          </w:rPr>
                          <w:t>0,25</w:t>
                        </w: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p>
                    </w:tc>
                    <w:tc>
                      <w:tcPr>
                        <w:tcW w:w="540" w:type="dxa"/>
                        <w:tcBorders>
                          <w:top w:val="nil"/>
                          <w:left w:val="single" w:sz="4" w:space="0" w:color="auto"/>
                          <w:bottom w:val="nil"/>
                          <w:right w:val="single" w:sz="4" w:space="0" w:color="auto"/>
                        </w:tcBorders>
                      </w:tcPr>
                      <w:p w:rsidR="002928FA" w:rsidRPr="00E8113A" w:rsidRDefault="002928FA" w:rsidP="00EF30C4">
                        <w:pPr>
                          <w:rPr>
                            <w:rFonts w:ascii="VNI-Times" w:hAnsi="VNI-Times"/>
                            <w:b/>
                            <w:sz w:val="24"/>
                            <w:szCs w:val="24"/>
                          </w:rPr>
                        </w:pPr>
                        <w:r w:rsidRPr="00E8113A">
                          <w:rPr>
                            <w:rFonts w:ascii="VNI-Times" w:hAnsi="VNI-Times"/>
                            <w:b/>
                          </w:rPr>
                          <w:t>4.b</w:t>
                        </w:r>
                        <w:r w:rsidRPr="00E8113A">
                          <w:rPr>
                            <w:rFonts w:ascii="VNI-Times" w:hAnsi="VNI-Times"/>
                            <w:sz w:val="18"/>
                            <w:szCs w:val="18"/>
                          </w:rPr>
                          <w:t>(1ñ)</w:t>
                        </w: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r w:rsidRPr="00E8113A">
                          <w:rPr>
                            <w:rFonts w:ascii="VNI-Times" w:hAnsi="VNI-Times"/>
                          </w:rPr>
                          <w:t xml:space="preserve">   + K ôû phía treân truïc hoaønh .</w:t>
                        </w:r>
                      </w:p>
                      <w:p w:rsidR="002928FA" w:rsidRPr="00E8113A" w:rsidRDefault="002928FA" w:rsidP="00EF30C4">
                        <w:pPr>
                          <w:rPr>
                            <w:rFonts w:ascii="VNI-Times" w:hAnsi="VNI-Times"/>
                          </w:rPr>
                        </w:pPr>
                        <w:r w:rsidRPr="00E8113A">
                          <w:rPr>
                            <w:rFonts w:ascii="VNI-Times" w:hAnsi="VNI-Times"/>
                          </w:rPr>
                          <w:t xml:space="preserve">   + Hai tam giaùc vuoâng OBA vaø OKC ño</w:t>
                        </w:r>
                        <w:r w:rsidRPr="00E8113A">
                          <w:rPr>
                            <w:rFonts w:ascii="VNI-Times" w:hAnsi="VNI-Times" w:cs="Arial"/>
                          </w:rPr>
                          <w:t>à</w:t>
                        </w:r>
                        <w:r w:rsidRPr="00E8113A">
                          <w:rPr>
                            <w:rFonts w:ascii="VNI-Times" w:hAnsi="VNI-Times" w:cs=".VnTime"/>
                          </w:rPr>
                          <w:t>ng daïng  cho :  OB.OC = OA.OK .</w:t>
                        </w:r>
                      </w:p>
                      <w:p w:rsidR="002928FA" w:rsidRPr="00E8113A" w:rsidRDefault="002928FA" w:rsidP="00EF30C4">
                        <w:pPr>
                          <w:rPr>
                            <w:rFonts w:ascii="VNI-Times" w:hAnsi="VNI-Times"/>
                          </w:rPr>
                        </w:pPr>
                        <w:r w:rsidRPr="00E8113A">
                          <w:rPr>
                            <w:rFonts w:ascii="VNI-Times" w:hAnsi="VNI-Times"/>
                          </w:rPr>
                          <w:t xml:space="preserve">   + OB.OC=</w:t>
                        </w:r>
                        <w:r w:rsidRPr="00E8113A">
                          <w:rPr>
                            <w:rFonts w:ascii="VNI-Times" w:hAnsi="VNI-Times"/>
                            <w:position w:val="-14"/>
                            <w:sz w:val="24"/>
                            <w:szCs w:val="24"/>
                          </w:rPr>
                          <w:object w:dxaOrig="639" w:dyaOrig="400">
                            <v:shape id="_x0000_i1392" type="#_x0000_t75" style="width:32.25pt;height:20.25pt" o:ole="">
                              <v:imagedata r:id="rId668" o:title=""/>
                            </v:shape>
                            <o:OLEObject Type="Embed" ProgID="Equation.3" ShapeID="_x0000_i1392" DrawAspect="Content" ObjectID="_1587353443" r:id="rId669"/>
                          </w:object>
                        </w:r>
                        <w:r w:rsidRPr="00E8113A">
                          <w:rPr>
                            <w:rFonts w:ascii="VNI-Times" w:hAnsi="VNI-Times"/>
                          </w:rPr>
                          <w:t>=</w:t>
                        </w:r>
                        <w:r w:rsidRPr="00E8113A">
                          <w:rPr>
                            <w:rFonts w:ascii="VNI-Times" w:hAnsi="VNI-Times"/>
                            <w:position w:val="-14"/>
                            <w:sz w:val="24"/>
                            <w:szCs w:val="24"/>
                          </w:rPr>
                          <w:object w:dxaOrig="560" w:dyaOrig="400">
                            <v:shape id="_x0000_i1393" type="#_x0000_t75" style="width:27.75pt;height:20.25pt" o:ole="">
                              <v:imagedata r:id="rId670" o:title=""/>
                            </v:shape>
                            <o:OLEObject Type="Embed" ProgID="Equation.3" ShapeID="_x0000_i1393" DrawAspect="Content" ObjectID="_1587353444" r:id="rId671"/>
                          </w:object>
                        </w:r>
                        <w:r w:rsidRPr="00E8113A">
                          <w:rPr>
                            <w:rFonts w:ascii="VNI-Times" w:hAnsi="VNI-Times"/>
                          </w:rPr>
                          <w:t>=</w:t>
                        </w:r>
                        <w:r w:rsidRPr="00E8113A">
                          <w:rPr>
                            <w:rFonts w:ascii="VNI-Times" w:hAnsi="VNI-Times"/>
                            <w:position w:val="-16"/>
                            <w:sz w:val="24"/>
                            <w:szCs w:val="24"/>
                          </w:rPr>
                          <w:object w:dxaOrig="920" w:dyaOrig="440">
                            <v:shape id="_x0000_i1394" type="#_x0000_t75" style="width:45.75pt;height:21.75pt" o:ole="">
                              <v:imagedata r:id="rId672" o:title=""/>
                            </v:shape>
                            <o:OLEObject Type="Embed" ProgID="Equation.3" ShapeID="_x0000_i1394" DrawAspect="Content" ObjectID="_1587353445" r:id="rId673"/>
                          </w:object>
                        </w:r>
                        <w:r w:rsidRPr="00E8113A">
                          <w:rPr>
                            <w:rFonts w:ascii="VNI-Times" w:hAnsi="VNI-Times"/>
                          </w:rPr>
                          <w:t xml:space="preserve"> =  OA .</w:t>
                        </w:r>
                      </w:p>
                      <w:p w:rsidR="002928FA" w:rsidRPr="00E8113A" w:rsidRDefault="002928FA" w:rsidP="00EF30C4">
                        <w:pPr>
                          <w:rPr>
                            <w:rFonts w:ascii="VNI-Times" w:hAnsi="VNI-Times"/>
                            <w:sz w:val="24"/>
                            <w:szCs w:val="24"/>
                          </w:rPr>
                        </w:pPr>
                        <w:r w:rsidRPr="00E8113A">
                          <w:rPr>
                            <w:rFonts w:ascii="VNI-Times" w:hAnsi="VNI-Times"/>
                          </w:rPr>
                          <w:t xml:space="preserve">   + Do ñoù OK=1 . K( 0;1). K laø moät ñieåm coá ñònh .</w:t>
                        </w: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r w:rsidRPr="00E8113A">
                          <w:rPr>
                            <w:rFonts w:ascii="VNI-Times" w:hAnsi="VNI-Times"/>
                          </w:rPr>
                          <w:t>0,25</w:t>
                        </w: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sz w:val="24"/>
                            <w:szCs w:val="24"/>
                          </w:rPr>
                        </w:pPr>
                        <w:r w:rsidRPr="00E8113A">
                          <w:rPr>
                            <w:rFonts w:ascii="VNI-Times" w:hAnsi="VNI-Times"/>
                          </w:rPr>
                          <w:t>0,25</w:t>
                        </w:r>
                      </w:p>
                    </w:tc>
                  </w:tr>
                  <w:tr w:rsidR="002928FA" w:rsidRPr="00E8113A" w:rsidTr="002928FA">
                    <w:trPr>
                      <w:trHeight w:val="381"/>
                    </w:trPr>
                    <w:tc>
                      <w:tcPr>
                        <w:tcW w:w="620" w:type="dxa"/>
                        <w:tcBorders>
                          <w:top w:val="nil"/>
                          <w:left w:val="single" w:sz="4" w:space="0" w:color="auto"/>
                          <w:bottom w:val="nil"/>
                          <w:right w:val="single" w:sz="4" w:space="0" w:color="auto"/>
                        </w:tcBorders>
                      </w:tcPr>
                      <w:p w:rsidR="002928FA" w:rsidRPr="00E8113A" w:rsidRDefault="002928FA" w:rsidP="00EF30C4">
                        <w:pPr>
                          <w:pStyle w:val="Heading1"/>
                          <w:rPr>
                            <w:rFonts w:ascii="VNI-Times" w:hAnsi="VNI-Times"/>
                          </w:rPr>
                        </w:pPr>
                        <w:r w:rsidRPr="00E8113A">
                          <w:rPr>
                            <w:rFonts w:ascii="VNI-Times" w:hAnsi="VNI-Times"/>
                          </w:rPr>
                          <w:t>5</w:t>
                        </w:r>
                      </w:p>
                    </w:tc>
                    <w:tc>
                      <w:tcPr>
                        <w:tcW w:w="540" w:type="dxa"/>
                        <w:tcBorders>
                          <w:top w:val="nil"/>
                          <w:left w:val="single" w:sz="4" w:space="0" w:color="auto"/>
                          <w:bottom w:val="nil"/>
                          <w:right w:val="single" w:sz="4" w:space="0" w:color="auto"/>
                        </w:tcBorders>
                      </w:tcPr>
                      <w:p w:rsidR="002928FA" w:rsidRPr="00E8113A" w:rsidRDefault="002928FA" w:rsidP="00EF30C4">
                        <w:pPr>
                          <w:rPr>
                            <w:rFonts w:ascii="VNI-Times" w:hAnsi="VNI-Times"/>
                            <w:b/>
                            <w:sz w:val="24"/>
                            <w:szCs w:val="24"/>
                          </w:rPr>
                        </w:pP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b/>
                            <w:i/>
                            <w:sz w:val="24"/>
                            <w:szCs w:val="24"/>
                          </w:rPr>
                        </w:pPr>
                        <w:r w:rsidRPr="00E8113A">
                          <w:rPr>
                            <w:rFonts w:ascii="VNI-Times" w:hAnsi="VNI-Times"/>
                            <w:b/>
                            <w:i/>
                          </w:rPr>
                          <w:t>1,0</w:t>
                        </w:r>
                      </w:p>
                    </w:tc>
                  </w:tr>
                  <w:tr w:rsidR="002928FA" w:rsidRPr="00E8113A" w:rsidTr="002928FA">
                    <w:trPr>
                      <w:trHeight w:val="381"/>
                    </w:trPr>
                    <w:tc>
                      <w:tcPr>
                        <w:tcW w:w="620" w:type="dxa"/>
                        <w:tcBorders>
                          <w:top w:val="nil"/>
                          <w:left w:val="single" w:sz="4" w:space="0" w:color="auto"/>
                          <w:bottom w:val="single" w:sz="4" w:space="0" w:color="auto"/>
                          <w:right w:val="single" w:sz="4" w:space="0" w:color="auto"/>
                        </w:tcBorders>
                      </w:tcPr>
                      <w:p w:rsidR="002928FA" w:rsidRPr="00E8113A" w:rsidRDefault="002928FA" w:rsidP="00EF30C4">
                        <w:pPr>
                          <w:pStyle w:val="Heading1"/>
                          <w:rPr>
                            <w:rFonts w:ascii="VNI-Times" w:hAnsi="VNI-Times"/>
                          </w:rPr>
                        </w:pPr>
                      </w:p>
                    </w:tc>
                    <w:tc>
                      <w:tcPr>
                        <w:tcW w:w="540" w:type="dxa"/>
                        <w:tcBorders>
                          <w:top w:val="nil"/>
                          <w:left w:val="single" w:sz="4" w:space="0" w:color="auto"/>
                          <w:bottom w:val="single" w:sz="4" w:space="0" w:color="auto"/>
                          <w:right w:val="single" w:sz="4" w:space="0" w:color="auto"/>
                        </w:tcBorders>
                      </w:tcPr>
                      <w:p w:rsidR="002928FA" w:rsidRPr="00E8113A" w:rsidRDefault="002928FA" w:rsidP="00EF30C4">
                        <w:pPr>
                          <w:rPr>
                            <w:rFonts w:ascii="VNI-Times" w:hAnsi="VNI-Times"/>
                            <w:b/>
                            <w:sz w:val="24"/>
                            <w:szCs w:val="24"/>
                          </w:rPr>
                        </w:pPr>
                      </w:p>
                    </w:tc>
                    <w:tc>
                      <w:tcPr>
                        <w:tcW w:w="79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jc w:val="both"/>
                          <w:rPr>
                            <w:rFonts w:ascii="VNI-Times" w:hAnsi="VNI-Times"/>
                            <w:sz w:val="24"/>
                            <w:szCs w:val="24"/>
                          </w:rPr>
                        </w:pPr>
                        <w:r>
                          <w:rPr>
                            <w:rFonts w:ascii="VNI-Times" w:hAnsi="VNI-Times"/>
                            <w:noProof/>
                            <w:sz w:val="24"/>
                            <w:szCs w:val="24"/>
                            <w:lang w:val="en-US"/>
                          </w:rPr>
                          <w:drawing>
                            <wp:anchor distT="0" distB="0" distL="114300" distR="114300" simplePos="0" relativeHeight="251683840" behindDoc="0" locked="0" layoutInCell="1" allowOverlap="1" wp14:anchorId="3BF022F3" wp14:editId="06799B20">
                              <wp:simplePos x="0" y="0"/>
                              <wp:positionH relativeFrom="column">
                                <wp:posOffset>1763395</wp:posOffset>
                              </wp:positionH>
                              <wp:positionV relativeFrom="paragraph">
                                <wp:posOffset>90805</wp:posOffset>
                              </wp:positionV>
                              <wp:extent cx="3370580" cy="1825625"/>
                              <wp:effectExtent l="0" t="0" r="0" b="0"/>
                              <wp:wrapSquare wrapText="bothSides"/>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3370580" cy="1825625"/>
                                      </a:xfrm>
                                      <a:prstGeom prst="rect">
                                        <a:avLst/>
                                      </a:prstGeom>
                                      <a:noFill/>
                                    </pic:spPr>
                                  </pic:pic>
                                </a:graphicData>
                              </a:graphic>
                              <wp14:sizeRelH relativeFrom="page">
                                <wp14:pctWidth>0</wp14:pctWidth>
                              </wp14:sizeRelH>
                              <wp14:sizeRelV relativeFrom="page">
                                <wp14:pctHeight>0</wp14:pctHeight>
                              </wp14:sizeRelV>
                            </wp:anchor>
                          </w:drawing>
                        </w:r>
                        <w:r w:rsidRPr="00E8113A">
                          <w:rPr>
                            <w:rFonts w:ascii="VNI-Times" w:hAnsi="VNI-Times"/>
                          </w:rPr>
                          <w:t>+ ÔÛ hình döôùi, moãi ñöôøng töôïng tröng cho moãi hoäp, caùc ñieåm ôû treân ñöôøng töôïng tröng cho  caùc banh.</w:t>
                        </w:r>
                      </w:p>
                      <w:p w:rsidR="002928FA" w:rsidRPr="00E8113A" w:rsidRDefault="002928FA" w:rsidP="00EF30C4">
                        <w:pPr>
                          <w:rPr>
                            <w:rFonts w:ascii="VNI-Times" w:hAnsi="VNI-Times"/>
                          </w:rPr>
                        </w:pPr>
                        <w:r w:rsidRPr="00E8113A">
                          <w:rPr>
                            <w:rFonts w:ascii="VNI-Times" w:hAnsi="VNI-Times"/>
                          </w:rPr>
                          <w:t xml:space="preserve">   + Coù ñuùng  8 ñöôøng; moãi ñöôøng chöùa ñuùng 6 giao ñieåm vaø coù taát caû  23 giao ñieåm .</w:t>
                        </w:r>
                      </w:p>
                      <w:p w:rsidR="002928FA" w:rsidRPr="00E8113A" w:rsidRDefault="002928FA" w:rsidP="00EF30C4">
                        <w:pPr>
                          <w:jc w:val="both"/>
                          <w:rPr>
                            <w:rFonts w:ascii="VNI-Times" w:hAnsi="VNI-Times"/>
                          </w:rPr>
                        </w:pPr>
                        <w:r w:rsidRPr="00E8113A">
                          <w:rPr>
                            <w:rFonts w:ascii="VNI-Times" w:hAnsi="VNI-Times"/>
                          </w:rPr>
                          <w:t xml:space="preserve">   + Moãi caùch ñaùnh soá 23 giao ñieåm, töø 1 ñeán 23, cho ta moät caùch ghi soá treân caùc banh ôû 8 hoäp thoûa caùc ñie</w:t>
                        </w:r>
                        <w:r w:rsidRPr="00E8113A">
                          <w:rPr>
                            <w:rFonts w:ascii="VNI-Times" w:hAnsi="VNI-Times" w:cs="Arial"/>
                          </w:rPr>
                          <w:t>à</w:t>
                        </w:r>
                        <w:r w:rsidRPr="00E8113A">
                          <w:rPr>
                            <w:rFonts w:ascii="VNI-Times" w:hAnsi="VNI-Times" w:cs=".VnTime"/>
                          </w:rPr>
                          <w:t>u  kieän baøi toaùn .</w:t>
                        </w:r>
                      </w:p>
                      <w:p w:rsidR="002928FA" w:rsidRPr="00E8113A" w:rsidRDefault="002928FA" w:rsidP="00EF30C4">
                        <w:pPr>
                          <w:rPr>
                            <w:rFonts w:ascii="VNI-Times" w:hAnsi="VNI-Times"/>
                          </w:rPr>
                        </w:pPr>
                        <w:r w:rsidRPr="00E8113A">
                          <w:rPr>
                            <w:rFonts w:ascii="VNI-Times" w:hAnsi="VNI-Times"/>
                          </w:rPr>
                          <w:t xml:space="preserve">Ví duï : </w:t>
                        </w:r>
                      </w:p>
                      <w:p w:rsidR="002928FA" w:rsidRPr="00E8113A" w:rsidRDefault="002928FA" w:rsidP="00EF30C4">
                        <w:pPr>
                          <w:jc w:val="center"/>
                          <w:rPr>
                            <w:rFonts w:ascii="VNI-Times" w:hAnsi="VNI-Times"/>
                          </w:rPr>
                        </w:pPr>
                        <w:r w:rsidRPr="00E8113A">
                          <w:rPr>
                            <w:rFonts w:ascii="VNI-Times" w:hAnsi="VNI-Times"/>
                          </w:rPr>
                          <w:t>Hoäp I :      1      3      4       5       6       7</w:t>
                        </w:r>
                      </w:p>
                      <w:p w:rsidR="002928FA" w:rsidRPr="00E8113A" w:rsidRDefault="002928FA" w:rsidP="00EF30C4">
                        <w:pPr>
                          <w:jc w:val="center"/>
                          <w:rPr>
                            <w:rFonts w:ascii="VNI-Times" w:hAnsi="VNI-Times"/>
                          </w:rPr>
                        </w:pPr>
                        <w:r w:rsidRPr="00E8113A">
                          <w:rPr>
                            <w:rFonts w:ascii="VNI-Times" w:hAnsi="VNI-Times"/>
                          </w:rPr>
                          <w:t>Hoäp II :     1      8      9     10     11     12</w:t>
                        </w:r>
                      </w:p>
                      <w:p w:rsidR="002928FA" w:rsidRPr="00E8113A" w:rsidRDefault="002928FA" w:rsidP="00EF30C4">
                        <w:pPr>
                          <w:jc w:val="center"/>
                          <w:rPr>
                            <w:rFonts w:ascii="VNI-Times" w:hAnsi="VNI-Times"/>
                          </w:rPr>
                        </w:pPr>
                        <w:r w:rsidRPr="00E8113A">
                          <w:rPr>
                            <w:rFonts w:ascii="VNI-Times" w:hAnsi="VNI-Times"/>
                          </w:rPr>
                          <w:t>Hoäp III :    1     13    14    15     16     17</w:t>
                        </w:r>
                      </w:p>
                      <w:p w:rsidR="002928FA" w:rsidRPr="00E8113A" w:rsidRDefault="002928FA" w:rsidP="00EF30C4">
                        <w:pPr>
                          <w:jc w:val="center"/>
                          <w:rPr>
                            <w:rFonts w:ascii="VNI-Times" w:hAnsi="VNI-Times"/>
                          </w:rPr>
                        </w:pPr>
                        <w:r w:rsidRPr="00E8113A">
                          <w:rPr>
                            <w:rFonts w:ascii="VNI-Times" w:hAnsi="VNI-Times"/>
                          </w:rPr>
                          <w:t>Hoäp VI :    2      3      8     13     18     19</w:t>
                        </w:r>
                      </w:p>
                      <w:p w:rsidR="002928FA" w:rsidRPr="00E8113A" w:rsidRDefault="002928FA" w:rsidP="00EF30C4">
                        <w:pPr>
                          <w:jc w:val="center"/>
                          <w:rPr>
                            <w:rFonts w:ascii="VNI-Times" w:hAnsi="VNI-Times"/>
                          </w:rPr>
                        </w:pPr>
                        <w:r w:rsidRPr="00E8113A">
                          <w:rPr>
                            <w:rFonts w:ascii="VNI-Times" w:hAnsi="VNI-Times"/>
                          </w:rPr>
                          <w:t>Hoäp V :     2      4       9     14     20     21</w:t>
                        </w:r>
                      </w:p>
                      <w:p w:rsidR="002928FA" w:rsidRPr="00E8113A" w:rsidRDefault="002928FA" w:rsidP="00EF30C4">
                        <w:pPr>
                          <w:jc w:val="center"/>
                          <w:rPr>
                            <w:rFonts w:ascii="VNI-Times" w:hAnsi="VNI-Times"/>
                            <w:sz w:val="24"/>
                            <w:szCs w:val="24"/>
                          </w:rPr>
                        </w:pPr>
                        <w:r w:rsidRPr="00E8113A">
                          <w:rPr>
                            <w:rFonts w:ascii="VNI-Times" w:hAnsi="VNI-Times"/>
                          </w:rPr>
                          <w:t>Hoäp VI :    2      5     10    15     22     23</w:t>
                        </w:r>
                      </w:p>
                    </w:tc>
                    <w:tc>
                      <w:tcPr>
                        <w:tcW w:w="720" w:type="dxa"/>
                        <w:tcBorders>
                          <w:top w:val="single" w:sz="4" w:space="0" w:color="auto"/>
                          <w:left w:val="single" w:sz="4" w:space="0" w:color="auto"/>
                          <w:bottom w:val="single" w:sz="4" w:space="0" w:color="auto"/>
                          <w:right w:val="single" w:sz="4" w:space="0" w:color="auto"/>
                        </w:tcBorders>
                      </w:tcPr>
                      <w:p w:rsidR="002928FA" w:rsidRPr="00E8113A" w:rsidRDefault="002928FA" w:rsidP="00EF30C4">
                        <w:pPr>
                          <w:rPr>
                            <w:rFonts w:ascii="VNI-Times" w:hAnsi="VNI-Times"/>
                            <w:sz w:val="24"/>
                            <w:szCs w:val="24"/>
                          </w:rPr>
                        </w:pPr>
                        <w:r w:rsidRPr="00E8113A">
                          <w:rPr>
                            <w:rFonts w:ascii="VNI-Times" w:hAnsi="VNI-Times"/>
                          </w:rPr>
                          <w:t>0,25</w:t>
                        </w:r>
                      </w:p>
                      <w:p w:rsidR="002928FA" w:rsidRPr="00E8113A" w:rsidRDefault="002928FA" w:rsidP="00EF30C4">
                        <w:pPr>
                          <w:rPr>
                            <w:rFonts w:ascii="VNI-Times" w:hAnsi="VNI-Times"/>
                          </w:rPr>
                        </w:pPr>
                      </w:p>
                      <w:p w:rsidR="002928FA" w:rsidRPr="00E8113A" w:rsidRDefault="002928FA" w:rsidP="00EF30C4">
                        <w:pPr>
                          <w:rPr>
                            <w:rFonts w:ascii="VNI-Times" w:hAnsi="VNI-Times"/>
                          </w:rPr>
                        </w:pPr>
                      </w:p>
                      <w:p w:rsidR="002928FA" w:rsidRPr="00E8113A" w:rsidRDefault="002928FA" w:rsidP="00EF30C4">
                        <w:pPr>
                          <w:rPr>
                            <w:rFonts w:ascii="VNI-Times" w:hAnsi="VNI-Times"/>
                          </w:rPr>
                        </w:pPr>
                      </w:p>
                      <w:p w:rsidR="002928FA" w:rsidRPr="00E8113A" w:rsidRDefault="002928FA" w:rsidP="00EF30C4">
                        <w:pPr>
                          <w:rPr>
                            <w:rFonts w:ascii="VNI-Times" w:hAnsi="VNI-Times"/>
                          </w:rPr>
                        </w:pP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p>
                      <w:p w:rsidR="002928FA" w:rsidRPr="00E8113A" w:rsidRDefault="002928FA" w:rsidP="00EF30C4">
                        <w:pPr>
                          <w:rPr>
                            <w:rFonts w:ascii="VNI-Times" w:hAnsi="VNI-Times"/>
                          </w:rPr>
                        </w:pP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rPr>
                        </w:pPr>
                      </w:p>
                      <w:p w:rsidR="002928FA" w:rsidRPr="00E8113A" w:rsidRDefault="002928FA" w:rsidP="00EF30C4">
                        <w:pPr>
                          <w:rPr>
                            <w:rFonts w:ascii="VNI-Times" w:hAnsi="VNI-Times"/>
                          </w:rPr>
                        </w:pPr>
                        <w:r w:rsidRPr="00E8113A">
                          <w:rPr>
                            <w:rFonts w:ascii="VNI-Times" w:hAnsi="VNI-Times"/>
                          </w:rPr>
                          <w:t>0,25</w:t>
                        </w:r>
                      </w:p>
                      <w:p w:rsidR="002928FA" w:rsidRPr="00E8113A" w:rsidRDefault="002928FA" w:rsidP="00EF30C4">
                        <w:pPr>
                          <w:rPr>
                            <w:rFonts w:ascii="VNI-Times" w:hAnsi="VNI-Times"/>
                            <w:sz w:val="24"/>
                            <w:szCs w:val="24"/>
                          </w:rPr>
                        </w:pPr>
                      </w:p>
                    </w:tc>
                  </w:tr>
                </w:tbl>
                <w:p w:rsidR="002928FA" w:rsidRPr="00E8113A" w:rsidRDefault="002928FA" w:rsidP="00EF30C4">
                  <w:pPr>
                    <w:rPr>
                      <w:rFonts w:ascii="VNI-Times" w:hAnsi="VNI-Times"/>
                      <w:b/>
                      <w:bCs/>
                    </w:rPr>
                  </w:pPr>
                  <w:r w:rsidRPr="00E8113A">
                    <w:rPr>
                      <w:rFonts w:ascii="VNI-Times" w:hAnsi="VNI-Times"/>
                    </w:rPr>
                    <w:t xml:space="preserve">                                                  </w:t>
                  </w:r>
                </w:p>
                <w:p w:rsidR="002928FA" w:rsidRPr="00E8113A" w:rsidRDefault="002928FA" w:rsidP="00EF30C4">
                  <w:pPr>
                    <w:rPr>
                      <w:rFonts w:ascii="VNI-Times" w:hAnsi="VNI-Times"/>
                      <w:b/>
                      <w:bCs/>
                      <w:u w:val="single"/>
                    </w:rPr>
                  </w:pPr>
                </w:p>
                <w:p w:rsidR="002928FA" w:rsidRPr="00E8113A" w:rsidRDefault="002928FA" w:rsidP="00EF30C4">
                  <w:pPr>
                    <w:rPr>
                      <w:rFonts w:ascii="VNI-Times" w:hAnsi="VNI-Times"/>
                    </w:rPr>
                  </w:pPr>
                  <w:r w:rsidRPr="00E8113A">
                    <w:rPr>
                      <w:rFonts w:ascii="VNI-Times" w:hAnsi="VNI-Times"/>
                    </w:rPr>
                    <w:t xml:space="preserve">   </w:t>
                  </w:r>
                </w:p>
                <w:p w:rsidR="002928FA" w:rsidRPr="00E8113A" w:rsidRDefault="002928FA" w:rsidP="00EF30C4">
                  <w:pPr>
                    <w:rPr>
                      <w:rFonts w:ascii="VNI-Times" w:hAnsi="VNI-Times"/>
                      <w:b/>
                      <w:bCs/>
                      <w:u w:val="single"/>
                    </w:rPr>
                  </w:pPr>
                </w:p>
                <w:p w:rsidR="002928FA" w:rsidRPr="00E8113A" w:rsidRDefault="002928FA" w:rsidP="00EF30C4">
                  <w:pPr>
                    <w:rPr>
                      <w:rFonts w:ascii="VNI-Times" w:hAnsi="VNI-Times"/>
                    </w:rPr>
                  </w:pPr>
                  <w:r w:rsidRPr="00E8113A">
                    <w:rPr>
                      <w:rFonts w:ascii="VNI-Times" w:hAnsi="VNI-Times"/>
                      <w:b/>
                      <w:u w:val="single"/>
                    </w:rPr>
                    <w:t>Baøi 3</w:t>
                  </w:r>
                  <w:r w:rsidRPr="00E8113A">
                    <w:rPr>
                      <w:rFonts w:ascii="VNI-Times" w:hAnsi="VNI-Times"/>
                    </w:rPr>
                    <w:t>: Caùch 2:</w:t>
                  </w:r>
                </w:p>
                <w:p w:rsidR="002928FA" w:rsidRPr="00E8113A" w:rsidRDefault="002928FA" w:rsidP="00EF30C4">
                  <w:pPr>
                    <w:rPr>
                      <w:rFonts w:ascii="VNI-Times" w:hAnsi="VNI-Times"/>
                    </w:rPr>
                  </w:pPr>
                  <w:r w:rsidRPr="00E8113A">
                    <w:rPr>
                      <w:rFonts w:ascii="VNI-Times" w:hAnsi="VNI-Times"/>
                    </w:rPr>
                    <w:t xml:space="preserve">a)  </w:t>
                  </w:r>
                  <w:r w:rsidRPr="00E8113A">
                    <w:rPr>
                      <w:rFonts w:ascii="VNI-Times" w:hAnsi="VNI-Times"/>
                      <w:position w:val="-10"/>
                      <w:sz w:val="24"/>
                      <w:szCs w:val="24"/>
                    </w:rPr>
                    <w:object w:dxaOrig="3300" w:dyaOrig="320">
                      <v:shape id="_x0000_i1395" type="#_x0000_t75" style="width:165pt;height:15.75pt" o:ole="">
                        <v:imagedata r:id="rId675" o:title=""/>
                      </v:shape>
                      <o:OLEObject Type="Embed" ProgID="Equation.DSMT4" ShapeID="_x0000_i1395" DrawAspect="Content" ObjectID="_1587353446" r:id="rId676"/>
                    </w:object>
                  </w:r>
                  <w:r w:rsidRPr="00E8113A">
                    <w:rPr>
                      <w:rFonts w:ascii="VNI-Times" w:hAnsi="VNI-Times"/>
                    </w:rPr>
                    <w:t xml:space="preserve">. Maø 2005 leû, neân 9y phaûi laø soá leû, suy ra y laø soá leû: </w:t>
                  </w:r>
                  <w:r w:rsidRPr="00E8113A">
                    <w:rPr>
                      <w:rFonts w:ascii="VNI-Times" w:hAnsi="VNI-Times"/>
                      <w:position w:val="-14"/>
                      <w:sz w:val="24"/>
                      <w:szCs w:val="24"/>
                    </w:rPr>
                    <w:object w:dxaOrig="1660" w:dyaOrig="400">
                      <v:shape id="_x0000_i1396" type="#_x0000_t75" style="width:83.25pt;height:20.25pt" o:ole="">
                        <v:imagedata r:id="rId677" o:title=""/>
                      </v:shape>
                      <o:OLEObject Type="Embed" ProgID="Equation.DSMT4" ShapeID="_x0000_i1396" DrawAspect="Content" ObjectID="_1587353447" r:id="rId678"/>
                    </w:object>
                  </w:r>
                  <w:r w:rsidRPr="00E8113A">
                    <w:rPr>
                      <w:rFonts w:ascii="VNI-Times" w:hAnsi="VNI-Times"/>
                      <w:position w:val="-14"/>
                      <w:sz w:val="24"/>
                      <w:szCs w:val="24"/>
                    </w:rPr>
                    <w:object w:dxaOrig="4500" w:dyaOrig="400">
                      <v:shape id="_x0000_i1397" type="#_x0000_t75" style="width:225pt;height:20.25pt" o:ole="">
                        <v:imagedata r:id="rId679" o:title=""/>
                      </v:shape>
                      <o:OLEObject Type="Embed" ProgID="Equation.DSMT4" ShapeID="_x0000_i1397" DrawAspect="Content" ObjectID="_1587353448" r:id="rId680"/>
                    </w:object>
                  </w:r>
                  <w:r w:rsidRPr="00E8113A">
                    <w:rPr>
                      <w:rFonts w:ascii="VNI-Times" w:hAnsi="VNI-Times"/>
                    </w:rPr>
                    <w:t>.</w:t>
                  </w:r>
                </w:p>
                <w:p w:rsidR="002928FA" w:rsidRPr="00E8113A" w:rsidRDefault="002928FA" w:rsidP="00EF30C4">
                  <w:pPr>
                    <w:rPr>
                      <w:rFonts w:ascii="VNI-Times" w:hAnsi="VNI-Times"/>
                    </w:rPr>
                  </w:pPr>
                  <w:r w:rsidRPr="00E8113A">
                    <w:rPr>
                      <w:rFonts w:ascii="VNI-Times" w:hAnsi="VNI-Times"/>
                    </w:rPr>
                    <w:t xml:space="preserve">Vaäy: nghieäm cuûa phöông trình laø: </w:t>
                  </w:r>
                  <w:r w:rsidRPr="00E8113A">
                    <w:rPr>
                      <w:rFonts w:ascii="VNI-Times" w:hAnsi="VNI-Times"/>
                      <w:position w:val="-14"/>
                      <w:sz w:val="24"/>
                      <w:szCs w:val="24"/>
                    </w:rPr>
                    <w:object w:dxaOrig="2900" w:dyaOrig="400">
                      <v:shape id="_x0000_i1398" type="#_x0000_t75" style="width:144.75pt;height:20.25pt" o:ole="">
                        <v:imagedata r:id="rId681" o:title=""/>
                      </v:shape>
                      <o:OLEObject Type="Embed" ProgID="Equation.DSMT4" ShapeID="_x0000_i1398" DrawAspect="Content" ObjectID="_1587353449" r:id="rId682"/>
                    </w:object>
                  </w:r>
                  <w:r w:rsidRPr="00E8113A">
                    <w:rPr>
                      <w:rFonts w:ascii="VNI-Times" w:hAnsi="VNI-Times"/>
                    </w:rPr>
                    <w:t>.</w:t>
                  </w:r>
                </w:p>
                <w:p w:rsidR="002928FA" w:rsidRPr="00E8113A" w:rsidRDefault="002928FA" w:rsidP="00EF30C4">
                  <w:pPr>
                    <w:rPr>
                      <w:rFonts w:ascii="VNI-Times" w:hAnsi="VNI-Times"/>
                    </w:rPr>
                  </w:pPr>
                  <w:r w:rsidRPr="00E8113A">
                    <w:rPr>
                      <w:rFonts w:ascii="VNI-Times" w:hAnsi="VNI-Times"/>
                    </w:rPr>
                    <w:t xml:space="preserve">b)  </w:t>
                  </w:r>
                  <w:r w:rsidRPr="00E8113A">
                    <w:rPr>
                      <w:rFonts w:ascii="VNI-Times" w:hAnsi="VNI-Times"/>
                      <w:position w:val="-28"/>
                      <w:sz w:val="24"/>
                      <w:szCs w:val="24"/>
                    </w:rPr>
                    <w:object w:dxaOrig="7900" w:dyaOrig="740">
                      <v:shape id="_x0000_i1399" type="#_x0000_t75" style="width:395.25pt;height:36.75pt" o:ole="">
                        <v:imagedata r:id="rId683" o:title=""/>
                      </v:shape>
                      <o:OLEObject Type="Embed" ProgID="Equation.DSMT4" ShapeID="_x0000_i1399" DrawAspect="Content" ObjectID="_1587353450" r:id="rId684"/>
                    </w:object>
                  </w:r>
                  <w:r w:rsidRPr="00E8113A">
                    <w:rPr>
                      <w:rFonts w:ascii="VNI-Times" w:hAnsi="VNI-Times"/>
                      <w:position w:val="-24"/>
                      <w:sz w:val="24"/>
                      <w:szCs w:val="24"/>
                    </w:rPr>
                    <w:object w:dxaOrig="5280" w:dyaOrig="660">
                      <v:shape id="_x0000_i1400" type="#_x0000_t75" style="width:264pt;height:33pt" o:ole="">
                        <v:imagedata r:id="rId685" o:title=""/>
                      </v:shape>
                      <o:OLEObject Type="Embed" ProgID="Equation.DSMT4" ShapeID="_x0000_i1400" DrawAspect="Content" ObjectID="_1587353451" r:id="rId686"/>
                    </w:object>
                  </w:r>
                  <w:r w:rsidRPr="00E8113A">
                    <w:rPr>
                      <w:rFonts w:ascii="VNI-Times" w:hAnsi="VNI-Times"/>
                    </w:rPr>
                    <w:t>.</w:t>
                  </w:r>
                </w:p>
                <w:p w:rsidR="002928FA" w:rsidRPr="00E8113A" w:rsidRDefault="002928FA" w:rsidP="00EF30C4">
                  <w:pPr>
                    <w:rPr>
                      <w:rFonts w:ascii="VNI-Times" w:hAnsi="VNI-Times"/>
                    </w:rPr>
                  </w:pPr>
                  <w:r w:rsidRPr="00E8113A">
                    <w:rPr>
                      <w:rFonts w:ascii="VNI-Times" w:hAnsi="VNI-Times"/>
                    </w:rPr>
                    <w:t xml:space="preserve">Vôùi </w:t>
                  </w:r>
                  <w:r w:rsidRPr="00E8113A">
                    <w:rPr>
                      <w:rFonts w:ascii="VNI-Times" w:hAnsi="VNI-Times"/>
                      <w:position w:val="-28"/>
                      <w:sz w:val="24"/>
                      <w:szCs w:val="24"/>
                    </w:rPr>
                    <w:object w:dxaOrig="1559" w:dyaOrig="680">
                      <v:shape id="_x0000_i1401" type="#_x0000_t75" style="width:78pt;height:33.75pt" o:ole="">
                        <v:imagedata r:id="rId687" o:title=""/>
                      </v:shape>
                      <o:OLEObject Type="Embed" ProgID="Equation.DSMT4" ShapeID="_x0000_i1401" DrawAspect="Content" ObjectID="_1587353452" r:id="rId688"/>
                    </w:object>
                  </w:r>
                  <w:r w:rsidRPr="00E8113A">
                    <w:rPr>
                      <w:rFonts w:ascii="VNI-Times" w:hAnsi="VNI-Times"/>
                    </w:rPr>
                    <w:t xml:space="preserve">, ta coù: </w:t>
                  </w:r>
                  <w:r w:rsidRPr="00E8113A">
                    <w:rPr>
                      <w:rFonts w:ascii="VNI-Times" w:hAnsi="VNI-Times"/>
                      <w:position w:val="-14"/>
                      <w:sz w:val="24"/>
                      <w:szCs w:val="24"/>
                    </w:rPr>
                    <w:object w:dxaOrig="3440" w:dyaOrig="400">
                      <v:shape id="_x0000_i1402" type="#_x0000_t75" style="width:171.75pt;height:20.25pt" o:ole="">
                        <v:imagedata r:id="rId689" o:title=""/>
                      </v:shape>
                      <o:OLEObject Type="Embed" ProgID="Equation.DSMT4" ShapeID="_x0000_i1402" DrawAspect="Content" ObjectID="_1587353453" r:id="rId690"/>
                    </w:object>
                  </w:r>
                  <w:r w:rsidRPr="00E8113A">
                    <w:rPr>
                      <w:rFonts w:ascii="VNI-Times" w:hAnsi="VNI-Times"/>
                    </w:rPr>
                    <w:t>.</w:t>
                  </w:r>
                </w:p>
                <w:p w:rsidR="002928FA" w:rsidRPr="00E8113A" w:rsidRDefault="002928FA" w:rsidP="00EF30C4">
                  <w:pPr>
                    <w:rPr>
                      <w:rFonts w:ascii="VNI-Times" w:hAnsi="VNI-Times"/>
                    </w:rPr>
                  </w:pPr>
                  <w:r w:rsidRPr="00E8113A">
                    <w:rPr>
                      <w:rFonts w:ascii="VNI-Times" w:hAnsi="VNI-Times"/>
                    </w:rPr>
                    <w:t xml:space="preserve">Do ñoù: </w:t>
                  </w:r>
                  <w:r w:rsidRPr="00E8113A">
                    <w:rPr>
                      <w:rFonts w:ascii="VNI-Times" w:hAnsi="VNI-Times"/>
                      <w:position w:val="-10"/>
                      <w:sz w:val="24"/>
                      <w:szCs w:val="24"/>
                    </w:rPr>
                    <w:object w:dxaOrig="1120" w:dyaOrig="320">
                      <v:shape id="_x0000_i1403" type="#_x0000_t75" style="width:56.25pt;height:15.75pt" o:ole="">
                        <v:imagedata r:id="rId691" o:title=""/>
                      </v:shape>
                      <o:OLEObject Type="Embed" ProgID="Equation.DSMT4" ShapeID="_x0000_i1403" DrawAspect="Content" ObjectID="_1587353454" r:id="rId692"/>
                    </w:object>
                  </w:r>
                </w:p>
                <w:p w:rsidR="008D149C" w:rsidRPr="008D149C" w:rsidRDefault="008D149C" w:rsidP="00EF30C4">
                  <w:pPr>
                    <w:jc w:val="both"/>
                    <w:rPr>
                      <w:rFonts w:ascii="VNI-Times" w:hAnsi="VNI-Times"/>
                      <w:sz w:val="28"/>
                      <w:szCs w:val="28"/>
                      <w:lang w:val="en-US"/>
                    </w:rPr>
                  </w:pPr>
                </w:p>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1356</w:t>
                  </w:r>
                </w:p>
                <w:p w:rsidR="002928FA" w:rsidRPr="00E8113A" w:rsidRDefault="002928FA" w:rsidP="00EF30C4">
                  <w:pPr>
                    <w:tabs>
                      <w:tab w:val="center" w:pos="1440"/>
                      <w:tab w:val="center" w:pos="6300"/>
                    </w:tabs>
                    <w:jc w:val="both"/>
                    <w:rPr>
                      <w:rFonts w:ascii="VNI-Times" w:hAnsi="VNI-Times"/>
                      <w:b/>
                    </w:rPr>
                  </w:pPr>
                  <w:r w:rsidRPr="00E8113A">
                    <w:rPr>
                      <w:rFonts w:ascii="VNI-Times" w:hAnsi="VNI-Times"/>
                    </w:rPr>
                    <w:tab/>
                  </w:r>
                  <w:r w:rsidRPr="00E8113A">
                    <w:rPr>
                      <w:rFonts w:ascii="VNI-Times" w:hAnsi="VNI-Times"/>
                      <w:b/>
                    </w:rPr>
                    <w:t>SÔÛ GIA</w:t>
                  </w:r>
                  <w:r w:rsidRPr="00E8113A">
                    <w:rPr>
                      <w:rFonts w:ascii="VNI-Times" w:hAnsi="VNI-Times" w:cs="Arial"/>
                      <w:b/>
                    </w:rPr>
                    <w:t>Ù</w:t>
                  </w:r>
                  <w:r w:rsidRPr="00E8113A">
                    <w:rPr>
                      <w:rFonts w:ascii="VNI-Times" w:hAnsi="VNI-Times" w:cs=".VnTime"/>
                      <w:b/>
                    </w:rPr>
                    <w:t>O DUÏC_ÑAØO TAÏO</w:t>
                  </w:r>
                  <w:r w:rsidRPr="00E8113A">
                    <w:rPr>
                      <w:rFonts w:ascii="VNI-Times" w:hAnsi="VNI-Times" w:cs=".VnTime"/>
                      <w:b/>
                    </w:rPr>
                    <w:tab/>
                    <w:t xml:space="preserve"> KÌ  THI  TUYE</w:t>
                  </w:r>
                  <w:r w:rsidRPr="00E8113A">
                    <w:rPr>
                      <w:rFonts w:ascii="VNI-Times" w:hAnsi="VNI-Times" w:cs="Arial"/>
                      <w:b/>
                    </w:rPr>
                    <w:t>Å</w:t>
                  </w:r>
                  <w:r w:rsidRPr="00E8113A">
                    <w:rPr>
                      <w:rFonts w:ascii="VNI-Times" w:hAnsi="VNI-Times" w:cs=".VnTime"/>
                      <w:b/>
                    </w:rPr>
                    <w:t>N  SINH VAØO LÔ</w:t>
                  </w:r>
                  <w:r w:rsidRPr="00E8113A">
                    <w:rPr>
                      <w:rFonts w:ascii="VNI-Times" w:hAnsi="VNI-Times" w:cs="Arial"/>
                      <w:b/>
                    </w:rPr>
                    <w:t>Ù</w:t>
                  </w:r>
                  <w:r w:rsidRPr="00E8113A">
                    <w:rPr>
                      <w:rFonts w:ascii="VNI-Times" w:hAnsi="VNI-Times" w:cs=".VnTime"/>
                      <w:b/>
                    </w:rPr>
                    <w:t>P 10 CHUYEÂN TOA</w:t>
                  </w:r>
                  <w:r w:rsidRPr="00E8113A">
                    <w:rPr>
                      <w:rFonts w:ascii="VNI-Times" w:hAnsi="VNI-Times" w:cs="Arial"/>
                      <w:b/>
                    </w:rPr>
                    <w:t>Ù</w:t>
                  </w:r>
                  <w:r w:rsidRPr="00E8113A">
                    <w:rPr>
                      <w:rFonts w:ascii="VNI-Times" w:hAnsi="VNI-Times" w:cs=".VnTime"/>
                      <w:b/>
                    </w:rPr>
                    <w:t xml:space="preserve">N </w:t>
                  </w:r>
                </w:p>
                <w:p w:rsidR="002928FA" w:rsidRPr="00E8113A" w:rsidRDefault="002928FA" w:rsidP="00EF30C4">
                  <w:pPr>
                    <w:tabs>
                      <w:tab w:val="center" w:pos="1440"/>
                      <w:tab w:val="center" w:pos="6300"/>
                    </w:tabs>
                    <w:jc w:val="both"/>
                    <w:rPr>
                      <w:rFonts w:ascii="VNI-Times" w:hAnsi="VNI-Times"/>
                    </w:rPr>
                  </w:pPr>
                  <w:r w:rsidRPr="00E8113A">
                    <w:rPr>
                      <w:rFonts w:ascii="VNI-Times" w:hAnsi="VNI-Times"/>
                      <w:b/>
                    </w:rPr>
                    <w:t xml:space="preserve"> </w:t>
                  </w:r>
                  <w:r w:rsidRPr="00E8113A">
                    <w:rPr>
                      <w:rFonts w:ascii="VNI-Times" w:hAnsi="VNI-Times"/>
                      <w:b/>
                    </w:rPr>
                    <w:tab/>
                    <w:t>THÖØA THIEÂN_HUEÁ</w:t>
                  </w:r>
                  <w:r w:rsidRPr="00E8113A">
                    <w:rPr>
                      <w:rFonts w:ascii="VNI-Times" w:hAnsi="VNI-Times"/>
                    </w:rPr>
                    <w:tab/>
                    <w:t>Naêm hoïc 2005-2006</w:t>
                  </w:r>
                </w:p>
                <w:p w:rsidR="002928FA" w:rsidRPr="00E8113A" w:rsidRDefault="002928FA" w:rsidP="00EF30C4">
                  <w:pPr>
                    <w:tabs>
                      <w:tab w:val="center" w:pos="1440"/>
                      <w:tab w:val="center" w:pos="6300"/>
                    </w:tabs>
                    <w:jc w:val="both"/>
                    <w:rPr>
                      <w:rFonts w:ascii="VNI-Times" w:hAnsi="VNI-Times"/>
                    </w:rPr>
                  </w:pPr>
                  <w:r w:rsidRPr="00E8113A">
                    <w:rPr>
                      <w:rFonts w:ascii="VNI-Times" w:hAnsi="VNI-Times"/>
                    </w:rPr>
                    <w:t xml:space="preserve">            * * * * *                                                         </w:t>
                  </w:r>
                  <w:r w:rsidRPr="00E8113A">
                    <w:rPr>
                      <w:rFonts w:ascii="VNI-Times" w:hAnsi="VNI-Times"/>
                    </w:rPr>
                    <w:tab/>
                    <w:t>Moân :  TOA</w:t>
                  </w:r>
                  <w:r w:rsidRPr="00E8113A">
                    <w:rPr>
                      <w:rFonts w:ascii="VNI-Times" w:hAnsi="VNI-Times" w:cs="Arial"/>
                    </w:rPr>
                    <w:t>Ù</w:t>
                  </w:r>
                  <w:r w:rsidRPr="00E8113A">
                    <w:rPr>
                      <w:rFonts w:ascii="VNI-Times" w:hAnsi="VNI-Times" w:cs=".VnTime"/>
                    </w:rPr>
                    <w:t xml:space="preserve">N     </w:t>
                  </w:r>
                </w:p>
                <w:p w:rsidR="002928FA" w:rsidRPr="00E8113A" w:rsidRDefault="002928FA" w:rsidP="00EF30C4">
                  <w:pPr>
                    <w:tabs>
                      <w:tab w:val="center" w:pos="1440"/>
                      <w:tab w:val="center" w:pos="6300"/>
                    </w:tabs>
                    <w:jc w:val="both"/>
                    <w:rPr>
                      <w:rFonts w:ascii="VNI-Times" w:hAnsi="VNI-Times"/>
                    </w:rPr>
                  </w:pPr>
                  <w:r w:rsidRPr="00E8113A">
                    <w:rPr>
                      <w:rFonts w:ascii="VNI-Times" w:hAnsi="VNI-Times"/>
                    </w:rPr>
                    <w:t xml:space="preserve">  </w:t>
                  </w:r>
                  <w:r w:rsidRPr="00E8113A">
                    <w:rPr>
                      <w:rFonts w:ascii="VNI-Times" w:hAnsi="VNI-Times"/>
                    </w:rPr>
                    <w:tab/>
                  </w:r>
                  <w:r w:rsidRPr="00E8113A">
                    <w:rPr>
                      <w:rFonts w:ascii="VNI-Times" w:hAnsi="VNI-Times"/>
                      <w:b/>
                    </w:rPr>
                    <w:t>ÑEÀ DÖÏ BÒ</w:t>
                  </w:r>
                  <w:r w:rsidRPr="00E8113A">
                    <w:rPr>
                      <w:rFonts w:ascii="VNI-Times" w:hAnsi="VNI-Times"/>
                    </w:rPr>
                    <w:tab/>
                  </w:r>
                  <w:r w:rsidRPr="00E8113A">
                    <w:rPr>
                      <w:rFonts w:ascii="VNI-Times" w:hAnsi="VNI-Times"/>
                      <w:i/>
                    </w:rPr>
                    <w:t>Thôøi gian laøm baøi</w:t>
                  </w:r>
                  <w:r w:rsidRPr="00E8113A">
                    <w:rPr>
                      <w:rFonts w:ascii="VNI-Times" w:hAnsi="VNI-Times"/>
                    </w:rPr>
                    <w:t xml:space="preserve"> :</w:t>
                  </w:r>
                  <w:r w:rsidRPr="00E8113A">
                    <w:rPr>
                      <w:rFonts w:ascii="VNI-Times" w:hAnsi="VNI-Times"/>
                      <w:i/>
                    </w:rPr>
                    <w:t>150 phuùt (khoâng keå thôøi gian giao ñe</w:t>
                  </w:r>
                  <w:r w:rsidRPr="00E8113A">
                    <w:rPr>
                      <w:rFonts w:ascii="VNI-Times" w:hAnsi="VNI-Times" w:cs="Arial"/>
                      <w:i/>
                    </w:rPr>
                    <w:t>à</w:t>
                  </w:r>
                  <w:r w:rsidRPr="00E8113A">
                    <w:rPr>
                      <w:rFonts w:ascii="VNI-Times" w:hAnsi="VNI-Times"/>
                    </w:rPr>
                    <w:t xml:space="preserve"> )</w:t>
                  </w:r>
                </w:p>
                <w:p w:rsidR="002928FA" w:rsidRPr="00E8113A" w:rsidRDefault="002928FA" w:rsidP="00EF30C4">
                  <w:pPr>
                    <w:jc w:val="both"/>
                    <w:rPr>
                      <w:rFonts w:ascii="VNI-Times" w:hAnsi="VNI-Times"/>
                    </w:rPr>
                  </w:pPr>
                  <w:r>
                    <w:rPr>
                      <w:rFonts w:ascii="VNI-Times" w:hAnsi="VNI-Times"/>
                      <w:noProof/>
                      <w:lang w:val="en-US"/>
                    </w:rPr>
                    <mc:AlternateContent>
                      <mc:Choice Requires="wps">
                        <w:drawing>
                          <wp:anchor distT="0" distB="0" distL="114300" distR="114300" simplePos="0" relativeHeight="251685888" behindDoc="0" locked="0" layoutInCell="1" allowOverlap="1" wp14:anchorId="0240BBBF" wp14:editId="086F4CCE">
                            <wp:simplePos x="0" y="0"/>
                            <wp:positionH relativeFrom="column">
                              <wp:posOffset>114300</wp:posOffset>
                            </wp:positionH>
                            <wp:positionV relativeFrom="paragraph">
                              <wp:posOffset>122555</wp:posOffset>
                            </wp:positionV>
                            <wp:extent cx="5829300" cy="0"/>
                            <wp:effectExtent l="9525" t="8255" r="9525" b="10795"/>
                            <wp:wrapNone/>
                            <wp:docPr id="1295" name="Straight Connector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5"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9.65pt" to="468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eeCIAIAADwEAAAOAAAAZHJzL2Uyb0RvYy54bWysU02P2jAQvVfqf7Byh3xso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"/>
                        </w:pict>
                      </mc:Fallback>
                    </mc:AlternateContent>
                  </w:r>
                  <w:r w:rsidRPr="00E8113A">
                    <w:rPr>
                      <w:rFonts w:ascii="VNI-Times" w:hAnsi="VNI-Times"/>
                    </w:rPr>
                    <w:t xml:space="preserve">   </w:t>
                  </w:r>
                </w:p>
                <w:p w:rsidR="002928FA" w:rsidRPr="00E8113A" w:rsidRDefault="002928FA" w:rsidP="00EF30C4">
                  <w:pPr>
                    <w:rPr>
                      <w:rFonts w:ascii="VNI-Times" w:hAnsi="VNI-Times"/>
                      <w:b/>
                      <w:bCs/>
                    </w:rPr>
                  </w:pPr>
                  <w:r w:rsidRPr="00E8113A">
                    <w:rPr>
                      <w:rFonts w:ascii="VNI-Times" w:hAnsi="VNI-Times"/>
                      <w:b/>
                      <w:bCs/>
                    </w:rPr>
                    <w:t xml:space="preserve">    </w:t>
                  </w:r>
                </w:p>
                <w:p w:rsidR="002928FA" w:rsidRPr="002928FA" w:rsidRDefault="002928FA" w:rsidP="00EF30C4">
                  <w:pPr>
                    <w:ind w:right="519"/>
                    <w:rPr>
                      <w:rFonts w:ascii="VNI-Times" w:hAnsi="VNI-Times"/>
                      <w:sz w:val="28"/>
                      <w:szCs w:val="28"/>
                    </w:rPr>
                  </w:pPr>
                  <w:r w:rsidRPr="002928FA">
                    <w:rPr>
                      <w:rFonts w:ascii="VNI-Times" w:hAnsi="VNI-Times"/>
                      <w:b/>
                      <w:bCs/>
                      <w:sz w:val="28"/>
                      <w:szCs w:val="28"/>
                    </w:rPr>
                    <w:t xml:space="preserve">        </w:t>
                  </w:r>
                  <w:r w:rsidRPr="002928FA">
                    <w:rPr>
                      <w:rFonts w:ascii="VNI-Times" w:hAnsi="VNI-Times"/>
                      <w:b/>
                      <w:bCs/>
                      <w:sz w:val="28"/>
                      <w:szCs w:val="28"/>
                      <w:u w:val="single"/>
                    </w:rPr>
                    <w:t>BAØI 1:</w:t>
                  </w:r>
                  <w:r w:rsidRPr="002928FA">
                    <w:rPr>
                      <w:rFonts w:ascii="VNI-Times" w:hAnsi="VNI-Times"/>
                      <w:sz w:val="28"/>
                      <w:szCs w:val="28"/>
                    </w:rPr>
                    <w:t>(3 ñieåm)</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a/  Chöùng toû raèng: a</w:t>
                  </w:r>
                  <w:r w:rsidRPr="002928FA">
                    <w:rPr>
                      <w:rFonts w:ascii="VNI-Times" w:hAnsi="VNI-Times"/>
                      <w:sz w:val="28"/>
                      <w:szCs w:val="28"/>
                      <w:vertAlign w:val="superscript"/>
                    </w:rPr>
                    <w:t>3</w:t>
                  </w:r>
                  <w:r w:rsidRPr="002928FA">
                    <w:rPr>
                      <w:rFonts w:ascii="VNI-Times" w:hAnsi="VNI-Times"/>
                      <w:sz w:val="28"/>
                      <w:szCs w:val="28"/>
                    </w:rPr>
                    <w:t xml:space="preserve"> – b</w:t>
                  </w:r>
                  <w:r w:rsidRPr="002928FA">
                    <w:rPr>
                      <w:rFonts w:ascii="VNI-Times" w:hAnsi="VNI-Times"/>
                      <w:sz w:val="28"/>
                      <w:szCs w:val="28"/>
                      <w:vertAlign w:val="superscript"/>
                    </w:rPr>
                    <w:t>3</w:t>
                  </w:r>
                  <w:r w:rsidRPr="002928FA">
                    <w:rPr>
                      <w:rFonts w:ascii="VNI-Times" w:hAnsi="VNI-Times"/>
                      <w:sz w:val="28"/>
                      <w:szCs w:val="28"/>
                    </w:rPr>
                    <w:t xml:space="preserve"> + c</w:t>
                  </w:r>
                  <w:r w:rsidRPr="002928FA">
                    <w:rPr>
                      <w:rFonts w:ascii="VNI-Times" w:hAnsi="VNI-Times"/>
                      <w:sz w:val="28"/>
                      <w:szCs w:val="28"/>
                      <w:vertAlign w:val="superscript"/>
                    </w:rPr>
                    <w:t>3</w:t>
                  </w:r>
                  <w:r w:rsidRPr="002928FA">
                    <w:rPr>
                      <w:rFonts w:ascii="VNI-Times" w:hAnsi="VNI-Times"/>
                      <w:sz w:val="28"/>
                      <w:szCs w:val="28"/>
                    </w:rPr>
                    <w:t xml:space="preserve"> + 3abc = (a-b+c)(a</w:t>
                  </w:r>
                  <w:r w:rsidRPr="002928FA">
                    <w:rPr>
                      <w:rFonts w:ascii="VNI-Times" w:hAnsi="VNI-Times"/>
                      <w:sz w:val="28"/>
                      <w:szCs w:val="28"/>
                      <w:vertAlign w:val="superscript"/>
                    </w:rPr>
                    <w:t xml:space="preserve">2 </w:t>
                  </w:r>
                  <w:r w:rsidRPr="002928FA">
                    <w:rPr>
                      <w:rFonts w:ascii="VNI-Times" w:hAnsi="VNI-Times"/>
                      <w:sz w:val="28"/>
                      <w:szCs w:val="28"/>
                    </w:rPr>
                    <w:t>+ b</w:t>
                  </w:r>
                  <w:r w:rsidRPr="002928FA">
                    <w:rPr>
                      <w:rFonts w:ascii="VNI-Times" w:hAnsi="VNI-Times"/>
                      <w:sz w:val="28"/>
                      <w:szCs w:val="28"/>
                      <w:vertAlign w:val="superscript"/>
                    </w:rPr>
                    <w:t xml:space="preserve">2 </w:t>
                  </w:r>
                  <w:r w:rsidRPr="002928FA">
                    <w:rPr>
                      <w:rFonts w:ascii="VNI-Times" w:hAnsi="VNI-Times"/>
                      <w:sz w:val="28"/>
                      <w:szCs w:val="28"/>
                    </w:rPr>
                    <w:t>+ c</w:t>
                  </w:r>
                  <w:r w:rsidRPr="002928FA">
                    <w:rPr>
                      <w:rFonts w:ascii="VNI-Times" w:hAnsi="VNI-Times"/>
                      <w:sz w:val="28"/>
                      <w:szCs w:val="28"/>
                      <w:vertAlign w:val="superscript"/>
                    </w:rPr>
                    <w:t xml:space="preserve">2 </w:t>
                  </w:r>
                  <w:r w:rsidRPr="002928FA">
                    <w:rPr>
                      <w:rFonts w:ascii="VNI-Times" w:hAnsi="VNI-Times"/>
                      <w:sz w:val="28"/>
                      <w:szCs w:val="28"/>
                    </w:rPr>
                    <w:t xml:space="preserve">+ ab + bc - ca), vôùi moïi soá thöïc a,b,c. </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b/ Chöùng minh neáu  d, e, f  laø caùc soá nguyeân thoaû:  d + e</w:t>
                  </w:r>
                  <w:r w:rsidRPr="002928FA">
                    <w:rPr>
                      <w:rFonts w:ascii="VNI-Times" w:hAnsi="VNI-Times"/>
                      <w:noProof/>
                      <w:position w:val="-6"/>
                      <w:sz w:val="28"/>
                      <w:szCs w:val="28"/>
                      <w:lang w:val="en-US"/>
                    </w:rPr>
                    <w:drawing>
                      <wp:inline distT="0" distB="0" distL="0" distR="0" wp14:anchorId="30E23A14" wp14:editId="71DAE76C">
                        <wp:extent cx="238125" cy="219075"/>
                        <wp:effectExtent l="0" t="0" r="9525" b="9525"/>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xml:space="preserve"> + f</w:t>
                  </w:r>
                  <w:r w:rsidRPr="002928FA">
                    <w:rPr>
                      <w:rFonts w:ascii="VNI-Times" w:hAnsi="VNI-Times"/>
                      <w:noProof/>
                      <w:position w:val="-6"/>
                      <w:sz w:val="28"/>
                      <w:szCs w:val="28"/>
                      <w:lang w:val="en-US"/>
                    </w:rPr>
                    <w:drawing>
                      <wp:inline distT="0" distB="0" distL="0" distR="0" wp14:anchorId="75ED06D7" wp14:editId="212C5E38">
                        <wp:extent cx="238125" cy="219075"/>
                        <wp:effectExtent l="0" t="0" r="9525" b="9525"/>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xml:space="preserve"> = 0   thì  d= e = f= 0</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b/ Tìm caùc soá höûu tæ p, q, r  ñeå coù ñaúng thöùc  : </w:t>
                  </w:r>
                  <w:r w:rsidRPr="002928FA">
                    <w:rPr>
                      <w:rFonts w:ascii="VNI-Times" w:hAnsi="VNI-Times"/>
                      <w:noProof/>
                      <w:position w:val="-28"/>
                      <w:sz w:val="28"/>
                      <w:szCs w:val="28"/>
                      <w:lang w:val="en-US"/>
                    </w:rPr>
                    <w:drawing>
                      <wp:inline distT="0" distB="0" distL="0" distR="0" wp14:anchorId="3E27446A" wp14:editId="03786796">
                        <wp:extent cx="790575" cy="457200"/>
                        <wp:effectExtent l="0" t="0" r="9525"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90575" cy="457200"/>
                                </a:xfrm>
                                <a:prstGeom prst="rect">
                                  <a:avLst/>
                                </a:prstGeom>
                                <a:noFill/>
                                <a:ln>
                                  <a:noFill/>
                                </a:ln>
                              </pic:spPr>
                            </pic:pic>
                          </a:graphicData>
                        </a:graphic>
                      </wp:inline>
                    </w:drawing>
                  </w:r>
                  <w:r w:rsidRPr="002928FA">
                    <w:rPr>
                      <w:rFonts w:ascii="VNI-Times" w:hAnsi="VNI-Times"/>
                      <w:sz w:val="28"/>
                      <w:szCs w:val="28"/>
                    </w:rPr>
                    <w:t xml:space="preserve">  =  p + q</w:t>
                  </w:r>
                  <w:r w:rsidRPr="002928FA">
                    <w:rPr>
                      <w:rFonts w:ascii="VNI-Times" w:hAnsi="VNI-Times"/>
                      <w:noProof/>
                      <w:position w:val="-6"/>
                      <w:sz w:val="28"/>
                      <w:szCs w:val="28"/>
                      <w:lang w:val="en-US"/>
                    </w:rPr>
                    <w:drawing>
                      <wp:inline distT="0" distB="0" distL="0" distR="0" wp14:anchorId="3D2A8723" wp14:editId="238F128C">
                        <wp:extent cx="238125" cy="219075"/>
                        <wp:effectExtent l="0" t="0" r="9525" b="9525"/>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xml:space="preserve"> +r</w:t>
                  </w:r>
                  <w:r w:rsidRPr="002928FA">
                    <w:rPr>
                      <w:rFonts w:ascii="VNI-Times" w:hAnsi="VNI-Times"/>
                      <w:noProof/>
                      <w:position w:val="-6"/>
                      <w:sz w:val="28"/>
                      <w:szCs w:val="28"/>
                      <w:lang w:val="en-US"/>
                    </w:rPr>
                    <w:drawing>
                      <wp:inline distT="0" distB="0" distL="0" distR="0" wp14:anchorId="42C74D9D" wp14:editId="72F9682F">
                        <wp:extent cx="238125" cy="219075"/>
                        <wp:effectExtent l="0" t="0" r="9525" b="9525"/>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xml:space="preserve">  .</w:t>
                  </w:r>
                </w:p>
                <w:p w:rsidR="002928FA" w:rsidRPr="002928FA" w:rsidRDefault="002928FA" w:rsidP="00EF30C4">
                  <w:pPr>
                    <w:ind w:right="519"/>
                    <w:rPr>
                      <w:rFonts w:ascii="VNI-Times" w:hAnsi="VNI-Times"/>
                      <w:sz w:val="28"/>
                      <w:szCs w:val="28"/>
                    </w:rPr>
                  </w:pP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w:t>
                  </w:r>
                  <w:r w:rsidRPr="002928FA">
                    <w:rPr>
                      <w:rFonts w:ascii="VNI-Times" w:hAnsi="VNI-Times"/>
                      <w:b/>
                      <w:bCs/>
                      <w:sz w:val="28"/>
                      <w:szCs w:val="28"/>
                    </w:rPr>
                    <w:t xml:space="preserve">    </w:t>
                  </w:r>
                  <w:r w:rsidRPr="002928FA">
                    <w:rPr>
                      <w:rFonts w:ascii="VNI-Times" w:hAnsi="VNI-Times"/>
                      <w:b/>
                      <w:bCs/>
                      <w:sz w:val="28"/>
                      <w:szCs w:val="28"/>
                      <w:u w:val="single"/>
                    </w:rPr>
                    <w:t xml:space="preserve"> BAØI 2:</w:t>
                  </w:r>
                  <w:r w:rsidRPr="002928FA">
                    <w:rPr>
                      <w:rFonts w:ascii="VNI-Times" w:hAnsi="VNI-Times"/>
                      <w:sz w:val="28"/>
                      <w:szCs w:val="28"/>
                    </w:rPr>
                    <w:t>(2 ñieåm)</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Xeùt heä phöông trình :       </w:t>
                  </w:r>
                  <w:r w:rsidRPr="002928FA">
                    <w:rPr>
                      <w:rFonts w:ascii="VNI-Times" w:hAnsi="VNI-Times"/>
                      <w:position w:val="-32"/>
                      <w:sz w:val="28"/>
                      <w:szCs w:val="28"/>
                    </w:rPr>
                    <w:object w:dxaOrig="1460" w:dyaOrig="760">
                      <v:shape id="_x0000_i1404" type="#_x0000_t75" style="width:72.75pt;height:38.25pt" o:ole="">
                        <v:imagedata r:id="rId696" o:title=""/>
                      </v:shape>
                      <o:OLEObject Type="Embed" ProgID="Equation.3" ShapeID="_x0000_i1404" DrawAspect="Content" ObjectID="_1587353455" r:id="rId697"/>
                    </w:object>
                  </w:r>
                  <w:r w:rsidRPr="002928FA">
                    <w:rPr>
                      <w:rFonts w:ascii="VNI-Times" w:hAnsi="VNI-Times"/>
                      <w:sz w:val="28"/>
                      <w:szCs w:val="28"/>
                    </w:rPr>
                    <w:t xml:space="preserve">    (m laø tham soá)</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a/  Giaûi heä khi cho m=1 .</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b/ Chöùng minh raèng neáu m&gt;1 thì heä ñang xeùt khoâng theå coù nghieäm thoaû ñie</w:t>
                  </w:r>
                  <w:r w:rsidRPr="002928FA">
                    <w:rPr>
                      <w:rFonts w:ascii="VNI-Times" w:hAnsi="VNI-Times" w:cs="Arial"/>
                      <w:sz w:val="28"/>
                      <w:szCs w:val="28"/>
                    </w:rPr>
                    <w:t>à</w:t>
                  </w:r>
                  <w:r w:rsidRPr="002928FA">
                    <w:rPr>
                      <w:rFonts w:ascii="VNI-Times" w:hAnsi="VNI-Times" w:cs=".VnTime"/>
                      <w:sz w:val="28"/>
                      <w:szCs w:val="28"/>
                    </w:rPr>
                    <w:t>u kieän x</w:t>
                  </w:r>
                  <w:r w:rsidRPr="002928FA">
                    <w:rPr>
                      <w:rFonts w:ascii="VNI-Times" w:hAnsi="VNI-Times"/>
                      <w:position w:val="-4"/>
                      <w:sz w:val="28"/>
                      <w:szCs w:val="28"/>
                    </w:rPr>
                    <w:object w:dxaOrig="220" w:dyaOrig="220">
                      <v:shape id="_x0000_i1405" type="#_x0000_t75" style="width:11.25pt;height:11.25pt" o:ole="">
                        <v:imagedata r:id="rId698" o:title=""/>
                      </v:shape>
                      <o:OLEObject Type="Embed" ProgID="Equation.3" ShapeID="_x0000_i1405" DrawAspect="Content" ObjectID="_1587353456" r:id="rId699"/>
                    </w:object>
                  </w:r>
                  <w:r w:rsidRPr="002928FA">
                    <w:rPr>
                      <w:rFonts w:ascii="VNI-Times" w:hAnsi="VNI-Times"/>
                      <w:sz w:val="28"/>
                      <w:szCs w:val="28"/>
                    </w:rPr>
                    <w:t>y .</w:t>
                  </w:r>
                </w:p>
                <w:p w:rsidR="002928FA" w:rsidRPr="002928FA" w:rsidRDefault="002928FA" w:rsidP="00EF30C4">
                  <w:pPr>
                    <w:ind w:right="519"/>
                    <w:rPr>
                      <w:rFonts w:ascii="VNI-Times" w:hAnsi="VNI-Times"/>
                      <w:sz w:val="28"/>
                      <w:szCs w:val="28"/>
                    </w:rPr>
                  </w:pP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w:t>
                  </w:r>
                  <w:r w:rsidRPr="002928FA">
                    <w:rPr>
                      <w:rFonts w:ascii="VNI-Times" w:hAnsi="VNI-Times"/>
                      <w:b/>
                      <w:bCs/>
                      <w:sz w:val="28"/>
                      <w:szCs w:val="28"/>
                      <w:u w:val="single"/>
                    </w:rPr>
                    <w:t>BAØI 3:</w:t>
                  </w:r>
                  <w:r w:rsidRPr="002928FA">
                    <w:rPr>
                      <w:rFonts w:ascii="VNI-Times" w:hAnsi="VNI-Times"/>
                      <w:sz w:val="28"/>
                      <w:szCs w:val="28"/>
                    </w:rPr>
                    <w:t xml:space="preserve"> (2 ñieåm)</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Tam giaùc nhoïn ABC  coù tröïc taâm H; AH caét BC taïi D.       </w:t>
                  </w:r>
                </w:p>
                <w:p w:rsidR="002928FA" w:rsidRPr="002928FA" w:rsidRDefault="002928FA" w:rsidP="00EF30C4">
                  <w:pPr>
                    <w:ind w:left="540" w:right="519" w:hanging="540"/>
                    <w:rPr>
                      <w:rFonts w:ascii="VNI-Times" w:hAnsi="VNI-Times"/>
                      <w:sz w:val="28"/>
                      <w:szCs w:val="28"/>
                    </w:rPr>
                  </w:pPr>
                  <w:r w:rsidRPr="002928FA">
                    <w:rPr>
                      <w:rFonts w:ascii="VNI-Times" w:hAnsi="VNI-Times"/>
                      <w:sz w:val="28"/>
                      <w:szCs w:val="28"/>
                    </w:rPr>
                    <w:t xml:space="preserve">    a/ Chöùng toû  neáu caùc ñöôøng troøn noäi tieáp cuûa caùc tam giaùc BDH vaø ADC  cuøng baùn kính  thì hai tam  giaùc BDH vaø ADC  baèng nhau .</w:t>
                  </w:r>
                </w:p>
                <w:p w:rsidR="002928FA" w:rsidRPr="002928FA" w:rsidRDefault="002928FA" w:rsidP="00EF30C4">
                  <w:pPr>
                    <w:ind w:left="540" w:right="519" w:hanging="540"/>
                    <w:jc w:val="both"/>
                    <w:rPr>
                      <w:rFonts w:ascii="VNI-Times" w:hAnsi="VNI-Times"/>
                      <w:sz w:val="28"/>
                      <w:szCs w:val="28"/>
                    </w:rPr>
                  </w:pPr>
                  <w:r w:rsidRPr="002928FA">
                    <w:rPr>
                      <w:rFonts w:ascii="VNI-Times" w:hAnsi="VNI-Times"/>
                      <w:sz w:val="28"/>
                      <w:szCs w:val="28"/>
                    </w:rPr>
                    <w:t xml:space="preserve">    b/ Cho BC = 221cm; HD = 65cm. Tính ñoä daøi baùn kính ñöôøng troøn noäi tieáp cuûa tam giaùc ADC, bieát  caùc tam giaùc BDH vaø ADC  baèng nhau .</w:t>
                  </w:r>
                </w:p>
                <w:p w:rsidR="002928FA" w:rsidRPr="002928FA" w:rsidRDefault="002928FA" w:rsidP="00EF30C4">
                  <w:pPr>
                    <w:ind w:right="519"/>
                    <w:rPr>
                      <w:rFonts w:ascii="VNI-Times" w:hAnsi="VNI-Times"/>
                      <w:sz w:val="28"/>
                      <w:szCs w:val="28"/>
                    </w:rPr>
                  </w:pP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w:t>
                  </w:r>
                  <w:r w:rsidRPr="002928FA">
                    <w:rPr>
                      <w:rFonts w:ascii="VNI-Times" w:hAnsi="VNI-Times"/>
                      <w:b/>
                      <w:bCs/>
                      <w:sz w:val="28"/>
                      <w:szCs w:val="28"/>
                      <w:u w:val="single"/>
                    </w:rPr>
                    <w:t>BAØI 4:</w:t>
                  </w:r>
                  <w:r w:rsidRPr="002928FA">
                    <w:rPr>
                      <w:rFonts w:ascii="VNI-Times" w:hAnsi="VNI-Times"/>
                      <w:sz w:val="28"/>
                      <w:szCs w:val="28"/>
                    </w:rPr>
                    <w:t xml:space="preserve"> (2 ñieåm)</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a/ Tìm caùc soá nguyeân döông  x , y, z  thoaû caùc ñie</w:t>
                  </w:r>
                  <w:r w:rsidRPr="002928FA">
                    <w:rPr>
                      <w:rFonts w:ascii="VNI-Times" w:hAnsi="VNI-Times" w:cs="Arial"/>
                      <w:sz w:val="28"/>
                      <w:szCs w:val="28"/>
                    </w:rPr>
                    <w:t>à</w:t>
                  </w:r>
                  <w:r w:rsidRPr="002928FA">
                    <w:rPr>
                      <w:rFonts w:ascii="VNI-Times" w:hAnsi="VNI-Times" w:cs=".VnTime"/>
                      <w:sz w:val="28"/>
                      <w:szCs w:val="28"/>
                    </w:rPr>
                    <w:t xml:space="preserve">u kieän sau : x &lt; y &lt; z  vaø </w:t>
                  </w:r>
                  <w:r w:rsidRPr="002928FA">
                    <w:rPr>
                      <w:rFonts w:ascii="VNI-Times" w:hAnsi="VNI-Times"/>
                      <w:noProof/>
                      <w:position w:val="-24"/>
                      <w:sz w:val="28"/>
                      <w:szCs w:val="28"/>
                      <w:lang w:val="en-US"/>
                    </w:rPr>
                    <w:drawing>
                      <wp:inline distT="0" distB="0" distL="0" distR="0" wp14:anchorId="651EBF58" wp14:editId="679F7EF0">
                        <wp:extent cx="152400" cy="390525"/>
                        <wp:effectExtent l="0" t="0" r="0" b="9525"/>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2928FA">
                    <w:rPr>
                      <w:rFonts w:ascii="VNI-Times" w:hAnsi="VNI-Times"/>
                      <w:sz w:val="28"/>
                      <w:szCs w:val="28"/>
                    </w:rPr>
                    <w:t>+</w:t>
                  </w:r>
                  <w:r w:rsidRPr="002928FA">
                    <w:rPr>
                      <w:rFonts w:ascii="VNI-Times" w:hAnsi="VNI-Times"/>
                      <w:position w:val="-28"/>
                      <w:sz w:val="28"/>
                      <w:szCs w:val="28"/>
                    </w:rPr>
                    <w:object w:dxaOrig="260" w:dyaOrig="660">
                      <v:shape id="_x0000_i1406" type="#_x0000_t75" style="width:12.75pt;height:33pt" o:ole="">
                        <v:imagedata r:id="rId701" o:title=""/>
                      </v:shape>
                      <o:OLEObject Type="Embed" ProgID="Equation.3" ShapeID="_x0000_i1406" DrawAspect="Content" ObjectID="_1587353457" r:id="rId702"/>
                    </w:object>
                  </w:r>
                  <w:r w:rsidRPr="002928FA">
                    <w:rPr>
                      <w:rFonts w:ascii="VNI-Times" w:hAnsi="VNI-Times"/>
                      <w:sz w:val="28"/>
                      <w:szCs w:val="28"/>
                    </w:rPr>
                    <w:t>+</w:t>
                  </w:r>
                  <w:r w:rsidRPr="002928FA">
                    <w:rPr>
                      <w:rFonts w:ascii="VNI-Times" w:hAnsi="VNI-Times"/>
                      <w:position w:val="-24"/>
                      <w:sz w:val="28"/>
                      <w:szCs w:val="28"/>
                    </w:rPr>
                    <w:object w:dxaOrig="240" w:dyaOrig="620">
                      <v:shape id="_x0000_i1407" type="#_x0000_t75" style="width:12pt;height:30.75pt" o:ole="">
                        <v:imagedata r:id="rId703" o:title=""/>
                      </v:shape>
                      <o:OLEObject Type="Embed" ProgID="Equation.3" ShapeID="_x0000_i1407" DrawAspect="Content" ObjectID="_1587353458" r:id="rId704"/>
                    </w:object>
                  </w:r>
                  <w:r w:rsidRPr="002928FA">
                    <w:rPr>
                      <w:rFonts w:ascii="VNI-Times" w:hAnsi="VNI-Times"/>
                      <w:sz w:val="28"/>
                      <w:szCs w:val="28"/>
                    </w:rPr>
                    <w:t>=1 .</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b/ Chöùng toû raèng coù theå  tìm ñöôïc 2005 soá nguyeân döông ñoâi moät khaùc nhau maø toång taát caû caùc </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nghòch  ñaûo cuûa chuùng baèng 1 .</w:t>
                  </w:r>
                </w:p>
                <w:p w:rsidR="002928FA" w:rsidRPr="002928FA" w:rsidRDefault="002928FA" w:rsidP="00EF30C4">
                  <w:pPr>
                    <w:ind w:right="519"/>
                    <w:rPr>
                      <w:rFonts w:ascii="VNI-Times" w:hAnsi="VNI-Times"/>
                      <w:sz w:val="28"/>
                      <w:szCs w:val="28"/>
                    </w:rPr>
                  </w:pP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w:t>
                  </w:r>
                  <w:r w:rsidRPr="002928FA">
                    <w:rPr>
                      <w:rFonts w:ascii="VNI-Times" w:hAnsi="VNI-Times"/>
                      <w:b/>
                      <w:bCs/>
                      <w:sz w:val="28"/>
                      <w:szCs w:val="28"/>
                      <w:u w:val="single"/>
                    </w:rPr>
                    <w:t>BAØI 5:</w:t>
                  </w:r>
                  <w:r w:rsidRPr="002928FA">
                    <w:rPr>
                      <w:rFonts w:ascii="VNI-Times" w:hAnsi="VNI-Times"/>
                      <w:sz w:val="28"/>
                      <w:szCs w:val="28"/>
                    </w:rPr>
                    <w:t xml:space="preserve"> (1 ñieåm)</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Vôùi a, b, c laø caùc soá thöïc döông.  Ñaët :</w:t>
                  </w:r>
                </w:p>
                <w:p w:rsidR="002928FA" w:rsidRPr="002928FA" w:rsidRDefault="002928FA" w:rsidP="00EF30C4">
                  <w:pPr>
                    <w:ind w:right="519"/>
                    <w:rPr>
                      <w:rFonts w:ascii="VNI-Times" w:hAnsi="VNI-Times"/>
                      <w:sz w:val="28"/>
                      <w:szCs w:val="28"/>
                    </w:rPr>
                  </w:pPr>
                  <w:r w:rsidRPr="002928FA">
                    <w:rPr>
                      <w:rFonts w:ascii="VNI-Times" w:hAnsi="VNI-Times"/>
                      <w:sz w:val="28"/>
                      <w:szCs w:val="28"/>
                    </w:rPr>
                    <w:tab/>
                    <w:t>A =</w:t>
                  </w:r>
                  <w:r w:rsidRPr="002928FA">
                    <w:rPr>
                      <w:rFonts w:ascii="VNI-Times" w:hAnsi="VNI-Times"/>
                      <w:position w:val="-28"/>
                      <w:sz w:val="28"/>
                      <w:szCs w:val="28"/>
                    </w:rPr>
                    <w:object w:dxaOrig="2780" w:dyaOrig="660">
                      <v:shape id="_x0000_i1408" type="#_x0000_t75" style="width:138.75pt;height:33pt" o:ole="">
                        <v:imagedata r:id="rId705" o:title=""/>
                      </v:shape>
                      <o:OLEObject Type="Embed" ProgID="Equation.3" ShapeID="_x0000_i1408" DrawAspect="Content" ObjectID="_1587353459" r:id="rId706"/>
                    </w:object>
                  </w:r>
                  <w:r w:rsidRPr="002928FA">
                    <w:rPr>
                      <w:rFonts w:ascii="VNI-Times" w:hAnsi="VNI-Times"/>
                      <w:sz w:val="28"/>
                      <w:szCs w:val="28"/>
                    </w:rPr>
                    <w:t>;</w:t>
                  </w:r>
                  <w:r w:rsidRPr="002928FA">
                    <w:rPr>
                      <w:rFonts w:ascii="VNI-Times" w:hAnsi="VNI-Times"/>
                      <w:sz w:val="28"/>
                      <w:szCs w:val="28"/>
                    </w:rPr>
                    <w:tab/>
                  </w:r>
                  <w:r w:rsidRPr="002928FA">
                    <w:rPr>
                      <w:rFonts w:ascii="VNI-Times" w:hAnsi="VNI-Times"/>
                      <w:sz w:val="28"/>
                      <w:szCs w:val="28"/>
                    </w:rPr>
                    <w:tab/>
                    <w:t>B=</w:t>
                  </w:r>
                  <w:r w:rsidRPr="002928FA">
                    <w:rPr>
                      <w:rFonts w:ascii="VNI-Times" w:hAnsi="VNI-Times"/>
                      <w:position w:val="-24"/>
                      <w:sz w:val="28"/>
                      <w:szCs w:val="28"/>
                    </w:rPr>
                    <w:object w:dxaOrig="1919" w:dyaOrig="620">
                      <v:shape id="_x0000_i1409" type="#_x0000_t75" style="width:96pt;height:30.75pt" o:ole="">
                        <v:imagedata r:id="rId707" o:title=""/>
                      </v:shape>
                      <o:OLEObject Type="Embed" ProgID="Equation.3" ShapeID="_x0000_i1409" DrawAspect="Content" ObjectID="_1587353460" r:id="rId708"/>
                    </w:object>
                  </w:r>
                  <w:r w:rsidRPr="002928FA">
                    <w:rPr>
                      <w:rFonts w:ascii="VNI-Times" w:hAnsi="VNI-Times"/>
                      <w:sz w:val="28"/>
                      <w:szCs w:val="28"/>
                    </w:rPr>
                    <w:t xml:space="preserve"> ;</w:t>
                  </w:r>
                </w:p>
                <w:p w:rsidR="002928FA" w:rsidRPr="002928FA" w:rsidRDefault="002928FA" w:rsidP="00EF30C4">
                  <w:pPr>
                    <w:ind w:right="519"/>
                    <w:rPr>
                      <w:rFonts w:ascii="VNI-Times" w:hAnsi="VNI-Times"/>
                      <w:sz w:val="28"/>
                      <w:szCs w:val="28"/>
                    </w:rPr>
                  </w:pPr>
                  <w:r w:rsidRPr="002928FA">
                    <w:rPr>
                      <w:rFonts w:ascii="VNI-Times" w:hAnsi="VNI-Times"/>
                      <w:sz w:val="28"/>
                      <w:szCs w:val="28"/>
                    </w:rPr>
                    <w:tab/>
                    <w:t>C =</w:t>
                  </w:r>
                  <w:r w:rsidRPr="002928FA">
                    <w:rPr>
                      <w:rFonts w:ascii="VNI-Times" w:hAnsi="VNI-Times"/>
                      <w:position w:val="-24"/>
                      <w:sz w:val="28"/>
                      <w:szCs w:val="28"/>
                    </w:rPr>
                    <w:object w:dxaOrig="1919" w:dyaOrig="620">
                      <v:shape id="_x0000_i1410" type="#_x0000_t75" style="width:96pt;height:30.75pt" o:ole="">
                        <v:imagedata r:id="rId709" o:title=""/>
                      </v:shape>
                      <o:OLEObject Type="Embed" ProgID="Equation.3" ShapeID="_x0000_i1410" DrawAspect="Content" ObjectID="_1587353461" r:id="rId710"/>
                    </w:object>
                  </w:r>
                  <w:r w:rsidRPr="002928FA">
                    <w:rPr>
                      <w:rFonts w:ascii="VNI-Times" w:hAnsi="VNI-Times"/>
                      <w:sz w:val="28"/>
                      <w:szCs w:val="28"/>
                    </w:rPr>
                    <w:t>;</w:t>
                  </w:r>
                  <w:r w:rsidRPr="002928FA">
                    <w:rPr>
                      <w:rFonts w:ascii="VNI-Times" w:hAnsi="VNI-Times"/>
                      <w:sz w:val="28"/>
                      <w:szCs w:val="28"/>
                    </w:rPr>
                    <w:tab/>
                  </w:r>
                  <w:r w:rsidRPr="002928FA">
                    <w:rPr>
                      <w:rFonts w:ascii="VNI-Times" w:hAnsi="VNI-Times"/>
                      <w:sz w:val="28"/>
                      <w:szCs w:val="28"/>
                    </w:rPr>
                    <w:tab/>
                  </w:r>
                  <w:r w:rsidRPr="002928FA">
                    <w:rPr>
                      <w:rFonts w:ascii="VNI-Times" w:hAnsi="VNI-Times"/>
                      <w:sz w:val="28"/>
                      <w:szCs w:val="28"/>
                    </w:rPr>
                    <w:tab/>
                    <w:t>D=</w:t>
                  </w:r>
                  <w:r w:rsidRPr="002928FA">
                    <w:rPr>
                      <w:rFonts w:ascii="VNI-Times" w:hAnsi="VNI-Times"/>
                      <w:position w:val="-24"/>
                      <w:sz w:val="28"/>
                      <w:szCs w:val="28"/>
                    </w:rPr>
                    <w:object w:dxaOrig="1919" w:dyaOrig="620">
                      <v:shape id="_x0000_i1411" type="#_x0000_t75" style="width:96pt;height:30.75pt" o:ole="">
                        <v:imagedata r:id="rId711" o:title=""/>
                      </v:shape>
                      <o:OLEObject Type="Embed" ProgID="Equation.3" ShapeID="_x0000_i1411" DrawAspect="Content" ObjectID="_1587353462" r:id="rId712"/>
                    </w:object>
                  </w:r>
                  <w:r w:rsidRPr="002928FA">
                    <w:rPr>
                      <w:rFonts w:ascii="VNI-Times" w:hAnsi="VNI-Times"/>
                      <w:sz w:val="28"/>
                      <w:szCs w:val="28"/>
                    </w:rPr>
                    <w:t>.</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Chöùng  minh raèng  :     A  +  B  </w:t>
                  </w:r>
                  <w:r w:rsidRPr="002928FA">
                    <w:rPr>
                      <w:rFonts w:ascii="VNI-Times" w:hAnsi="VNI-Times"/>
                      <w:position w:val="-4"/>
                      <w:sz w:val="28"/>
                      <w:szCs w:val="28"/>
                    </w:rPr>
                    <w:object w:dxaOrig="200" w:dyaOrig="240">
                      <v:shape id="_x0000_i1412" type="#_x0000_t75" style="width:9.75pt;height:12pt" o:ole="">
                        <v:imagedata r:id="rId597" o:title=""/>
                      </v:shape>
                      <o:OLEObject Type="Embed" ProgID="Equation.3" ShapeID="_x0000_i1412" DrawAspect="Content" ObjectID="_1587353463" r:id="rId713"/>
                    </w:object>
                  </w:r>
                  <w:r w:rsidRPr="002928FA">
                    <w:rPr>
                      <w:rFonts w:ascii="VNI-Times" w:hAnsi="VNI-Times"/>
                      <w:sz w:val="28"/>
                      <w:szCs w:val="28"/>
                    </w:rPr>
                    <w:t xml:space="preserve">   C +  D</w:t>
                  </w:r>
                </w:p>
                <w:p w:rsidR="002928FA" w:rsidRPr="002928FA" w:rsidRDefault="002928FA" w:rsidP="00EF30C4">
                  <w:pPr>
                    <w:ind w:right="519"/>
                    <w:rPr>
                      <w:rFonts w:ascii="VNI-Times" w:hAnsi="VNI-Times"/>
                      <w:sz w:val="28"/>
                      <w:szCs w:val="28"/>
                    </w:rPr>
                  </w:pPr>
                </w:p>
                <w:p w:rsidR="002928FA" w:rsidRPr="002928FA" w:rsidRDefault="002928FA" w:rsidP="00EF30C4">
                  <w:pPr>
                    <w:ind w:right="519"/>
                    <w:rPr>
                      <w:rFonts w:ascii="VNI-Times" w:hAnsi="VNI-Times"/>
                      <w:sz w:val="28"/>
                      <w:szCs w:val="28"/>
                    </w:rPr>
                  </w:pPr>
                </w:p>
                <w:p w:rsidR="002928FA" w:rsidRPr="002928FA" w:rsidRDefault="002928FA" w:rsidP="00EF30C4">
                  <w:pPr>
                    <w:ind w:right="519"/>
                    <w:rPr>
                      <w:rFonts w:ascii="VNI-Times" w:hAnsi="VNI-Times"/>
                      <w:sz w:val="28"/>
                      <w:szCs w:val="28"/>
                    </w:rPr>
                  </w:pP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w:t>
                  </w:r>
                </w:p>
                <w:p w:rsidR="002928FA" w:rsidRPr="002928FA" w:rsidRDefault="002928FA" w:rsidP="00EF30C4">
                  <w:pPr>
                    <w:ind w:right="519"/>
                    <w:rPr>
                      <w:rFonts w:ascii="VNI-Times" w:hAnsi="VNI-Times"/>
                      <w:sz w:val="28"/>
                      <w:szCs w:val="28"/>
                    </w:rPr>
                  </w:pPr>
                  <w:r w:rsidRPr="002928FA">
                    <w:rPr>
                      <w:rFonts w:ascii="VNI-Times" w:hAnsi="VNI-Times"/>
                      <w:sz w:val="28"/>
                      <w:szCs w:val="28"/>
                    </w:rPr>
                    <w:t xml:space="preserve">                                                         ------------- Heát ---------------         </w:t>
                  </w:r>
                </w:p>
                <w:p w:rsidR="002928FA" w:rsidRPr="00E8113A" w:rsidRDefault="002928FA" w:rsidP="00EF30C4">
                  <w:pPr>
                    <w:ind w:left="1500"/>
                    <w:rPr>
                      <w:rFonts w:ascii="VNI-Times" w:hAnsi="VNI-Times"/>
                    </w:rPr>
                  </w:pPr>
                </w:p>
                <w:p w:rsidR="002928FA" w:rsidRPr="00E8113A" w:rsidRDefault="002928FA" w:rsidP="00EF30C4">
                  <w:pPr>
                    <w:ind w:left="1500"/>
                    <w:rPr>
                      <w:rFonts w:ascii="VNI-Times" w:hAnsi="VNI-Times"/>
                    </w:rPr>
                  </w:pPr>
                </w:p>
                <w:p w:rsidR="002928FA" w:rsidRPr="00E8113A" w:rsidRDefault="002928FA" w:rsidP="00EF30C4">
                  <w:pPr>
                    <w:rPr>
                      <w:rFonts w:ascii="VNI-Times" w:hAnsi="VNI-Times"/>
                    </w:rPr>
                  </w:pPr>
                </w:p>
                <w:p w:rsidR="002928FA" w:rsidRPr="00E8113A" w:rsidRDefault="002928FA" w:rsidP="00EF30C4">
                  <w:pPr>
                    <w:tabs>
                      <w:tab w:val="center" w:pos="1440"/>
                      <w:tab w:val="center" w:pos="6300"/>
                    </w:tabs>
                    <w:jc w:val="both"/>
                    <w:rPr>
                      <w:rFonts w:ascii="VNI-Times" w:hAnsi="VNI-Times"/>
                      <w:b/>
                    </w:rPr>
                  </w:pPr>
                  <w:r w:rsidRPr="00E8113A">
                    <w:rPr>
                      <w:rFonts w:ascii="VNI-Times" w:hAnsi="VNI-Times"/>
                    </w:rPr>
                    <w:t xml:space="preserve"> </w:t>
                  </w:r>
                  <w:r w:rsidRPr="00E8113A">
                    <w:rPr>
                      <w:rFonts w:ascii="VNI-Times" w:hAnsi="VNI-Times"/>
                    </w:rPr>
                    <w:tab/>
                  </w:r>
                  <w:r w:rsidRPr="00E8113A">
                    <w:rPr>
                      <w:rFonts w:ascii="VNI-Times" w:hAnsi="VNI-Times"/>
                      <w:b/>
                    </w:rPr>
                    <w:t>SÔÛ GIA</w:t>
                  </w:r>
                  <w:r w:rsidRPr="00E8113A">
                    <w:rPr>
                      <w:rFonts w:ascii="VNI-Times" w:hAnsi="VNI-Times" w:cs="Arial"/>
                      <w:b/>
                    </w:rPr>
                    <w:t>Ù</w:t>
                  </w:r>
                  <w:r w:rsidRPr="00E8113A">
                    <w:rPr>
                      <w:rFonts w:ascii="VNI-Times" w:hAnsi="VNI-Times" w:cs=".VnTime"/>
                      <w:b/>
                    </w:rPr>
                    <w:t>O DUÏC_ÑAØO TAÏO</w:t>
                  </w:r>
                  <w:r w:rsidRPr="00E8113A">
                    <w:rPr>
                      <w:rFonts w:ascii="VNI-Times" w:hAnsi="VNI-Times" w:cs=".VnTime"/>
                      <w:b/>
                    </w:rPr>
                    <w:tab/>
                    <w:t xml:space="preserve"> KÌ  THI  TUYE</w:t>
                  </w:r>
                  <w:r w:rsidRPr="00E8113A">
                    <w:rPr>
                      <w:rFonts w:ascii="VNI-Times" w:hAnsi="VNI-Times" w:cs="Arial"/>
                      <w:b/>
                    </w:rPr>
                    <w:t>Å</w:t>
                  </w:r>
                  <w:r w:rsidRPr="00E8113A">
                    <w:rPr>
                      <w:rFonts w:ascii="VNI-Times" w:hAnsi="VNI-Times" w:cs=".VnTime"/>
                      <w:b/>
                    </w:rPr>
                    <w:t>N  SINH VAØO LÔ</w:t>
                  </w:r>
                  <w:r w:rsidRPr="00E8113A">
                    <w:rPr>
                      <w:rFonts w:ascii="VNI-Times" w:hAnsi="VNI-Times" w:cs="Arial"/>
                      <w:b/>
                    </w:rPr>
                    <w:t>Ù</w:t>
                  </w:r>
                  <w:r w:rsidRPr="00E8113A">
                    <w:rPr>
                      <w:rFonts w:ascii="VNI-Times" w:hAnsi="VNI-Times" w:cs=".VnTime"/>
                      <w:b/>
                    </w:rPr>
                    <w:t>P 10 CHUYEÂN TOA</w:t>
                  </w:r>
                  <w:r w:rsidRPr="00E8113A">
                    <w:rPr>
                      <w:rFonts w:ascii="VNI-Times" w:hAnsi="VNI-Times" w:cs="Arial"/>
                      <w:b/>
                    </w:rPr>
                    <w:t>Ù</w:t>
                  </w:r>
                  <w:r w:rsidRPr="00E8113A">
                    <w:rPr>
                      <w:rFonts w:ascii="VNI-Times" w:hAnsi="VNI-Times" w:cs=".VnTime"/>
                      <w:b/>
                    </w:rPr>
                    <w:t xml:space="preserve">N </w:t>
                  </w:r>
                </w:p>
                <w:p w:rsidR="002928FA" w:rsidRPr="00E8113A" w:rsidRDefault="002928FA" w:rsidP="00EF30C4">
                  <w:pPr>
                    <w:tabs>
                      <w:tab w:val="center" w:pos="1440"/>
                      <w:tab w:val="center" w:pos="6300"/>
                    </w:tabs>
                    <w:jc w:val="both"/>
                    <w:rPr>
                      <w:rFonts w:ascii="VNI-Times" w:hAnsi="VNI-Times"/>
                    </w:rPr>
                  </w:pPr>
                  <w:r w:rsidRPr="00E8113A">
                    <w:rPr>
                      <w:rFonts w:ascii="VNI-Times" w:hAnsi="VNI-Times"/>
                      <w:b/>
                    </w:rPr>
                    <w:t xml:space="preserve"> </w:t>
                  </w:r>
                  <w:r w:rsidRPr="00E8113A">
                    <w:rPr>
                      <w:rFonts w:ascii="VNI-Times" w:hAnsi="VNI-Times"/>
                      <w:b/>
                    </w:rPr>
                    <w:tab/>
                    <w:t>THÖØA THIEÂN_HUEÁ</w:t>
                  </w:r>
                  <w:r w:rsidRPr="00E8113A">
                    <w:rPr>
                      <w:rFonts w:ascii="VNI-Times" w:hAnsi="VNI-Times"/>
                    </w:rPr>
                    <w:tab/>
                    <w:t>Naêm hoïc 2005-2006</w:t>
                  </w:r>
                </w:p>
                <w:p w:rsidR="002928FA" w:rsidRPr="00E8113A" w:rsidRDefault="002928FA" w:rsidP="00EF30C4">
                  <w:pPr>
                    <w:tabs>
                      <w:tab w:val="center" w:pos="1440"/>
                      <w:tab w:val="center" w:pos="6300"/>
                    </w:tabs>
                    <w:jc w:val="both"/>
                    <w:rPr>
                      <w:rFonts w:ascii="VNI-Times" w:hAnsi="VNI-Times"/>
                    </w:rPr>
                  </w:pPr>
                  <w:r w:rsidRPr="00E8113A">
                    <w:rPr>
                      <w:rFonts w:ascii="VNI-Times" w:hAnsi="VNI-Times"/>
                    </w:rPr>
                    <w:t xml:space="preserve">            * * * * *                                                         </w:t>
                  </w:r>
                  <w:r w:rsidRPr="00E8113A">
                    <w:rPr>
                      <w:rFonts w:ascii="VNI-Times" w:hAnsi="VNI-Times"/>
                    </w:rPr>
                    <w:tab/>
                    <w:t>Moân :  TOA</w:t>
                  </w:r>
                  <w:r w:rsidRPr="00E8113A">
                    <w:rPr>
                      <w:rFonts w:ascii="VNI-Times" w:hAnsi="VNI-Times" w:cs="Arial"/>
                    </w:rPr>
                    <w:t>Ù</w:t>
                  </w:r>
                  <w:r w:rsidRPr="00E8113A">
                    <w:rPr>
                      <w:rFonts w:ascii="VNI-Times" w:hAnsi="VNI-Times" w:cs=".VnTime"/>
                    </w:rPr>
                    <w:t xml:space="preserve">N     </w:t>
                  </w:r>
                </w:p>
                <w:p w:rsidR="002928FA" w:rsidRPr="00E8113A" w:rsidRDefault="002928FA" w:rsidP="00EF30C4">
                  <w:pPr>
                    <w:tabs>
                      <w:tab w:val="center" w:pos="1440"/>
                      <w:tab w:val="center" w:pos="6300"/>
                    </w:tabs>
                    <w:jc w:val="both"/>
                    <w:rPr>
                      <w:rFonts w:ascii="VNI-Times" w:hAnsi="VNI-Times"/>
                    </w:rPr>
                  </w:pPr>
                  <w:r w:rsidRPr="00E8113A">
                    <w:rPr>
                      <w:rFonts w:ascii="VNI-Times" w:hAnsi="VNI-Times"/>
                    </w:rPr>
                    <w:t xml:space="preserve">  </w:t>
                  </w:r>
                  <w:r w:rsidRPr="00E8113A">
                    <w:rPr>
                      <w:rFonts w:ascii="VNI-Times" w:hAnsi="VNI-Times"/>
                    </w:rPr>
                    <w:tab/>
                  </w:r>
                  <w:r w:rsidRPr="00E8113A">
                    <w:rPr>
                      <w:rFonts w:ascii="VNI-Times" w:hAnsi="VNI-Times"/>
                      <w:b/>
                    </w:rPr>
                    <w:t>ÑEÀ DÖÏ BÒ</w:t>
                  </w:r>
                  <w:r w:rsidRPr="00E8113A">
                    <w:rPr>
                      <w:rFonts w:ascii="VNI-Times" w:hAnsi="VNI-Times"/>
                    </w:rPr>
                    <w:tab/>
                  </w:r>
                  <w:r w:rsidRPr="00E8113A">
                    <w:rPr>
                      <w:rFonts w:ascii="VNI-Times" w:hAnsi="VNI-Times"/>
                      <w:b/>
                      <w:bCs/>
                    </w:rPr>
                    <w:t>ÑA</w:t>
                  </w:r>
                  <w:r w:rsidRPr="00E8113A">
                    <w:rPr>
                      <w:rFonts w:ascii="VNI-Times" w:hAnsi="VNI-Times" w:cs="Arial"/>
                      <w:b/>
                      <w:bCs/>
                    </w:rPr>
                    <w:t>Ù</w:t>
                  </w:r>
                  <w:r w:rsidRPr="00E8113A">
                    <w:rPr>
                      <w:rFonts w:ascii="VNI-Times" w:hAnsi="VNI-Times" w:cs=".VnTime"/>
                      <w:b/>
                      <w:bCs/>
                    </w:rPr>
                    <w:t>P A</w:t>
                  </w:r>
                  <w:r w:rsidRPr="00E8113A">
                    <w:rPr>
                      <w:rFonts w:ascii="VNI-Times" w:hAnsi="VNI-Times" w:cs="Arial"/>
                      <w:b/>
                      <w:bCs/>
                    </w:rPr>
                    <w:t>Ù</w:t>
                  </w:r>
                  <w:r w:rsidRPr="00E8113A">
                    <w:rPr>
                      <w:rFonts w:ascii="VNI-Times" w:hAnsi="VNI-Times" w:cs=".VnTime"/>
                      <w:b/>
                      <w:bCs/>
                    </w:rPr>
                    <w:t>N – THANG ÑIE</w:t>
                  </w:r>
                  <w:r w:rsidRPr="00E8113A">
                    <w:rPr>
                      <w:rFonts w:ascii="VNI-Times" w:hAnsi="VNI-Times" w:cs="Arial"/>
                      <w:b/>
                      <w:bCs/>
                    </w:rPr>
                    <w:t>Å</w:t>
                  </w:r>
                  <w:r w:rsidRPr="00E8113A">
                    <w:rPr>
                      <w:rFonts w:ascii="VNI-Times" w:hAnsi="VNI-Times" w:cs=".VnTime"/>
                      <w:b/>
                      <w:bCs/>
                    </w:rPr>
                    <w:t xml:space="preserve">M </w:t>
                  </w:r>
                </w:p>
                <w:p w:rsidR="002928FA" w:rsidRPr="00E8113A" w:rsidRDefault="002928FA" w:rsidP="00EF30C4">
                  <w:pPr>
                    <w:jc w:val="both"/>
                    <w:rPr>
                      <w:rFonts w:ascii="VNI-Times" w:hAnsi="VNI-Times"/>
                    </w:rPr>
                  </w:pPr>
                  <w:r>
                    <w:rPr>
                      <w:rFonts w:ascii="VNI-Times" w:hAnsi="VNI-Times"/>
                      <w:noProof/>
                      <w:lang w:val="en-US"/>
                    </w:rPr>
                    <mc:AlternateContent>
                      <mc:Choice Requires="wps">
                        <w:drawing>
                          <wp:anchor distT="0" distB="0" distL="114300" distR="114300" simplePos="0" relativeHeight="251686912" behindDoc="0" locked="0" layoutInCell="1" allowOverlap="1" wp14:anchorId="6CD5B392" wp14:editId="5D56E7F1">
                            <wp:simplePos x="0" y="0"/>
                            <wp:positionH relativeFrom="column">
                              <wp:posOffset>114300</wp:posOffset>
                            </wp:positionH>
                            <wp:positionV relativeFrom="paragraph">
                              <wp:posOffset>122555</wp:posOffset>
                            </wp:positionV>
                            <wp:extent cx="5829300" cy="0"/>
                            <wp:effectExtent l="9525" t="8255" r="9525" b="10795"/>
                            <wp:wrapNone/>
                            <wp:docPr id="1294" name="Straight Connector 1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4"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9.65pt" to="468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etBIAIAADwEAAAOAAAAZHJzL2Uyb0RvYy54bWysU02P2jAQvVfqf7Byh3xso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"/>
                        </w:pict>
                      </mc:Fallback>
                    </mc:AlternateContent>
                  </w:r>
                  <w:r w:rsidRPr="00E8113A">
                    <w:rPr>
                      <w:rFonts w:ascii="VNI-Times" w:hAnsi="VNI-Times"/>
                    </w:rPr>
                    <w:t xml:space="preserve">   </w:t>
                  </w:r>
                  <w:r w:rsidRPr="00E8113A">
                    <w:rPr>
                      <w:rFonts w:ascii="VNI-Times" w:hAnsi="VNI-Times"/>
                      <w:b/>
                      <w:bCs/>
                    </w:rPr>
                    <w:t xml:space="preserve">                              </w:t>
                  </w:r>
                </w:p>
                <w:p w:rsidR="002928FA" w:rsidRPr="00E8113A" w:rsidRDefault="002928FA" w:rsidP="00EF30C4">
                  <w:pPr>
                    <w:rPr>
                      <w:rFonts w:ascii="VNI-Times" w:hAnsi="VNI-Times"/>
                    </w:rPr>
                  </w:pPr>
                  <w:r w:rsidRPr="00E8113A">
                    <w:rPr>
                      <w:rFonts w:ascii="VNI-Times" w:hAnsi="VNI-Times"/>
                    </w:rPr>
                    <w:t xml:space="preserve">                           </w:t>
                  </w:r>
                </w:p>
                <w:p w:rsidR="002928FA" w:rsidRPr="002928FA" w:rsidRDefault="002928FA" w:rsidP="00EF30C4">
                  <w:pPr>
                    <w:rPr>
                      <w:rFonts w:ascii="VNI-Times" w:hAnsi="VNI-Times"/>
                      <w:sz w:val="28"/>
                      <w:szCs w:val="28"/>
                    </w:rPr>
                  </w:pPr>
                  <w:r w:rsidRPr="002928FA">
                    <w:rPr>
                      <w:rFonts w:ascii="VNI-Times" w:hAnsi="VNI-Times"/>
                      <w:b/>
                      <w:bCs/>
                      <w:sz w:val="28"/>
                      <w:szCs w:val="28"/>
                      <w:u w:val="single"/>
                    </w:rPr>
                    <w:t xml:space="preserve">BAØI 1 </w:t>
                  </w:r>
                  <w:r w:rsidRPr="002928FA">
                    <w:rPr>
                      <w:rFonts w:ascii="VNI-Times" w:hAnsi="VNI-Times"/>
                      <w:sz w:val="28"/>
                      <w:szCs w:val="28"/>
                    </w:rPr>
                    <w:t>(3ñ)</w:t>
                  </w:r>
                </w:p>
                <w:p w:rsidR="002928FA" w:rsidRPr="002928FA" w:rsidRDefault="002928FA" w:rsidP="00EF30C4">
                  <w:pPr>
                    <w:rPr>
                      <w:rFonts w:ascii="VNI-Times" w:hAnsi="VNI-Times"/>
                      <w:sz w:val="28"/>
                      <w:szCs w:val="28"/>
                      <w:u w:val="single"/>
                    </w:rPr>
                  </w:pPr>
                  <w:r w:rsidRPr="002928FA">
                    <w:rPr>
                      <w:rFonts w:ascii="VNI-Times" w:hAnsi="VNI-Times"/>
                      <w:sz w:val="28"/>
                      <w:szCs w:val="28"/>
                      <w:u w:val="single"/>
                    </w:rPr>
                    <w:t xml:space="preserve"> Caâu a    </w:t>
                  </w:r>
                </w:p>
                <w:p w:rsidR="002928FA" w:rsidRPr="002928FA" w:rsidRDefault="002928FA" w:rsidP="00EF30C4">
                  <w:pPr>
                    <w:rPr>
                      <w:rFonts w:ascii="VNI-Times" w:hAnsi="VNI-Times"/>
                      <w:sz w:val="28"/>
                      <w:szCs w:val="28"/>
                    </w:rPr>
                  </w:pPr>
                  <w:r w:rsidRPr="002928FA">
                    <w:rPr>
                      <w:rFonts w:ascii="VNI-Times" w:hAnsi="VNI-Times"/>
                      <w:sz w:val="28"/>
                      <w:szCs w:val="28"/>
                    </w:rPr>
                    <w:t xml:space="preserve">    +  Khai trieån veá phaûi. </w:t>
                  </w:r>
                </w:p>
                <w:p w:rsidR="002928FA" w:rsidRPr="002928FA" w:rsidRDefault="002928FA" w:rsidP="00EF30C4">
                  <w:pPr>
                    <w:rPr>
                      <w:rFonts w:ascii="VNI-Times" w:hAnsi="VNI-Times"/>
                      <w:sz w:val="28"/>
                      <w:szCs w:val="28"/>
                    </w:rPr>
                  </w:pPr>
                  <w:r w:rsidRPr="002928FA">
                    <w:rPr>
                      <w:rFonts w:ascii="VNI-Times" w:hAnsi="VNI-Times"/>
                      <w:sz w:val="28"/>
                      <w:szCs w:val="28"/>
                    </w:rPr>
                    <w:t xml:space="preserve">    + So saùnh  keát quaû vôùi veá traùi .</w:t>
                  </w:r>
                </w:p>
                <w:p w:rsidR="002928FA" w:rsidRPr="002928FA" w:rsidRDefault="002928FA" w:rsidP="00EF30C4">
                  <w:pPr>
                    <w:rPr>
                      <w:rFonts w:ascii="VNI-Times" w:hAnsi="VNI-Times"/>
                      <w:sz w:val="28"/>
                      <w:szCs w:val="28"/>
                      <w:u w:val="single"/>
                    </w:rPr>
                  </w:pPr>
                  <w:r w:rsidRPr="002928FA">
                    <w:rPr>
                      <w:rFonts w:ascii="VNI-Times" w:hAnsi="VNI-Times"/>
                      <w:sz w:val="28"/>
                      <w:szCs w:val="28"/>
                      <w:u w:val="single"/>
                    </w:rPr>
                    <w:t>Caâu b</w:t>
                  </w:r>
                </w:p>
                <w:p w:rsidR="002928FA" w:rsidRPr="002928FA" w:rsidRDefault="002928FA" w:rsidP="00EF30C4">
                  <w:pPr>
                    <w:rPr>
                      <w:rFonts w:ascii="VNI-Times" w:hAnsi="VNI-Times"/>
                      <w:sz w:val="28"/>
                      <w:szCs w:val="28"/>
                    </w:rPr>
                  </w:pPr>
                  <w:r w:rsidRPr="002928FA">
                    <w:rPr>
                      <w:rFonts w:ascii="VNI-Times" w:hAnsi="VNI-Times"/>
                      <w:sz w:val="28"/>
                      <w:szCs w:val="28"/>
                    </w:rPr>
                    <w:t xml:space="preserve">   +Ñaët x=</w:t>
                  </w:r>
                  <w:r w:rsidRPr="002928FA">
                    <w:rPr>
                      <w:rFonts w:ascii="VNI-Times" w:hAnsi="VNI-Times"/>
                      <w:position w:val="-6"/>
                      <w:sz w:val="28"/>
                      <w:szCs w:val="28"/>
                    </w:rPr>
                    <w:object w:dxaOrig="380" w:dyaOrig="340">
                      <v:shape id="_x0000_i1413" type="#_x0000_t75" style="width:18.75pt;height:17.25pt" o:ole="">
                        <v:imagedata r:id="rId714" o:title=""/>
                      </v:shape>
                      <o:OLEObject Type="Embed" ProgID="Equation.3" ShapeID="_x0000_i1413" DrawAspect="Content" ObjectID="_1587353464" r:id="rId715"/>
                    </w:object>
                  </w:r>
                  <w:r w:rsidRPr="002928FA">
                    <w:rPr>
                      <w:rFonts w:ascii="VNI-Times" w:hAnsi="VNI-Times"/>
                      <w:sz w:val="28"/>
                      <w:szCs w:val="28"/>
                    </w:rPr>
                    <w:t>,Ta coù x</w:t>
                  </w:r>
                  <w:r w:rsidRPr="002928FA">
                    <w:rPr>
                      <w:rFonts w:ascii="VNI-Times" w:hAnsi="VNI-Times"/>
                      <w:sz w:val="28"/>
                      <w:szCs w:val="28"/>
                      <w:vertAlign w:val="superscript"/>
                    </w:rPr>
                    <w:t>3</w:t>
                  </w:r>
                  <w:r w:rsidRPr="002928FA">
                    <w:rPr>
                      <w:rFonts w:ascii="VNI-Times" w:hAnsi="VNI-Times"/>
                      <w:sz w:val="28"/>
                      <w:szCs w:val="28"/>
                    </w:rPr>
                    <w:t>=2   ; d+ex+fx</w:t>
                  </w:r>
                  <w:r w:rsidRPr="002928FA">
                    <w:rPr>
                      <w:rFonts w:ascii="VNI-Times" w:hAnsi="VNI-Times"/>
                      <w:sz w:val="28"/>
                      <w:szCs w:val="28"/>
                      <w:vertAlign w:val="superscript"/>
                    </w:rPr>
                    <w:t>2</w:t>
                  </w:r>
                  <w:r w:rsidRPr="002928FA">
                    <w:rPr>
                      <w:rFonts w:ascii="VNI-Times" w:hAnsi="VNI-Times"/>
                      <w:sz w:val="28"/>
                      <w:szCs w:val="28"/>
                    </w:rPr>
                    <w:t>=0 (1)   ; dx+ex</w:t>
                  </w:r>
                  <w:r w:rsidRPr="002928FA">
                    <w:rPr>
                      <w:rFonts w:ascii="VNI-Times" w:hAnsi="VNI-Times"/>
                      <w:sz w:val="28"/>
                      <w:szCs w:val="28"/>
                      <w:vertAlign w:val="superscript"/>
                    </w:rPr>
                    <w:t>2</w:t>
                  </w:r>
                  <w:r w:rsidRPr="002928FA">
                    <w:rPr>
                      <w:rFonts w:ascii="VNI-Times" w:hAnsi="VNI-Times"/>
                      <w:sz w:val="28"/>
                      <w:szCs w:val="28"/>
                    </w:rPr>
                    <w:t>+2f=0  (2) .</w:t>
                  </w:r>
                </w:p>
                <w:p w:rsidR="002928FA" w:rsidRPr="002928FA" w:rsidRDefault="002928FA" w:rsidP="00EF30C4">
                  <w:pPr>
                    <w:rPr>
                      <w:rFonts w:ascii="VNI-Times" w:hAnsi="VNI-Times"/>
                      <w:sz w:val="28"/>
                      <w:szCs w:val="28"/>
                    </w:rPr>
                  </w:pPr>
                  <w:r w:rsidRPr="002928FA">
                    <w:rPr>
                      <w:rFonts w:ascii="VNI-Times" w:hAnsi="VNI-Times"/>
                      <w:sz w:val="28"/>
                      <w:szCs w:val="28"/>
                    </w:rPr>
                    <w:t xml:space="preserve">   + Khöû x giöõa (1) , (2) :    x(e</w:t>
                  </w:r>
                  <w:r w:rsidRPr="002928FA">
                    <w:rPr>
                      <w:rFonts w:ascii="VNI-Times" w:hAnsi="VNI-Times"/>
                      <w:sz w:val="28"/>
                      <w:szCs w:val="28"/>
                      <w:vertAlign w:val="superscript"/>
                    </w:rPr>
                    <w:t>2</w:t>
                  </w:r>
                  <w:r w:rsidRPr="002928FA">
                    <w:rPr>
                      <w:rFonts w:ascii="VNI-Times" w:hAnsi="VNI-Times"/>
                      <w:sz w:val="28"/>
                      <w:szCs w:val="28"/>
                    </w:rPr>
                    <w:t>-df)=2f</w:t>
                  </w:r>
                  <w:r w:rsidRPr="002928FA">
                    <w:rPr>
                      <w:rFonts w:ascii="VNI-Times" w:hAnsi="VNI-Times"/>
                      <w:sz w:val="28"/>
                      <w:szCs w:val="28"/>
                      <w:vertAlign w:val="superscript"/>
                    </w:rPr>
                    <w:t>2</w:t>
                  </w:r>
                  <w:r w:rsidRPr="002928FA">
                    <w:rPr>
                      <w:rFonts w:ascii="VNI-Times" w:hAnsi="VNI-Times"/>
                      <w:sz w:val="28"/>
                      <w:szCs w:val="28"/>
                    </w:rPr>
                    <w:t>-de   vaø    2(e</w:t>
                  </w:r>
                  <w:r w:rsidRPr="002928FA">
                    <w:rPr>
                      <w:rFonts w:ascii="VNI-Times" w:hAnsi="VNI-Times"/>
                      <w:sz w:val="28"/>
                      <w:szCs w:val="28"/>
                      <w:vertAlign w:val="superscript"/>
                    </w:rPr>
                    <w:t>2</w:t>
                  </w:r>
                  <w:r w:rsidRPr="002928FA">
                    <w:rPr>
                      <w:rFonts w:ascii="VNI-Times" w:hAnsi="VNI-Times"/>
                      <w:sz w:val="28"/>
                      <w:szCs w:val="28"/>
                    </w:rPr>
                    <w:t>-df)</w:t>
                  </w:r>
                  <w:r w:rsidRPr="002928FA">
                    <w:rPr>
                      <w:rFonts w:ascii="VNI-Times" w:hAnsi="VNI-Times"/>
                      <w:sz w:val="28"/>
                      <w:szCs w:val="28"/>
                      <w:vertAlign w:val="superscript"/>
                    </w:rPr>
                    <w:t xml:space="preserve"> 3</w:t>
                  </w:r>
                  <w:r w:rsidRPr="002928FA">
                    <w:rPr>
                      <w:rFonts w:ascii="VNI-Times" w:hAnsi="VNI-Times"/>
                      <w:sz w:val="28"/>
                      <w:szCs w:val="28"/>
                    </w:rPr>
                    <w:t xml:space="preserve"> =(2f</w:t>
                  </w:r>
                  <w:r w:rsidRPr="002928FA">
                    <w:rPr>
                      <w:rFonts w:ascii="VNI-Times" w:hAnsi="VNI-Times"/>
                      <w:sz w:val="28"/>
                      <w:szCs w:val="28"/>
                      <w:vertAlign w:val="superscript"/>
                    </w:rPr>
                    <w:t>2</w:t>
                  </w:r>
                  <w:r w:rsidRPr="002928FA">
                    <w:rPr>
                      <w:rFonts w:ascii="VNI-Times" w:hAnsi="VNI-Times"/>
                      <w:sz w:val="28"/>
                      <w:szCs w:val="28"/>
                    </w:rPr>
                    <w:t>-de)</w:t>
                  </w:r>
                  <w:r w:rsidRPr="002928FA">
                    <w:rPr>
                      <w:rFonts w:ascii="VNI-Times" w:hAnsi="VNI-Times"/>
                      <w:sz w:val="28"/>
                      <w:szCs w:val="28"/>
                      <w:vertAlign w:val="superscript"/>
                    </w:rPr>
                    <w:t>3</w:t>
                  </w:r>
                  <w:r w:rsidRPr="002928FA">
                    <w:rPr>
                      <w:rFonts w:ascii="VNI-Times" w:hAnsi="VNI-Times"/>
                      <w:sz w:val="28"/>
                      <w:szCs w:val="28"/>
                    </w:rPr>
                    <w:t xml:space="preserve"> (3)  .</w:t>
                  </w:r>
                </w:p>
                <w:p w:rsidR="002928FA" w:rsidRPr="002928FA" w:rsidRDefault="002928FA" w:rsidP="00EF30C4">
                  <w:pPr>
                    <w:rPr>
                      <w:rFonts w:ascii="VNI-Times" w:hAnsi="VNI-Times"/>
                      <w:sz w:val="28"/>
                      <w:szCs w:val="28"/>
                    </w:rPr>
                  </w:pPr>
                  <w:r w:rsidRPr="002928FA">
                    <w:rPr>
                      <w:rFonts w:ascii="VNI-Times" w:hAnsi="VNI-Times"/>
                      <w:sz w:val="28"/>
                      <w:szCs w:val="28"/>
                    </w:rPr>
                    <w:t xml:space="preserve">   + Do d,e,f laø caùc soá nguyeân neân töø (3) cho :e</w:t>
                  </w:r>
                  <w:r w:rsidRPr="002928FA">
                    <w:rPr>
                      <w:rFonts w:ascii="VNI-Times" w:hAnsi="VNI-Times"/>
                      <w:sz w:val="28"/>
                      <w:szCs w:val="28"/>
                      <w:vertAlign w:val="superscript"/>
                    </w:rPr>
                    <w:t>2</w:t>
                  </w:r>
                  <w:r w:rsidRPr="002928FA">
                    <w:rPr>
                      <w:rFonts w:ascii="VNI-Times" w:hAnsi="VNI-Times"/>
                      <w:sz w:val="28"/>
                      <w:szCs w:val="28"/>
                    </w:rPr>
                    <w:t>-df= 0 vaø 2f</w:t>
                  </w:r>
                  <w:r w:rsidRPr="002928FA">
                    <w:rPr>
                      <w:rFonts w:ascii="VNI-Times" w:hAnsi="VNI-Times"/>
                      <w:sz w:val="28"/>
                      <w:szCs w:val="28"/>
                      <w:vertAlign w:val="superscript"/>
                    </w:rPr>
                    <w:t>2</w:t>
                  </w:r>
                  <w:r w:rsidRPr="002928FA">
                    <w:rPr>
                      <w:rFonts w:ascii="VNI-Times" w:hAnsi="VNI-Times"/>
                      <w:sz w:val="28"/>
                      <w:szCs w:val="28"/>
                    </w:rPr>
                    <w:t>-de = 0 (Duøng phaûn chöùng )</w:t>
                  </w:r>
                </w:p>
                <w:p w:rsidR="002928FA" w:rsidRPr="002928FA" w:rsidRDefault="002928FA" w:rsidP="00EF30C4">
                  <w:pPr>
                    <w:rPr>
                      <w:rFonts w:ascii="VNI-Times" w:hAnsi="VNI-Times"/>
                      <w:sz w:val="28"/>
                      <w:szCs w:val="28"/>
                    </w:rPr>
                  </w:pPr>
                  <w:r w:rsidRPr="002928FA">
                    <w:rPr>
                      <w:rFonts w:ascii="VNI-Times" w:hAnsi="VNI-Times"/>
                      <w:sz w:val="28"/>
                      <w:szCs w:val="28"/>
                    </w:rPr>
                    <w:t xml:space="preserve">   +Töø ñoù : e</w:t>
                  </w:r>
                  <w:r w:rsidRPr="002928FA">
                    <w:rPr>
                      <w:rFonts w:ascii="VNI-Times" w:hAnsi="VNI-Times"/>
                      <w:sz w:val="28"/>
                      <w:szCs w:val="28"/>
                      <w:vertAlign w:val="superscript"/>
                    </w:rPr>
                    <w:t>3</w:t>
                  </w:r>
                  <w:r w:rsidRPr="002928FA">
                    <w:rPr>
                      <w:rFonts w:ascii="VNI-Times" w:hAnsi="VNI-Times"/>
                      <w:sz w:val="28"/>
                      <w:szCs w:val="28"/>
                    </w:rPr>
                    <w:t>=2f</w:t>
                  </w:r>
                  <w:r w:rsidRPr="002928FA">
                    <w:rPr>
                      <w:rFonts w:ascii="VNI-Times" w:hAnsi="VNI-Times"/>
                      <w:sz w:val="28"/>
                      <w:szCs w:val="28"/>
                      <w:vertAlign w:val="superscript"/>
                    </w:rPr>
                    <w:t>3</w:t>
                  </w:r>
                  <w:r w:rsidRPr="002928FA">
                    <w:rPr>
                      <w:rFonts w:ascii="VNI-Times" w:hAnsi="VNI-Times"/>
                      <w:sz w:val="28"/>
                      <w:szCs w:val="28"/>
                    </w:rPr>
                    <w:t xml:space="preserve">  , suy ra  e=f= 0 vaø d=0.</w:t>
                  </w:r>
                </w:p>
                <w:p w:rsidR="002928FA" w:rsidRPr="002928FA" w:rsidRDefault="002928FA" w:rsidP="00EF30C4">
                  <w:pPr>
                    <w:rPr>
                      <w:rFonts w:ascii="VNI-Times" w:hAnsi="VNI-Times"/>
                      <w:sz w:val="28"/>
                      <w:szCs w:val="28"/>
                      <w:u w:val="single"/>
                    </w:rPr>
                  </w:pPr>
                  <w:r w:rsidRPr="002928FA">
                    <w:rPr>
                      <w:rFonts w:ascii="VNI-Times" w:hAnsi="VNI-Times"/>
                      <w:sz w:val="28"/>
                      <w:szCs w:val="28"/>
                      <w:u w:val="single"/>
                    </w:rPr>
                    <w:t>Caâu c</w:t>
                  </w:r>
                </w:p>
                <w:p w:rsidR="002928FA" w:rsidRPr="002928FA" w:rsidRDefault="002928FA" w:rsidP="00EF30C4">
                  <w:pPr>
                    <w:rPr>
                      <w:rFonts w:ascii="VNI-Times" w:hAnsi="VNI-Times"/>
                      <w:sz w:val="28"/>
                      <w:szCs w:val="28"/>
                    </w:rPr>
                  </w:pPr>
                  <w:r w:rsidRPr="002928FA">
                    <w:rPr>
                      <w:rFonts w:ascii="VNI-Times" w:hAnsi="VNI-Times"/>
                      <w:sz w:val="28"/>
                      <w:szCs w:val="28"/>
                    </w:rPr>
                    <w:t xml:space="preserve">   + Duøng  a/ vôùi a= 1;b =</w:t>
                  </w:r>
                  <w:r w:rsidRPr="002928FA">
                    <w:rPr>
                      <w:rFonts w:ascii="VNI-Times" w:hAnsi="VNI-Times"/>
                      <w:noProof/>
                      <w:position w:val="-6"/>
                      <w:sz w:val="28"/>
                      <w:szCs w:val="28"/>
                      <w:lang w:val="en-US"/>
                    </w:rPr>
                    <w:drawing>
                      <wp:inline distT="0" distB="0" distL="0" distR="0" wp14:anchorId="6A0CE4C9" wp14:editId="0BB1E3DD">
                        <wp:extent cx="238125" cy="219075"/>
                        <wp:effectExtent l="0" t="0" r="9525" b="9525"/>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c=</w:t>
                  </w:r>
                  <w:r w:rsidRPr="002928FA">
                    <w:rPr>
                      <w:rFonts w:ascii="VNI-Times" w:hAnsi="VNI-Times"/>
                      <w:noProof/>
                      <w:position w:val="-6"/>
                      <w:sz w:val="28"/>
                      <w:szCs w:val="28"/>
                      <w:lang w:val="en-US"/>
                    </w:rPr>
                    <w:drawing>
                      <wp:inline distT="0" distB="0" distL="0" distR="0" wp14:anchorId="427F5DE4" wp14:editId="2B41CE0B">
                        <wp:extent cx="238125" cy="219075"/>
                        <wp:effectExtent l="0" t="0" r="9525" b="9525"/>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xml:space="preserve"> :  9 = (1  -</w:t>
                  </w:r>
                  <w:r w:rsidRPr="002928FA">
                    <w:rPr>
                      <w:rFonts w:ascii="VNI-Times" w:hAnsi="VNI-Times"/>
                      <w:position w:val="-6"/>
                      <w:sz w:val="28"/>
                      <w:szCs w:val="28"/>
                    </w:rPr>
                    <w:object w:dxaOrig="380" w:dyaOrig="340">
                      <v:shape id="_x0000_i1414" type="#_x0000_t75" style="width:18.75pt;height:17.25pt" o:ole="">
                        <v:imagedata r:id="rId714" o:title=""/>
                      </v:shape>
                      <o:OLEObject Type="Embed" ProgID="Equation.3" ShapeID="_x0000_i1414" DrawAspect="Content" ObjectID="_1587353465" r:id="rId716"/>
                    </w:object>
                  </w:r>
                  <w:r w:rsidRPr="002928FA">
                    <w:rPr>
                      <w:rFonts w:ascii="VNI-Times" w:hAnsi="VNI-Times"/>
                      <w:sz w:val="28"/>
                      <w:szCs w:val="28"/>
                    </w:rPr>
                    <w:t xml:space="preserve"> +</w:t>
                  </w:r>
                  <w:r w:rsidRPr="002928FA">
                    <w:rPr>
                      <w:rFonts w:ascii="VNI-Times" w:hAnsi="VNI-Times"/>
                      <w:noProof/>
                      <w:position w:val="-6"/>
                      <w:sz w:val="28"/>
                      <w:szCs w:val="28"/>
                      <w:lang w:val="en-US"/>
                    </w:rPr>
                    <w:drawing>
                      <wp:inline distT="0" distB="0" distL="0" distR="0" wp14:anchorId="168A4A26" wp14:editId="524B5897">
                        <wp:extent cx="238125" cy="219075"/>
                        <wp:effectExtent l="0" t="0" r="9525" b="952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xml:space="preserve"> )( 3 + 3</w:t>
                  </w:r>
                  <w:r w:rsidRPr="002928FA">
                    <w:rPr>
                      <w:rFonts w:ascii="VNI-Times" w:hAnsi="VNI-Times"/>
                      <w:noProof/>
                      <w:position w:val="-6"/>
                      <w:sz w:val="28"/>
                      <w:szCs w:val="28"/>
                      <w:lang w:val="en-US"/>
                    </w:rPr>
                    <w:drawing>
                      <wp:inline distT="0" distB="0" distL="0" distR="0" wp14:anchorId="2F9268F5" wp14:editId="1ED13927">
                        <wp:extent cx="238125" cy="219075"/>
                        <wp:effectExtent l="0" t="0" r="9525" b="9525"/>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xml:space="preserve">) </w:t>
                  </w:r>
                </w:p>
                <w:p w:rsidR="002928FA" w:rsidRPr="002928FA" w:rsidRDefault="002928FA" w:rsidP="00EF30C4">
                  <w:pPr>
                    <w:rPr>
                      <w:rFonts w:ascii="VNI-Times" w:hAnsi="VNI-Times"/>
                      <w:sz w:val="28"/>
                      <w:szCs w:val="28"/>
                    </w:rPr>
                  </w:pPr>
                  <w:r w:rsidRPr="002928FA">
                    <w:rPr>
                      <w:rFonts w:ascii="VNI-Times" w:hAnsi="VNI-Times"/>
                      <w:sz w:val="28"/>
                      <w:szCs w:val="28"/>
                    </w:rPr>
                    <w:t xml:space="preserve">       hay :                </w:t>
                  </w:r>
                  <w:r w:rsidRPr="002928FA">
                    <w:rPr>
                      <w:rFonts w:ascii="VNI-Times" w:hAnsi="VNI-Times"/>
                      <w:position w:val="-28"/>
                      <w:sz w:val="28"/>
                      <w:szCs w:val="28"/>
                    </w:rPr>
                    <w:object w:dxaOrig="1240" w:dyaOrig="660">
                      <v:shape id="_x0000_i1415" type="#_x0000_t75" style="width:62.25pt;height:33pt" o:ole="">
                        <v:imagedata r:id="rId717" o:title=""/>
                      </v:shape>
                      <o:OLEObject Type="Embed" ProgID="Equation.3" ShapeID="_x0000_i1415" DrawAspect="Content" ObjectID="_1587353466" r:id="rId718"/>
                    </w:object>
                  </w:r>
                  <w:r w:rsidRPr="002928FA">
                    <w:rPr>
                      <w:rFonts w:ascii="VNI-Times" w:hAnsi="VNI-Times"/>
                      <w:sz w:val="28"/>
                      <w:szCs w:val="28"/>
                    </w:rPr>
                    <w:t xml:space="preserve">= </w:t>
                  </w:r>
                  <w:r w:rsidRPr="002928FA">
                    <w:rPr>
                      <w:rFonts w:ascii="VNI-Times" w:hAnsi="VNI-Times"/>
                      <w:noProof/>
                      <w:position w:val="-24"/>
                      <w:sz w:val="28"/>
                      <w:szCs w:val="28"/>
                      <w:lang w:val="en-US"/>
                    </w:rPr>
                    <w:drawing>
                      <wp:inline distT="0" distB="0" distL="0" distR="0" wp14:anchorId="5B8A3ED8" wp14:editId="6199CEB7">
                        <wp:extent cx="142875" cy="390525"/>
                        <wp:effectExtent l="0" t="0" r="0" b="9525"/>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2928FA">
                    <w:rPr>
                      <w:rFonts w:ascii="VNI-Times" w:hAnsi="VNI-Times"/>
                      <w:sz w:val="28"/>
                      <w:szCs w:val="28"/>
                    </w:rPr>
                    <w:t>(1 +</w:t>
                  </w:r>
                  <w:r w:rsidRPr="002928FA">
                    <w:rPr>
                      <w:rFonts w:ascii="VNI-Times" w:hAnsi="VNI-Times"/>
                      <w:position w:val="-6"/>
                      <w:sz w:val="28"/>
                      <w:szCs w:val="28"/>
                    </w:rPr>
                    <w:object w:dxaOrig="380" w:dyaOrig="340">
                      <v:shape id="_x0000_i1416" type="#_x0000_t75" style="width:18.75pt;height:17.25pt" o:ole="">
                        <v:imagedata r:id="rId714" o:title=""/>
                      </v:shape>
                      <o:OLEObject Type="Embed" ProgID="Equation.3" ShapeID="_x0000_i1416" DrawAspect="Content" ObjectID="_1587353467" r:id="rId720"/>
                    </w:object>
                  </w:r>
                  <w:r w:rsidRPr="002928FA">
                    <w:rPr>
                      <w:rFonts w:ascii="VNI-Times" w:hAnsi="VNI-Times"/>
                      <w:sz w:val="28"/>
                      <w:szCs w:val="28"/>
                    </w:rPr>
                    <w:t>)</w:t>
                  </w:r>
                </w:p>
                <w:p w:rsidR="002928FA" w:rsidRPr="002928FA" w:rsidRDefault="002928FA" w:rsidP="00EF30C4">
                  <w:pPr>
                    <w:rPr>
                      <w:rFonts w:ascii="VNI-Times" w:hAnsi="VNI-Times"/>
                      <w:sz w:val="28"/>
                      <w:szCs w:val="28"/>
                    </w:rPr>
                  </w:pPr>
                  <w:r w:rsidRPr="002928FA">
                    <w:rPr>
                      <w:rFonts w:ascii="VNI-Times" w:hAnsi="VNI-Times"/>
                      <w:sz w:val="28"/>
                      <w:szCs w:val="28"/>
                    </w:rPr>
                    <w:t xml:space="preserve">   + Do ñoù :          </w:t>
                  </w:r>
                  <w:r w:rsidRPr="002928FA">
                    <w:rPr>
                      <w:rFonts w:ascii="VNI-Times" w:hAnsi="VNI-Times"/>
                      <w:noProof/>
                      <w:position w:val="-28"/>
                      <w:sz w:val="28"/>
                      <w:szCs w:val="28"/>
                      <w:lang w:val="en-US"/>
                    </w:rPr>
                    <w:drawing>
                      <wp:inline distT="0" distB="0" distL="0" distR="0" wp14:anchorId="649C320C" wp14:editId="5738E1F5">
                        <wp:extent cx="790575" cy="457200"/>
                        <wp:effectExtent l="0" t="0" r="9525"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90575" cy="457200"/>
                                </a:xfrm>
                                <a:prstGeom prst="rect">
                                  <a:avLst/>
                                </a:prstGeom>
                                <a:noFill/>
                                <a:ln>
                                  <a:noFill/>
                                </a:ln>
                              </pic:spPr>
                            </pic:pic>
                          </a:graphicData>
                        </a:graphic>
                      </wp:inline>
                    </w:drawing>
                  </w:r>
                  <w:r w:rsidRPr="002928FA">
                    <w:rPr>
                      <w:rFonts w:ascii="VNI-Times" w:hAnsi="VNI-Times"/>
                      <w:sz w:val="28"/>
                      <w:szCs w:val="28"/>
                    </w:rPr>
                    <w:t xml:space="preserve"> = (3-3</w:t>
                  </w:r>
                  <w:r w:rsidRPr="002928FA">
                    <w:rPr>
                      <w:rFonts w:ascii="VNI-Times" w:hAnsi="VNI-Times"/>
                      <w:noProof/>
                      <w:position w:val="-6"/>
                      <w:sz w:val="28"/>
                      <w:szCs w:val="28"/>
                      <w:lang w:val="en-US"/>
                    </w:rPr>
                    <w:drawing>
                      <wp:inline distT="0" distB="0" distL="0" distR="0" wp14:anchorId="3C41478D" wp14:editId="2F62B401">
                        <wp:extent cx="238125" cy="219075"/>
                        <wp:effectExtent l="0" t="0" r="9525" b="9525"/>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xml:space="preserve"> )( </w:t>
                  </w:r>
                  <w:r w:rsidRPr="002928FA">
                    <w:rPr>
                      <w:rFonts w:ascii="VNI-Times" w:hAnsi="VNI-Times"/>
                      <w:noProof/>
                      <w:position w:val="-24"/>
                      <w:sz w:val="28"/>
                      <w:szCs w:val="28"/>
                      <w:lang w:val="en-US"/>
                    </w:rPr>
                    <w:drawing>
                      <wp:inline distT="0" distB="0" distL="0" distR="0" wp14:anchorId="78A064A6" wp14:editId="3C422FC9">
                        <wp:extent cx="142875" cy="390525"/>
                        <wp:effectExtent l="0" t="0" r="0" b="952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2928FA">
                    <w:rPr>
                      <w:rFonts w:ascii="VNI-Times" w:hAnsi="VNI-Times"/>
                      <w:sz w:val="28"/>
                      <w:szCs w:val="28"/>
                    </w:rPr>
                    <w:t>(1 +</w:t>
                  </w:r>
                  <w:r w:rsidRPr="002928FA">
                    <w:rPr>
                      <w:rFonts w:ascii="VNI-Times" w:hAnsi="VNI-Times"/>
                      <w:position w:val="-6"/>
                      <w:sz w:val="28"/>
                      <w:szCs w:val="28"/>
                    </w:rPr>
                    <w:object w:dxaOrig="380" w:dyaOrig="340">
                      <v:shape id="_x0000_i1417" type="#_x0000_t75" style="width:18.75pt;height:17.25pt" o:ole="">
                        <v:imagedata r:id="rId714" o:title=""/>
                      </v:shape>
                      <o:OLEObject Type="Embed" ProgID="Equation.3" ShapeID="_x0000_i1417" DrawAspect="Content" ObjectID="_1587353468" r:id="rId721"/>
                    </w:object>
                  </w:r>
                  <w:r w:rsidRPr="002928FA">
                    <w:rPr>
                      <w:rFonts w:ascii="VNI-Times" w:hAnsi="VNI-Times"/>
                      <w:sz w:val="28"/>
                      <w:szCs w:val="28"/>
                    </w:rPr>
                    <w:t>)) = -1 +</w:t>
                  </w:r>
                  <w:r w:rsidRPr="002928FA">
                    <w:rPr>
                      <w:rFonts w:ascii="VNI-Times" w:hAnsi="VNI-Times"/>
                      <w:position w:val="-6"/>
                      <w:sz w:val="28"/>
                      <w:szCs w:val="28"/>
                    </w:rPr>
                    <w:object w:dxaOrig="380" w:dyaOrig="340">
                      <v:shape id="_x0000_i1418" type="#_x0000_t75" style="width:18.75pt;height:17.25pt" o:ole="">
                        <v:imagedata r:id="rId714" o:title=""/>
                      </v:shape>
                      <o:OLEObject Type="Embed" ProgID="Equation.3" ShapeID="_x0000_i1418" DrawAspect="Content" ObjectID="_1587353469" r:id="rId722"/>
                    </w:object>
                  </w:r>
                  <w:r w:rsidRPr="002928FA">
                    <w:rPr>
                      <w:rFonts w:ascii="VNI-Times" w:hAnsi="VNI-Times"/>
                      <w:sz w:val="28"/>
                      <w:szCs w:val="28"/>
                    </w:rPr>
                    <w:t xml:space="preserve"> - </w:t>
                  </w:r>
                  <w:r w:rsidRPr="002928FA">
                    <w:rPr>
                      <w:rFonts w:ascii="VNI-Times" w:hAnsi="VNI-Times"/>
                      <w:noProof/>
                      <w:position w:val="-6"/>
                      <w:sz w:val="28"/>
                      <w:szCs w:val="28"/>
                      <w:lang w:val="en-US"/>
                    </w:rPr>
                    <w:drawing>
                      <wp:inline distT="0" distB="0" distL="0" distR="0" wp14:anchorId="5230190C" wp14:editId="1A3DB1D6">
                        <wp:extent cx="238125" cy="219075"/>
                        <wp:effectExtent l="0" t="0" r="9525" b="9525"/>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2928FA">
                    <w:rPr>
                      <w:rFonts w:ascii="VNI-Times" w:hAnsi="VNI-Times"/>
                      <w:sz w:val="28"/>
                      <w:szCs w:val="28"/>
                    </w:rPr>
                    <w:t xml:space="preserve"> .</w:t>
                  </w:r>
                </w:p>
                <w:p w:rsidR="002928FA" w:rsidRPr="002928FA" w:rsidRDefault="002928FA" w:rsidP="00EF30C4">
                  <w:pPr>
                    <w:rPr>
                      <w:rFonts w:ascii="VNI-Times" w:hAnsi="VNI-Times"/>
                      <w:sz w:val="28"/>
                      <w:szCs w:val="28"/>
                    </w:rPr>
                  </w:pPr>
                  <w:r w:rsidRPr="002928FA">
                    <w:rPr>
                      <w:rFonts w:ascii="VNI-Times" w:hAnsi="VNI-Times"/>
                      <w:sz w:val="28"/>
                      <w:szCs w:val="28"/>
                    </w:rPr>
                    <w:t xml:space="preserve">   + Caâu b cho thaáy chæ coù : p = -1 ; q = 1 ; r = -1 .</w:t>
                  </w:r>
                </w:p>
                <w:p w:rsidR="002928FA" w:rsidRPr="002928FA" w:rsidRDefault="002928FA" w:rsidP="00EF30C4">
                  <w:pPr>
                    <w:rPr>
                      <w:rFonts w:ascii="VNI-Times" w:hAnsi="VNI-Times"/>
                      <w:b/>
                      <w:bCs/>
                      <w:sz w:val="28"/>
                      <w:szCs w:val="28"/>
                      <w:u w:val="single"/>
                    </w:rPr>
                  </w:pPr>
                </w:p>
                <w:p w:rsidR="002928FA" w:rsidRPr="002928FA" w:rsidRDefault="002928FA" w:rsidP="00EF30C4">
                  <w:pPr>
                    <w:rPr>
                      <w:rFonts w:ascii="VNI-Times" w:hAnsi="VNI-Times"/>
                      <w:b/>
                      <w:bCs/>
                      <w:sz w:val="28"/>
                      <w:szCs w:val="28"/>
                      <w:u w:val="single"/>
                    </w:rPr>
                  </w:pPr>
                  <w:r w:rsidRPr="002928FA">
                    <w:rPr>
                      <w:rFonts w:ascii="VNI-Times" w:hAnsi="VNI-Times"/>
                      <w:b/>
                      <w:bCs/>
                      <w:sz w:val="28"/>
                      <w:szCs w:val="28"/>
                      <w:u w:val="single"/>
                    </w:rPr>
                    <w:t>BAØI 2</w:t>
                  </w:r>
                  <w:r w:rsidRPr="002928FA">
                    <w:rPr>
                      <w:rFonts w:ascii="VNI-Times" w:hAnsi="VNI-Times"/>
                      <w:sz w:val="28"/>
                      <w:szCs w:val="28"/>
                    </w:rPr>
                    <w:t>(2ñ)</w:t>
                  </w:r>
                </w:p>
                <w:p w:rsidR="002928FA" w:rsidRPr="002928FA" w:rsidRDefault="002928FA" w:rsidP="00EF30C4">
                  <w:pPr>
                    <w:rPr>
                      <w:rFonts w:ascii="VNI-Times" w:hAnsi="VNI-Times"/>
                      <w:b/>
                      <w:bCs/>
                      <w:sz w:val="28"/>
                      <w:szCs w:val="28"/>
                      <w:u w:val="single"/>
                    </w:rPr>
                  </w:pPr>
                  <w:r w:rsidRPr="002928FA">
                    <w:rPr>
                      <w:rFonts w:ascii="VNI-Times" w:hAnsi="VNI-Times"/>
                      <w:sz w:val="28"/>
                      <w:szCs w:val="28"/>
                    </w:rPr>
                    <w:t xml:space="preserve">                                   </w:t>
                  </w:r>
                  <w:r w:rsidRPr="002928FA">
                    <w:rPr>
                      <w:rFonts w:ascii="VNI-Times" w:hAnsi="VNI-Times"/>
                      <w:position w:val="-32"/>
                      <w:sz w:val="28"/>
                      <w:szCs w:val="28"/>
                    </w:rPr>
                    <w:object w:dxaOrig="1759" w:dyaOrig="760">
                      <v:shape id="_x0000_i1419" type="#_x0000_t75" style="width:87.75pt;height:38.25pt" o:ole="">
                        <v:imagedata r:id="rId723" o:title=""/>
                      </v:shape>
                      <o:OLEObject Type="Embed" ProgID="Equation.3" ShapeID="_x0000_i1419" DrawAspect="Content" ObjectID="_1587353470" r:id="rId724"/>
                    </w:object>
                  </w:r>
                </w:p>
                <w:p w:rsidR="002928FA" w:rsidRPr="002928FA" w:rsidRDefault="002928FA" w:rsidP="00EF30C4">
                  <w:pPr>
                    <w:rPr>
                      <w:rFonts w:ascii="VNI-Times" w:hAnsi="VNI-Times"/>
                      <w:sz w:val="28"/>
                      <w:szCs w:val="28"/>
                      <w:u w:val="single"/>
                    </w:rPr>
                  </w:pPr>
                  <w:r w:rsidRPr="002928FA">
                    <w:rPr>
                      <w:rFonts w:ascii="VNI-Times" w:hAnsi="VNI-Times"/>
                      <w:sz w:val="28"/>
                      <w:szCs w:val="28"/>
                      <w:u w:val="single"/>
                    </w:rPr>
                    <w:t xml:space="preserve"> Caâu a    </w:t>
                  </w:r>
                </w:p>
                <w:p w:rsidR="002928FA" w:rsidRPr="002928FA" w:rsidRDefault="002928FA" w:rsidP="00EF30C4">
                  <w:pPr>
                    <w:rPr>
                      <w:rFonts w:ascii="VNI-Times" w:hAnsi="VNI-Times"/>
                      <w:sz w:val="28"/>
                      <w:szCs w:val="28"/>
                    </w:rPr>
                  </w:pPr>
                  <w:r w:rsidRPr="002928FA">
                    <w:rPr>
                      <w:rFonts w:ascii="VNI-Times" w:hAnsi="VNI-Times"/>
                      <w:sz w:val="28"/>
                      <w:szCs w:val="28"/>
                    </w:rPr>
                    <w:t xml:space="preserve">   + (1) – (2) :   (3+m)(x-y) = (x-y)(x+y) </w:t>
                  </w:r>
                  <w:r w:rsidRPr="002928FA">
                    <w:rPr>
                      <w:rFonts w:ascii="VNI-Times" w:hAnsi="VNI-Times"/>
                      <w:noProof/>
                      <w:position w:val="-6"/>
                      <w:sz w:val="28"/>
                      <w:szCs w:val="28"/>
                      <w:lang w:val="en-US"/>
                    </w:rPr>
                    <w:drawing>
                      <wp:inline distT="0" distB="0" distL="0" distR="0" wp14:anchorId="4BDC155D" wp14:editId="552C7A95">
                        <wp:extent cx="219075"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928FA">
                    <w:rPr>
                      <w:rFonts w:ascii="VNI-Times" w:hAnsi="VNI-Times"/>
                      <w:sz w:val="28"/>
                      <w:szCs w:val="28"/>
                    </w:rPr>
                    <w:t xml:space="preserve"> x=y hoaëc x+y= 3+m.</w:t>
                  </w:r>
                </w:p>
                <w:p w:rsidR="002928FA" w:rsidRPr="002928FA" w:rsidRDefault="002928FA" w:rsidP="00EF30C4">
                  <w:pPr>
                    <w:rPr>
                      <w:rFonts w:ascii="VNI-Times" w:hAnsi="VNI-Times"/>
                      <w:position w:val="-6"/>
                      <w:sz w:val="28"/>
                      <w:szCs w:val="28"/>
                    </w:rPr>
                  </w:pPr>
                  <w:r w:rsidRPr="002928FA">
                    <w:rPr>
                      <w:rFonts w:ascii="VNI-Times" w:hAnsi="VNI-Times"/>
                      <w:sz w:val="28"/>
                      <w:szCs w:val="28"/>
                    </w:rPr>
                    <w:t xml:space="preserve">   + Vôùi x=y  ta coù : 3x –mx = x</w:t>
                  </w:r>
                  <w:r w:rsidRPr="002928FA">
                    <w:rPr>
                      <w:rFonts w:ascii="VNI-Times" w:hAnsi="VNI-Times"/>
                      <w:sz w:val="28"/>
                      <w:szCs w:val="28"/>
                      <w:vertAlign w:val="superscript"/>
                    </w:rPr>
                    <w:t xml:space="preserve">2 </w:t>
                  </w:r>
                  <w:r w:rsidRPr="002928FA">
                    <w:rPr>
                      <w:rFonts w:ascii="VNI-Times" w:hAnsi="VNI-Times"/>
                      <w:position w:val="-6"/>
                      <w:sz w:val="28"/>
                      <w:szCs w:val="28"/>
                    </w:rPr>
                    <w:t xml:space="preserve">  </w:t>
                  </w:r>
                  <w:r w:rsidRPr="002928FA">
                    <w:rPr>
                      <w:rFonts w:ascii="VNI-Times" w:hAnsi="VNI-Times"/>
                      <w:noProof/>
                      <w:position w:val="-6"/>
                      <w:sz w:val="28"/>
                      <w:szCs w:val="28"/>
                      <w:lang w:val="en-US"/>
                    </w:rPr>
                    <w:drawing>
                      <wp:inline distT="0" distB="0" distL="0" distR="0" wp14:anchorId="26679241" wp14:editId="6E627F35">
                        <wp:extent cx="219075" cy="1524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928FA">
                    <w:rPr>
                      <w:rFonts w:ascii="VNI-Times" w:hAnsi="VNI-Times"/>
                      <w:position w:val="-6"/>
                      <w:sz w:val="28"/>
                      <w:szCs w:val="28"/>
                    </w:rPr>
                    <w:t xml:space="preserve">  x=0 hoaëc x= 3-m .</w:t>
                  </w:r>
                </w:p>
                <w:p w:rsidR="002928FA" w:rsidRPr="002928FA" w:rsidRDefault="002928FA" w:rsidP="00EF30C4">
                  <w:pPr>
                    <w:rPr>
                      <w:rFonts w:ascii="VNI-Times" w:hAnsi="VNI-Times"/>
                      <w:sz w:val="28"/>
                      <w:szCs w:val="28"/>
                    </w:rPr>
                  </w:pPr>
                  <w:r w:rsidRPr="002928FA">
                    <w:rPr>
                      <w:rFonts w:ascii="VNI-Times" w:hAnsi="VNI-Times"/>
                      <w:sz w:val="28"/>
                      <w:szCs w:val="28"/>
                    </w:rPr>
                    <w:t xml:space="preserve">      Vôùi m = 1 , tröôøng hôïp naøy heä coù nghieäm :  (x;y)  = (0;0)  ; (2;2)     </w:t>
                  </w:r>
                </w:p>
                <w:p w:rsidR="002928FA" w:rsidRPr="002928FA" w:rsidRDefault="002928FA" w:rsidP="00EF30C4">
                  <w:pPr>
                    <w:rPr>
                      <w:rFonts w:ascii="VNI-Times" w:hAnsi="VNI-Times"/>
                      <w:position w:val="-6"/>
                      <w:sz w:val="28"/>
                      <w:szCs w:val="28"/>
                    </w:rPr>
                  </w:pPr>
                  <w:r w:rsidRPr="002928FA">
                    <w:rPr>
                      <w:rFonts w:ascii="VNI-Times" w:hAnsi="VNI-Times"/>
                      <w:position w:val="-6"/>
                      <w:sz w:val="28"/>
                      <w:szCs w:val="28"/>
                    </w:rPr>
                    <w:t xml:space="preserve">   + Vôùi x+y=3+m=4 ,ta coù : </w:t>
                  </w:r>
                  <w:r w:rsidRPr="002928FA">
                    <w:rPr>
                      <w:rFonts w:ascii="VNI-Times" w:hAnsi="VNI-Times"/>
                      <w:sz w:val="28"/>
                      <w:szCs w:val="28"/>
                    </w:rPr>
                    <w:t xml:space="preserve"> 3x –(4-x) = x</w:t>
                  </w:r>
                  <w:r w:rsidRPr="002928FA">
                    <w:rPr>
                      <w:rFonts w:ascii="VNI-Times" w:hAnsi="VNI-Times"/>
                      <w:sz w:val="28"/>
                      <w:szCs w:val="28"/>
                      <w:vertAlign w:val="superscript"/>
                    </w:rPr>
                    <w:t xml:space="preserve">2 </w:t>
                  </w:r>
                  <w:r w:rsidRPr="002928FA">
                    <w:rPr>
                      <w:rFonts w:ascii="VNI-Times" w:hAnsi="VNI-Times"/>
                      <w:position w:val="-6"/>
                      <w:sz w:val="28"/>
                      <w:szCs w:val="28"/>
                    </w:rPr>
                    <w:t xml:space="preserve">  </w:t>
                  </w:r>
                  <w:r w:rsidRPr="002928FA">
                    <w:rPr>
                      <w:rFonts w:ascii="VNI-Times" w:hAnsi="VNI-Times"/>
                      <w:noProof/>
                      <w:position w:val="-6"/>
                      <w:sz w:val="28"/>
                      <w:szCs w:val="28"/>
                      <w:lang w:val="en-US"/>
                    </w:rPr>
                    <w:drawing>
                      <wp:inline distT="0" distB="0" distL="0" distR="0" wp14:anchorId="53B70BEA" wp14:editId="3050ECFF">
                        <wp:extent cx="219075" cy="1524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928FA">
                    <w:rPr>
                      <w:rFonts w:ascii="VNI-Times" w:hAnsi="VNI-Times"/>
                      <w:sz w:val="28"/>
                      <w:szCs w:val="28"/>
                    </w:rPr>
                    <w:t xml:space="preserve"> x</w:t>
                  </w:r>
                  <w:r w:rsidRPr="002928FA">
                    <w:rPr>
                      <w:rFonts w:ascii="VNI-Times" w:hAnsi="VNI-Times"/>
                      <w:sz w:val="28"/>
                      <w:szCs w:val="28"/>
                      <w:vertAlign w:val="superscript"/>
                    </w:rPr>
                    <w:t xml:space="preserve">2 </w:t>
                  </w:r>
                  <w:r w:rsidRPr="002928FA">
                    <w:rPr>
                      <w:rFonts w:ascii="VNI-Times" w:hAnsi="VNI-Times"/>
                      <w:position w:val="-6"/>
                      <w:sz w:val="28"/>
                      <w:szCs w:val="28"/>
                    </w:rPr>
                    <w:t xml:space="preserve"> -4x +4= 0 </w:t>
                  </w:r>
                  <w:r w:rsidRPr="002928FA">
                    <w:rPr>
                      <w:rFonts w:ascii="VNI-Times" w:hAnsi="VNI-Times"/>
                      <w:noProof/>
                      <w:position w:val="-6"/>
                      <w:sz w:val="28"/>
                      <w:szCs w:val="28"/>
                      <w:lang w:val="en-US"/>
                    </w:rPr>
                    <w:drawing>
                      <wp:inline distT="0" distB="0" distL="0" distR="0" wp14:anchorId="2BA0B613" wp14:editId="4F75BCA9">
                        <wp:extent cx="219075"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928FA">
                    <w:rPr>
                      <w:rFonts w:ascii="VNI-Times" w:hAnsi="VNI-Times"/>
                      <w:position w:val="-6"/>
                      <w:sz w:val="28"/>
                      <w:szCs w:val="28"/>
                    </w:rPr>
                    <w:t xml:space="preserve">x=2 </w:t>
                  </w:r>
                </w:p>
                <w:p w:rsidR="002928FA" w:rsidRPr="002928FA" w:rsidRDefault="002928FA" w:rsidP="00EF30C4">
                  <w:pPr>
                    <w:rPr>
                      <w:rFonts w:ascii="VNI-Times" w:hAnsi="VNI-Times"/>
                      <w:position w:val="-6"/>
                      <w:sz w:val="28"/>
                      <w:szCs w:val="28"/>
                    </w:rPr>
                  </w:pPr>
                  <w:r w:rsidRPr="002928FA">
                    <w:rPr>
                      <w:rFonts w:ascii="VNI-Times" w:hAnsi="VNI-Times"/>
                      <w:position w:val="-6"/>
                      <w:sz w:val="28"/>
                      <w:szCs w:val="28"/>
                    </w:rPr>
                    <w:t xml:space="preserve">   + Nghieäm cuûa  heä phöông trình  khi m=1 : (</w:t>
                  </w:r>
                  <w:r w:rsidRPr="002928FA">
                    <w:rPr>
                      <w:rFonts w:ascii="VNI-Times" w:hAnsi="VNI-Times"/>
                      <w:sz w:val="28"/>
                      <w:szCs w:val="28"/>
                    </w:rPr>
                    <w:t xml:space="preserve"> </w:t>
                  </w:r>
                  <w:r w:rsidRPr="002928FA">
                    <w:rPr>
                      <w:rFonts w:ascii="VNI-Times" w:hAnsi="VNI-Times"/>
                      <w:position w:val="-6"/>
                      <w:sz w:val="28"/>
                      <w:szCs w:val="28"/>
                    </w:rPr>
                    <w:t>x= 0 , y = 0 ) ; (</w:t>
                  </w:r>
                  <w:r w:rsidRPr="002928FA">
                    <w:rPr>
                      <w:rFonts w:ascii="VNI-Times" w:hAnsi="VNI-Times"/>
                      <w:sz w:val="28"/>
                      <w:szCs w:val="28"/>
                    </w:rPr>
                    <w:t xml:space="preserve"> </w:t>
                  </w:r>
                  <w:r w:rsidRPr="002928FA">
                    <w:rPr>
                      <w:rFonts w:ascii="VNI-Times" w:hAnsi="VNI-Times"/>
                      <w:position w:val="-6"/>
                      <w:sz w:val="28"/>
                      <w:szCs w:val="28"/>
                    </w:rPr>
                    <w:t>x= 2 , y = 2 )  .</w:t>
                  </w:r>
                </w:p>
                <w:p w:rsidR="002928FA" w:rsidRPr="002928FA" w:rsidRDefault="002928FA" w:rsidP="00EF30C4">
                  <w:pPr>
                    <w:rPr>
                      <w:rFonts w:ascii="VNI-Times" w:hAnsi="VNI-Times"/>
                      <w:sz w:val="28"/>
                      <w:szCs w:val="28"/>
                    </w:rPr>
                  </w:pPr>
                  <w:r w:rsidRPr="002928FA">
                    <w:rPr>
                      <w:rFonts w:ascii="VNI-Times" w:hAnsi="VNI-Times"/>
                      <w:sz w:val="28"/>
                      <w:szCs w:val="28"/>
                    </w:rPr>
                    <w:t xml:space="preserve"> </w:t>
                  </w:r>
                  <w:r w:rsidRPr="002928FA">
                    <w:rPr>
                      <w:rFonts w:ascii="VNI-Times" w:hAnsi="VNI-Times"/>
                      <w:sz w:val="28"/>
                      <w:szCs w:val="28"/>
                      <w:u w:val="single"/>
                    </w:rPr>
                    <w:t>Caâu b</w:t>
                  </w:r>
                </w:p>
                <w:p w:rsidR="002928FA" w:rsidRPr="002928FA" w:rsidRDefault="002928FA" w:rsidP="00EF30C4">
                  <w:pPr>
                    <w:rPr>
                      <w:rFonts w:ascii="VNI-Times" w:hAnsi="VNI-Times"/>
                      <w:sz w:val="28"/>
                      <w:szCs w:val="28"/>
                    </w:rPr>
                  </w:pPr>
                  <w:r w:rsidRPr="002928FA">
                    <w:rPr>
                      <w:rFonts w:ascii="VNI-Times" w:hAnsi="VNI-Times"/>
                      <w:sz w:val="28"/>
                      <w:szCs w:val="28"/>
                    </w:rPr>
                    <w:t xml:space="preserve">  + Neáu heä coù nghieäm (x;y) maø x</w:t>
                  </w:r>
                  <w:r w:rsidRPr="002928FA">
                    <w:rPr>
                      <w:rFonts w:ascii="VNI-Times" w:hAnsi="VNI-Times"/>
                      <w:position w:val="-4"/>
                      <w:sz w:val="28"/>
                      <w:szCs w:val="28"/>
                    </w:rPr>
                    <w:object w:dxaOrig="220" w:dyaOrig="220">
                      <v:shape id="_x0000_i1420" type="#_x0000_t75" style="width:11.25pt;height:11.25pt" o:ole="">
                        <v:imagedata r:id="rId698" o:title=""/>
                      </v:shape>
                      <o:OLEObject Type="Embed" ProgID="Equation.3" ShapeID="_x0000_i1420" DrawAspect="Content" ObjectID="_1587353471" r:id="rId725"/>
                    </w:object>
                  </w:r>
                  <w:r w:rsidRPr="002928FA">
                    <w:rPr>
                      <w:rFonts w:ascii="VNI-Times" w:hAnsi="VNI-Times"/>
                      <w:sz w:val="28"/>
                      <w:szCs w:val="28"/>
                    </w:rPr>
                    <w:t>y  thì : x+y= 3+m.</w:t>
                  </w:r>
                </w:p>
                <w:p w:rsidR="002928FA" w:rsidRPr="002928FA" w:rsidRDefault="002928FA" w:rsidP="00EF30C4">
                  <w:pPr>
                    <w:rPr>
                      <w:rFonts w:ascii="VNI-Times" w:hAnsi="VNI-Times"/>
                      <w:sz w:val="28"/>
                      <w:szCs w:val="28"/>
                    </w:rPr>
                  </w:pPr>
                  <w:r w:rsidRPr="002928FA">
                    <w:rPr>
                      <w:rFonts w:ascii="VNI-Times" w:hAnsi="VNI-Times"/>
                      <w:sz w:val="28"/>
                      <w:szCs w:val="28"/>
                    </w:rPr>
                    <w:t xml:space="preserve">  + (1) + (2) : (3-m)(x+y) = (x+y)</w:t>
                  </w:r>
                  <w:r w:rsidRPr="002928FA">
                    <w:rPr>
                      <w:rFonts w:ascii="VNI-Times" w:hAnsi="VNI-Times"/>
                      <w:sz w:val="28"/>
                      <w:szCs w:val="28"/>
                      <w:vertAlign w:val="superscript"/>
                    </w:rPr>
                    <w:t xml:space="preserve"> 2</w:t>
                  </w:r>
                  <w:r w:rsidRPr="002928FA">
                    <w:rPr>
                      <w:rFonts w:ascii="VNI-Times" w:hAnsi="VNI-Times"/>
                      <w:sz w:val="28"/>
                      <w:szCs w:val="28"/>
                    </w:rPr>
                    <w:t xml:space="preserve"> – 2xy  . Suy ra xy = m(m+3)</w:t>
                  </w:r>
                </w:p>
                <w:p w:rsidR="002928FA" w:rsidRPr="002928FA" w:rsidRDefault="002928FA" w:rsidP="00EF30C4">
                  <w:pPr>
                    <w:rPr>
                      <w:rFonts w:ascii="VNI-Times" w:hAnsi="VNI-Times"/>
                      <w:sz w:val="28"/>
                      <w:szCs w:val="28"/>
                    </w:rPr>
                  </w:pPr>
                  <w:r w:rsidRPr="002928FA">
                    <w:rPr>
                      <w:rFonts w:ascii="VNI-Times" w:hAnsi="VNI-Times"/>
                      <w:sz w:val="28"/>
                      <w:szCs w:val="28"/>
                    </w:rPr>
                    <w:t xml:space="preserve">  + x ,y laø caùc nghieäm cuûa : t</w:t>
                  </w:r>
                  <w:r w:rsidRPr="002928FA">
                    <w:rPr>
                      <w:rFonts w:ascii="VNI-Times" w:hAnsi="VNI-Times"/>
                      <w:sz w:val="28"/>
                      <w:szCs w:val="28"/>
                      <w:vertAlign w:val="superscript"/>
                    </w:rPr>
                    <w:t>2</w:t>
                  </w:r>
                  <w:r w:rsidRPr="002928FA">
                    <w:rPr>
                      <w:rFonts w:ascii="VNI-Times" w:hAnsi="VNI-Times"/>
                      <w:sz w:val="28"/>
                      <w:szCs w:val="28"/>
                    </w:rPr>
                    <w:t xml:space="preserve"> – (3+m)t  +m(m+3) =  0  (3) </w:t>
                  </w:r>
                </w:p>
                <w:p w:rsidR="002928FA" w:rsidRPr="002928FA" w:rsidRDefault="002928FA" w:rsidP="00EF30C4">
                  <w:pPr>
                    <w:rPr>
                      <w:rFonts w:ascii="VNI-Times" w:hAnsi="VNI-Times"/>
                      <w:sz w:val="28"/>
                      <w:szCs w:val="28"/>
                    </w:rPr>
                  </w:pPr>
                  <w:r w:rsidRPr="002928FA">
                    <w:rPr>
                      <w:rFonts w:ascii="VNI-Times" w:hAnsi="VNI-Times"/>
                      <w:sz w:val="28"/>
                      <w:szCs w:val="28"/>
                    </w:rPr>
                    <w:t xml:space="preserve">  + Khi m &gt; 1 thì </w:t>
                  </w:r>
                  <w:r w:rsidRPr="002928FA">
                    <w:rPr>
                      <w:rFonts w:ascii="VNI-Times" w:hAnsi="VNI-Times"/>
                      <w:position w:val="-12"/>
                      <w:sz w:val="28"/>
                      <w:szCs w:val="28"/>
                    </w:rPr>
                    <w:object w:dxaOrig="300" w:dyaOrig="360">
                      <v:shape id="_x0000_i1421" type="#_x0000_t75" style="width:15pt;height:18pt" o:ole="">
                        <v:imagedata r:id="rId726" o:title=""/>
                      </v:shape>
                      <o:OLEObject Type="Embed" ProgID="Equation.3" ShapeID="_x0000_i1421" DrawAspect="Content" ObjectID="_1587353472" r:id="rId727"/>
                    </w:object>
                  </w:r>
                  <w:r w:rsidRPr="002928FA">
                    <w:rPr>
                      <w:rFonts w:ascii="VNI-Times" w:hAnsi="VNI-Times"/>
                      <w:sz w:val="28"/>
                      <w:szCs w:val="28"/>
                    </w:rPr>
                    <w:t>= (3+m)(3-3m) &lt;0 .Voâ lí .</w:t>
                  </w:r>
                </w:p>
                <w:p w:rsidR="002928FA" w:rsidRPr="002928FA" w:rsidRDefault="002928FA" w:rsidP="00EF30C4">
                  <w:pPr>
                    <w:rPr>
                      <w:rFonts w:ascii="VNI-Times" w:hAnsi="VNI-Times"/>
                      <w:sz w:val="28"/>
                      <w:szCs w:val="28"/>
                    </w:rPr>
                  </w:pPr>
                </w:p>
                <w:p w:rsidR="002928FA" w:rsidRPr="002928FA" w:rsidRDefault="002928FA" w:rsidP="00EF30C4">
                  <w:pPr>
                    <w:rPr>
                      <w:rFonts w:ascii="VNI-Times" w:hAnsi="VNI-Times"/>
                      <w:b/>
                      <w:bCs/>
                      <w:sz w:val="28"/>
                      <w:szCs w:val="28"/>
                      <w:u w:val="single"/>
                    </w:rPr>
                  </w:pPr>
                </w:p>
                <w:p w:rsidR="002928FA" w:rsidRPr="002928FA" w:rsidRDefault="002928FA" w:rsidP="00EF30C4">
                  <w:pPr>
                    <w:rPr>
                      <w:rFonts w:ascii="VNI-Times" w:hAnsi="VNI-Times"/>
                      <w:sz w:val="28"/>
                      <w:szCs w:val="28"/>
                    </w:rPr>
                  </w:pPr>
                  <w:r w:rsidRPr="002928FA">
                    <w:rPr>
                      <w:rFonts w:ascii="VNI-Times" w:hAnsi="VNI-Times"/>
                      <w:b/>
                      <w:bCs/>
                      <w:sz w:val="28"/>
                      <w:szCs w:val="28"/>
                      <w:u w:val="single"/>
                    </w:rPr>
                    <w:t>BAØI 3</w:t>
                  </w:r>
                  <w:r w:rsidRPr="002928FA">
                    <w:rPr>
                      <w:rFonts w:ascii="VNI-Times" w:hAnsi="VNI-Times"/>
                      <w:sz w:val="28"/>
                      <w:szCs w:val="28"/>
                    </w:rPr>
                    <w:t>(2ñ)</w:t>
                  </w:r>
                </w:p>
                <w:p w:rsidR="002928FA" w:rsidRPr="002928FA" w:rsidRDefault="002928FA" w:rsidP="00EF30C4">
                  <w:pPr>
                    <w:rPr>
                      <w:rFonts w:ascii="VNI-Times" w:hAnsi="VNI-Times"/>
                      <w:sz w:val="28"/>
                      <w:szCs w:val="28"/>
                      <w:u w:val="single"/>
                    </w:rPr>
                  </w:pPr>
                  <w:r w:rsidRPr="002928FA">
                    <w:rPr>
                      <w:rFonts w:ascii="VNI-Times" w:hAnsi="VNI-Times"/>
                      <w:sz w:val="28"/>
                      <w:szCs w:val="28"/>
                      <w:u w:val="single"/>
                    </w:rPr>
                    <w:t>Caâu a</w:t>
                  </w:r>
                </w:p>
                <w:p w:rsidR="002928FA" w:rsidRPr="002928FA" w:rsidRDefault="002928FA" w:rsidP="00EF30C4">
                  <w:pPr>
                    <w:rPr>
                      <w:rFonts w:ascii="VNI-Times" w:hAnsi="VNI-Times"/>
                      <w:sz w:val="28"/>
                      <w:szCs w:val="28"/>
                    </w:rPr>
                  </w:pPr>
                  <w:r w:rsidRPr="002928FA">
                    <w:rPr>
                      <w:rFonts w:ascii="VNI-Times" w:hAnsi="VNI-Times"/>
                      <w:sz w:val="28"/>
                      <w:szCs w:val="28"/>
                    </w:rPr>
                    <w:t xml:space="preserve">  +  Hai  tam giaùc BDH vaø ADC  laø hai tam giaùc vuoâng ño</w:t>
                  </w:r>
                  <w:r w:rsidRPr="002928FA">
                    <w:rPr>
                      <w:rFonts w:ascii="VNI-Times" w:hAnsi="VNI-Times" w:cs="Arial"/>
                      <w:sz w:val="28"/>
                      <w:szCs w:val="28"/>
                    </w:rPr>
                    <w:t>à</w:t>
                  </w:r>
                  <w:r w:rsidRPr="002928FA">
                    <w:rPr>
                      <w:rFonts w:ascii="VNI-Times" w:hAnsi="VNI-Times" w:cs=".VnTime"/>
                      <w:sz w:val="28"/>
                      <w:szCs w:val="28"/>
                    </w:rPr>
                    <w:t>ng daïng .</w:t>
                  </w:r>
                </w:p>
                <w:p w:rsidR="002928FA" w:rsidRPr="002928FA" w:rsidRDefault="002928FA" w:rsidP="00EF30C4">
                  <w:pPr>
                    <w:rPr>
                      <w:rFonts w:ascii="VNI-Times" w:hAnsi="VNI-Times"/>
                      <w:sz w:val="28"/>
                      <w:szCs w:val="28"/>
                    </w:rPr>
                  </w:pPr>
                  <w:r w:rsidRPr="002928FA">
                    <w:rPr>
                      <w:rFonts w:ascii="VNI-Times" w:hAnsi="VNI-Times"/>
                      <w:sz w:val="28"/>
                      <w:szCs w:val="28"/>
                    </w:rPr>
                    <w:t xml:space="preserve">  + Khi chuùng coù baùn kính ñöôøng troøn noäi tieáp baèng nhau thì tæ soá ño</w:t>
                  </w:r>
                  <w:r w:rsidRPr="002928FA">
                    <w:rPr>
                      <w:rFonts w:ascii="VNI-Times" w:hAnsi="VNI-Times" w:cs="Arial"/>
                      <w:sz w:val="28"/>
                      <w:szCs w:val="28"/>
                    </w:rPr>
                    <w:t>à</w:t>
                  </w:r>
                  <w:r w:rsidRPr="002928FA">
                    <w:rPr>
                      <w:rFonts w:ascii="VNI-Times" w:hAnsi="VNI-Times" w:cs=".VnTime"/>
                      <w:sz w:val="28"/>
                      <w:szCs w:val="28"/>
                    </w:rPr>
                    <w:t>ng daïng laø 1 .</w:t>
                  </w:r>
                </w:p>
                <w:p w:rsidR="002928FA" w:rsidRPr="002928FA" w:rsidRDefault="002928FA" w:rsidP="00EF30C4">
                  <w:pPr>
                    <w:rPr>
                      <w:rFonts w:ascii="VNI-Times" w:hAnsi="VNI-Times"/>
                      <w:sz w:val="28"/>
                      <w:szCs w:val="28"/>
                    </w:rPr>
                  </w:pPr>
                  <w:r w:rsidRPr="002928FA">
                    <w:rPr>
                      <w:rFonts w:ascii="VNI-Times" w:hAnsi="VNI-Times"/>
                      <w:sz w:val="28"/>
                      <w:szCs w:val="28"/>
                    </w:rPr>
                    <w:t xml:space="preserve">  + Do ñoù chuùng baèng  nhau .</w:t>
                  </w:r>
                </w:p>
                <w:p w:rsidR="002928FA" w:rsidRPr="002928FA" w:rsidRDefault="002928FA" w:rsidP="00EF30C4">
                  <w:pPr>
                    <w:rPr>
                      <w:rFonts w:ascii="VNI-Times" w:hAnsi="VNI-Times"/>
                      <w:sz w:val="28"/>
                      <w:szCs w:val="28"/>
                      <w:u w:val="single"/>
                    </w:rPr>
                  </w:pPr>
                  <w:r w:rsidRPr="002928FA">
                    <w:rPr>
                      <w:rFonts w:ascii="VNI-Times" w:hAnsi="VNI-Times"/>
                      <w:sz w:val="28"/>
                      <w:szCs w:val="28"/>
                      <w:u w:val="single"/>
                    </w:rPr>
                    <w:t>Caâu b</w:t>
                  </w:r>
                </w:p>
                <w:p w:rsidR="002928FA" w:rsidRPr="002928FA" w:rsidRDefault="002928FA" w:rsidP="00EF30C4">
                  <w:pPr>
                    <w:rPr>
                      <w:rFonts w:ascii="VNI-Times" w:hAnsi="VNI-Times"/>
                      <w:sz w:val="28"/>
                      <w:szCs w:val="28"/>
                    </w:rPr>
                  </w:pPr>
                  <w:r w:rsidRPr="002928FA">
                    <w:rPr>
                      <w:rFonts w:ascii="VNI-Times" w:hAnsi="VNI-Times"/>
                      <w:sz w:val="28"/>
                      <w:szCs w:val="28"/>
                    </w:rPr>
                    <w:t xml:space="preserve">   + CD=HD = 65 </w:t>
                  </w:r>
                </w:p>
                <w:p w:rsidR="002928FA" w:rsidRPr="002928FA" w:rsidRDefault="002928FA" w:rsidP="00EF30C4">
                  <w:pPr>
                    <w:rPr>
                      <w:rFonts w:ascii="VNI-Times" w:hAnsi="VNI-Times"/>
                      <w:sz w:val="28"/>
                      <w:szCs w:val="28"/>
                    </w:rPr>
                  </w:pPr>
                  <w:r w:rsidRPr="002928FA">
                    <w:rPr>
                      <w:rFonts w:ascii="VNI-Times" w:hAnsi="VNI-Times"/>
                      <w:sz w:val="28"/>
                      <w:szCs w:val="28"/>
                    </w:rPr>
                    <w:t xml:space="preserve">   +   BD= 156    ;  BH = 169 </w:t>
                  </w:r>
                </w:p>
                <w:p w:rsidR="002928FA" w:rsidRPr="002928FA" w:rsidRDefault="002928FA" w:rsidP="00EF30C4">
                  <w:pPr>
                    <w:rPr>
                      <w:rFonts w:ascii="VNI-Times" w:hAnsi="VNI-Times"/>
                      <w:sz w:val="28"/>
                      <w:szCs w:val="28"/>
                    </w:rPr>
                  </w:pPr>
                  <w:r w:rsidRPr="002928FA">
                    <w:rPr>
                      <w:rFonts w:ascii="VNI-Times" w:hAnsi="VNI-Times"/>
                      <w:sz w:val="28"/>
                      <w:szCs w:val="28"/>
                    </w:rPr>
                    <w:t xml:space="preserve">   + dt(BDH) = 5070   ; cv(BDH)=390</w:t>
                  </w:r>
                </w:p>
                <w:p w:rsidR="002928FA" w:rsidRPr="002928FA" w:rsidRDefault="002928FA" w:rsidP="00EF30C4">
                  <w:pPr>
                    <w:rPr>
                      <w:rFonts w:ascii="VNI-Times" w:hAnsi="VNI-Times"/>
                      <w:sz w:val="28"/>
                      <w:szCs w:val="28"/>
                    </w:rPr>
                  </w:pPr>
                  <w:r w:rsidRPr="002928FA">
                    <w:rPr>
                      <w:rFonts w:ascii="VNI-Times" w:hAnsi="VNI-Times"/>
                      <w:sz w:val="28"/>
                      <w:szCs w:val="28"/>
                    </w:rPr>
                    <w:t xml:space="preserve">   + Baùn kính noäi tieáp tam giaùc ADC baèng baùn kính noäi tieáp tam giaùc BDH vaø cuøng baèng : 26 (cm)</w:t>
                  </w:r>
                </w:p>
                <w:p w:rsidR="002928FA" w:rsidRPr="00E8113A" w:rsidRDefault="002928FA" w:rsidP="00EF30C4">
                  <w:pPr>
                    <w:rPr>
                      <w:rFonts w:ascii="VNI-Times" w:hAnsi="VNI-Times"/>
                      <w:b/>
                      <w:bCs/>
                      <w:u w:val="single"/>
                    </w:rPr>
                  </w:pPr>
                </w:p>
                <w:p w:rsidR="002928FA" w:rsidRPr="00E8113A" w:rsidRDefault="002928FA" w:rsidP="00EF30C4">
                  <w:pPr>
                    <w:rPr>
                      <w:rFonts w:ascii="VNI-Times" w:hAnsi="VNI-Times"/>
                      <w:b/>
                      <w:bCs/>
                      <w:u w:val="single"/>
                    </w:rPr>
                  </w:pPr>
                </w:p>
                <w:p w:rsidR="002928FA" w:rsidRPr="002928FA" w:rsidRDefault="002928FA" w:rsidP="00EF30C4">
                  <w:pPr>
                    <w:rPr>
                      <w:rFonts w:ascii="VNI-Times" w:hAnsi="VNI-Times"/>
                      <w:sz w:val="28"/>
                      <w:szCs w:val="28"/>
                    </w:rPr>
                  </w:pPr>
                  <w:r w:rsidRPr="002928FA">
                    <w:rPr>
                      <w:rFonts w:ascii="VNI-Times" w:hAnsi="VNI-Times"/>
                      <w:b/>
                      <w:bCs/>
                      <w:sz w:val="28"/>
                      <w:szCs w:val="28"/>
                      <w:u w:val="single"/>
                    </w:rPr>
                    <w:t>BAØI 4:</w:t>
                  </w:r>
                  <w:r w:rsidRPr="002928FA">
                    <w:rPr>
                      <w:rFonts w:ascii="VNI-Times" w:hAnsi="VNI-Times"/>
                      <w:sz w:val="28"/>
                      <w:szCs w:val="28"/>
                    </w:rPr>
                    <w:t xml:space="preserve"> (2 ñieåm)</w:t>
                  </w:r>
                </w:p>
                <w:p w:rsidR="002928FA" w:rsidRPr="002928FA" w:rsidRDefault="002928FA" w:rsidP="00EF30C4">
                  <w:pPr>
                    <w:rPr>
                      <w:rFonts w:ascii="VNI-Times" w:hAnsi="VNI-Times"/>
                      <w:sz w:val="28"/>
                      <w:szCs w:val="28"/>
                      <w:u w:val="single"/>
                    </w:rPr>
                  </w:pPr>
                  <w:r w:rsidRPr="002928FA">
                    <w:rPr>
                      <w:rFonts w:ascii="VNI-Times" w:hAnsi="VNI-Times"/>
                      <w:sz w:val="28"/>
                      <w:szCs w:val="28"/>
                      <w:u w:val="single"/>
                    </w:rPr>
                    <w:t>Caâu a</w:t>
                  </w:r>
                </w:p>
                <w:p w:rsidR="002928FA" w:rsidRPr="002928FA" w:rsidRDefault="002928FA" w:rsidP="00EF30C4">
                  <w:pPr>
                    <w:rPr>
                      <w:rFonts w:ascii="VNI-Times" w:hAnsi="VNI-Times"/>
                      <w:sz w:val="28"/>
                      <w:szCs w:val="28"/>
                    </w:rPr>
                  </w:pPr>
                  <w:r w:rsidRPr="002928FA">
                    <w:rPr>
                      <w:rFonts w:ascii="VNI-Times" w:hAnsi="VNI-Times"/>
                      <w:sz w:val="28"/>
                      <w:szCs w:val="28"/>
                    </w:rPr>
                    <w:t xml:space="preserve">  +Töø  x , y, z laø caùc soá nguyeân döông  thoaû : x &lt; y &lt; z  vaø </w:t>
                  </w:r>
                  <w:r w:rsidRPr="002928FA">
                    <w:rPr>
                      <w:rFonts w:ascii="VNI-Times" w:hAnsi="VNI-Times"/>
                      <w:noProof/>
                      <w:position w:val="-24"/>
                      <w:sz w:val="28"/>
                      <w:szCs w:val="28"/>
                      <w:lang w:val="en-US"/>
                    </w:rPr>
                    <w:drawing>
                      <wp:inline distT="0" distB="0" distL="0" distR="0" wp14:anchorId="72D37D5A" wp14:editId="367CDD5B">
                        <wp:extent cx="152400" cy="390525"/>
                        <wp:effectExtent l="0" t="0" r="0" b="9525"/>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2928FA">
                    <w:rPr>
                      <w:rFonts w:ascii="VNI-Times" w:hAnsi="VNI-Times"/>
                      <w:sz w:val="28"/>
                      <w:szCs w:val="28"/>
                    </w:rPr>
                    <w:t>+</w:t>
                  </w:r>
                  <w:r w:rsidRPr="002928FA">
                    <w:rPr>
                      <w:rFonts w:ascii="VNI-Times" w:hAnsi="VNI-Times"/>
                      <w:position w:val="-28"/>
                      <w:sz w:val="28"/>
                      <w:szCs w:val="28"/>
                    </w:rPr>
                    <w:object w:dxaOrig="260" w:dyaOrig="660">
                      <v:shape id="_x0000_i1422" type="#_x0000_t75" style="width:12.75pt;height:33pt" o:ole="">
                        <v:imagedata r:id="rId701" o:title=""/>
                      </v:shape>
                      <o:OLEObject Type="Embed" ProgID="Equation.3" ShapeID="_x0000_i1422" DrawAspect="Content" ObjectID="_1587353473" r:id="rId728"/>
                    </w:object>
                  </w:r>
                  <w:r w:rsidRPr="002928FA">
                    <w:rPr>
                      <w:rFonts w:ascii="VNI-Times" w:hAnsi="VNI-Times"/>
                      <w:sz w:val="28"/>
                      <w:szCs w:val="28"/>
                    </w:rPr>
                    <w:t>+</w:t>
                  </w:r>
                  <w:r w:rsidRPr="002928FA">
                    <w:rPr>
                      <w:rFonts w:ascii="VNI-Times" w:hAnsi="VNI-Times"/>
                      <w:position w:val="-24"/>
                      <w:sz w:val="28"/>
                      <w:szCs w:val="28"/>
                    </w:rPr>
                    <w:object w:dxaOrig="240" w:dyaOrig="620">
                      <v:shape id="_x0000_i1423" type="#_x0000_t75" style="width:12pt;height:30.75pt" o:ole="">
                        <v:imagedata r:id="rId703" o:title=""/>
                      </v:shape>
                      <o:OLEObject Type="Embed" ProgID="Equation.3" ShapeID="_x0000_i1423" DrawAspect="Content" ObjectID="_1587353474" r:id="rId729"/>
                    </w:object>
                  </w:r>
                  <w:r w:rsidRPr="002928FA">
                    <w:rPr>
                      <w:rFonts w:ascii="VNI-Times" w:hAnsi="VNI-Times"/>
                      <w:sz w:val="28"/>
                      <w:szCs w:val="28"/>
                    </w:rPr>
                    <w:t>=1 cho   1 &lt; x &lt; 3 . Töø ñoù x=2</w:t>
                  </w:r>
                </w:p>
                <w:p w:rsidR="002928FA" w:rsidRPr="002928FA" w:rsidRDefault="002928FA" w:rsidP="00EF30C4">
                  <w:pPr>
                    <w:rPr>
                      <w:rFonts w:ascii="VNI-Times" w:hAnsi="VNI-Times"/>
                      <w:sz w:val="28"/>
                      <w:szCs w:val="28"/>
                    </w:rPr>
                  </w:pPr>
                  <w:r w:rsidRPr="002928FA">
                    <w:rPr>
                      <w:rFonts w:ascii="VNI-Times" w:hAnsi="VNI-Times"/>
                      <w:sz w:val="28"/>
                      <w:szCs w:val="28"/>
                    </w:rPr>
                    <w:t xml:space="preserve">  + Suy ra : </w:t>
                  </w:r>
                  <w:r w:rsidRPr="002928FA">
                    <w:rPr>
                      <w:rFonts w:ascii="VNI-Times" w:hAnsi="VNI-Times"/>
                      <w:position w:val="-28"/>
                      <w:sz w:val="28"/>
                      <w:szCs w:val="28"/>
                    </w:rPr>
                    <w:object w:dxaOrig="260" w:dyaOrig="660">
                      <v:shape id="_x0000_i1424" type="#_x0000_t75" style="width:12.75pt;height:33pt" o:ole="">
                        <v:imagedata r:id="rId701" o:title=""/>
                      </v:shape>
                      <o:OLEObject Type="Embed" ProgID="Equation.3" ShapeID="_x0000_i1424" DrawAspect="Content" ObjectID="_1587353475" r:id="rId730"/>
                    </w:object>
                  </w:r>
                  <w:r w:rsidRPr="002928FA">
                    <w:rPr>
                      <w:rFonts w:ascii="VNI-Times" w:hAnsi="VNI-Times"/>
                      <w:sz w:val="28"/>
                      <w:szCs w:val="28"/>
                    </w:rPr>
                    <w:t>+</w:t>
                  </w:r>
                  <w:r w:rsidRPr="002928FA">
                    <w:rPr>
                      <w:rFonts w:ascii="VNI-Times" w:hAnsi="VNI-Times"/>
                      <w:position w:val="-24"/>
                      <w:sz w:val="28"/>
                      <w:szCs w:val="28"/>
                    </w:rPr>
                    <w:object w:dxaOrig="240" w:dyaOrig="620">
                      <v:shape id="_x0000_i1425" type="#_x0000_t75" style="width:12pt;height:30.75pt" o:ole="">
                        <v:imagedata r:id="rId703" o:title=""/>
                      </v:shape>
                      <o:OLEObject Type="Embed" ProgID="Equation.3" ShapeID="_x0000_i1425" DrawAspect="Content" ObjectID="_1587353476" r:id="rId731"/>
                    </w:object>
                  </w:r>
                  <w:r w:rsidRPr="002928FA">
                    <w:rPr>
                      <w:rFonts w:ascii="VNI-Times" w:hAnsi="VNI-Times"/>
                      <w:sz w:val="28"/>
                      <w:szCs w:val="28"/>
                    </w:rPr>
                    <w:t>=</w:t>
                  </w:r>
                  <w:r w:rsidRPr="002928FA">
                    <w:rPr>
                      <w:rFonts w:ascii="VNI-Times" w:hAnsi="VNI-Times"/>
                      <w:noProof/>
                      <w:position w:val="-24"/>
                      <w:sz w:val="28"/>
                      <w:szCs w:val="28"/>
                      <w:lang w:val="en-US"/>
                    </w:rPr>
                    <w:drawing>
                      <wp:inline distT="0" distB="0" distL="0" distR="0" wp14:anchorId="6F44C90B" wp14:editId="3CE194CC">
                        <wp:extent cx="152400" cy="390525"/>
                        <wp:effectExtent l="0" t="0" r="0" b="9525"/>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2928FA">
                    <w:rPr>
                      <w:rFonts w:ascii="VNI-Times" w:hAnsi="VNI-Times"/>
                      <w:noProof/>
                      <w:position w:val="-6"/>
                      <w:sz w:val="28"/>
                      <w:szCs w:val="28"/>
                      <w:lang w:val="en-US"/>
                    </w:rPr>
                    <w:drawing>
                      <wp:inline distT="0" distB="0" distL="0" distR="0" wp14:anchorId="35161BDE" wp14:editId="2C37F19C">
                        <wp:extent cx="219075"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928FA">
                    <w:rPr>
                      <w:rFonts w:ascii="VNI-Times" w:hAnsi="VNI-Times"/>
                      <w:sz w:val="28"/>
                      <w:szCs w:val="28"/>
                    </w:rPr>
                    <w:t xml:space="preserve"> 2(y+z)=yz </w:t>
                  </w:r>
                  <w:r w:rsidRPr="002928FA">
                    <w:rPr>
                      <w:rFonts w:ascii="VNI-Times" w:hAnsi="VNI-Times"/>
                      <w:noProof/>
                      <w:position w:val="-6"/>
                      <w:sz w:val="28"/>
                      <w:szCs w:val="28"/>
                      <w:lang w:val="en-US"/>
                    </w:rPr>
                    <w:drawing>
                      <wp:inline distT="0" distB="0" distL="0" distR="0" wp14:anchorId="793CBEF7" wp14:editId="2A770D02">
                        <wp:extent cx="219075" cy="1524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928FA">
                    <w:rPr>
                      <w:rFonts w:ascii="VNI-Times" w:hAnsi="VNI-Times"/>
                      <w:sz w:val="28"/>
                      <w:szCs w:val="28"/>
                    </w:rPr>
                    <w:t xml:space="preserve"> (y-2)(z-2)=4 .</w:t>
                  </w:r>
                </w:p>
                <w:p w:rsidR="002928FA" w:rsidRPr="002928FA" w:rsidRDefault="002928FA" w:rsidP="00EF30C4">
                  <w:pPr>
                    <w:rPr>
                      <w:rFonts w:ascii="VNI-Times" w:hAnsi="VNI-Times"/>
                      <w:sz w:val="28"/>
                      <w:szCs w:val="28"/>
                    </w:rPr>
                  </w:pPr>
                  <w:r w:rsidRPr="002928FA">
                    <w:rPr>
                      <w:rFonts w:ascii="VNI-Times" w:hAnsi="VNI-Times"/>
                      <w:sz w:val="28"/>
                      <w:szCs w:val="28"/>
                    </w:rPr>
                    <w:t xml:space="preserve">  + Do y,z nguyeân döông  vaø  2&lt;y&lt;z neân  y-2=1  vaø z-2=4.</w:t>
                  </w:r>
                </w:p>
                <w:p w:rsidR="002928FA" w:rsidRPr="002928FA" w:rsidRDefault="002928FA" w:rsidP="00EF30C4">
                  <w:pPr>
                    <w:rPr>
                      <w:rFonts w:ascii="VNI-Times" w:hAnsi="VNI-Times"/>
                      <w:sz w:val="28"/>
                      <w:szCs w:val="28"/>
                    </w:rPr>
                  </w:pPr>
                  <w:r w:rsidRPr="002928FA">
                    <w:rPr>
                      <w:rFonts w:ascii="VNI-Times" w:hAnsi="VNI-Times"/>
                      <w:sz w:val="28"/>
                      <w:szCs w:val="28"/>
                    </w:rPr>
                    <w:t xml:space="preserve">  +  Vaäy : x=2 ;y=3 ;z=6 .</w:t>
                  </w:r>
                </w:p>
                <w:p w:rsidR="002928FA" w:rsidRPr="002928FA" w:rsidRDefault="002928FA" w:rsidP="00EF30C4">
                  <w:pPr>
                    <w:rPr>
                      <w:rFonts w:ascii="VNI-Times" w:hAnsi="VNI-Times"/>
                      <w:sz w:val="28"/>
                      <w:szCs w:val="28"/>
                      <w:u w:val="single"/>
                    </w:rPr>
                  </w:pPr>
                  <w:r w:rsidRPr="002928FA">
                    <w:rPr>
                      <w:rFonts w:ascii="VNI-Times" w:hAnsi="VNI-Times"/>
                      <w:sz w:val="28"/>
                      <w:szCs w:val="28"/>
                      <w:u w:val="single"/>
                    </w:rPr>
                    <w:t>Caâu b</w:t>
                  </w:r>
                </w:p>
                <w:p w:rsidR="002928FA" w:rsidRPr="002928FA" w:rsidRDefault="002928FA" w:rsidP="00EF30C4">
                  <w:pPr>
                    <w:rPr>
                      <w:rFonts w:ascii="VNI-Times" w:hAnsi="VNI-Times"/>
                      <w:sz w:val="28"/>
                      <w:szCs w:val="28"/>
                    </w:rPr>
                  </w:pPr>
                  <w:r w:rsidRPr="002928FA">
                    <w:rPr>
                      <w:rFonts w:ascii="VNI-Times" w:hAnsi="VNI-Times"/>
                      <w:sz w:val="28"/>
                      <w:szCs w:val="28"/>
                    </w:rPr>
                    <w:t xml:space="preserve"> + Ta coù : </w:t>
                  </w:r>
                  <w:r w:rsidRPr="002928FA">
                    <w:rPr>
                      <w:rFonts w:ascii="VNI-Times" w:hAnsi="VNI-Times"/>
                      <w:noProof/>
                      <w:position w:val="-24"/>
                      <w:sz w:val="28"/>
                      <w:szCs w:val="28"/>
                      <w:lang w:val="en-US"/>
                    </w:rPr>
                    <w:drawing>
                      <wp:inline distT="0" distB="0" distL="0" distR="0" wp14:anchorId="343AC232" wp14:editId="4D38C20B">
                        <wp:extent cx="152400" cy="390525"/>
                        <wp:effectExtent l="0" t="0" r="0" b="9525"/>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2928FA">
                    <w:rPr>
                      <w:rFonts w:ascii="VNI-Times" w:hAnsi="VNI-Times"/>
                      <w:sz w:val="28"/>
                      <w:szCs w:val="28"/>
                    </w:rPr>
                    <w:t xml:space="preserve">+ </w:t>
                  </w:r>
                  <w:r w:rsidRPr="002928FA">
                    <w:rPr>
                      <w:rFonts w:ascii="VNI-Times" w:hAnsi="VNI-Times"/>
                      <w:noProof/>
                      <w:position w:val="-24"/>
                      <w:sz w:val="28"/>
                      <w:szCs w:val="28"/>
                      <w:lang w:val="en-US"/>
                    </w:rPr>
                    <w:drawing>
                      <wp:inline distT="0" distB="0" distL="0" distR="0" wp14:anchorId="1578FD96" wp14:editId="5DA511F2">
                        <wp:extent cx="142875" cy="390525"/>
                        <wp:effectExtent l="0" t="0" r="0" b="9525"/>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2928FA">
                    <w:rPr>
                      <w:rFonts w:ascii="VNI-Times" w:hAnsi="VNI-Times"/>
                      <w:sz w:val="28"/>
                      <w:szCs w:val="28"/>
                    </w:rPr>
                    <w:t xml:space="preserve"> +</w:t>
                  </w:r>
                  <w:r w:rsidRPr="002928FA">
                    <w:rPr>
                      <w:rFonts w:ascii="VNI-Times" w:hAnsi="VNI-Times"/>
                      <w:position w:val="-24"/>
                      <w:sz w:val="28"/>
                      <w:szCs w:val="28"/>
                    </w:rPr>
                    <w:object w:dxaOrig="240" w:dyaOrig="620">
                      <v:shape id="_x0000_i1426" type="#_x0000_t75" style="width:12pt;height:30.75pt" o:ole="">
                        <v:imagedata r:id="rId732" o:title=""/>
                      </v:shape>
                      <o:OLEObject Type="Embed" ProgID="Equation.3" ShapeID="_x0000_i1426" DrawAspect="Content" ObjectID="_1587353477" r:id="rId733"/>
                    </w:object>
                  </w:r>
                  <w:r w:rsidRPr="002928FA">
                    <w:rPr>
                      <w:rFonts w:ascii="VNI-Times" w:hAnsi="VNI-Times"/>
                      <w:sz w:val="28"/>
                      <w:szCs w:val="28"/>
                    </w:rPr>
                    <w:t xml:space="preserve"> = 1 vaø </w:t>
                  </w:r>
                  <w:r w:rsidRPr="002928FA">
                    <w:rPr>
                      <w:rFonts w:ascii="VNI-Times" w:hAnsi="VNI-Times"/>
                      <w:position w:val="-24"/>
                      <w:sz w:val="28"/>
                      <w:szCs w:val="28"/>
                    </w:rPr>
                    <w:object w:dxaOrig="2219" w:dyaOrig="620">
                      <v:shape id="_x0000_i1427" type="#_x0000_t75" style="width:111pt;height:30.75pt" o:ole="">
                        <v:imagedata r:id="rId734" o:title=""/>
                      </v:shape>
                      <o:OLEObject Type="Embed" ProgID="Equation.3" ShapeID="_x0000_i1427" DrawAspect="Content" ObjectID="_1587353478" r:id="rId735"/>
                    </w:object>
                  </w:r>
                  <w:r w:rsidRPr="002928FA">
                    <w:rPr>
                      <w:rFonts w:ascii="VNI-Times" w:hAnsi="VNI-Times"/>
                      <w:sz w:val="28"/>
                      <w:szCs w:val="28"/>
                    </w:rPr>
                    <w:t xml:space="preserve">  </w:t>
                  </w:r>
                </w:p>
                <w:p w:rsidR="002928FA" w:rsidRPr="002928FA" w:rsidRDefault="002928FA" w:rsidP="00EF30C4">
                  <w:pPr>
                    <w:rPr>
                      <w:rFonts w:ascii="VNI-Times" w:hAnsi="VNI-Times"/>
                      <w:sz w:val="28"/>
                      <w:szCs w:val="28"/>
                    </w:rPr>
                  </w:pPr>
                  <w:r w:rsidRPr="002928FA">
                    <w:rPr>
                      <w:rFonts w:ascii="VNI-Times" w:hAnsi="VNI-Times"/>
                      <w:sz w:val="28"/>
                      <w:szCs w:val="28"/>
                    </w:rPr>
                    <w:t xml:space="preserve"> + 1 = </w:t>
                  </w:r>
                  <w:r w:rsidRPr="002928FA">
                    <w:rPr>
                      <w:rFonts w:ascii="VNI-Times" w:hAnsi="VNI-Times"/>
                      <w:noProof/>
                      <w:position w:val="-24"/>
                      <w:sz w:val="28"/>
                      <w:szCs w:val="28"/>
                      <w:lang w:val="en-US"/>
                    </w:rPr>
                    <w:drawing>
                      <wp:inline distT="0" distB="0" distL="0" distR="0" wp14:anchorId="20AE626F" wp14:editId="5D02F6EB">
                        <wp:extent cx="152400" cy="390525"/>
                        <wp:effectExtent l="0" t="0" r="0" b="9525"/>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2928FA">
                    <w:rPr>
                      <w:rFonts w:ascii="VNI-Times" w:hAnsi="VNI-Times"/>
                      <w:sz w:val="28"/>
                      <w:szCs w:val="28"/>
                    </w:rPr>
                    <w:t>+(</w:t>
                  </w:r>
                  <w:r w:rsidRPr="002928FA">
                    <w:rPr>
                      <w:rFonts w:ascii="VNI-Times" w:hAnsi="VNI-Times"/>
                      <w:position w:val="-24"/>
                      <w:sz w:val="28"/>
                      <w:szCs w:val="28"/>
                    </w:rPr>
                    <w:object w:dxaOrig="220" w:dyaOrig="620">
                      <v:shape id="_x0000_i1428" type="#_x0000_t75" style="width:11.25pt;height:30.75pt" o:ole="">
                        <v:imagedata r:id="rId736" o:title=""/>
                      </v:shape>
                      <o:OLEObject Type="Embed" ProgID="Equation.3" ShapeID="_x0000_i1428" DrawAspect="Content" ObjectID="_1587353479" r:id="rId737"/>
                    </w:object>
                  </w:r>
                  <w:r w:rsidRPr="002928FA">
                    <w:rPr>
                      <w:rFonts w:ascii="VNI-Times" w:hAnsi="VNI-Times"/>
                      <w:sz w:val="28"/>
                      <w:szCs w:val="28"/>
                    </w:rPr>
                    <w:t>+</w:t>
                  </w:r>
                  <w:r w:rsidRPr="002928FA">
                    <w:rPr>
                      <w:rFonts w:ascii="VNI-Times" w:hAnsi="VNI-Times"/>
                      <w:position w:val="-24"/>
                      <w:sz w:val="28"/>
                      <w:szCs w:val="28"/>
                    </w:rPr>
                    <w:object w:dxaOrig="220" w:dyaOrig="620">
                      <v:shape id="_x0000_i1429" type="#_x0000_t75" style="width:11.25pt;height:30.75pt" o:ole="">
                        <v:imagedata r:id="rId738" o:title=""/>
                      </v:shape>
                      <o:OLEObject Type="Embed" ProgID="Equation.3" ShapeID="_x0000_i1429" DrawAspect="Content" ObjectID="_1587353480" r:id="rId739"/>
                    </w:object>
                  </w:r>
                  <w:r w:rsidRPr="002928FA">
                    <w:rPr>
                      <w:rFonts w:ascii="VNI-Times" w:hAnsi="VNI-Times"/>
                      <w:sz w:val="28"/>
                      <w:szCs w:val="28"/>
                    </w:rPr>
                    <w:t>+</w:t>
                  </w:r>
                  <w:r w:rsidRPr="002928FA">
                    <w:rPr>
                      <w:rFonts w:ascii="VNI-Times" w:hAnsi="VNI-Times"/>
                      <w:noProof/>
                      <w:position w:val="-24"/>
                      <w:sz w:val="28"/>
                      <w:szCs w:val="28"/>
                      <w:lang w:val="en-US"/>
                    </w:rPr>
                    <w:drawing>
                      <wp:inline distT="0" distB="0" distL="0" distR="0" wp14:anchorId="55C770DC" wp14:editId="5F417971">
                        <wp:extent cx="228600" cy="390525"/>
                        <wp:effectExtent l="0" t="0" r="0" b="9525"/>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2928FA">
                    <w:rPr>
                      <w:rFonts w:ascii="VNI-Times" w:hAnsi="VNI-Times"/>
                      <w:sz w:val="28"/>
                      <w:szCs w:val="28"/>
                    </w:rPr>
                    <w:t>)+</w:t>
                  </w:r>
                  <w:r w:rsidRPr="002928FA">
                    <w:rPr>
                      <w:rFonts w:ascii="VNI-Times" w:hAnsi="VNI-Times"/>
                      <w:position w:val="-24"/>
                      <w:sz w:val="28"/>
                      <w:szCs w:val="28"/>
                    </w:rPr>
                    <w:object w:dxaOrig="240" w:dyaOrig="620">
                      <v:shape id="_x0000_i1430" type="#_x0000_t75" style="width:12pt;height:30.75pt" o:ole="">
                        <v:imagedata r:id="rId732" o:title=""/>
                      </v:shape>
                      <o:OLEObject Type="Embed" ProgID="Equation.3" ShapeID="_x0000_i1430" DrawAspect="Content" ObjectID="_1587353481" r:id="rId741"/>
                    </w:object>
                  </w:r>
                  <w:r w:rsidRPr="002928FA">
                    <w:rPr>
                      <w:rFonts w:ascii="VNI-Times" w:hAnsi="VNI-Times"/>
                      <w:sz w:val="28"/>
                      <w:szCs w:val="28"/>
                    </w:rPr>
                    <w:t>=</w:t>
                  </w:r>
                  <w:r w:rsidRPr="002928FA">
                    <w:rPr>
                      <w:rFonts w:ascii="VNI-Times" w:hAnsi="VNI-Times"/>
                      <w:noProof/>
                      <w:position w:val="-24"/>
                      <w:sz w:val="28"/>
                      <w:szCs w:val="28"/>
                      <w:lang w:val="en-US"/>
                    </w:rPr>
                    <w:drawing>
                      <wp:inline distT="0" distB="0" distL="0" distR="0" wp14:anchorId="6DDCD5DD" wp14:editId="4C057C1E">
                        <wp:extent cx="152400" cy="390525"/>
                        <wp:effectExtent l="0" t="0" r="0" b="9525"/>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2928FA">
                    <w:rPr>
                      <w:rFonts w:ascii="VNI-Times" w:hAnsi="VNI-Times"/>
                      <w:sz w:val="28"/>
                      <w:szCs w:val="28"/>
                    </w:rPr>
                    <w:t>+</w:t>
                  </w:r>
                  <w:r w:rsidRPr="002928FA">
                    <w:rPr>
                      <w:rFonts w:ascii="VNI-Times" w:hAnsi="VNI-Times"/>
                      <w:position w:val="-24"/>
                      <w:sz w:val="28"/>
                      <w:szCs w:val="28"/>
                    </w:rPr>
                    <w:object w:dxaOrig="220" w:dyaOrig="620">
                      <v:shape id="_x0000_i1431" type="#_x0000_t75" style="width:11.25pt;height:30.75pt" o:ole="">
                        <v:imagedata r:id="rId736" o:title=""/>
                      </v:shape>
                      <o:OLEObject Type="Embed" ProgID="Equation.3" ShapeID="_x0000_i1431" DrawAspect="Content" ObjectID="_1587353482" r:id="rId742"/>
                    </w:object>
                  </w:r>
                  <w:r w:rsidRPr="002928FA">
                    <w:rPr>
                      <w:rFonts w:ascii="VNI-Times" w:hAnsi="VNI-Times"/>
                      <w:sz w:val="28"/>
                      <w:szCs w:val="28"/>
                    </w:rPr>
                    <w:t>+</w:t>
                  </w:r>
                  <w:r w:rsidRPr="002928FA">
                    <w:rPr>
                      <w:rFonts w:ascii="VNI-Times" w:hAnsi="VNI-Times"/>
                      <w:position w:val="-24"/>
                      <w:sz w:val="28"/>
                      <w:szCs w:val="28"/>
                    </w:rPr>
                    <w:object w:dxaOrig="240" w:dyaOrig="620">
                      <v:shape id="_x0000_i1432" type="#_x0000_t75" style="width:12pt;height:30.75pt" o:ole="">
                        <v:imagedata r:id="rId732" o:title=""/>
                      </v:shape>
                      <o:OLEObject Type="Embed" ProgID="Equation.3" ShapeID="_x0000_i1432" DrawAspect="Content" ObjectID="_1587353483" r:id="rId743"/>
                    </w:object>
                  </w:r>
                  <w:r w:rsidRPr="002928FA">
                    <w:rPr>
                      <w:rFonts w:ascii="VNI-Times" w:hAnsi="VNI-Times"/>
                      <w:sz w:val="28"/>
                      <w:szCs w:val="28"/>
                    </w:rPr>
                    <w:t>+</w:t>
                  </w:r>
                  <w:r w:rsidRPr="002928FA">
                    <w:rPr>
                      <w:rFonts w:ascii="VNI-Times" w:hAnsi="VNI-Times"/>
                      <w:position w:val="-24"/>
                      <w:sz w:val="28"/>
                      <w:szCs w:val="28"/>
                    </w:rPr>
                    <w:object w:dxaOrig="220" w:dyaOrig="620">
                      <v:shape id="_x0000_i1433" type="#_x0000_t75" style="width:11.25pt;height:30.75pt" o:ole="">
                        <v:imagedata r:id="rId738" o:title=""/>
                      </v:shape>
                      <o:OLEObject Type="Embed" ProgID="Equation.3" ShapeID="_x0000_i1433" DrawAspect="Content" ObjectID="_1587353484" r:id="rId744"/>
                    </w:object>
                  </w:r>
                  <w:r w:rsidRPr="002928FA">
                    <w:rPr>
                      <w:rFonts w:ascii="VNI-Times" w:hAnsi="VNI-Times"/>
                      <w:sz w:val="28"/>
                      <w:szCs w:val="28"/>
                    </w:rPr>
                    <w:t>+</w:t>
                  </w:r>
                  <w:r w:rsidRPr="002928FA">
                    <w:rPr>
                      <w:rFonts w:ascii="VNI-Times" w:hAnsi="VNI-Times"/>
                      <w:noProof/>
                      <w:position w:val="-24"/>
                      <w:sz w:val="28"/>
                      <w:szCs w:val="28"/>
                      <w:lang w:val="en-US"/>
                    </w:rPr>
                    <w:drawing>
                      <wp:inline distT="0" distB="0" distL="0" distR="0" wp14:anchorId="097755E8" wp14:editId="422751F0">
                        <wp:extent cx="228600" cy="390525"/>
                        <wp:effectExtent l="0" t="0" r="0" b="9525"/>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p>
                <w:p w:rsidR="002928FA" w:rsidRPr="002928FA" w:rsidRDefault="002928FA" w:rsidP="00EF30C4">
                  <w:pPr>
                    <w:rPr>
                      <w:rFonts w:ascii="VNI-Times" w:hAnsi="VNI-Times"/>
                      <w:sz w:val="28"/>
                      <w:szCs w:val="28"/>
                    </w:rPr>
                  </w:pPr>
                  <w:r w:rsidRPr="002928FA">
                    <w:rPr>
                      <w:rFonts w:ascii="VNI-Times" w:hAnsi="VNI-Times"/>
                      <w:sz w:val="28"/>
                      <w:szCs w:val="28"/>
                    </w:rPr>
                    <w:t xml:space="preserve"> +</w:t>
                  </w:r>
                  <w:r w:rsidRPr="002928FA">
                    <w:rPr>
                      <w:rFonts w:ascii="VNI-Times" w:hAnsi="VNI-Times"/>
                      <w:noProof/>
                      <w:position w:val="-24"/>
                      <w:sz w:val="28"/>
                      <w:szCs w:val="28"/>
                      <w:lang w:val="en-US"/>
                    </w:rPr>
                    <w:drawing>
                      <wp:inline distT="0" distB="0" distL="0" distR="0" wp14:anchorId="797F47EA" wp14:editId="22F6D325">
                        <wp:extent cx="228600" cy="390525"/>
                        <wp:effectExtent l="0" t="0" r="0" b="9525"/>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2928FA">
                    <w:rPr>
                      <w:rFonts w:ascii="VNI-Times" w:hAnsi="VNI-Times"/>
                      <w:sz w:val="28"/>
                      <w:szCs w:val="28"/>
                    </w:rPr>
                    <w:t>=</w:t>
                  </w:r>
                  <w:r w:rsidRPr="002928FA">
                    <w:rPr>
                      <w:rFonts w:ascii="VNI-Times" w:hAnsi="VNI-Times"/>
                      <w:position w:val="-24"/>
                      <w:sz w:val="28"/>
                      <w:szCs w:val="28"/>
                    </w:rPr>
                    <w:object w:dxaOrig="520" w:dyaOrig="620">
                      <v:shape id="_x0000_i1434" type="#_x0000_t75" style="width:26.25pt;height:30.75pt" o:ole="">
                        <v:imagedata r:id="rId745" o:title=""/>
                      </v:shape>
                      <o:OLEObject Type="Embed" ProgID="Equation.3" ShapeID="_x0000_i1434" DrawAspect="Content" ObjectID="_1587353485" r:id="rId746"/>
                    </w:object>
                  </w:r>
                  <w:r w:rsidRPr="002928FA">
                    <w:rPr>
                      <w:rFonts w:ascii="VNI-Times" w:hAnsi="VNI-Times"/>
                      <w:sz w:val="28"/>
                      <w:szCs w:val="28"/>
                    </w:rPr>
                    <w:t>=</w:t>
                  </w:r>
                  <w:r w:rsidRPr="002928FA">
                    <w:rPr>
                      <w:rFonts w:ascii="VNI-Times" w:hAnsi="VNI-Times"/>
                      <w:position w:val="-24"/>
                      <w:sz w:val="28"/>
                      <w:szCs w:val="28"/>
                    </w:rPr>
                    <w:object w:dxaOrig="520" w:dyaOrig="620">
                      <v:shape id="_x0000_i1435" type="#_x0000_t75" style="width:26.25pt;height:30.75pt" o:ole="">
                        <v:imagedata r:id="rId747" o:title=""/>
                      </v:shape>
                      <o:OLEObject Type="Embed" ProgID="Equation.3" ShapeID="_x0000_i1435" DrawAspect="Content" ObjectID="_1587353486" r:id="rId748"/>
                    </w:object>
                  </w:r>
                  <w:r w:rsidRPr="002928FA">
                    <w:rPr>
                      <w:rFonts w:ascii="VNI-Times" w:hAnsi="VNI-Times"/>
                      <w:sz w:val="28"/>
                      <w:szCs w:val="28"/>
                    </w:rPr>
                    <w:t>+</w:t>
                  </w:r>
                  <w:r w:rsidRPr="002928FA">
                    <w:rPr>
                      <w:rFonts w:ascii="VNI-Times" w:hAnsi="VNI-Times"/>
                      <w:position w:val="-24"/>
                      <w:sz w:val="28"/>
                      <w:szCs w:val="28"/>
                    </w:rPr>
                    <w:object w:dxaOrig="520" w:dyaOrig="620">
                      <v:shape id="_x0000_i1436" type="#_x0000_t75" style="width:26.25pt;height:30.75pt" o:ole="">
                        <v:imagedata r:id="rId749" o:title=""/>
                      </v:shape>
                      <o:OLEObject Type="Embed" ProgID="Equation.3" ShapeID="_x0000_i1436" DrawAspect="Content" ObjectID="_1587353487" r:id="rId750"/>
                    </w:object>
                  </w:r>
                  <w:r w:rsidRPr="002928FA">
                    <w:rPr>
                      <w:rFonts w:ascii="VNI-Times" w:hAnsi="VNI-Times"/>
                      <w:sz w:val="28"/>
                      <w:szCs w:val="28"/>
                    </w:rPr>
                    <w:t>+</w:t>
                  </w:r>
                  <w:r w:rsidRPr="002928FA">
                    <w:rPr>
                      <w:rFonts w:ascii="VNI-Times" w:hAnsi="VNI-Times"/>
                      <w:position w:val="-24"/>
                      <w:sz w:val="28"/>
                      <w:szCs w:val="28"/>
                    </w:rPr>
                    <w:object w:dxaOrig="660" w:dyaOrig="620">
                      <v:shape id="_x0000_i1437" type="#_x0000_t75" style="width:33pt;height:30.75pt" o:ole="">
                        <v:imagedata r:id="rId751" o:title=""/>
                      </v:shape>
                      <o:OLEObject Type="Embed" ProgID="Equation.3" ShapeID="_x0000_i1437" DrawAspect="Content" ObjectID="_1587353488" r:id="rId752"/>
                    </w:object>
                  </w:r>
                  <w:r w:rsidRPr="002928FA">
                    <w:rPr>
                      <w:rFonts w:ascii="VNI-Times" w:hAnsi="VNI-Times"/>
                      <w:sz w:val="28"/>
                      <w:szCs w:val="28"/>
                    </w:rPr>
                    <w:t xml:space="preserve">  ;                      1 =</w:t>
                  </w:r>
                  <w:r w:rsidRPr="002928FA">
                    <w:rPr>
                      <w:rFonts w:ascii="VNI-Times" w:hAnsi="VNI-Times"/>
                      <w:noProof/>
                      <w:position w:val="-24"/>
                      <w:sz w:val="28"/>
                      <w:szCs w:val="28"/>
                      <w:lang w:val="en-US"/>
                    </w:rPr>
                    <w:drawing>
                      <wp:inline distT="0" distB="0" distL="0" distR="0" wp14:anchorId="720F04EF" wp14:editId="453D4481">
                        <wp:extent cx="152400" cy="390525"/>
                        <wp:effectExtent l="0" t="0" r="0" b="9525"/>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2928FA">
                    <w:rPr>
                      <w:rFonts w:ascii="VNI-Times" w:hAnsi="VNI-Times"/>
                      <w:sz w:val="28"/>
                      <w:szCs w:val="28"/>
                    </w:rPr>
                    <w:t>+</w:t>
                  </w:r>
                  <w:r w:rsidRPr="002928FA">
                    <w:rPr>
                      <w:rFonts w:ascii="VNI-Times" w:hAnsi="VNI-Times"/>
                      <w:position w:val="-24"/>
                      <w:sz w:val="28"/>
                      <w:szCs w:val="28"/>
                    </w:rPr>
                    <w:object w:dxaOrig="220" w:dyaOrig="620">
                      <v:shape id="_x0000_i1438" type="#_x0000_t75" style="width:11.25pt;height:30.75pt" o:ole="">
                        <v:imagedata r:id="rId736" o:title=""/>
                      </v:shape>
                      <o:OLEObject Type="Embed" ProgID="Equation.3" ShapeID="_x0000_i1438" DrawAspect="Content" ObjectID="_1587353489" r:id="rId753"/>
                    </w:object>
                  </w:r>
                  <w:r w:rsidRPr="002928FA">
                    <w:rPr>
                      <w:rFonts w:ascii="VNI-Times" w:hAnsi="VNI-Times"/>
                      <w:sz w:val="28"/>
                      <w:szCs w:val="28"/>
                    </w:rPr>
                    <w:t>+</w:t>
                  </w:r>
                  <w:r w:rsidRPr="002928FA">
                    <w:rPr>
                      <w:rFonts w:ascii="VNI-Times" w:hAnsi="VNI-Times"/>
                      <w:position w:val="-24"/>
                      <w:sz w:val="28"/>
                      <w:szCs w:val="28"/>
                    </w:rPr>
                    <w:object w:dxaOrig="240" w:dyaOrig="620">
                      <v:shape id="_x0000_i1439" type="#_x0000_t75" style="width:12pt;height:30.75pt" o:ole="">
                        <v:imagedata r:id="rId732" o:title=""/>
                      </v:shape>
                      <o:OLEObject Type="Embed" ProgID="Equation.3" ShapeID="_x0000_i1439" DrawAspect="Content" ObjectID="_1587353490" r:id="rId754"/>
                    </w:object>
                  </w:r>
                  <w:r w:rsidRPr="002928FA">
                    <w:rPr>
                      <w:rFonts w:ascii="VNI-Times" w:hAnsi="VNI-Times"/>
                      <w:sz w:val="28"/>
                      <w:szCs w:val="28"/>
                    </w:rPr>
                    <w:t>+</w:t>
                  </w:r>
                  <w:r w:rsidRPr="002928FA">
                    <w:rPr>
                      <w:rFonts w:ascii="VNI-Times" w:hAnsi="VNI-Times"/>
                      <w:position w:val="-24"/>
                      <w:sz w:val="28"/>
                      <w:szCs w:val="28"/>
                    </w:rPr>
                    <w:object w:dxaOrig="220" w:dyaOrig="620">
                      <v:shape id="_x0000_i1440" type="#_x0000_t75" style="width:11.25pt;height:30.75pt" o:ole="">
                        <v:imagedata r:id="rId738" o:title=""/>
                      </v:shape>
                      <o:OLEObject Type="Embed" ProgID="Equation.3" ShapeID="_x0000_i1440" DrawAspect="Content" ObjectID="_1587353491" r:id="rId755"/>
                    </w:object>
                  </w:r>
                  <w:r w:rsidRPr="002928FA">
                    <w:rPr>
                      <w:rFonts w:ascii="VNI-Times" w:hAnsi="VNI-Times"/>
                      <w:sz w:val="28"/>
                      <w:szCs w:val="28"/>
                    </w:rPr>
                    <w:t>+</w:t>
                  </w:r>
                  <w:r w:rsidRPr="002928FA">
                    <w:rPr>
                      <w:rFonts w:ascii="VNI-Times" w:hAnsi="VNI-Times"/>
                      <w:position w:val="-24"/>
                      <w:sz w:val="28"/>
                      <w:szCs w:val="28"/>
                    </w:rPr>
                    <w:object w:dxaOrig="340" w:dyaOrig="619">
                      <v:shape id="_x0000_i1441" type="#_x0000_t75" style="width:17.25pt;height:30.75pt" o:ole="">
                        <v:imagedata r:id="rId756" o:title=""/>
                      </v:shape>
                      <o:OLEObject Type="Embed" ProgID="Equation.3" ShapeID="_x0000_i1441" DrawAspect="Content" ObjectID="_1587353492" r:id="rId757"/>
                    </w:object>
                  </w:r>
                  <w:r w:rsidRPr="002928FA">
                    <w:rPr>
                      <w:rFonts w:ascii="VNI-Times" w:hAnsi="VNI-Times"/>
                      <w:sz w:val="28"/>
                      <w:szCs w:val="28"/>
                    </w:rPr>
                    <w:t xml:space="preserve"> +</w:t>
                  </w:r>
                  <w:r w:rsidRPr="002928FA">
                    <w:rPr>
                      <w:rFonts w:ascii="VNI-Times" w:hAnsi="VNI-Times"/>
                      <w:position w:val="-24"/>
                      <w:sz w:val="28"/>
                      <w:szCs w:val="28"/>
                    </w:rPr>
                    <w:object w:dxaOrig="440" w:dyaOrig="620">
                      <v:shape id="_x0000_i1442" type="#_x0000_t75" style="width:21.75pt;height:30.75pt" o:ole="">
                        <v:imagedata r:id="rId758" o:title=""/>
                      </v:shape>
                      <o:OLEObject Type="Embed" ProgID="Equation.3" ShapeID="_x0000_i1442" DrawAspect="Content" ObjectID="_1587353493" r:id="rId759"/>
                    </w:object>
                  </w:r>
                  <w:r w:rsidRPr="002928FA">
                    <w:rPr>
                      <w:rFonts w:ascii="VNI-Times" w:hAnsi="VNI-Times"/>
                      <w:sz w:val="28"/>
                      <w:szCs w:val="28"/>
                    </w:rPr>
                    <w:t xml:space="preserve"> +</w:t>
                  </w:r>
                  <w:r w:rsidRPr="002928FA">
                    <w:rPr>
                      <w:rFonts w:ascii="VNI-Times" w:hAnsi="VNI-Times"/>
                      <w:position w:val="-24"/>
                      <w:sz w:val="28"/>
                      <w:szCs w:val="28"/>
                    </w:rPr>
                    <w:object w:dxaOrig="639" w:dyaOrig="619">
                      <v:shape id="_x0000_i1443" type="#_x0000_t75" style="width:32.25pt;height:30.75pt" o:ole="">
                        <v:imagedata r:id="rId760" o:title=""/>
                      </v:shape>
                      <o:OLEObject Type="Embed" ProgID="Equation.3" ShapeID="_x0000_i1443" DrawAspect="Content" ObjectID="_1587353494" r:id="rId761"/>
                    </w:object>
                  </w:r>
                </w:p>
                <w:p w:rsidR="002928FA" w:rsidRPr="002928FA" w:rsidRDefault="002928FA" w:rsidP="00EF30C4">
                  <w:pPr>
                    <w:rPr>
                      <w:rFonts w:ascii="VNI-Times" w:hAnsi="VNI-Times"/>
                      <w:sz w:val="28"/>
                      <w:szCs w:val="28"/>
                    </w:rPr>
                  </w:pPr>
                  <w:r w:rsidRPr="002928FA">
                    <w:rPr>
                      <w:rFonts w:ascii="VNI-Times" w:hAnsi="VNI-Times"/>
                      <w:sz w:val="28"/>
                      <w:szCs w:val="28"/>
                    </w:rPr>
                    <w:t xml:space="preserve"> + Thöïc hieän qui trình treân  theâm 1001  la</w:t>
                  </w:r>
                  <w:r w:rsidRPr="002928FA">
                    <w:rPr>
                      <w:rFonts w:ascii="VNI-Times" w:hAnsi="VNI-Times" w:cs="Arial"/>
                      <w:sz w:val="28"/>
                      <w:szCs w:val="28"/>
                    </w:rPr>
                    <w:t>à</w:t>
                  </w:r>
                  <w:r w:rsidRPr="002928FA">
                    <w:rPr>
                      <w:rFonts w:ascii="VNI-Times" w:hAnsi="VNI-Times" w:cs=".VnTime"/>
                      <w:sz w:val="28"/>
                      <w:szCs w:val="28"/>
                    </w:rPr>
                    <w:t>n ta coù  ñaúng thöùc thoaû baøi toaùn .</w:t>
                  </w:r>
                </w:p>
                <w:p w:rsidR="002928FA" w:rsidRPr="002928FA" w:rsidRDefault="002928FA" w:rsidP="00EF30C4">
                  <w:pPr>
                    <w:rPr>
                      <w:rFonts w:ascii="VNI-Times" w:hAnsi="VNI-Times"/>
                      <w:sz w:val="28"/>
                      <w:szCs w:val="28"/>
                    </w:rPr>
                  </w:pPr>
                </w:p>
                <w:p w:rsidR="002928FA" w:rsidRPr="002928FA" w:rsidRDefault="002928FA" w:rsidP="00EF30C4">
                  <w:pPr>
                    <w:rPr>
                      <w:rFonts w:ascii="VNI-Times" w:hAnsi="VNI-Times"/>
                      <w:b/>
                      <w:bCs/>
                      <w:sz w:val="28"/>
                      <w:szCs w:val="28"/>
                      <w:u w:val="single"/>
                    </w:rPr>
                  </w:pPr>
                </w:p>
                <w:p w:rsidR="002928FA" w:rsidRPr="002928FA" w:rsidRDefault="002928FA" w:rsidP="00EF30C4">
                  <w:pPr>
                    <w:rPr>
                      <w:rFonts w:ascii="VNI-Times" w:hAnsi="VNI-Times"/>
                      <w:sz w:val="28"/>
                      <w:szCs w:val="28"/>
                    </w:rPr>
                  </w:pPr>
                  <w:r w:rsidRPr="002928FA">
                    <w:rPr>
                      <w:rFonts w:ascii="VNI-Times" w:hAnsi="VNI-Times"/>
                      <w:b/>
                      <w:bCs/>
                      <w:sz w:val="28"/>
                      <w:szCs w:val="28"/>
                      <w:u w:val="single"/>
                    </w:rPr>
                    <w:t>BAØI 5:</w:t>
                  </w:r>
                  <w:r w:rsidRPr="002928FA">
                    <w:rPr>
                      <w:rFonts w:ascii="VNI-Times" w:hAnsi="VNI-Times"/>
                      <w:sz w:val="28"/>
                      <w:szCs w:val="28"/>
                    </w:rPr>
                    <w:t xml:space="preserve"> (1 ñieåm)</w:t>
                  </w:r>
                </w:p>
                <w:p w:rsidR="002928FA" w:rsidRPr="002928FA" w:rsidRDefault="002928FA" w:rsidP="00EF30C4">
                  <w:pPr>
                    <w:rPr>
                      <w:rFonts w:ascii="VNI-Times" w:hAnsi="VNI-Times"/>
                      <w:sz w:val="28"/>
                      <w:szCs w:val="28"/>
                    </w:rPr>
                  </w:pPr>
                  <w:r w:rsidRPr="002928FA">
                    <w:rPr>
                      <w:rFonts w:ascii="VNI-Times" w:hAnsi="VNI-Times"/>
                      <w:sz w:val="28"/>
                      <w:szCs w:val="28"/>
                    </w:rPr>
                    <w:t xml:space="preserve">  +       A  +  B  =  </w:t>
                  </w:r>
                  <w:r w:rsidRPr="002928FA">
                    <w:rPr>
                      <w:rFonts w:ascii="VNI-Times" w:hAnsi="VNI-Times"/>
                      <w:position w:val="-28"/>
                      <w:sz w:val="28"/>
                      <w:szCs w:val="28"/>
                    </w:rPr>
                    <w:object w:dxaOrig="5340" w:dyaOrig="660">
                      <v:shape id="_x0000_i1444" type="#_x0000_t75" style="width:267pt;height:33pt" o:ole="">
                        <v:imagedata r:id="rId762" o:title=""/>
                      </v:shape>
                      <o:OLEObject Type="Embed" ProgID="Equation.3" ShapeID="_x0000_i1444" DrawAspect="Content" ObjectID="_1587353495" r:id="rId763"/>
                    </w:object>
                  </w:r>
                </w:p>
                <w:p w:rsidR="002928FA" w:rsidRPr="002928FA" w:rsidRDefault="002928FA" w:rsidP="00EF30C4">
                  <w:pPr>
                    <w:rPr>
                      <w:rFonts w:ascii="VNI-Times" w:hAnsi="VNI-Times"/>
                      <w:sz w:val="28"/>
                      <w:szCs w:val="28"/>
                    </w:rPr>
                  </w:pPr>
                  <w:r w:rsidRPr="002928FA">
                    <w:rPr>
                      <w:rFonts w:ascii="VNI-Times" w:hAnsi="VNI-Times"/>
                      <w:sz w:val="28"/>
                      <w:szCs w:val="28"/>
                    </w:rPr>
                    <w:t xml:space="preserve">  +  Chöùng minh :  </w:t>
                  </w:r>
                  <w:r w:rsidRPr="002928FA">
                    <w:rPr>
                      <w:rFonts w:ascii="VNI-Times" w:hAnsi="VNI-Times"/>
                      <w:position w:val="-28"/>
                      <w:sz w:val="28"/>
                      <w:szCs w:val="28"/>
                    </w:rPr>
                    <w:object w:dxaOrig="840" w:dyaOrig="660">
                      <v:shape id="_x0000_i1445" type="#_x0000_t75" style="width:42pt;height:33pt" o:ole="">
                        <v:imagedata r:id="rId764" o:title=""/>
                      </v:shape>
                      <o:OLEObject Type="Embed" ProgID="Equation.3" ShapeID="_x0000_i1445" DrawAspect="Content" ObjectID="_1587353496" r:id="rId765"/>
                    </w:object>
                  </w:r>
                  <w:r w:rsidRPr="002928FA">
                    <w:rPr>
                      <w:rFonts w:ascii="VNI-Times" w:hAnsi="VNI-Times"/>
                      <w:sz w:val="28"/>
                      <w:szCs w:val="28"/>
                    </w:rPr>
                    <w:t>+</w:t>
                  </w:r>
                  <w:r w:rsidRPr="002928FA">
                    <w:rPr>
                      <w:rFonts w:ascii="VNI-Times" w:hAnsi="VNI-Times"/>
                      <w:position w:val="-24"/>
                      <w:sz w:val="28"/>
                      <w:szCs w:val="28"/>
                    </w:rPr>
                    <w:object w:dxaOrig="540" w:dyaOrig="620">
                      <v:shape id="_x0000_i1446" type="#_x0000_t75" style="width:27pt;height:30.75pt" o:ole="">
                        <v:imagedata r:id="rId766" o:title=""/>
                      </v:shape>
                      <o:OLEObject Type="Embed" ProgID="Equation.3" ShapeID="_x0000_i1446" DrawAspect="Content" ObjectID="_1587353497" r:id="rId767"/>
                    </w:object>
                  </w:r>
                  <w:r w:rsidRPr="002928FA">
                    <w:rPr>
                      <w:rFonts w:ascii="VNI-Times" w:hAnsi="VNI-Times"/>
                      <w:sz w:val="28"/>
                      <w:szCs w:val="28"/>
                    </w:rPr>
                    <w:t xml:space="preserve">  </w:t>
                  </w:r>
                  <w:r w:rsidRPr="002928FA">
                    <w:rPr>
                      <w:rFonts w:ascii="VNI-Times" w:hAnsi="VNI-Times"/>
                      <w:position w:val="-4"/>
                      <w:sz w:val="28"/>
                      <w:szCs w:val="28"/>
                    </w:rPr>
                    <w:object w:dxaOrig="200" w:dyaOrig="240">
                      <v:shape id="_x0000_i1447" type="#_x0000_t75" style="width:9.75pt;height:12pt" o:ole="">
                        <v:imagedata r:id="rId597" o:title=""/>
                      </v:shape>
                      <o:OLEObject Type="Embed" ProgID="Equation.3" ShapeID="_x0000_i1447" DrawAspect="Content" ObjectID="_1587353498" r:id="rId768"/>
                    </w:object>
                  </w:r>
                  <w:r w:rsidRPr="002928FA">
                    <w:rPr>
                      <w:rFonts w:ascii="VNI-Times" w:hAnsi="VNI-Times"/>
                      <w:sz w:val="28"/>
                      <w:szCs w:val="28"/>
                    </w:rPr>
                    <w:t xml:space="preserve">  </w:t>
                  </w:r>
                  <w:r w:rsidRPr="002928FA">
                    <w:rPr>
                      <w:rFonts w:ascii="VNI-Times" w:hAnsi="VNI-Times"/>
                      <w:position w:val="-24"/>
                      <w:sz w:val="28"/>
                      <w:szCs w:val="28"/>
                    </w:rPr>
                    <w:object w:dxaOrig="540" w:dyaOrig="620">
                      <v:shape id="_x0000_i1448" type="#_x0000_t75" style="width:27pt;height:30.75pt" o:ole="">
                        <v:imagedata r:id="rId769" o:title=""/>
                      </v:shape>
                      <o:OLEObject Type="Embed" ProgID="Equation.3" ShapeID="_x0000_i1448" DrawAspect="Content" ObjectID="_1587353499" r:id="rId770"/>
                    </w:object>
                  </w:r>
                  <w:r w:rsidRPr="002928FA">
                    <w:rPr>
                      <w:rFonts w:ascii="VNI-Times" w:hAnsi="VNI-Times"/>
                      <w:sz w:val="28"/>
                      <w:szCs w:val="28"/>
                    </w:rPr>
                    <w:t xml:space="preserve"> + </w:t>
                  </w:r>
                  <w:r w:rsidRPr="002928FA">
                    <w:rPr>
                      <w:rFonts w:ascii="VNI-Times" w:hAnsi="VNI-Times"/>
                      <w:position w:val="-24"/>
                      <w:sz w:val="28"/>
                      <w:szCs w:val="28"/>
                    </w:rPr>
                    <w:object w:dxaOrig="540" w:dyaOrig="620">
                      <v:shape id="_x0000_i1449" type="#_x0000_t75" style="width:27pt;height:30.75pt" o:ole="">
                        <v:imagedata r:id="rId771" o:title=""/>
                      </v:shape>
                      <o:OLEObject Type="Embed" ProgID="Equation.3" ShapeID="_x0000_i1449" DrawAspect="Content" ObjectID="_1587353500" r:id="rId772"/>
                    </w:object>
                  </w:r>
                  <w:r w:rsidRPr="002928FA">
                    <w:rPr>
                      <w:rFonts w:ascii="VNI-Times" w:hAnsi="VNI-Times"/>
                      <w:sz w:val="28"/>
                      <w:szCs w:val="28"/>
                    </w:rPr>
                    <w:t xml:space="preserve">  (*)</w:t>
                  </w:r>
                </w:p>
                <w:p w:rsidR="002928FA" w:rsidRPr="002928FA" w:rsidRDefault="002928FA" w:rsidP="00EF30C4">
                  <w:pPr>
                    <w:rPr>
                      <w:rFonts w:ascii="VNI-Times" w:hAnsi="VNI-Times"/>
                      <w:sz w:val="28"/>
                      <w:szCs w:val="28"/>
                    </w:rPr>
                  </w:pPr>
                  <w:r w:rsidRPr="002928FA">
                    <w:rPr>
                      <w:rFonts w:ascii="VNI-Times" w:hAnsi="VNI-Times"/>
                      <w:sz w:val="28"/>
                      <w:szCs w:val="28"/>
                    </w:rPr>
                    <w:t xml:space="preserve">  +  (*)</w:t>
                  </w:r>
                  <w:r w:rsidRPr="002928FA">
                    <w:rPr>
                      <w:rFonts w:ascii="VNI-Times" w:hAnsi="VNI-Times"/>
                      <w:noProof/>
                      <w:position w:val="-6"/>
                      <w:sz w:val="28"/>
                      <w:szCs w:val="28"/>
                      <w:lang w:val="en-US"/>
                    </w:rPr>
                    <w:drawing>
                      <wp:inline distT="0" distB="0" distL="0" distR="0" wp14:anchorId="5A79D01E" wp14:editId="0E320523">
                        <wp:extent cx="219075" cy="1524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928FA">
                    <w:rPr>
                      <w:rFonts w:ascii="VNI-Times" w:hAnsi="VNI-Times"/>
                      <w:sz w:val="28"/>
                      <w:szCs w:val="28"/>
                    </w:rPr>
                    <w:t>1-2ab +a</w:t>
                  </w:r>
                  <w:r w:rsidRPr="002928FA">
                    <w:rPr>
                      <w:rFonts w:ascii="VNI-Times" w:hAnsi="VNI-Times"/>
                      <w:sz w:val="28"/>
                      <w:szCs w:val="28"/>
                      <w:vertAlign w:val="superscript"/>
                    </w:rPr>
                    <w:t>2</w:t>
                  </w:r>
                  <w:r w:rsidRPr="002928FA">
                    <w:rPr>
                      <w:rFonts w:ascii="VNI-Times" w:hAnsi="VNI-Times"/>
                      <w:sz w:val="28"/>
                      <w:szCs w:val="28"/>
                    </w:rPr>
                    <w:t>b</w:t>
                  </w:r>
                  <w:r w:rsidRPr="002928FA">
                    <w:rPr>
                      <w:rFonts w:ascii="VNI-Times" w:hAnsi="VNI-Times"/>
                      <w:sz w:val="28"/>
                      <w:szCs w:val="28"/>
                      <w:vertAlign w:val="superscript"/>
                    </w:rPr>
                    <w:t>2</w:t>
                  </w:r>
                  <w:r w:rsidRPr="002928FA">
                    <w:rPr>
                      <w:rFonts w:ascii="VNI-Times" w:hAnsi="VNI-Times"/>
                      <w:sz w:val="28"/>
                      <w:szCs w:val="28"/>
                    </w:rPr>
                    <w:t xml:space="preserve">  </w:t>
                  </w:r>
                  <w:r w:rsidRPr="002928FA">
                    <w:rPr>
                      <w:rFonts w:ascii="VNI-Times" w:hAnsi="VNI-Times"/>
                      <w:noProof/>
                      <w:position w:val="-6"/>
                      <w:sz w:val="28"/>
                      <w:szCs w:val="28"/>
                      <w:lang w:val="en-US"/>
                    </w:rPr>
                    <w:drawing>
                      <wp:inline distT="0" distB="0" distL="0" distR="0" wp14:anchorId="2FFBDB52" wp14:editId="6C1996D4">
                        <wp:extent cx="219075" cy="15240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928FA">
                    <w:rPr>
                      <w:rFonts w:ascii="VNI-Times" w:hAnsi="VNI-Times"/>
                      <w:sz w:val="28"/>
                      <w:szCs w:val="28"/>
                    </w:rPr>
                    <w:t xml:space="preserve"> (ab -1)</w:t>
                  </w:r>
                  <w:r w:rsidRPr="002928FA">
                    <w:rPr>
                      <w:rFonts w:ascii="VNI-Times" w:hAnsi="VNI-Times"/>
                      <w:sz w:val="28"/>
                      <w:szCs w:val="28"/>
                      <w:vertAlign w:val="superscript"/>
                    </w:rPr>
                    <w:t xml:space="preserve"> 2</w:t>
                  </w:r>
                  <w:r w:rsidRPr="002928FA">
                    <w:rPr>
                      <w:rFonts w:ascii="VNI-Times" w:hAnsi="VNI-Times"/>
                      <w:sz w:val="28"/>
                      <w:szCs w:val="28"/>
                    </w:rPr>
                    <w:t xml:space="preserve"> </w:t>
                  </w:r>
                  <w:r w:rsidRPr="002928FA">
                    <w:rPr>
                      <w:rFonts w:ascii="VNI-Times" w:hAnsi="VNI-Times"/>
                      <w:position w:val="-4"/>
                      <w:sz w:val="28"/>
                      <w:szCs w:val="28"/>
                    </w:rPr>
                    <w:object w:dxaOrig="200" w:dyaOrig="240">
                      <v:shape id="_x0000_i1450" type="#_x0000_t75" style="width:9.75pt;height:12pt" o:ole="">
                        <v:imagedata r:id="rId597" o:title=""/>
                      </v:shape>
                      <o:OLEObject Type="Embed" ProgID="Equation.3" ShapeID="_x0000_i1450" DrawAspect="Content" ObjectID="_1587353501" r:id="rId773"/>
                    </w:object>
                  </w:r>
                  <w:r w:rsidRPr="002928FA">
                    <w:rPr>
                      <w:rFonts w:ascii="VNI-Times" w:hAnsi="VNI-Times"/>
                      <w:sz w:val="28"/>
                      <w:szCs w:val="28"/>
                    </w:rPr>
                    <w:t xml:space="preserve"> 0 .</w:t>
                  </w:r>
                </w:p>
                <w:p w:rsidR="002928FA" w:rsidRPr="002928FA" w:rsidRDefault="002928FA" w:rsidP="00EF30C4">
                  <w:pPr>
                    <w:rPr>
                      <w:rFonts w:ascii="VNI-Times" w:hAnsi="VNI-Times"/>
                      <w:sz w:val="28"/>
                      <w:szCs w:val="28"/>
                    </w:rPr>
                  </w:pPr>
                  <w:r w:rsidRPr="002928FA">
                    <w:rPr>
                      <w:rFonts w:ascii="VNI-Times" w:hAnsi="VNI-Times"/>
                      <w:sz w:val="28"/>
                      <w:szCs w:val="28"/>
                    </w:rPr>
                    <w:t xml:space="preserve">  + Suy ra :  A  +  B  </w:t>
                  </w:r>
                  <w:r w:rsidRPr="002928FA">
                    <w:rPr>
                      <w:rFonts w:ascii="VNI-Times" w:hAnsi="VNI-Times"/>
                      <w:position w:val="-4"/>
                      <w:sz w:val="28"/>
                      <w:szCs w:val="28"/>
                    </w:rPr>
                    <w:object w:dxaOrig="200" w:dyaOrig="240">
                      <v:shape id="_x0000_i1451" type="#_x0000_t75" style="width:9.75pt;height:12pt" o:ole="">
                        <v:imagedata r:id="rId597" o:title=""/>
                      </v:shape>
                      <o:OLEObject Type="Embed" ProgID="Equation.3" ShapeID="_x0000_i1451" DrawAspect="Content" ObjectID="_1587353502" r:id="rId774"/>
                    </w:object>
                  </w:r>
                  <w:r w:rsidRPr="002928FA">
                    <w:rPr>
                      <w:rFonts w:ascii="VNI-Times" w:hAnsi="VNI-Times"/>
                      <w:sz w:val="28"/>
                      <w:szCs w:val="28"/>
                    </w:rPr>
                    <w:t xml:space="preserve">   C +  D .</w:t>
                  </w:r>
                </w:p>
                <w:p w:rsidR="002928FA" w:rsidRPr="002928FA" w:rsidRDefault="002928FA" w:rsidP="00EF30C4">
                  <w:pPr>
                    <w:rPr>
                      <w:sz w:val="28"/>
                      <w:szCs w:val="28"/>
                    </w:rPr>
                  </w:pPr>
                </w:p>
                <w:p w:rsidR="002928FA" w:rsidRPr="008D149C" w:rsidRDefault="002928FA"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1357</w:t>
                  </w:r>
                </w:p>
                <w:p w:rsidR="002928FA" w:rsidRPr="000E16B1" w:rsidRDefault="002928FA" w:rsidP="00EF30C4">
                  <w:pPr>
                    <w:tabs>
                      <w:tab w:val="center" w:pos="1620"/>
                      <w:tab w:val="center" w:pos="6300"/>
                    </w:tabs>
                    <w:rPr>
                      <w:b/>
                      <w:bCs/>
                    </w:rPr>
                  </w:pPr>
                  <w:r w:rsidRPr="000E16B1">
                    <w:rPr>
                      <w:b/>
                    </w:rPr>
                    <w:t>Së Gi¸o dôc vµ ®µo t¹o</w:t>
                  </w:r>
                  <w:r w:rsidRPr="000E16B1">
                    <w:rPr>
                      <w:b/>
                    </w:rPr>
                    <w:tab/>
                  </w:r>
                  <w:r w:rsidRPr="000E16B1">
                    <w:rPr>
                      <w:b/>
                      <w:bCs/>
                    </w:rPr>
                    <w:t xml:space="preserve">Kú THI TUYÓN SINH LíP 10 chuyªn QuèC HäC </w:t>
                  </w:r>
                </w:p>
                <w:p w:rsidR="002928FA" w:rsidRPr="000E16B1" w:rsidRDefault="002928FA" w:rsidP="00EF30C4">
                  <w:pPr>
                    <w:tabs>
                      <w:tab w:val="center" w:pos="1620"/>
                      <w:tab w:val="center" w:pos="6300"/>
                    </w:tabs>
                  </w:pPr>
                  <w:r w:rsidRPr="000E16B1">
                    <w:tab/>
                    <w:t>Thõa Thiªn HuÕ</w:t>
                  </w:r>
                  <w:r w:rsidRPr="000E16B1">
                    <w:tab/>
                  </w:r>
                  <w:r w:rsidRPr="000E16B1">
                    <w:rPr>
                      <w:b/>
                    </w:rPr>
                    <w:t>M«n: TO¸N</w:t>
                  </w:r>
                  <w:r w:rsidRPr="000E16B1">
                    <w:rPr>
                      <w:b/>
                      <w:bCs/>
                    </w:rPr>
                    <w:t xml:space="preserve">  -  N¨m häc 2008-2009</w:t>
                  </w:r>
                </w:p>
                <w:p w:rsidR="002928FA" w:rsidRPr="000E16B1" w:rsidRDefault="002928FA" w:rsidP="00EF30C4">
                  <w:pPr>
                    <w:tabs>
                      <w:tab w:val="center" w:pos="1620"/>
                      <w:tab w:val="center" w:pos="6300"/>
                    </w:tabs>
                  </w:pPr>
                  <w:r>
                    <w:rPr>
                      <w:noProof/>
                      <w:sz w:val="24"/>
                      <w:szCs w:val="24"/>
                      <w:lang w:val="en-US"/>
                    </w:rPr>
                    <mc:AlternateContent>
                      <mc:Choice Requires="wps">
                        <w:drawing>
                          <wp:anchor distT="0" distB="0" distL="114300" distR="114300" simplePos="0" relativeHeight="251688960" behindDoc="0" locked="0" layoutInCell="1" allowOverlap="1" wp14:anchorId="2CBC2C24" wp14:editId="49F634EC">
                            <wp:simplePos x="0" y="0"/>
                            <wp:positionH relativeFrom="column">
                              <wp:posOffset>619125</wp:posOffset>
                            </wp:positionH>
                            <wp:positionV relativeFrom="paragraph">
                              <wp:posOffset>-3810</wp:posOffset>
                            </wp:positionV>
                            <wp:extent cx="800100" cy="0"/>
                            <wp:effectExtent l="10795" t="10160" r="8255" b="8890"/>
                            <wp:wrapNone/>
                            <wp:docPr id="1297" name="Straight Connector 1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7"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75pt,-.3pt" to="111.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3huHgIAADs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"/>
                        </w:pict>
                      </mc:Fallback>
                    </mc:AlternateContent>
                  </w:r>
                  <w:r w:rsidRPr="000E16B1">
                    <w:rPr>
                      <w:bCs/>
                    </w:rPr>
                    <w:tab/>
                  </w:r>
                  <w:r w:rsidRPr="000E16B1">
                    <w:rPr>
                      <w:b/>
                      <w:bCs/>
                    </w:rPr>
                    <w:t>§Ò chÝnh thøc</w:t>
                  </w:r>
                  <w:r w:rsidRPr="000E16B1">
                    <w:tab/>
                  </w:r>
                  <w:r w:rsidRPr="000E16B1">
                    <w:rPr>
                      <w:i/>
                    </w:rPr>
                    <w:t>Thêi gian lµm bµi</w:t>
                  </w:r>
                  <w:r w:rsidRPr="000E16B1">
                    <w:t xml:space="preserve">: </w:t>
                  </w:r>
                  <w:r w:rsidRPr="000E16B1">
                    <w:rPr>
                      <w:i/>
                      <w:iCs/>
                    </w:rPr>
                    <w:t xml:space="preserve">150 phót </w:t>
                  </w:r>
                </w:p>
                <w:p w:rsidR="002928FA" w:rsidRPr="00FC7FEA" w:rsidRDefault="002928FA" w:rsidP="00EF30C4">
                  <w:pPr>
                    <w:rPr>
                      <w:rFonts w:ascii="Times New Roman" w:hAnsi="Times New Roman"/>
                      <w:b/>
                      <w:u w:val="single"/>
                    </w:rPr>
                  </w:pPr>
                  <w:r>
                    <w:rPr>
                      <w:rFonts w:ascii="Times New Roman" w:hAnsi="Times New Roman"/>
                      <w:noProof/>
                      <w:sz w:val="24"/>
                      <w:szCs w:val="24"/>
                      <w:lang w:val="en-US"/>
                    </w:rPr>
                    <mc:AlternateContent>
                      <mc:Choice Requires="wps">
                        <w:drawing>
                          <wp:anchor distT="0" distB="0" distL="114300" distR="114300" simplePos="0" relativeHeight="251689984" behindDoc="0" locked="0" layoutInCell="1" allowOverlap="1" wp14:anchorId="05592565" wp14:editId="47FC3722">
                            <wp:simplePos x="0" y="0"/>
                            <wp:positionH relativeFrom="column">
                              <wp:posOffset>2962275</wp:posOffset>
                            </wp:positionH>
                            <wp:positionV relativeFrom="paragraph">
                              <wp:posOffset>27940</wp:posOffset>
                            </wp:positionV>
                            <wp:extent cx="1943100" cy="635"/>
                            <wp:effectExtent l="10795" t="7620" r="8255" b="10795"/>
                            <wp:wrapNone/>
                            <wp:docPr id="1296" name="Straight Connector 1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6"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25pt,2.2pt" to="386.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"/>
                        </w:pict>
                      </mc:Fallback>
                    </mc:AlternateContent>
                  </w:r>
                </w:p>
                <w:p w:rsidR="002928FA" w:rsidRPr="00FC7FEA" w:rsidRDefault="002928FA" w:rsidP="00EF30C4">
                  <w:pPr>
                    <w:ind w:right="519"/>
                    <w:rPr>
                      <w:rFonts w:ascii="Times New Roman" w:hAnsi="Times New Roman"/>
                      <w:sz w:val="26"/>
                      <w:szCs w:val="26"/>
                    </w:rPr>
                  </w:pPr>
                  <w:r w:rsidRPr="00FC7FEA">
                    <w:rPr>
                      <w:rFonts w:ascii="Times New Roman" w:hAnsi="Times New Roman"/>
                      <w:b/>
                      <w:sz w:val="26"/>
                      <w:szCs w:val="26"/>
                      <w:u w:val="single"/>
                    </w:rPr>
                    <w:t>Bài 1</w:t>
                  </w:r>
                  <w:r w:rsidRPr="00FC7FEA">
                    <w:rPr>
                      <w:rFonts w:ascii="Times New Roman" w:hAnsi="Times New Roman"/>
                      <w:sz w:val="26"/>
                      <w:szCs w:val="26"/>
                    </w:rPr>
                    <w:t>: (3 điểm)</w:t>
                  </w:r>
                </w:p>
                <w:p w:rsidR="002928FA" w:rsidRPr="00FC7FEA" w:rsidRDefault="002928FA" w:rsidP="00EF30C4">
                  <w:pPr>
                    <w:numPr>
                      <w:ilvl w:val="0"/>
                      <w:numId w:val="35"/>
                    </w:numPr>
                    <w:tabs>
                      <w:tab w:val="left" w:pos="5400"/>
                    </w:tabs>
                    <w:ind w:right="519"/>
                    <w:jc w:val="both"/>
                    <w:rPr>
                      <w:rFonts w:ascii="Times New Roman" w:hAnsi="Times New Roman"/>
                      <w:sz w:val="26"/>
                      <w:szCs w:val="26"/>
                    </w:rPr>
                  </w:pPr>
                  <w:r w:rsidRPr="00FC7FEA">
                    <w:rPr>
                      <w:rFonts w:ascii="Times New Roman" w:hAnsi="Times New Roman"/>
                      <w:sz w:val="26"/>
                      <w:szCs w:val="26"/>
                    </w:rPr>
                    <w:t>Không sử dụng máy tính bỏ túi, hãy chứng minh đẳng thức :</w:t>
                  </w:r>
                </w:p>
                <w:p w:rsidR="002928FA" w:rsidRPr="00FC7FEA" w:rsidRDefault="002928FA" w:rsidP="00EF30C4">
                  <w:pPr>
                    <w:ind w:right="519"/>
                    <w:jc w:val="center"/>
                    <w:rPr>
                      <w:rFonts w:ascii="Times New Roman" w:hAnsi="Times New Roman"/>
                      <w:sz w:val="26"/>
                      <w:szCs w:val="26"/>
                    </w:rPr>
                  </w:pPr>
                  <w:r w:rsidRPr="00FC7FEA">
                    <w:rPr>
                      <w:rFonts w:ascii="Times New Roman" w:hAnsi="Times New Roman"/>
                      <w:position w:val="-14"/>
                      <w:sz w:val="26"/>
                      <w:szCs w:val="26"/>
                    </w:rPr>
                    <w:object w:dxaOrig="2799" w:dyaOrig="620">
                      <v:shape id="_x0000_i1452" type="#_x0000_t75" style="width:140.25pt;height:30.75pt" o:ole="">
                        <v:imagedata r:id="rId775" o:title=""/>
                      </v:shape>
                      <o:OLEObject Type="Embed" ProgID="Equation.DSMT4" ShapeID="_x0000_i1452" DrawAspect="Content" ObjectID="_1587353503" r:id="rId776"/>
                    </w:object>
                  </w:r>
                  <w:r w:rsidRPr="00FC7FEA">
                    <w:rPr>
                      <w:rFonts w:ascii="Times New Roman" w:hAnsi="Times New Roman"/>
                      <w:sz w:val="26"/>
                      <w:szCs w:val="26"/>
                    </w:rPr>
                    <w:t>.</w:t>
                  </w:r>
                </w:p>
                <w:p w:rsidR="002928FA" w:rsidRPr="00FC7FEA" w:rsidRDefault="002928FA" w:rsidP="00EF30C4">
                  <w:pPr>
                    <w:numPr>
                      <w:ilvl w:val="0"/>
                      <w:numId w:val="35"/>
                    </w:numPr>
                    <w:ind w:right="519"/>
                    <w:jc w:val="both"/>
                    <w:rPr>
                      <w:rFonts w:ascii="Times New Roman" w:hAnsi="Times New Roman"/>
                      <w:sz w:val="26"/>
                      <w:szCs w:val="26"/>
                    </w:rPr>
                  </w:pPr>
                  <w:r w:rsidRPr="00FC7FEA">
                    <w:rPr>
                      <w:rFonts w:ascii="Times New Roman" w:hAnsi="Times New Roman"/>
                    </w:rPr>
                    <w:t xml:space="preserve">Giải hệ phương trình :  </w:t>
                  </w:r>
                  <w:r w:rsidRPr="00FC7FEA">
                    <w:rPr>
                      <w:rFonts w:ascii="Times New Roman" w:hAnsi="Times New Roman"/>
                      <w:position w:val="-34"/>
                    </w:rPr>
                    <w:object w:dxaOrig="1960" w:dyaOrig="800">
                      <v:shape id="_x0000_i1453" type="#_x0000_t75" style="width:123pt;height:49.5pt" o:ole="">
                        <v:imagedata r:id="rId777" o:title=""/>
                      </v:shape>
                      <o:OLEObject Type="Embed" ProgID="Equation.DSMT4" ShapeID="_x0000_i1453" DrawAspect="Content" ObjectID="_1587353504" r:id="rId778"/>
                    </w:object>
                  </w:r>
                </w:p>
                <w:p w:rsidR="002928FA" w:rsidRPr="00FC7FEA" w:rsidRDefault="002928FA" w:rsidP="00EF30C4">
                  <w:pPr>
                    <w:ind w:right="519"/>
                    <w:rPr>
                      <w:rFonts w:ascii="Times New Roman" w:hAnsi="Times New Roman"/>
                      <w:sz w:val="26"/>
                      <w:szCs w:val="26"/>
                    </w:rPr>
                  </w:pPr>
                  <w:r w:rsidRPr="00FC7FEA">
                    <w:rPr>
                      <w:rFonts w:ascii="Times New Roman" w:hAnsi="Times New Roman"/>
                      <w:b/>
                      <w:sz w:val="26"/>
                      <w:szCs w:val="26"/>
                      <w:u w:val="single"/>
                    </w:rPr>
                    <w:t>Bài 2</w:t>
                  </w:r>
                  <w:r w:rsidRPr="00FC7FEA">
                    <w:rPr>
                      <w:rFonts w:ascii="Times New Roman" w:hAnsi="Times New Roman"/>
                      <w:b/>
                      <w:sz w:val="26"/>
                      <w:szCs w:val="26"/>
                    </w:rPr>
                    <w:t>:</w:t>
                  </w:r>
                  <w:r w:rsidRPr="00FC7FEA">
                    <w:rPr>
                      <w:rFonts w:ascii="Times New Roman" w:hAnsi="Times New Roman"/>
                      <w:sz w:val="26"/>
                      <w:szCs w:val="26"/>
                    </w:rPr>
                    <w:t xml:space="preserve"> (1,5 điểm)</w:t>
                  </w:r>
                </w:p>
                <w:p w:rsidR="002928FA" w:rsidRPr="00FC7FEA" w:rsidRDefault="002928FA" w:rsidP="00EF30C4">
                  <w:pPr>
                    <w:ind w:right="519" w:firstLine="181"/>
                    <w:jc w:val="both"/>
                    <w:rPr>
                      <w:rFonts w:ascii="Times New Roman" w:hAnsi="Times New Roman"/>
                      <w:sz w:val="26"/>
                      <w:szCs w:val="26"/>
                    </w:rPr>
                  </w:pPr>
                  <w:r w:rsidRPr="00FC7FEA">
                    <w:rPr>
                      <w:rFonts w:ascii="Times New Roman" w:hAnsi="Times New Roman"/>
                      <w:sz w:val="26"/>
                      <w:szCs w:val="26"/>
                    </w:rPr>
                    <w:t xml:space="preserve">   Cho phương trình: </w:t>
                  </w:r>
                  <w:r w:rsidRPr="00FC7FEA">
                    <w:rPr>
                      <w:rFonts w:ascii="Times New Roman" w:hAnsi="Times New Roman"/>
                      <w:position w:val="-6"/>
                      <w:sz w:val="26"/>
                      <w:szCs w:val="26"/>
                    </w:rPr>
                    <w:object w:dxaOrig="2180" w:dyaOrig="320">
                      <v:shape id="_x0000_i1454" type="#_x0000_t75" style="width:118.5pt;height:17.25pt" o:ole="">
                        <v:imagedata r:id="rId779" o:title=""/>
                      </v:shape>
                      <o:OLEObject Type="Embed" ProgID="Equation.DSMT4" ShapeID="_x0000_i1454" DrawAspect="Content" ObjectID="_1587353505" r:id="rId780"/>
                    </w:object>
                  </w:r>
                  <w:r w:rsidRPr="00FC7FEA">
                    <w:rPr>
                      <w:rFonts w:ascii="Times New Roman" w:hAnsi="Times New Roman"/>
                      <w:sz w:val="26"/>
                      <w:szCs w:val="26"/>
                    </w:rPr>
                    <w:t xml:space="preserve">.  </w:t>
                  </w:r>
                </w:p>
                <w:p w:rsidR="002928FA" w:rsidRPr="00FC7FEA" w:rsidRDefault="002928FA" w:rsidP="00EF30C4">
                  <w:pPr>
                    <w:ind w:left="180" w:right="519" w:firstLine="181"/>
                    <w:rPr>
                      <w:rFonts w:ascii="Times New Roman" w:hAnsi="Times New Roman"/>
                      <w:sz w:val="26"/>
                      <w:szCs w:val="26"/>
                    </w:rPr>
                  </w:pPr>
                  <w:r w:rsidRPr="00FC7FEA">
                    <w:rPr>
                      <w:rFonts w:ascii="Times New Roman" w:hAnsi="Times New Roman"/>
                      <w:sz w:val="26"/>
                      <w:szCs w:val="26"/>
                    </w:rPr>
                    <w:t xml:space="preserve">Tìm giá trị </w:t>
                  </w:r>
                  <w:r w:rsidRPr="00FC7FEA">
                    <w:rPr>
                      <w:rFonts w:ascii="Times New Roman" w:hAnsi="Times New Roman"/>
                      <w:position w:val="-6"/>
                      <w:sz w:val="26"/>
                      <w:szCs w:val="26"/>
                    </w:rPr>
                    <w:object w:dxaOrig="260" w:dyaOrig="220">
                      <v:shape id="_x0000_i1455" type="#_x0000_t75" style="width:14.25pt;height:12.75pt" o:ole="">
                        <v:imagedata r:id="rId314" o:title=""/>
                      </v:shape>
                      <o:OLEObject Type="Embed" ProgID="Equation.DSMT4" ShapeID="_x0000_i1455" DrawAspect="Content" ObjectID="_1587353506" r:id="rId781"/>
                    </w:object>
                  </w:r>
                  <w:r w:rsidRPr="00FC7FEA">
                    <w:rPr>
                      <w:rFonts w:ascii="Times New Roman" w:hAnsi="Times New Roman"/>
                      <w:sz w:val="26"/>
                      <w:szCs w:val="26"/>
                    </w:rPr>
                    <w:t xml:space="preserve"> để  phương trình có bốn nghiệm </w:t>
                  </w:r>
                  <w:r w:rsidRPr="00FC7FEA">
                    <w:rPr>
                      <w:rFonts w:ascii="Times New Roman" w:hAnsi="Times New Roman"/>
                      <w:position w:val="-14"/>
                      <w:sz w:val="26"/>
                      <w:szCs w:val="26"/>
                    </w:rPr>
                    <w:object w:dxaOrig="1479" w:dyaOrig="380">
                      <v:shape id="_x0000_i1456" type="#_x0000_t75" style="width:74.25pt;height:18.75pt" o:ole="">
                        <v:imagedata r:id="rId782" o:title=""/>
                      </v:shape>
                      <o:OLEObject Type="Embed" ProgID="Equation.DSMT4" ShapeID="_x0000_i1456" DrawAspect="Content" ObjectID="_1587353507" r:id="rId783"/>
                    </w:object>
                  </w:r>
                  <w:r w:rsidRPr="00FC7FEA">
                    <w:rPr>
                      <w:rFonts w:ascii="Times New Roman" w:hAnsi="Times New Roman"/>
                      <w:sz w:val="26"/>
                      <w:szCs w:val="26"/>
                    </w:rPr>
                    <w:t xml:space="preserve"> sao cho:</w:t>
                  </w:r>
                </w:p>
                <w:p w:rsidR="002928FA" w:rsidRPr="00FC7FEA" w:rsidRDefault="002928FA" w:rsidP="00EF30C4">
                  <w:pPr>
                    <w:ind w:left="180" w:right="519" w:firstLine="180"/>
                    <w:jc w:val="center"/>
                    <w:rPr>
                      <w:rFonts w:ascii="Times New Roman" w:hAnsi="Times New Roman"/>
                      <w:sz w:val="26"/>
                      <w:szCs w:val="26"/>
                    </w:rPr>
                  </w:pPr>
                  <w:r w:rsidRPr="00FC7FEA">
                    <w:rPr>
                      <w:rFonts w:ascii="Times New Roman" w:hAnsi="Times New Roman"/>
                      <w:position w:val="-14"/>
                      <w:sz w:val="26"/>
                      <w:szCs w:val="26"/>
                    </w:rPr>
                    <w:object w:dxaOrig="1820" w:dyaOrig="380">
                      <v:shape id="_x0000_i1457" type="#_x0000_t75" style="width:90.75pt;height:18.75pt" o:ole="">
                        <v:imagedata r:id="rId784" o:title=""/>
                      </v:shape>
                      <o:OLEObject Type="Embed" ProgID="Equation.DSMT4" ShapeID="_x0000_i1457" DrawAspect="Content" ObjectID="_1587353508" r:id="rId785"/>
                    </w:object>
                  </w:r>
                  <w:r w:rsidRPr="00FC7FEA">
                    <w:rPr>
                      <w:rFonts w:ascii="Times New Roman" w:hAnsi="Times New Roman"/>
                      <w:sz w:val="26"/>
                      <w:szCs w:val="26"/>
                    </w:rPr>
                    <w:t xml:space="preserve"> và </w:t>
                  </w:r>
                  <w:r w:rsidRPr="00FC7FEA">
                    <w:rPr>
                      <w:rFonts w:ascii="Times New Roman" w:hAnsi="Times New Roman"/>
                      <w:position w:val="-16"/>
                      <w:sz w:val="26"/>
                      <w:szCs w:val="26"/>
                    </w:rPr>
                    <w:object w:dxaOrig="2180" w:dyaOrig="440">
                      <v:shape id="_x0000_i1458" type="#_x0000_t75" style="width:108.75pt;height:21.75pt" o:ole="">
                        <v:imagedata r:id="rId786" o:title=""/>
                      </v:shape>
                      <o:OLEObject Type="Embed" ProgID="Equation.DSMT4" ShapeID="_x0000_i1458" DrawAspect="Content" ObjectID="_1587353509" r:id="rId787"/>
                    </w:object>
                  </w:r>
                  <w:r w:rsidRPr="00FC7FEA">
                    <w:rPr>
                      <w:rFonts w:ascii="Times New Roman" w:hAnsi="Times New Roman"/>
                      <w:sz w:val="26"/>
                      <w:szCs w:val="26"/>
                    </w:rPr>
                    <w:t>.</w:t>
                  </w:r>
                </w:p>
                <w:p w:rsidR="002928FA" w:rsidRPr="00FC7FEA" w:rsidRDefault="002928FA" w:rsidP="00EF30C4">
                  <w:pPr>
                    <w:ind w:right="519"/>
                    <w:rPr>
                      <w:rFonts w:ascii="Times New Roman" w:hAnsi="Times New Roman"/>
                      <w:sz w:val="26"/>
                      <w:szCs w:val="26"/>
                    </w:rPr>
                  </w:pPr>
                  <w:r w:rsidRPr="00FC7FEA">
                    <w:rPr>
                      <w:rFonts w:ascii="Times New Roman" w:hAnsi="Times New Roman"/>
                      <w:b/>
                      <w:sz w:val="26"/>
                      <w:szCs w:val="26"/>
                      <w:u w:val="single"/>
                    </w:rPr>
                    <w:t>Bài 3</w:t>
                  </w:r>
                  <w:r w:rsidRPr="00FC7FEA">
                    <w:rPr>
                      <w:rFonts w:ascii="Times New Roman" w:hAnsi="Times New Roman"/>
                      <w:sz w:val="26"/>
                      <w:szCs w:val="26"/>
                    </w:rPr>
                    <w:t>: (3 điểm)</w:t>
                  </w:r>
                </w:p>
                <w:p w:rsidR="002928FA" w:rsidRPr="00FC7FEA" w:rsidRDefault="002928FA" w:rsidP="00EF30C4">
                  <w:pPr>
                    <w:ind w:right="519"/>
                    <w:jc w:val="both"/>
                    <w:rPr>
                      <w:rFonts w:ascii="Times New Roman" w:hAnsi="Times New Roman"/>
                      <w:sz w:val="26"/>
                      <w:szCs w:val="26"/>
                    </w:rPr>
                  </w:pPr>
                  <w:r w:rsidRPr="00FC7FEA">
                    <w:rPr>
                      <w:rFonts w:ascii="Times New Roman" w:hAnsi="Times New Roman"/>
                      <w:sz w:val="26"/>
                      <w:szCs w:val="26"/>
                    </w:rPr>
                    <w:t xml:space="preserve">         Cho đường tròn (O), đường kính AB. Gọi C là trung điểm của bán kính OB và (S) là đường tròn đường kính AC. Trên đường tròn (O) lấy hai điểm tùy ý phân biệt M, N khác A và B. Gọi P, Q lần lượt là giao điểm thứ hai của AM và AN với đường tròn (S). </w:t>
                  </w:r>
                </w:p>
                <w:p w:rsidR="002928FA" w:rsidRPr="00FC7FEA" w:rsidRDefault="002928FA" w:rsidP="00EF30C4">
                  <w:pPr>
                    <w:numPr>
                      <w:ilvl w:val="0"/>
                      <w:numId w:val="36"/>
                    </w:numPr>
                    <w:ind w:right="519"/>
                    <w:jc w:val="both"/>
                    <w:rPr>
                      <w:rFonts w:ascii="Times New Roman" w:hAnsi="Times New Roman"/>
                      <w:sz w:val="26"/>
                      <w:szCs w:val="26"/>
                    </w:rPr>
                  </w:pPr>
                  <w:r w:rsidRPr="00FC7FEA">
                    <w:rPr>
                      <w:rFonts w:ascii="Times New Roman" w:hAnsi="Times New Roman"/>
                      <w:sz w:val="26"/>
                      <w:szCs w:val="26"/>
                    </w:rPr>
                    <w:t>Chứng minh rằng đường thẳng MN song song với đường thẳng PQ.</w:t>
                  </w:r>
                </w:p>
                <w:p w:rsidR="002928FA" w:rsidRPr="00FC7FEA" w:rsidRDefault="002928FA" w:rsidP="00EF30C4">
                  <w:pPr>
                    <w:numPr>
                      <w:ilvl w:val="0"/>
                      <w:numId w:val="36"/>
                    </w:numPr>
                    <w:ind w:right="519"/>
                    <w:jc w:val="both"/>
                    <w:rPr>
                      <w:rFonts w:ascii="Times New Roman" w:hAnsi="Times New Roman"/>
                      <w:sz w:val="26"/>
                      <w:szCs w:val="26"/>
                    </w:rPr>
                  </w:pPr>
                  <w:r w:rsidRPr="00FC7FEA">
                    <w:rPr>
                      <w:rFonts w:ascii="Times New Roman" w:hAnsi="Times New Roman"/>
                      <w:sz w:val="26"/>
                      <w:szCs w:val="26"/>
                    </w:rPr>
                    <w:t xml:space="preserve">Vẽ tiếp tuyến ME của (S) với E là tiếp điểm. Chứng minh: </w:t>
                  </w:r>
                  <w:r w:rsidRPr="00FC7FEA">
                    <w:rPr>
                      <w:rFonts w:ascii="Times New Roman" w:hAnsi="Times New Roman"/>
                      <w:position w:val="-4"/>
                      <w:sz w:val="26"/>
                      <w:szCs w:val="26"/>
                    </w:rPr>
                    <w:object w:dxaOrig="1600" w:dyaOrig="300">
                      <v:shape id="_x0000_i1459" type="#_x0000_t75" style="width:91.5pt;height:16.5pt" o:ole="">
                        <v:imagedata r:id="rId788" o:title=""/>
                      </v:shape>
                      <o:OLEObject Type="Embed" ProgID="Equation.DSMT4" ShapeID="_x0000_i1459" DrawAspect="Content" ObjectID="_1587353510" r:id="rId789"/>
                    </w:object>
                  </w:r>
                  <w:r w:rsidRPr="00FC7FEA">
                    <w:rPr>
                      <w:rFonts w:ascii="Times New Roman" w:hAnsi="Times New Roman"/>
                      <w:sz w:val="26"/>
                      <w:szCs w:val="26"/>
                    </w:rPr>
                    <w:t>.</w:t>
                  </w:r>
                </w:p>
                <w:p w:rsidR="002928FA" w:rsidRPr="00FC7FEA" w:rsidRDefault="002928FA" w:rsidP="00EF30C4">
                  <w:pPr>
                    <w:numPr>
                      <w:ilvl w:val="0"/>
                      <w:numId w:val="36"/>
                    </w:numPr>
                    <w:ind w:right="519"/>
                    <w:jc w:val="both"/>
                    <w:rPr>
                      <w:rFonts w:ascii="Times New Roman" w:hAnsi="Times New Roman"/>
                      <w:sz w:val="26"/>
                      <w:szCs w:val="26"/>
                    </w:rPr>
                  </w:pPr>
                  <w:r w:rsidRPr="00FC7FEA">
                    <w:rPr>
                      <w:rFonts w:ascii="Times New Roman" w:hAnsi="Times New Roman"/>
                      <w:sz w:val="26"/>
                      <w:szCs w:val="26"/>
                    </w:rPr>
                    <w:t xml:space="preserve">Vẽ tiếp tuyến NF của (S) với F là tiếp điểm. Chứng minh: </w:t>
                  </w:r>
                  <w:r w:rsidRPr="00FC7FEA">
                    <w:rPr>
                      <w:rFonts w:ascii="Times New Roman" w:hAnsi="Times New Roman"/>
                      <w:position w:val="-24"/>
                      <w:sz w:val="26"/>
                      <w:szCs w:val="26"/>
                    </w:rPr>
                    <w:object w:dxaOrig="1159" w:dyaOrig="620">
                      <v:shape id="_x0000_i1460" type="#_x0000_t75" style="width:57.75pt;height:30.75pt" o:ole="">
                        <v:imagedata r:id="rId790" o:title=""/>
                      </v:shape>
                      <o:OLEObject Type="Embed" ProgID="Equation.DSMT4" ShapeID="_x0000_i1460" DrawAspect="Content" ObjectID="_1587353511" r:id="rId791"/>
                    </w:object>
                  </w:r>
                  <w:r w:rsidRPr="00FC7FEA">
                    <w:rPr>
                      <w:rFonts w:ascii="Times New Roman" w:hAnsi="Times New Roman"/>
                      <w:sz w:val="26"/>
                      <w:szCs w:val="26"/>
                    </w:rPr>
                    <w:t>.</w:t>
                  </w:r>
                </w:p>
                <w:p w:rsidR="002928FA" w:rsidRPr="00FC7FEA" w:rsidRDefault="002928FA" w:rsidP="00EF30C4">
                  <w:pPr>
                    <w:ind w:right="519"/>
                    <w:rPr>
                      <w:rFonts w:ascii="Times New Roman" w:hAnsi="Times New Roman"/>
                      <w:sz w:val="26"/>
                      <w:szCs w:val="26"/>
                    </w:rPr>
                  </w:pPr>
                  <w:r w:rsidRPr="00FC7FEA">
                    <w:rPr>
                      <w:rFonts w:ascii="Times New Roman" w:hAnsi="Times New Roman"/>
                      <w:b/>
                      <w:sz w:val="26"/>
                      <w:szCs w:val="26"/>
                      <w:u w:val="single"/>
                    </w:rPr>
                    <w:t>Bài 4</w:t>
                  </w:r>
                  <w:r w:rsidRPr="00FC7FEA">
                    <w:rPr>
                      <w:rFonts w:ascii="Times New Roman" w:hAnsi="Times New Roman"/>
                      <w:sz w:val="26"/>
                      <w:szCs w:val="26"/>
                    </w:rPr>
                    <w:t xml:space="preserve">: (1,5 điểm) </w:t>
                  </w:r>
                </w:p>
                <w:p w:rsidR="002928FA" w:rsidRPr="00FC7FEA" w:rsidRDefault="002928FA" w:rsidP="00EF30C4">
                  <w:pPr>
                    <w:ind w:right="519" w:firstLine="539"/>
                    <w:jc w:val="both"/>
                    <w:rPr>
                      <w:rFonts w:ascii="Times New Roman" w:hAnsi="Times New Roman"/>
                      <w:sz w:val="26"/>
                      <w:szCs w:val="26"/>
                    </w:rPr>
                  </w:pPr>
                  <w:r w:rsidRPr="00FC7FEA">
                    <w:rPr>
                      <w:rFonts w:ascii="Times New Roman" w:hAnsi="Times New Roman"/>
                      <w:sz w:val="26"/>
                      <w:szCs w:val="26"/>
                    </w:rPr>
                    <w:t>Tìm số tự nhiên có bốn chữ số (viết trong hệ thập phân) sao cho hai điều kiện sau đồng thời được thỏa mãn:</w:t>
                  </w:r>
                </w:p>
                <w:p w:rsidR="002928FA" w:rsidRPr="00FC7FEA" w:rsidRDefault="002928FA" w:rsidP="00EF30C4">
                  <w:pPr>
                    <w:numPr>
                      <w:ilvl w:val="0"/>
                      <w:numId w:val="37"/>
                    </w:numPr>
                    <w:ind w:left="714" w:right="519" w:hanging="357"/>
                    <w:rPr>
                      <w:rFonts w:ascii="Times New Roman" w:hAnsi="Times New Roman"/>
                      <w:sz w:val="26"/>
                      <w:szCs w:val="26"/>
                    </w:rPr>
                  </w:pPr>
                  <w:r w:rsidRPr="00FC7FEA">
                    <w:rPr>
                      <w:rFonts w:ascii="Times New Roman" w:hAnsi="Times New Roman"/>
                      <w:sz w:val="26"/>
                      <w:szCs w:val="26"/>
                    </w:rPr>
                    <w:t>Mỗi chữ số đứng sau lớn hơn chữ số đứng liền trước.</w:t>
                  </w:r>
                </w:p>
                <w:p w:rsidR="002928FA" w:rsidRPr="00FC7FEA" w:rsidRDefault="002928FA" w:rsidP="00EF30C4">
                  <w:pPr>
                    <w:numPr>
                      <w:ilvl w:val="0"/>
                      <w:numId w:val="37"/>
                    </w:numPr>
                    <w:ind w:right="519"/>
                    <w:jc w:val="both"/>
                    <w:rPr>
                      <w:rFonts w:ascii="Times New Roman" w:hAnsi="Times New Roman"/>
                      <w:sz w:val="26"/>
                      <w:szCs w:val="26"/>
                    </w:rPr>
                  </w:pPr>
                  <w:r w:rsidRPr="00FC7FEA">
                    <w:rPr>
                      <w:rFonts w:ascii="Times New Roman" w:hAnsi="Times New Roman"/>
                      <w:sz w:val="26"/>
                      <w:szCs w:val="26"/>
                    </w:rPr>
                    <w:t>Tổng  p + q  lấy giá trị nhỏ nhất, trong đó  p là tỉ số của chữ số hàng chục và chữ số hàng đơn vị còn q là tỉ số của chữ số hàng nghìn và chữ số hàng trăm.</w:t>
                  </w:r>
                </w:p>
                <w:p w:rsidR="002928FA" w:rsidRPr="00FC7FEA" w:rsidRDefault="002928FA" w:rsidP="00EF30C4">
                  <w:pPr>
                    <w:ind w:right="519"/>
                    <w:rPr>
                      <w:rFonts w:ascii="Times New Roman" w:hAnsi="Times New Roman"/>
                      <w:sz w:val="26"/>
                      <w:szCs w:val="26"/>
                    </w:rPr>
                  </w:pPr>
                  <w:r w:rsidRPr="00FC7FEA">
                    <w:rPr>
                      <w:rFonts w:ascii="Times New Roman" w:hAnsi="Times New Roman"/>
                      <w:b/>
                      <w:sz w:val="26"/>
                      <w:szCs w:val="26"/>
                      <w:u w:val="single"/>
                    </w:rPr>
                    <w:t>Bài 5:</w:t>
                  </w:r>
                  <w:r w:rsidRPr="00FC7FEA">
                    <w:rPr>
                      <w:rFonts w:ascii="Times New Roman" w:hAnsi="Times New Roman"/>
                      <w:b/>
                      <w:sz w:val="26"/>
                      <w:szCs w:val="26"/>
                    </w:rPr>
                    <w:t xml:space="preserve"> </w:t>
                  </w:r>
                  <w:r w:rsidRPr="00FC7FEA">
                    <w:rPr>
                      <w:rFonts w:ascii="Times New Roman" w:hAnsi="Times New Roman"/>
                      <w:sz w:val="26"/>
                      <w:szCs w:val="26"/>
                    </w:rPr>
                    <w:t>(1 điểm)</w:t>
                  </w:r>
                </w:p>
                <w:p w:rsidR="002928FA" w:rsidRPr="00FC7FEA" w:rsidRDefault="002928FA" w:rsidP="00EF30C4">
                  <w:pPr>
                    <w:ind w:right="519" w:firstLine="539"/>
                    <w:jc w:val="both"/>
                    <w:rPr>
                      <w:rFonts w:ascii="Times New Roman" w:hAnsi="Times New Roman"/>
                      <w:sz w:val="26"/>
                      <w:szCs w:val="26"/>
                    </w:rPr>
                  </w:pPr>
                  <w:r w:rsidRPr="00FC7FEA">
                    <w:rPr>
                      <w:rFonts w:ascii="Times New Roman" w:hAnsi="Times New Roman"/>
                      <w:sz w:val="26"/>
                      <w:szCs w:val="26"/>
                    </w:rPr>
                    <w:t>Một tấm bìa dạng tam giác vuông có độ dài ba cạnh là các số nguyên. Chứng minh rằng có thể cắt tấm bìa thành sáu phần có diện tích bằng nhau và diện tích mỗi phần là số nguyên.</w:t>
                  </w:r>
                </w:p>
                <w:tbl>
                  <w:tblPr>
                    <w:tblStyle w:val="TableGrid"/>
                    <w:tblW w:w="0" w:type="auto"/>
                    <w:tblInd w:w="0" w:type="dxa"/>
                    <w:tblLook w:val="01E0" w:firstRow="1" w:lastRow="1" w:firstColumn="1" w:lastColumn="1" w:noHBand="0" w:noVBand="0"/>
                  </w:tblPr>
                  <w:tblGrid>
                    <w:gridCol w:w="930"/>
                    <w:gridCol w:w="8538"/>
                    <w:gridCol w:w="763"/>
                  </w:tblGrid>
                  <w:tr w:rsidR="002928FA" w:rsidRPr="00FC7FEA" w:rsidTr="002928FA">
                    <w:tc>
                      <w:tcPr>
                        <w:tcW w:w="930" w:type="dxa"/>
                        <w:tcBorders>
                          <w:top w:val="single" w:sz="4" w:space="0" w:color="auto"/>
                          <w:left w:val="single" w:sz="4" w:space="0" w:color="auto"/>
                          <w:bottom w:val="single" w:sz="4" w:space="0" w:color="auto"/>
                          <w:right w:val="single" w:sz="4" w:space="0" w:color="auto"/>
                        </w:tcBorders>
                      </w:tcPr>
                      <w:p w:rsidR="002928FA" w:rsidRPr="00FC7FEA" w:rsidRDefault="002928FA" w:rsidP="00EF30C4">
                        <w:pPr>
                          <w:rPr>
                            <w:b/>
                            <w:i/>
                            <w:sz w:val="24"/>
                            <w:szCs w:val="24"/>
                          </w:rPr>
                        </w:pPr>
                        <w:r w:rsidRPr="00FC7FEA">
                          <w:rPr>
                            <w:b/>
                            <w:i/>
                          </w:rPr>
                          <w:t>BÀI</w:t>
                        </w:r>
                      </w:p>
                    </w:tc>
                    <w:tc>
                      <w:tcPr>
                        <w:tcW w:w="8538" w:type="dxa"/>
                        <w:tcBorders>
                          <w:top w:val="single" w:sz="4" w:space="0" w:color="auto"/>
                          <w:left w:val="single" w:sz="4" w:space="0" w:color="auto"/>
                          <w:bottom w:val="single" w:sz="4" w:space="0" w:color="auto"/>
                          <w:right w:val="single" w:sz="4" w:space="0" w:color="auto"/>
                        </w:tcBorders>
                      </w:tcPr>
                      <w:p w:rsidR="002928FA" w:rsidRPr="00FC7FEA" w:rsidRDefault="002928FA" w:rsidP="00EF30C4">
                        <w:pPr>
                          <w:rPr>
                            <w:b/>
                            <w:i/>
                            <w:sz w:val="24"/>
                            <w:szCs w:val="24"/>
                          </w:rPr>
                        </w:pPr>
                        <w:r w:rsidRPr="00FC7FEA">
                          <w:rPr>
                            <w:b/>
                            <w:i/>
                          </w:rPr>
                          <w:t xml:space="preserve">                                                           NỘI DUNG </w:t>
                        </w:r>
                      </w:p>
                    </w:tc>
                    <w:tc>
                      <w:tcPr>
                        <w:tcW w:w="763" w:type="dxa"/>
                        <w:tcBorders>
                          <w:top w:val="single" w:sz="4" w:space="0" w:color="auto"/>
                          <w:left w:val="single" w:sz="4" w:space="0" w:color="auto"/>
                          <w:bottom w:val="single" w:sz="4" w:space="0" w:color="auto"/>
                          <w:right w:val="single" w:sz="4" w:space="0" w:color="auto"/>
                        </w:tcBorders>
                      </w:tcPr>
                      <w:p w:rsidR="002928FA" w:rsidRPr="00FC7FEA" w:rsidRDefault="002928FA" w:rsidP="00EF30C4">
                        <w:pPr>
                          <w:rPr>
                            <w:b/>
                            <w:i/>
                            <w:sz w:val="24"/>
                            <w:szCs w:val="24"/>
                          </w:rPr>
                        </w:pPr>
                        <w:r w:rsidRPr="00FC7FEA">
                          <w:rPr>
                            <w:b/>
                            <w:i/>
                          </w:rPr>
                          <w:t>Điểm</w:t>
                        </w:r>
                      </w:p>
                    </w:tc>
                  </w:tr>
                  <w:tr w:rsidR="002928FA" w:rsidRPr="00FC7FEA" w:rsidTr="002928FA">
                    <w:trPr>
                      <w:trHeight w:val="369"/>
                    </w:trPr>
                    <w:tc>
                      <w:tcPr>
                        <w:tcW w:w="930" w:type="dxa"/>
                        <w:tcBorders>
                          <w:top w:val="single" w:sz="4" w:space="0" w:color="auto"/>
                          <w:left w:val="single" w:sz="4" w:space="0" w:color="auto"/>
                          <w:bottom w:val="single" w:sz="4" w:space="0" w:color="auto"/>
                          <w:right w:val="single" w:sz="4" w:space="0" w:color="auto"/>
                        </w:tcBorders>
                      </w:tcPr>
                      <w:p w:rsidR="002928FA" w:rsidRPr="00FC7FEA" w:rsidRDefault="002928FA" w:rsidP="00EF30C4">
                        <w:pPr>
                          <w:rPr>
                            <w:b/>
                            <w:i/>
                            <w:sz w:val="24"/>
                            <w:szCs w:val="24"/>
                          </w:rPr>
                        </w:pPr>
                        <w:r w:rsidRPr="00FC7FEA">
                          <w:rPr>
                            <w:b/>
                            <w:i/>
                          </w:rPr>
                          <w:t>B.1</w:t>
                        </w:r>
                      </w:p>
                    </w:tc>
                    <w:tc>
                      <w:tcPr>
                        <w:tcW w:w="8538" w:type="dxa"/>
                        <w:tcBorders>
                          <w:top w:val="single" w:sz="4" w:space="0" w:color="auto"/>
                          <w:left w:val="single" w:sz="4" w:space="0" w:color="auto"/>
                          <w:bottom w:val="single" w:sz="4" w:space="0" w:color="auto"/>
                          <w:right w:val="single" w:sz="4" w:space="0" w:color="auto"/>
                        </w:tcBorders>
                      </w:tcPr>
                      <w:p w:rsidR="002928FA" w:rsidRPr="00FC7FEA" w:rsidRDefault="002928FA" w:rsidP="00EF30C4">
                        <w:pPr>
                          <w:rPr>
                            <w:b/>
                            <w:i/>
                            <w:sz w:val="24"/>
                            <w:szCs w:val="24"/>
                          </w:rPr>
                        </w:pPr>
                      </w:p>
                    </w:tc>
                    <w:tc>
                      <w:tcPr>
                        <w:tcW w:w="763" w:type="dxa"/>
                        <w:tcBorders>
                          <w:top w:val="single" w:sz="4" w:space="0" w:color="auto"/>
                          <w:left w:val="single" w:sz="4" w:space="0" w:color="auto"/>
                          <w:bottom w:val="single" w:sz="4" w:space="0" w:color="auto"/>
                          <w:right w:val="single" w:sz="4" w:space="0" w:color="auto"/>
                        </w:tcBorders>
                      </w:tcPr>
                      <w:p w:rsidR="002928FA" w:rsidRPr="00FC7FEA" w:rsidRDefault="002928FA" w:rsidP="00EF30C4">
                        <w:pPr>
                          <w:rPr>
                            <w:b/>
                            <w:i/>
                            <w:sz w:val="24"/>
                            <w:szCs w:val="24"/>
                          </w:rPr>
                        </w:pPr>
                        <w:r w:rsidRPr="00FC7FEA">
                          <w:rPr>
                            <w:b/>
                            <w:i/>
                          </w:rPr>
                          <w:t>3,0</w:t>
                        </w:r>
                      </w:p>
                    </w:tc>
                  </w:tr>
                  <w:tr w:rsidR="002928FA" w:rsidRPr="002928FA" w:rsidTr="002928FA">
                    <w:trPr>
                      <w:trHeight w:val="2685"/>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sz w:val="28"/>
                            <w:szCs w:val="28"/>
                          </w:rPr>
                        </w:pPr>
                        <w:r w:rsidRPr="002928FA">
                          <w:rPr>
                            <w:b/>
                            <w:sz w:val="28"/>
                            <w:szCs w:val="28"/>
                          </w:rPr>
                          <w:t>1.a</w:t>
                        </w:r>
                      </w:p>
                      <w:p w:rsidR="002928FA" w:rsidRPr="002928FA" w:rsidRDefault="002928FA" w:rsidP="00EF30C4">
                        <w:pPr>
                          <w:rPr>
                            <w:b/>
                            <w:sz w:val="28"/>
                            <w:szCs w:val="28"/>
                          </w:rPr>
                        </w:pPr>
                      </w:p>
                      <w:p w:rsidR="002928FA" w:rsidRPr="002928FA" w:rsidRDefault="002928FA" w:rsidP="00EF30C4">
                        <w:pPr>
                          <w:rPr>
                            <w:b/>
                            <w:sz w:val="28"/>
                            <w:szCs w:val="28"/>
                          </w:rPr>
                        </w:pPr>
                      </w:p>
                      <w:p w:rsidR="002928FA" w:rsidRPr="002928FA" w:rsidRDefault="002928FA" w:rsidP="00EF30C4">
                        <w:pPr>
                          <w:rPr>
                            <w:b/>
                            <w:sz w:val="28"/>
                            <w:szCs w:val="28"/>
                          </w:rPr>
                        </w:pPr>
                      </w:p>
                      <w:p w:rsidR="002928FA" w:rsidRPr="002928FA" w:rsidRDefault="002928FA" w:rsidP="00EF30C4">
                        <w:pPr>
                          <w:rPr>
                            <w:b/>
                            <w:sz w:val="28"/>
                            <w:szCs w:val="28"/>
                          </w:rPr>
                        </w:pPr>
                      </w:p>
                      <w:p w:rsidR="002928FA" w:rsidRPr="002928FA" w:rsidRDefault="002928FA" w:rsidP="00EF30C4">
                        <w:pPr>
                          <w:rPr>
                            <w:b/>
                            <w:sz w:val="28"/>
                            <w:szCs w:val="28"/>
                          </w:rPr>
                        </w:pPr>
                      </w:p>
                      <w:p w:rsidR="002928FA" w:rsidRPr="002928FA" w:rsidRDefault="002928FA" w:rsidP="00EF30C4">
                        <w:pPr>
                          <w:rPr>
                            <w:b/>
                            <w:sz w:val="28"/>
                            <w:szCs w:val="28"/>
                          </w:rPr>
                        </w:pPr>
                      </w:p>
                      <w:p w:rsidR="002928FA" w:rsidRPr="002928FA" w:rsidRDefault="002928FA" w:rsidP="00EF30C4">
                        <w:pPr>
                          <w:rPr>
                            <w:b/>
                            <w:sz w:val="28"/>
                            <w:szCs w:val="28"/>
                          </w:rPr>
                        </w:pPr>
                      </w:p>
                      <w:p w:rsidR="002928FA" w:rsidRPr="002928FA" w:rsidRDefault="002928FA" w:rsidP="00EF30C4">
                        <w:pPr>
                          <w:rPr>
                            <w:b/>
                            <w:sz w:val="28"/>
                            <w:szCs w:val="28"/>
                          </w:rPr>
                        </w:pPr>
                      </w:p>
                      <w:p w:rsidR="002928FA" w:rsidRPr="002928FA" w:rsidRDefault="002928FA"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jc w:val="both"/>
                          <w:rPr>
                            <w:sz w:val="28"/>
                            <w:szCs w:val="28"/>
                          </w:rPr>
                        </w:pPr>
                        <w:r w:rsidRPr="002928FA">
                          <w:rPr>
                            <w:position w:val="-126"/>
                            <w:sz w:val="28"/>
                            <w:szCs w:val="28"/>
                          </w:rPr>
                          <w:object w:dxaOrig="7040" w:dyaOrig="2640">
                            <v:shape id="_x0000_i1461" type="#_x0000_t75" style="width:351.75pt;height:132pt" o:ole="">
                              <v:imagedata r:id="rId792" o:title=""/>
                            </v:shape>
                            <o:OLEObject Type="Embed" ProgID="Equation.DSMT4" ShapeID="_x0000_i1461" DrawAspect="Content" ObjectID="_1587353512" r:id="rId793"/>
                          </w:objec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jc w:val="center"/>
                          <w:rPr>
                            <w:sz w:val="28"/>
                            <w:szCs w:val="28"/>
                          </w:rPr>
                        </w:pPr>
                      </w:p>
                      <w:p w:rsidR="002928FA" w:rsidRPr="002928FA" w:rsidRDefault="002928FA" w:rsidP="00EF30C4">
                        <w:pPr>
                          <w:jc w:val="center"/>
                          <w:rPr>
                            <w:sz w:val="28"/>
                            <w:szCs w:val="28"/>
                          </w:rPr>
                        </w:pPr>
                        <w:r w:rsidRPr="002928FA">
                          <w:rPr>
                            <w:sz w:val="28"/>
                            <w:szCs w:val="28"/>
                          </w:rPr>
                          <w:t>0.25</w:t>
                        </w:r>
                      </w:p>
                      <w:p w:rsidR="002928FA" w:rsidRPr="002928FA" w:rsidRDefault="002928FA" w:rsidP="00EF30C4">
                        <w:pPr>
                          <w:jc w:val="center"/>
                          <w:rPr>
                            <w:sz w:val="28"/>
                            <w:szCs w:val="28"/>
                          </w:rPr>
                        </w:pPr>
                      </w:p>
                      <w:p w:rsidR="002928FA" w:rsidRPr="002928FA" w:rsidRDefault="002928FA" w:rsidP="00EF30C4">
                        <w:pPr>
                          <w:jc w:val="center"/>
                          <w:rPr>
                            <w:sz w:val="28"/>
                            <w:szCs w:val="28"/>
                          </w:rPr>
                        </w:pPr>
                      </w:p>
                      <w:p w:rsidR="002928FA" w:rsidRPr="002928FA" w:rsidRDefault="002928FA" w:rsidP="00EF30C4">
                        <w:pPr>
                          <w:jc w:val="center"/>
                          <w:rPr>
                            <w:sz w:val="28"/>
                            <w:szCs w:val="28"/>
                          </w:rPr>
                        </w:pPr>
                        <w:r w:rsidRPr="002928FA">
                          <w:rPr>
                            <w:sz w:val="28"/>
                            <w:szCs w:val="28"/>
                          </w:rPr>
                          <w:t>0.25</w:t>
                        </w:r>
                      </w:p>
                      <w:p w:rsidR="002928FA" w:rsidRPr="002928FA" w:rsidRDefault="002928FA" w:rsidP="00EF30C4">
                        <w:pPr>
                          <w:jc w:val="center"/>
                          <w:rPr>
                            <w:sz w:val="28"/>
                            <w:szCs w:val="28"/>
                          </w:rPr>
                        </w:pPr>
                      </w:p>
                      <w:p w:rsidR="002928FA" w:rsidRPr="002928FA" w:rsidRDefault="002928FA" w:rsidP="00EF30C4">
                        <w:pPr>
                          <w:jc w:val="center"/>
                          <w:rPr>
                            <w:sz w:val="28"/>
                            <w:szCs w:val="28"/>
                          </w:rPr>
                        </w:pPr>
                        <w:r w:rsidRPr="002928FA">
                          <w:rPr>
                            <w:sz w:val="28"/>
                            <w:szCs w:val="28"/>
                          </w:rPr>
                          <w:t>0,25</w:t>
                        </w:r>
                      </w:p>
                      <w:p w:rsidR="002928FA" w:rsidRPr="002928FA" w:rsidRDefault="002928FA" w:rsidP="00EF30C4">
                        <w:pPr>
                          <w:jc w:val="center"/>
                          <w:rPr>
                            <w:sz w:val="28"/>
                            <w:szCs w:val="28"/>
                          </w:rPr>
                        </w:pPr>
                      </w:p>
                      <w:p w:rsidR="002928FA" w:rsidRPr="002928FA" w:rsidRDefault="002928FA" w:rsidP="00EF30C4">
                        <w:pPr>
                          <w:jc w:val="center"/>
                          <w:rPr>
                            <w:sz w:val="28"/>
                            <w:szCs w:val="28"/>
                          </w:rPr>
                        </w:pPr>
                        <w:r w:rsidRPr="002928FA">
                          <w:rPr>
                            <w:sz w:val="28"/>
                            <w:szCs w:val="28"/>
                          </w:rPr>
                          <w:t>0.25</w:t>
                        </w:r>
                      </w:p>
                    </w:tc>
                  </w:tr>
                  <w:tr w:rsidR="002928FA" w:rsidRPr="002928FA" w:rsidTr="002928FA">
                    <w:trPr>
                      <w:trHeight w:val="54"/>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b/>
                            <w:sz w:val="28"/>
                            <w:szCs w:val="28"/>
                          </w:rPr>
                          <w:t>1.b</w:t>
                        </w: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Điều kiện  y</w:t>
                        </w:r>
                        <w:r w:rsidRPr="002928FA">
                          <w:rPr>
                            <w:position w:val="-4"/>
                            <w:sz w:val="28"/>
                            <w:szCs w:val="28"/>
                          </w:rPr>
                          <w:object w:dxaOrig="200" w:dyaOrig="240">
                            <v:shape id="_x0000_i1462" type="#_x0000_t75" style="width:9.75pt;height:12pt" o:ole="">
                              <v:imagedata r:id="rId794" o:title=""/>
                            </v:shape>
                            <o:OLEObject Type="Embed" ProgID="Equation.DSMT4" ShapeID="_x0000_i1462" DrawAspect="Content" ObjectID="_1587353513" r:id="rId795"/>
                          </w:object>
                        </w:r>
                        <w:r w:rsidRPr="002928FA">
                          <w:rPr>
                            <w:sz w:val="28"/>
                            <w:szCs w:val="28"/>
                          </w:rPr>
                          <w:t>0 .</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tc>
                  </w:tr>
                  <w:tr w:rsidR="002928FA" w:rsidRPr="002928FA" w:rsidTr="002928FA">
                    <w:trPr>
                      <w:trHeight w:val="54"/>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position w:val="-16"/>
                            <w:sz w:val="28"/>
                            <w:szCs w:val="28"/>
                          </w:rPr>
                          <w:object w:dxaOrig="3440" w:dyaOrig="440">
                            <v:shape id="_x0000_i1463" type="#_x0000_t75" style="width:171.75pt;height:21.75pt" o:ole="">
                              <v:imagedata r:id="rId796" o:title=""/>
                            </v:shape>
                            <o:OLEObject Type="Embed" ProgID="Equation.DSMT4" ShapeID="_x0000_i1463" DrawAspect="Content" ObjectID="_1587353514" r:id="rId797"/>
                          </w:object>
                        </w:r>
                        <w:r w:rsidRPr="002928FA">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tc>
                  </w:tr>
                  <w:tr w:rsidR="002928FA" w:rsidRPr="002928FA" w:rsidTr="002928FA">
                    <w:trPr>
                      <w:trHeight w:val="54"/>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 xml:space="preserve"> Đặt </w:t>
                        </w:r>
                        <w:r w:rsidRPr="002928FA">
                          <w:rPr>
                            <w:position w:val="-14"/>
                            <w:sz w:val="28"/>
                            <w:szCs w:val="28"/>
                          </w:rPr>
                          <w:object w:dxaOrig="920" w:dyaOrig="400">
                            <v:shape id="_x0000_i1464" type="#_x0000_t75" style="width:45.75pt;height:20.25pt" o:ole="">
                              <v:imagedata r:id="rId798" o:title=""/>
                            </v:shape>
                            <o:OLEObject Type="Embed" ProgID="Equation.DSMT4" ShapeID="_x0000_i1464" DrawAspect="Content" ObjectID="_1587353515" r:id="rId799"/>
                          </w:object>
                        </w:r>
                        <w:r w:rsidRPr="002928FA">
                          <w:rPr>
                            <w:sz w:val="28"/>
                            <w:szCs w:val="28"/>
                          </w:rPr>
                          <w:t xml:space="preserve">, </w:t>
                        </w:r>
                        <w:r w:rsidRPr="002928FA">
                          <w:rPr>
                            <w:position w:val="-12"/>
                            <w:sz w:val="28"/>
                            <w:szCs w:val="28"/>
                          </w:rPr>
                          <w:object w:dxaOrig="740" w:dyaOrig="400">
                            <v:shape id="_x0000_i1465" type="#_x0000_t75" style="width:36.75pt;height:20.25pt" o:ole="">
                              <v:imagedata r:id="rId800" o:title=""/>
                            </v:shape>
                            <o:OLEObject Type="Embed" ProgID="Equation.DSMT4" ShapeID="_x0000_i1465" DrawAspect="Content" ObjectID="_1587353516" r:id="rId801"/>
                          </w:object>
                        </w:r>
                        <w:r w:rsidRPr="002928FA">
                          <w:rPr>
                            <w:sz w:val="28"/>
                            <w:szCs w:val="28"/>
                          </w:rPr>
                          <w:t xml:space="preserve"> (</w:t>
                        </w:r>
                        <w:r w:rsidRPr="002928FA">
                          <w:rPr>
                            <w:position w:val="-10"/>
                            <w:sz w:val="28"/>
                            <w:szCs w:val="28"/>
                          </w:rPr>
                          <w:object w:dxaOrig="1140" w:dyaOrig="320">
                            <v:shape id="_x0000_i1466" type="#_x0000_t75" style="width:57pt;height:15.75pt" o:ole="">
                              <v:imagedata r:id="rId802" o:title=""/>
                            </v:shape>
                            <o:OLEObject Type="Embed" ProgID="Equation.DSMT4" ShapeID="_x0000_i1466" DrawAspect="Content" ObjectID="_1587353517" r:id="rId803"/>
                          </w:object>
                        </w:r>
                        <w:r w:rsidRPr="002928FA">
                          <w:rPr>
                            <w:sz w:val="28"/>
                            <w:szCs w:val="28"/>
                          </w:rPr>
                          <w:t xml:space="preserve">), ta  có hệ   </w:t>
                        </w:r>
                        <w:r w:rsidRPr="002928FA">
                          <w:rPr>
                            <w:position w:val="-30"/>
                            <w:sz w:val="28"/>
                            <w:szCs w:val="28"/>
                          </w:rPr>
                          <w:object w:dxaOrig="1000" w:dyaOrig="720">
                            <v:shape id="_x0000_i1467" type="#_x0000_t75" style="width:50.25pt;height:36pt" o:ole="">
                              <v:imagedata r:id="rId804" o:title=""/>
                            </v:shape>
                            <o:OLEObject Type="Embed" ProgID="Equation.DSMT4" ShapeID="_x0000_i1467" DrawAspect="Content" ObjectID="_1587353518" r:id="rId805"/>
                          </w:object>
                        </w:r>
                        <w:r w:rsidRPr="002928FA">
                          <w:rPr>
                            <w:sz w:val="28"/>
                            <w:szCs w:val="28"/>
                          </w:rPr>
                          <w:t xml:space="preserve">      </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0,50</w:t>
                        </w:r>
                      </w:p>
                    </w:tc>
                  </w:tr>
                  <w:tr w:rsidR="002928FA" w:rsidRPr="002928FA" w:rsidTr="002928FA">
                    <w:trPr>
                      <w:trHeight w:val="246"/>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Giải ra : u</w:t>
                        </w:r>
                        <w:r w:rsidRPr="002928FA">
                          <w:rPr>
                            <w:sz w:val="28"/>
                            <w:szCs w:val="28"/>
                            <w:vertAlign w:val="superscript"/>
                          </w:rPr>
                          <w:t xml:space="preserve">  </w:t>
                        </w:r>
                        <w:r w:rsidRPr="002928FA">
                          <w:rPr>
                            <w:sz w:val="28"/>
                            <w:szCs w:val="28"/>
                          </w:rPr>
                          <w:t>= 2 , v = 3  hoặc  u =3  , v = 2</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tc>
                  </w:tr>
                  <w:tr w:rsidR="002928FA" w:rsidRPr="002928FA" w:rsidTr="002928FA">
                    <w:trPr>
                      <w:trHeight w:val="327"/>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Trường hợp u</w:t>
                        </w:r>
                        <w:r w:rsidRPr="002928FA">
                          <w:rPr>
                            <w:sz w:val="28"/>
                            <w:szCs w:val="28"/>
                            <w:vertAlign w:val="superscript"/>
                          </w:rPr>
                          <w:t xml:space="preserve">  </w:t>
                        </w:r>
                        <w:r w:rsidRPr="002928FA">
                          <w:rPr>
                            <w:sz w:val="28"/>
                            <w:szCs w:val="28"/>
                          </w:rPr>
                          <w:t>= 2 , v = 3   có : ( x</w:t>
                        </w:r>
                        <w:r w:rsidRPr="002928FA">
                          <w:rPr>
                            <w:sz w:val="28"/>
                            <w:szCs w:val="28"/>
                            <w:vertAlign w:val="superscript"/>
                          </w:rPr>
                          <w:t xml:space="preserve">  </w:t>
                        </w:r>
                        <w:r w:rsidRPr="002928FA">
                          <w:rPr>
                            <w:sz w:val="28"/>
                            <w:szCs w:val="28"/>
                          </w:rPr>
                          <w:t>= 1 ;</w:t>
                        </w:r>
                        <w:r w:rsidRPr="002928FA">
                          <w:rPr>
                            <w:sz w:val="28"/>
                            <w:szCs w:val="28"/>
                            <w:vertAlign w:val="superscript"/>
                          </w:rPr>
                          <w:t xml:space="preserve">  </w:t>
                        </w:r>
                        <w:r w:rsidRPr="002928FA">
                          <w:rPr>
                            <w:sz w:val="28"/>
                            <w:szCs w:val="28"/>
                          </w:rPr>
                          <w:t>y =  9 ) hoặc ( x</w:t>
                        </w:r>
                        <w:r w:rsidRPr="002928FA">
                          <w:rPr>
                            <w:sz w:val="28"/>
                            <w:szCs w:val="28"/>
                            <w:vertAlign w:val="superscript"/>
                          </w:rPr>
                          <w:t xml:space="preserve">  </w:t>
                        </w:r>
                        <w:r w:rsidRPr="002928FA">
                          <w:rPr>
                            <w:sz w:val="28"/>
                            <w:szCs w:val="28"/>
                          </w:rPr>
                          <w:t xml:space="preserve">= </w:t>
                        </w:r>
                        <w:r w:rsidRPr="002928FA">
                          <w:rPr>
                            <w:position w:val="-4"/>
                            <w:sz w:val="28"/>
                            <w:szCs w:val="28"/>
                          </w:rPr>
                          <w:object w:dxaOrig="200" w:dyaOrig="160">
                            <v:shape id="_x0000_i1468" type="#_x0000_t75" style="width:9.75pt;height:8.25pt" o:ole="">
                              <v:imagedata r:id="rId806" o:title=""/>
                            </v:shape>
                            <o:OLEObject Type="Embed" ProgID="Equation.DSMT4" ShapeID="_x0000_i1468" DrawAspect="Content" ObjectID="_1587353519" r:id="rId807"/>
                          </w:object>
                        </w:r>
                        <w:r w:rsidRPr="002928FA">
                          <w:rPr>
                            <w:sz w:val="28"/>
                            <w:szCs w:val="28"/>
                          </w:rPr>
                          <w:t>3 ;</w:t>
                        </w:r>
                        <w:r w:rsidRPr="002928FA">
                          <w:rPr>
                            <w:sz w:val="28"/>
                            <w:szCs w:val="28"/>
                            <w:vertAlign w:val="superscript"/>
                          </w:rPr>
                          <w:t xml:space="preserve">  </w:t>
                        </w:r>
                        <w:r w:rsidRPr="002928FA">
                          <w:rPr>
                            <w:sz w:val="28"/>
                            <w:szCs w:val="28"/>
                          </w:rPr>
                          <w:t>y = 9)</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tc>
                  </w:tr>
                  <w:tr w:rsidR="002928FA" w:rsidRPr="002928FA" w:rsidTr="002928FA">
                    <w:trPr>
                      <w:trHeight w:val="350"/>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Trường hợp u</w:t>
                        </w:r>
                        <w:r w:rsidRPr="002928FA">
                          <w:rPr>
                            <w:sz w:val="28"/>
                            <w:szCs w:val="28"/>
                            <w:vertAlign w:val="superscript"/>
                          </w:rPr>
                          <w:t xml:space="preserve">  </w:t>
                        </w:r>
                        <w:r w:rsidRPr="002928FA">
                          <w:rPr>
                            <w:sz w:val="28"/>
                            <w:szCs w:val="28"/>
                          </w:rPr>
                          <w:t>= 3 , v = 2   có : ( x</w:t>
                        </w:r>
                        <w:r w:rsidRPr="002928FA">
                          <w:rPr>
                            <w:sz w:val="28"/>
                            <w:szCs w:val="28"/>
                            <w:vertAlign w:val="superscript"/>
                          </w:rPr>
                          <w:t xml:space="preserve">  </w:t>
                        </w:r>
                        <w:r w:rsidRPr="002928FA">
                          <w:rPr>
                            <w:sz w:val="28"/>
                            <w:szCs w:val="28"/>
                          </w:rPr>
                          <w:t>= 2 ;</w:t>
                        </w:r>
                        <w:r w:rsidRPr="002928FA">
                          <w:rPr>
                            <w:sz w:val="28"/>
                            <w:szCs w:val="28"/>
                            <w:vertAlign w:val="superscript"/>
                          </w:rPr>
                          <w:t xml:space="preserve">  </w:t>
                        </w:r>
                        <w:r w:rsidRPr="002928FA">
                          <w:rPr>
                            <w:sz w:val="28"/>
                            <w:szCs w:val="28"/>
                          </w:rPr>
                          <w:t>y =  4 ) hoặc ( x</w:t>
                        </w:r>
                        <w:r w:rsidRPr="002928FA">
                          <w:rPr>
                            <w:sz w:val="28"/>
                            <w:szCs w:val="28"/>
                            <w:vertAlign w:val="superscript"/>
                          </w:rPr>
                          <w:t xml:space="preserve">  </w:t>
                        </w:r>
                        <w:r w:rsidRPr="002928FA">
                          <w:rPr>
                            <w:sz w:val="28"/>
                            <w:szCs w:val="28"/>
                          </w:rPr>
                          <w:t xml:space="preserve">= </w:t>
                        </w:r>
                        <w:r w:rsidRPr="002928FA">
                          <w:rPr>
                            <w:position w:val="-4"/>
                            <w:sz w:val="28"/>
                            <w:szCs w:val="28"/>
                          </w:rPr>
                          <w:object w:dxaOrig="200" w:dyaOrig="160">
                            <v:shape id="_x0000_i1469" type="#_x0000_t75" style="width:9.75pt;height:8.25pt" o:ole="">
                              <v:imagedata r:id="rId806" o:title=""/>
                            </v:shape>
                            <o:OLEObject Type="Embed" ProgID="Equation.DSMT4" ShapeID="_x0000_i1469" DrawAspect="Content" ObjectID="_1587353520" r:id="rId808"/>
                          </w:object>
                        </w:r>
                        <w:r w:rsidRPr="002928FA">
                          <w:rPr>
                            <w:sz w:val="28"/>
                            <w:szCs w:val="28"/>
                          </w:rPr>
                          <w:t>4 ;</w:t>
                        </w:r>
                        <w:r w:rsidRPr="002928FA">
                          <w:rPr>
                            <w:sz w:val="28"/>
                            <w:szCs w:val="28"/>
                            <w:vertAlign w:val="superscript"/>
                          </w:rPr>
                          <w:t xml:space="preserve">  </w:t>
                        </w:r>
                        <w:r w:rsidRPr="002928FA">
                          <w:rPr>
                            <w:sz w:val="28"/>
                            <w:szCs w:val="28"/>
                          </w:rPr>
                          <w:t>y = 4)</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tc>
                  </w:tr>
                  <w:tr w:rsidR="002928FA" w:rsidRPr="002928FA" w:rsidTr="002928FA">
                    <w:trPr>
                      <w:trHeight w:val="288"/>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i/>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Hệ đã cho có 4 nghiệm:  (1;9) , (-3;9) , (2;4) , (- 4;4) .</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tc>
                  </w:tr>
                  <w:tr w:rsidR="002928FA" w:rsidRPr="002928FA" w:rsidTr="002928FA">
                    <w:trPr>
                      <w:trHeight w:val="288"/>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i/>
                            <w:sz w:val="28"/>
                            <w:szCs w:val="28"/>
                          </w:rPr>
                        </w:pPr>
                        <w:r w:rsidRPr="002928FA">
                          <w:rPr>
                            <w:b/>
                            <w:i/>
                            <w:sz w:val="28"/>
                            <w:szCs w:val="28"/>
                          </w:rPr>
                          <w:t>B.2</w:t>
                        </w: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 xml:space="preserve">  </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i/>
                            <w:sz w:val="28"/>
                            <w:szCs w:val="28"/>
                          </w:rPr>
                        </w:pPr>
                        <w:r w:rsidRPr="002928FA">
                          <w:rPr>
                            <w:b/>
                            <w:i/>
                            <w:sz w:val="28"/>
                            <w:szCs w:val="28"/>
                          </w:rPr>
                          <w:t>1,5</w:t>
                        </w:r>
                      </w:p>
                    </w:tc>
                  </w:tr>
                  <w:tr w:rsidR="002928FA" w:rsidRPr="002928FA" w:rsidTr="002928FA">
                    <w:trPr>
                      <w:trHeight w:val="54"/>
                    </w:trPr>
                    <w:tc>
                      <w:tcPr>
                        <w:tcW w:w="930" w:type="dxa"/>
                        <w:vMerge w:val="restart"/>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lang w:val="fr-FR"/>
                          </w:rPr>
                        </w:pPr>
                        <w:r w:rsidRPr="002928FA">
                          <w:rPr>
                            <w:position w:val="-6"/>
                            <w:sz w:val="28"/>
                            <w:szCs w:val="28"/>
                          </w:rPr>
                          <w:object w:dxaOrig="2180" w:dyaOrig="320">
                            <v:shape id="_x0000_i1470" type="#_x0000_t75" style="width:118.5pt;height:17.25pt" o:ole="">
                              <v:imagedata r:id="rId779" o:title=""/>
                            </v:shape>
                            <o:OLEObject Type="Embed" ProgID="Equation.DSMT4" ShapeID="_x0000_i1470" DrawAspect="Content" ObjectID="_1587353521" r:id="rId809"/>
                          </w:object>
                        </w:r>
                        <w:r w:rsidRPr="002928FA">
                          <w:rPr>
                            <w:sz w:val="28"/>
                            <w:szCs w:val="28"/>
                          </w:rPr>
                          <w:t xml:space="preserve"> (1)</w:t>
                        </w:r>
                      </w:p>
                      <w:p w:rsidR="002928FA" w:rsidRPr="002928FA" w:rsidRDefault="002928FA" w:rsidP="00EF30C4">
                        <w:pPr>
                          <w:rPr>
                            <w:sz w:val="28"/>
                            <w:szCs w:val="28"/>
                            <w:lang w:val="fr-FR"/>
                          </w:rPr>
                        </w:pPr>
                        <w:r w:rsidRPr="002928FA">
                          <w:rPr>
                            <w:sz w:val="28"/>
                            <w:szCs w:val="28"/>
                            <w:lang w:val="fr-FR"/>
                          </w:rPr>
                          <w:t>Đặt :</w:t>
                        </w:r>
                        <w:r w:rsidRPr="002928FA">
                          <w:rPr>
                            <w:position w:val="-6"/>
                            <w:sz w:val="28"/>
                            <w:szCs w:val="28"/>
                            <w:lang w:val="fr-FR"/>
                          </w:rPr>
                          <w:object w:dxaOrig="600" w:dyaOrig="320">
                            <v:shape id="_x0000_i1471" type="#_x0000_t75" style="width:30pt;height:15.75pt" o:ole="">
                              <v:imagedata r:id="rId364" o:title=""/>
                            </v:shape>
                            <o:OLEObject Type="Embed" ProgID="Equation.DSMT4" ShapeID="_x0000_i1471" DrawAspect="Content" ObjectID="_1587353522" r:id="rId810"/>
                          </w:object>
                        </w:r>
                        <w:r w:rsidRPr="002928FA">
                          <w:rPr>
                            <w:sz w:val="28"/>
                            <w:szCs w:val="28"/>
                            <w:lang w:val="fr-FR"/>
                          </w:rPr>
                          <w:t xml:space="preserve">, ta có :  </w:t>
                        </w:r>
                        <w:r w:rsidRPr="002928FA">
                          <w:rPr>
                            <w:position w:val="-6"/>
                            <w:sz w:val="28"/>
                            <w:szCs w:val="28"/>
                            <w:lang w:val="fr-FR"/>
                          </w:rPr>
                          <w:object w:dxaOrig="1999" w:dyaOrig="320">
                            <v:shape id="_x0000_i1472" type="#_x0000_t75" style="width:99.75pt;height:15.75pt" o:ole="">
                              <v:imagedata r:id="rId811" o:title=""/>
                            </v:shape>
                            <o:OLEObject Type="Embed" ProgID="Equation.DSMT4" ShapeID="_x0000_i1472" DrawAspect="Content" ObjectID="_1587353523" r:id="rId812"/>
                          </w:object>
                        </w:r>
                        <w:r w:rsidRPr="002928FA">
                          <w:rPr>
                            <w:sz w:val="28"/>
                            <w:szCs w:val="28"/>
                            <w:lang w:val="fr-FR"/>
                          </w:rPr>
                          <w:t xml:space="preserve"> (2) (</w:t>
                        </w:r>
                        <w:r w:rsidRPr="002928FA">
                          <w:rPr>
                            <w:position w:val="-6"/>
                            <w:sz w:val="28"/>
                            <w:szCs w:val="28"/>
                          </w:rPr>
                          <w:object w:dxaOrig="499" w:dyaOrig="280">
                            <v:shape id="_x0000_i1473" type="#_x0000_t75" style="width:24.75pt;height:14.25pt" o:ole="">
                              <v:imagedata r:id="rId368" o:title=""/>
                            </v:shape>
                            <o:OLEObject Type="Embed" ProgID="Equation.DSMT4" ShapeID="_x0000_i1473" DrawAspect="Content" ObjectID="_1587353524" r:id="rId813"/>
                          </w:object>
                        </w:r>
                        <w:r w:rsidRPr="002928FA">
                          <w:rPr>
                            <w:sz w:val="28"/>
                            <w:szCs w:val="28"/>
                            <w:lang w:val="fr-FR"/>
                          </w:rPr>
                          <w:t xml:space="preserve">) . </w:t>
                        </w: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jc w:val="center"/>
                          <w:rPr>
                            <w:sz w:val="28"/>
                            <w:szCs w:val="28"/>
                          </w:rPr>
                        </w:pPr>
                        <w:r w:rsidRPr="002928FA">
                          <w:rPr>
                            <w:sz w:val="28"/>
                            <w:szCs w:val="28"/>
                          </w:rPr>
                          <w:t>0,25</w:t>
                        </w:r>
                      </w:p>
                    </w:tc>
                  </w:tr>
                  <w:tr w:rsidR="002928FA" w:rsidRPr="002928FA"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position w:val="-14"/>
                            <w:sz w:val="28"/>
                            <w:szCs w:val="28"/>
                          </w:rPr>
                          <w:object w:dxaOrig="2940" w:dyaOrig="440">
                            <v:shape id="_x0000_i1474" type="#_x0000_t75" style="width:147pt;height:21.75pt" o:ole="">
                              <v:imagedata r:id="rId814" o:title=""/>
                            </v:shape>
                            <o:OLEObject Type="Embed" ProgID="Equation.DSMT4" ShapeID="_x0000_i1474" DrawAspect="Content" ObjectID="_1587353525" r:id="rId815"/>
                          </w:object>
                        </w:r>
                        <w:r w:rsidRPr="002928FA">
                          <w:rPr>
                            <w:sz w:val="28"/>
                            <w:szCs w:val="28"/>
                          </w:rPr>
                          <w:t xml:space="preserve"> với mọi </w:t>
                        </w:r>
                        <w:r w:rsidRPr="002928FA">
                          <w:rPr>
                            <w:position w:val="-6"/>
                            <w:sz w:val="28"/>
                            <w:szCs w:val="28"/>
                          </w:rPr>
                          <w:object w:dxaOrig="260" w:dyaOrig="220">
                            <v:shape id="_x0000_i1475" type="#_x0000_t75" style="width:12.75pt;height:11.25pt" o:ole="">
                              <v:imagedata r:id="rId816" o:title=""/>
                            </v:shape>
                            <o:OLEObject Type="Embed" ProgID="Equation.DSMT4" ShapeID="_x0000_i1475" DrawAspect="Content" ObjectID="_1587353526" r:id="rId817"/>
                          </w:object>
                        </w:r>
                        <w:r w:rsidRPr="002928FA">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tc>
                  </w:tr>
                  <w:tr w:rsidR="002928FA" w:rsidRPr="002928FA" w:rsidTr="002928FA">
                    <w:trPr>
                      <w:trHeight w:val="54"/>
                    </w:trPr>
                    <w:tc>
                      <w:tcPr>
                        <w:tcW w:w="930" w:type="dxa"/>
                        <w:vMerge/>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 xml:space="preserve">Vậy để (1) có bốn nghiệm phân biệt thì (2) luôn có hai nghiệm dương phân biệt  </w:t>
                        </w:r>
                        <w:r w:rsidRPr="002928FA">
                          <w:rPr>
                            <w:position w:val="-12"/>
                            <w:sz w:val="28"/>
                            <w:szCs w:val="28"/>
                          </w:rPr>
                          <w:object w:dxaOrig="480" w:dyaOrig="360">
                            <v:shape id="_x0000_i1476" type="#_x0000_t75" style="width:24pt;height:18pt" o:ole="">
                              <v:imagedata r:id="rId376" o:title=""/>
                            </v:shape>
                            <o:OLEObject Type="Embed" ProgID="Equation.DSMT4" ShapeID="_x0000_i1476" DrawAspect="Content" ObjectID="_1587353527" r:id="rId818"/>
                          </w:object>
                        </w:r>
                        <w:r w:rsidRPr="002928FA">
                          <w:rPr>
                            <w:sz w:val="28"/>
                            <w:szCs w:val="28"/>
                          </w:rPr>
                          <w:t xml:space="preserve">. Tương đương với: </w:t>
                        </w:r>
                        <w:r w:rsidRPr="002928FA">
                          <w:rPr>
                            <w:position w:val="-24"/>
                            <w:sz w:val="28"/>
                            <w:szCs w:val="28"/>
                          </w:rPr>
                          <w:object w:dxaOrig="4800" w:dyaOrig="620">
                            <v:shape id="_x0000_i1477" type="#_x0000_t75" style="width:240pt;height:30.75pt" o:ole="">
                              <v:imagedata r:id="rId819" o:title=""/>
                            </v:shape>
                            <o:OLEObject Type="Embed" ProgID="Equation.DSMT4" ShapeID="_x0000_i1477" DrawAspect="Content" ObjectID="_1587353528" r:id="rId820"/>
                          </w:object>
                        </w:r>
                        <w:r w:rsidRPr="002928FA">
                          <w:rPr>
                            <w:sz w:val="28"/>
                            <w:szCs w:val="28"/>
                          </w:rPr>
                          <w:t xml:space="preserve"> (3)</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tc>
                  </w:tr>
                  <w:tr w:rsidR="002928FA" w:rsidRPr="002928FA" w:rsidTr="002928FA">
                    <w:trPr>
                      <w:trHeight w:val="1200"/>
                    </w:trPr>
                    <w:tc>
                      <w:tcPr>
                        <w:tcW w:w="930" w:type="dxa"/>
                        <w:vMerge/>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 xml:space="preserve">Với điều kiện (3), phương trình (2) có 2 nghiệm dương </w:t>
                        </w:r>
                        <w:r w:rsidRPr="002928FA">
                          <w:rPr>
                            <w:position w:val="-12"/>
                            <w:sz w:val="28"/>
                            <w:szCs w:val="28"/>
                          </w:rPr>
                          <w:object w:dxaOrig="940" w:dyaOrig="360">
                            <v:shape id="_x0000_i1478" type="#_x0000_t75" style="width:47.25pt;height:18pt" o:ole="">
                              <v:imagedata r:id="rId821" o:title=""/>
                            </v:shape>
                            <o:OLEObject Type="Embed" ProgID="Equation.DSMT4" ShapeID="_x0000_i1478" DrawAspect="Content" ObjectID="_1587353529" r:id="rId822"/>
                          </w:object>
                        </w:r>
                        <w:r w:rsidRPr="002928FA">
                          <w:rPr>
                            <w:sz w:val="28"/>
                            <w:szCs w:val="28"/>
                          </w:rPr>
                          <w:t xml:space="preserve"> và phương trình (1) có 4 nghiệm phân biệt: </w:t>
                        </w:r>
                        <w:r w:rsidRPr="002928FA">
                          <w:rPr>
                            <w:position w:val="-14"/>
                            <w:sz w:val="28"/>
                            <w:szCs w:val="28"/>
                          </w:rPr>
                          <w:object w:dxaOrig="4180" w:dyaOrig="420">
                            <v:shape id="_x0000_i1479" type="#_x0000_t75" style="width:209.25pt;height:21pt" o:ole="">
                              <v:imagedata r:id="rId823" o:title=""/>
                            </v:shape>
                            <o:OLEObject Type="Embed" ProgID="Equation.DSMT4" ShapeID="_x0000_i1479" DrawAspect="Content" ObjectID="_1587353530" r:id="rId824"/>
                          </w:object>
                        </w:r>
                      </w:p>
                      <w:p w:rsidR="002928FA" w:rsidRPr="002928FA" w:rsidRDefault="002928FA" w:rsidP="00EF30C4">
                        <w:pPr>
                          <w:rPr>
                            <w:sz w:val="28"/>
                            <w:szCs w:val="28"/>
                          </w:rPr>
                        </w:pPr>
                        <w:r w:rsidRPr="002928FA">
                          <w:rPr>
                            <w:sz w:val="28"/>
                            <w:szCs w:val="28"/>
                          </w:rPr>
                          <w:t xml:space="preserve">Theo giả thiết: </w:t>
                        </w:r>
                        <w:r w:rsidRPr="002928FA">
                          <w:rPr>
                            <w:position w:val="-14"/>
                            <w:sz w:val="28"/>
                            <w:szCs w:val="28"/>
                          </w:rPr>
                          <w:object w:dxaOrig="5740" w:dyaOrig="420">
                            <v:shape id="_x0000_i1480" type="#_x0000_t75" style="width:287.25pt;height:21pt" o:ole="">
                              <v:imagedata r:id="rId825" o:title=""/>
                            </v:shape>
                            <o:OLEObject Type="Embed" ProgID="Equation.DSMT4" ShapeID="_x0000_i1480" DrawAspect="Content" ObjectID="_1587353531" r:id="rId826"/>
                          </w:object>
                        </w:r>
                        <w:r w:rsidRPr="002928FA">
                          <w:rPr>
                            <w:sz w:val="28"/>
                            <w:szCs w:val="28"/>
                          </w:rPr>
                          <w:t xml:space="preserve">  (4)</w:t>
                        </w: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jc w:val="center"/>
                          <w:rPr>
                            <w:sz w:val="28"/>
                            <w:szCs w:val="28"/>
                          </w:rPr>
                        </w:pPr>
                        <w:r w:rsidRPr="002928FA">
                          <w:rPr>
                            <w:sz w:val="28"/>
                            <w:szCs w:val="28"/>
                          </w:rPr>
                          <w:t>0,25</w:t>
                        </w:r>
                      </w:p>
                    </w:tc>
                  </w:tr>
                  <w:tr w:rsidR="002928FA" w:rsidRPr="002928FA" w:rsidTr="002928FA">
                    <w:trPr>
                      <w:trHeight w:val="2527"/>
                    </w:trPr>
                    <w:tc>
                      <w:tcPr>
                        <w:tcW w:w="930" w:type="dxa"/>
                        <w:vMerge/>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 xml:space="preserve">Theo định lí Vi-ét, ta có: </w:t>
                        </w:r>
                        <w:r w:rsidRPr="002928FA">
                          <w:rPr>
                            <w:position w:val="-12"/>
                            <w:sz w:val="28"/>
                            <w:szCs w:val="28"/>
                          </w:rPr>
                          <w:object w:dxaOrig="1120" w:dyaOrig="360">
                            <v:shape id="_x0000_i1481" type="#_x0000_t75" style="width:56.25pt;height:18pt" o:ole="">
                              <v:imagedata r:id="rId827" o:title=""/>
                            </v:shape>
                            <o:OLEObject Type="Embed" ProgID="Equation.DSMT4" ShapeID="_x0000_i1481" DrawAspect="Content" ObjectID="_1587353532" r:id="rId828"/>
                          </w:object>
                        </w:r>
                        <w:r w:rsidRPr="002928FA">
                          <w:rPr>
                            <w:sz w:val="28"/>
                            <w:szCs w:val="28"/>
                          </w:rPr>
                          <w:t xml:space="preserve">  và </w:t>
                        </w:r>
                        <w:r w:rsidRPr="002928FA">
                          <w:rPr>
                            <w:position w:val="-12"/>
                            <w:sz w:val="28"/>
                            <w:szCs w:val="28"/>
                          </w:rPr>
                          <w:object w:dxaOrig="1180" w:dyaOrig="360">
                            <v:shape id="_x0000_i1482" type="#_x0000_t75" style="width:59.25pt;height:18pt" o:ole="">
                              <v:imagedata r:id="rId829" o:title=""/>
                            </v:shape>
                            <o:OLEObject Type="Embed" ProgID="Equation.DSMT4" ShapeID="_x0000_i1482" DrawAspect="Content" ObjectID="_1587353533" r:id="rId830"/>
                          </w:object>
                        </w:r>
                        <w:r w:rsidRPr="002928FA">
                          <w:rPr>
                            <w:sz w:val="28"/>
                            <w:szCs w:val="28"/>
                          </w:rPr>
                          <w:t xml:space="preserve"> (5)</w:t>
                        </w:r>
                      </w:p>
                      <w:p w:rsidR="002928FA" w:rsidRPr="002928FA" w:rsidRDefault="002928FA" w:rsidP="00EF30C4">
                        <w:pPr>
                          <w:rPr>
                            <w:sz w:val="28"/>
                            <w:szCs w:val="28"/>
                            <w:lang w:val="fr-FR"/>
                          </w:rPr>
                        </w:pPr>
                        <w:r w:rsidRPr="002928FA">
                          <w:rPr>
                            <w:sz w:val="28"/>
                            <w:szCs w:val="28"/>
                          </w:rPr>
                          <w:t xml:space="preserve">Từ (4) và (5) ta có: </w:t>
                        </w:r>
                        <w:r w:rsidRPr="002928FA">
                          <w:rPr>
                            <w:position w:val="-12"/>
                            <w:sz w:val="28"/>
                            <w:szCs w:val="28"/>
                          </w:rPr>
                          <w:object w:dxaOrig="960" w:dyaOrig="360">
                            <v:shape id="_x0000_i1483" type="#_x0000_t75" style="width:48pt;height:18pt" o:ole="">
                              <v:imagedata r:id="rId831" o:title=""/>
                            </v:shape>
                            <o:OLEObject Type="Embed" ProgID="Equation.DSMT4" ShapeID="_x0000_i1483" DrawAspect="Content" ObjectID="_1587353534" r:id="rId832"/>
                          </w:object>
                        </w:r>
                        <w:r w:rsidRPr="002928FA">
                          <w:rPr>
                            <w:sz w:val="28"/>
                            <w:szCs w:val="28"/>
                          </w:rPr>
                          <w:t xml:space="preserve"> và </w:t>
                        </w:r>
                        <w:r w:rsidRPr="002928FA">
                          <w:rPr>
                            <w:position w:val="-12"/>
                            <w:sz w:val="28"/>
                            <w:szCs w:val="28"/>
                            <w:lang w:val="fr-FR"/>
                          </w:rPr>
                          <w:object w:dxaOrig="1219" w:dyaOrig="380">
                            <v:shape id="_x0000_i1484" type="#_x0000_t75" style="width:60.75pt;height:18.75pt" o:ole="">
                              <v:imagedata r:id="rId833" o:title=""/>
                            </v:shape>
                            <o:OLEObject Type="Embed" ProgID="Equation.DSMT4" ShapeID="_x0000_i1484" DrawAspect="Content" ObjectID="_1587353535" r:id="rId834"/>
                          </w:object>
                        </w:r>
                      </w:p>
                      <w:p w:rsidR="002928FA" w:rsidRPr="002928FA" w:rsidRDefault="002928FA" w:rsidP="00EF30C4">
                        <w:pPr>
                          <w:rPr>
                            <w:sz w:val="28"/>
                            <w:szCs w:val="28"/>
                          </w:rPr>
                        </w:pPr>
                        <w:r w:rsidRPr="002928FA">
                          <w:rPr>
                            <w:position w:val="-24"/>
                            <w:sz w:val="28"/>
                            <w:szCs w:val="28"/>
                            <w:lang w:val="fr-FR"/>
                          </w:rPr>
                          <w:object w:dxaOrig="3940" w:dyaOrig="620">
                            <v:shape id="_x0000_i1485" type="#_x0000_t75" style="width:197.25pt;height:30.75pt" o:ole="">
                              <v:imagedata r:id="rId835" o:title=""/>
                            </v:shape>
                            <o:OLEObject Type="Embed" ProgID="Equation.DSMT4" ShapeID="_x0000_i1485" DrawAspect="Content" ObjectID="_1587353536" r:id="rId836"/>
                          </w:object>
                        </w:r>
                        <w:r w:rsidRPr="002928FA">
                          <w:rPr>
                            <w:sz w:val="28"/>
                            <w:szCs w:val="28"/>
                          </w:rPr>
                          <w:t>.</w:t>
                        </w:r>
                      </w:p>
                      <w:p w:rsidR="002928FA" w:rsidRPr="002928FA" w:rsidRDefault="002928FA" w:rsidP="00EF30C4">
                        <w:pPr>
                          <w:rPr>
                            <w:sz w:val="28"/>
                            <w:szCs w:val="28"/>
                          </w:rPr>
                        </w:pPr>
                        <w:r w:rsidRPr="002928FA">
                          <w:rPr>
                            <w:sz w:val="28"/>
                            <w:szCs w:val="28"/>
                          </w:rPr>
                          <w:t xml:space="preserve">Cả hai giá trị đều thỏa mãn điều kiện bài toán. </w:t>
                        </w:r>
                      </w:p>
                      <w:p w:rsidR="002928FA" w:rsidRPr="002928FA" w:rsidRDefault="002928FA" w:rsidP="00EF30C4">
                        <w:pPr>
                          <w:rPr>
                            <w:sz w:val="28"/>
                            <w:szCs w:val="28"/>
                          </w:rPr>
                        </w:pPr>
                        <w:r w:rsidRPr="002928FA">
                          <w:rPr>
                            <w:sz w:val="28"/>
                            <w:szCs w:val="28"/>
                          </w:rPr>
                          <w:t>Vậy để phương trình (1) có 4 nghiệm thỏa mãn điều kiện bài toán thì cần và đủ là:</w:t>
                        </w:r>
                      </w:p>
                      <w:p w:rsidR="002928FA" w:rsidRPr="002928FA" w:rsidRDefault="002928FA" w:rsidP="00EF30C4">
                        <w:pPr>
                          <w:rPr>
                            <w:sz w:val="28"/>
                            <w:szCs w:val="28"/>
                          </w:rPr>
                        </w:pPr>
                        <w:r w:rsidRPr="002928FA">
                          <w:rPr>
                            <w:position w:val="-24"/>
                            <w:sz w:val="28"/>
                            <w:szCs w:val="28"/>
                          </w:rPr>
                          <w:object w:dxaOrig="639" w:dyaOrig="619">
                            <v:shape id="_x0000_i1486" type="#_x0000_t75" style="width:32.25pt;height:30.75pt" o:ole="">
                              <v:imagedata r:id="rId837" o:title=""/>
                            </v:shape>
                            <o:OLEObject Type="Embed" ProgID="Equation.DSMT4" ShapeID="_x0000_i1486" DrawAspect="Content" ObjectID="_1587353537" r:id="rId838"/>
                          </w:object>
                        </w:r>
                        <w:r w:rsidRPr="002928FA">
                          <w:rPr>
                            <w:sz w:val="28"/>
                            <w:szCs w:val="28"/>
                          </w:rPr>
                          <w:t xml:space="preserve"> và </w:t>
                        </w:r>
                        <w:r w:rsidRPr="002928FA">
                          <w:rPr>
                            <w:position w:val="-6"/>
                            <w:sz w:val="28"/>
                            <w:szCs w:val="28"/>
                          </w:rPr>
                          <w:object w:dxaOrig="599" w:dyaOrig="280">
                            <v:shape id="_x0000_i1487" type="#_x0000_t75" style="width:30pt;height:14.25pt" o:ole="">
                              <v:imagedata r:id="rId839" o:title=""/>
                            </v:shape>
                            <o:OLEObject Type="Embed" ProgID="Equation.DSMT4" ShapeID="_x0000_i1487" DrawAspect="Content" ObjectID="_1587353538" r:id="rId840"/>
                          </w:object>
                        </w:r>
                        <w:r w:rsidRPr="002928FA">
                          <w:rPr>
                            <w:sz w:val="28"/>
                            <w:szCs w:val="28"/>
                          </w:rPr>
                          <w:t>.</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p w:rsidR="002928FA" w:rsidRPr="002928FA" w:rsidRDefault="002928FA" w:rsidP="00EF30C4">
                        <w:pPr>
                          <w:rPr>
                            <w:sz w:val="28"/>
                            <w:szCs w:val="28"/>
                          </w:rPr>
                        </w:pPr>
                      </w:p>
                      <w:p w:rsidR="002928FA" w:rsidRPr="002928FA" w:rsidRDefault="002928FA" w:rsidP="00EF30C4">
                        <w:pPr>
                          <w:rPr>
                            <w:sz w:val="28"/>
                            <w:szCs w:val="28"/>
                          </w:rPr>
                        </w:pPr>
                      </w:p>
                      <w:p w:rsidR="002928FA" w:rsidRPr="002928FA" w:rsidRDefault="002928FA" w:rsidP="00EF30C4">
                        <w:pPr>
                          <w:rPr>
                            <w:sz w:val="28"/>
                            <w:szCs w:val="28"/>
                          </w:rPr>
                        </w:pPr>
                        <w:r w:rsidRPr="002928FA">
                          <w:rPr>
                            <w:sz w:val="28"/>
                            <w:szCs w:val="28"/>
                          </w:rPr>
                          <w:t>0,50</w:t>
                        </w:r>
                      </w:p>
                    </w:tc>
                  </w:tr>
                </w:tbl>
                <w:p w:rsidR="002928FA" w:rsidRPr="002928FA" w:rsidRDefault="002928FA" w:rsidP="00EF30C4">
                  <w:pPr>
                    <w:rPr>
                      <w:rFonts w:ascii="Times New Roman" w:hAnsi="Times New Roman" w:cs="Times New Roman"/>
                      <w:sz w:val="28"/>
                      <w:szCs w:val="28"/>
                    </w:rPr>
                  </w:pPr>
                  <w:r w:rsidRPr="002928FA">
                    <w:rPr>
                      <w:rFonts w:ascii="Times New Roman" w:hAnsi="Times New Roman" w:cs="Times New Roman"/>
                      <w:sz w:val="28"/>
                      <w:szCs w:val="28"/>
                    </w:rPr>
                    <w:br w:type="page"/>
                  </w:r>
                </w:p>
                <w:tbl>
                  <w:tblPr>
                    <w:tblStyle w:val="TableGrid"/>
                    <w:tblW w:w="0" w:type="auto"/>
                    <w:tblInd w:w="0" w:type="dxa"/>
                    <w:tblLook w:val="01E0" w:firstRow="1" w:lastRow="1" w:firstColumn="1" w:lastColumn="1" w:noHBand="0" w:noVBand="0"/>
                  </w:tblPr>
                  <w:tblGrid>
                    <w:gridCol w:w="930"/>
                    <w:gridCol w:w="8538"/>
                    <w:gridCol w:w="763"/>
                  </w:tblGrid>
                  <w:tr w:rsidR="002928FA" w:rsidRPr="002928FA" w:rsidTr="002928FA">
                    <w:trPr>
                      <w:trHeight w:val="247"/>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i/>
                            <w:sz w:val="28"/>
                            <w:szCs w:val="28"/>
                          </w:rPr>
                        </w:pPr>
                        <w:r w:rsidRPr="002928FA">
                          <w:rPr>
                            <w:b/>
                            <w:i/>
                            <w:sz w:val="28"/>
                            <w:szCs w:val="28"/>
                          </w:rPr>
                          <w:t>B.3</w:t>
                        </w: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noProof/>
                            <w:sz w:val="28"/>
                            <w:szCs w:val="28"/>
                          </w:rPr>
                        </w:pP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i/>
                            <w:sz w:val="28"/>
                            <w:szCs w:val="28"/>
                          </w:rPr>
                        </w:pPr>
                        <w:r w:rsidRPr="002928FA">
                          <w:rPr>
                            <w:b/>
                            <w:i/>
                            <w:sz w:val="28"/>
                            <w:szCs w:val="28"/>
                          </w:rPr>
                          <w:t>3,0</w:t>
                        </w:r>
                      </w:p>
                    </w:tc>
                  </w:tr>
                  <w:tr w:rsidR="002928FA" w:rsidRPr="002928FA" w:rsidTr="002928FA">
                    <w:trPr>
                      <w:trHeight w:val="550"/>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sz w:val="28"/>
                            <w:szCs w:val="28"/>
                          </w:rPr>
                        </w:pPr>
                        <w:r w:rsidRPr="002928FA">
                          <w:rPr>
                            <w:b/>
                            <w:sz w:val="28"/>
                            <w:szCs w:val="28"/>
                          </w:rPr>
                          <w:t>3.a</w:t>
                        </w: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pict>
                            <v:shape id="_x0000_s1255" type="#_x0000_t75" style="position:absolute;margin-left:7.6pt;margin-top:7.15pt;width:190.5pt;height:172.5pt;z-index:251692032;mso-position-horizontal-relative:text;mso-position-vertical-relative:text">
                              <v:imagedata r:id="rId841" o:title=""/>
                              <w10:wrap type="square"/>
                            </v:shape>
                            <o:OLEObject Type="Embed" ProgID="PBrush" ShapeID="_x0000_s1255" DrawAspect="Content" ObjectID="_1587354061" r:id="rId842"/>
                          </w:pict>
                        </w:r>
                        <w:r w:rsidRPr="002928FA">
                          <w:rPr>
                            <w:sz w:val="28"/>
                            <w:szCs w:val="28"/>
                          </w:rPr>
                          <w:t>+  Hình vẽ</w:t>
                        </w:r>
                      </w:p>
                      <w:p w:rsidR="002928FA" w:rsidRPr="002928FA" w:rsidRDefault="002928FA" w:rsidP="00EF30C4">
                        <w:pPr>
                          <w:rPr>
                            <w:sz w:val="28"/>
                            <w:szCs w:val="28"/>
                          </w:rPr>
                        </w:pPr>
                        <w:r w:rsidRPr="002928FA">
                          <w:rPr>
                            <w:position w:val="-6"/>
                            <w:sz w:val="28"/>
                            <w:szCs w:val="28"/>
                          </w:rPr>
                          <w:object w:dxaOrig="3080" w:dyaOrig="360">
                            <v:shape id="_x0000_i1488" type="#_x0000_t75" style="width:153.75pt;height:18pt" o:ole="">
                              <v:imagedata r:id="rId843" o:title=""/>
                            </v:shape>
                            <o:OLEObject Type="Embed" ProgID="Equation.DSMT4" ShapeID="_x0000_i1488" DrawAspect="Content" ObjectID="_1587353539" r:id="rId844"/>
                          </w:object>
                        </w:r>
                      </w:p>
                      <w:p w:rsidR="002928FA" w:rsidRPr="002928FA" w:rsidRDefault="002928FA" w:rsidP="00EF30C4">
                        <w:pPr>
                          <w:rPr>
                            <w:sz w:val="28"/>
                            <w:szCs w:val="28"/>
                          </w:rPr>
                        </w:pPr>
                        <w:r w:rsidRPr="002928FA">
                          <w:rPr>
                            <w:sz w:val="28"/>
                            <w:szCs w:val="28"/>
                          </w:rPr>
                          <w:t xml:space="preserve">Do đó : </w:t>
                        </w:r>
                        <w:r w:rsidRPr="002928FA">
                          <w:rPr>
                            <w:position w:val="-24"/>
                            <w:sz w:val="28"/>
                            <w:szCs w:val="28"/>
                          </w:rPr>
                          <w:object w:dxaOrig="1120" w:dyaOrig="620">
                            <v:shape id="_x0000_i1489" type="#_x0000_t75" style="width:56.25pt;height:30.75pt" o:ole="">
                              <v:imagedata r:id="rId845" o:title=""/>
                            </v:shape>
                            <o:OLEObject Type="Embed" ProgID="Equation.DSMT4" ShapeID="_x0000_i1489" DrawAspect="Content" ObjectID="_1587353540" r:id="rId846"/>
                          </w:object>
                        </w:r>
                        <w:r w:rsidRPr="002928FA">
                          <w:rPr>
                            <w:sz w:val="28"/>
                            <w:szCs w:val="28"/>
                          </w:rPr>
                          <w:t xml:space="preserve">  (1)</w:t>
                        </w:r>
                      </w:p>
                      <w:p w:rsidR="002928FA" w:rsidRPr="002928FA" w:rsidRDefault="002928FA" w:rsidP="00EF30C4">
                        <w:pPr>
                          <w:rPr>
                            <w:sz w:val="28"/>
                            <w:szCs w:val="28"/>
                          </w:rPr>
                        </w:pPr>
                        <w:r w:rsidRPr="002928FA">
                          <w:rPr>
                            <w:sz w:val="28"/>
                            <w:szCs w:val="28"/>
                          </w:rPr>
                          <w:t xml:space="preserve">+ Tương tự: </w:t>
                        </w:r>
                        <w:r w:rsidRPr="002928FA">
                          <w:rPr>
                            <w:position w:val="-10"/>
                            <w:sz w:val="28"/>
                            <w:szCs w:val="28"/>
                          </w:rPr>
                          <w:object w:dxaOrig="960" w:dyaOrig="320">
                            <v:shape id="_x0000_i1490" type="#_x0000_t75" style="width:48pt;height:15.75pt" o:ole="">
                              <v:imagedata r:id="rId847" o:title=""/>
                            </v:shape>
                            <o:OLEObject Type="Embed" ProgID="Equation.DSMT4" ShapeID="_x0000_i1490" DrawAspect="Content" ObjectID="_1587353541" r:id="rId848"/>
                          </w:object>
                        </w:r>
                        <w:r w:rsidRPr="002928FA">
                          <w:rPr>
                            <w:sz w:val="28"/>
                            <w:szCs w:val="28"/>
                          </w:rPr>
                          <w:t xml:space="preserve"> và </w:t>
                        </w:r>
                        <w:r w:rsidRPr="002928FA">
                          <w:rPr>
                            <w:position w:val="-24"/>
                            <w:sz w:val="28"/>
                            <w:szCs w:val="28"/>
                          </w:rPr>
                          <w:object w:dxaOrig="1440" w:dyaOrig="620">
                            <v:shape id="_x0000_i1491" type="#_x0000_t75" style="width:1in;height:30.75pt" o:ole="">
                              <v:imagedata r:id="rId849" o:title=""/>
                            </v:shape>
                            <o:OLEObject Type="Embed" ProgID="Equation.DSMT4" ShapeID="_x0000_i1491" DrawAspect="Content" ObjectID="_1587353542" r:id="rId850"/>
                          </w:object>
                        </w:r>
                      </w:p>
                      <w:p w:rsidR="002928FA" w:rsidRPr="002928FA" w:rsidRDefault="002928FA" w:rsidP="00EF30C4">
                        <w:pPr>
                          <w:rPr>
                            <w:sz w:val="28"/>
                            <w:szCs w:val="28"/>
                          </w:rPr>
                        </w:pPr>
                        <w:r w:rsidRPr="002928FA">
                          <w:rPr>
                            <w:sz w:val="28"/>
                            <w:szCs w:val="28"/>
                          </w:rPr>
                          <w:t xml:space="preserve">Từ (1) và (2): </w:t>
                        </w:r>
                        <w:r w:rsidRPr="002928FA">
                          <w:rPr>
                            <w:position w:val="-24"/>
                            <w:sz w:val="28"/>
                            <w:szCs w:val="28"/>
                          </w:rPr>
                          <w:object w:dxaOrig="1140" w:dyaOrig="620">
                            <v:shape id="_x0000_i1492" type="#_x0000_t75" style="width:57pt;height:30.75pt" o:ole="">
                              <v:imagedata r:id="rId851" o:title=""/>
                            </v:shape>
                            <o:OLEObject Type="Embed" ProgID="Equation.DSMT4" ShapeID="_x0000_i1492" DrawAspect="Content" ObjectID="_1587353543" r:id="rId852"/>
                          </w:object>
                        </w:r>
                        <w:r w:rsidRPr="002928FA">
                          <w:rPr>
                            <w:sz w:val="28"/>
                            <w:szCs w:val="28"/>
                          </w:rPr>
                          <w:t xml:space="preserve">, </w:t>
                        </w:r>
                      </w:p>
                      <w:p w:rsidR="002928FA" w:rsidRPr="002928FA" w:rsidRDefault="002928FA" w:rsidP="00EF30C4">
                        <w:pPr>
                          <w:rPr>
                            <w:sz w:val="28"/>
                            <w:szCs w:val="28"/>
                          </w:rPr>
                        </w:pPr>
                        <w:r w:rsidRPr="002928FA">
                          <w:rPr>
                            <w:sz w:val="28"/>
                            <w:szCs w:val="28"/>
                          </w:rPr>
                          <w:t xml:space="preserve">Do đó </w:t>
                        </w:r>
                        <w:r w:rsidRPr="002928FA">
                          <w:rPr>
                            <w:position w:val="-10"/>
                            <w:sz w:val="28"/>
                            <w:szCs w:val="28"/>
                          </w:rPr>
                          <w:object w:dxaOrig="1000" w:dyaOrig="320">
                            <v:shape id="_x0000_i1493" type="#_x0000_t75" style="width:50.25pt;height:15.75pt" o:ole="">
                              <v:imagedata r:id="rId853" o:title=""/>
                            </v:shape>
                            <o:OLEObject Type="Embed" ProgID="Equation.DSMT4" ShapeID="_x0000_i1493" DrawAspect="Content" ObjectID="_1587353544" r:id="rId854"/>
                          </w:objec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p w:rsidR="002928FA" w:rsidRPr="002928FA" w:rsidRDefault="002928FA" w:rsidP="00EF30C4">
                        <w:pPr>
                          <w:rPr>
                            <w:sz w:val="28"/>
                            <w:szCs w:val="28"/>
                          </w:rPr>
                        </w:pPr>
                      </w:p>
                      <w:p w:rsidR="002928FA" w:rsidRPr="002928FA" w:rsidRDefault="002928FA" w:rsidP="00EF30C4">
                        <w:pPr>
                          <w:rPr>
                            <w:sz w:val="28"/>
                            <w:szCs w:val="28"/>
                          </w:rPr>
                        </w:pPr>
                      </w:p>
                      <w:p w:rsidR="002928FA" w:rsidRPr="002928FA" w:rsidRDefault="002928FA" w:rsidP="00EF30C4">
                        <w:pPr>
                          <w:rPr>
                            <w:sz w:val="28"/>
                            <w:szCs w:val="28"/>
                          </w:rPr>
                        </w:pPr>
                        <w:r w:rsidRPr="002928FA">
                          <w:rPr>
                            <w:sz w:val="28"/>
                            <w:szCs w:val="28"/>
                          </w:rPr>
                          <w:t>0,25</w:t>
                        </w:r>
                      </w:p>
                      <w:p w:rsidR="002928FA" w:rsidRPr="002928FA" w:rsidRDefault="002928FA" w:rsidP="00EF30C4">
                        <w:pPr>
                          <w:rPr>
                            <w:sz w:val="28"/>
                            <w:szCs w:val="28"/>
                          </w:rPr>
                        </w:pPr>
                      </w:p>
                      <w:p w:rsidR="002928FA" w:rsidRPr="002928FA" w:rsidRDefault="002928FA" w:rsidP="00EF30C4">
                        <w:pPr>
                          <w:rPr>
                            <w:sz w:val="28"/>
                            <w:szCs w:val="28"/>
                          </w:rPr>
                        </w:pPr>
                        <w:r w:rsidRPr="002928FA">
                          <w:rPr>
                            <w:sz w:val="28"/>
                            <w:szCs w:val="28"/>
                          </w:rPr>
                          <w:t>0,25</w:t>
                        </w:r>
                      </w:p>
                      <w:p w:rsidR="002928FA" w:rsidRPr="002928FA" w:rsidRDefault="002928FA" w:rsidP="00EF30C4">
                        <w:pPr>
                          <w:rPr>
                            <w:sz w:val="28"/>
                            <w:szCs w:val="28"/>
                          </w:rPr>
                        </w:pPr>
                      </w:p>
                      <w:p w:rsidR="002928FA" w:rsidRPr="002928FA" w:rsidRDefault="002928FA" w:rsidP="00EF30C4">
                        <w:pPr>
                          <w:rPr>
                            <w:sz w:val="28"/>
                            <w:szCs w:val="28"/>
                          </w:rPr>
                        </w:pPr>
                      </w:p>
                      <w:p w:rsidR="002928FA" w:rsidRPr="002928FA" w:rsidRDefault="002928FA" w:rsidP="00EF30C4">
                        <w:pPr>
                          <w:rPr>
                            <w:sz w:val="28"/>
                            <w:szCs w:val="28"/>
                          </w:rPr>
                        </w:pPr>
                      </w:p>
                      <w:p w:rsidR="002928FA" w:rsidRPr="002928FA" w:rsidRDefault="002928FA" w:rsidP="00EF30C4">
                        <w:pPr>
                          <w:rPr>
                            <w:sz w:val="28"/>
                            <w:szCs w:val="28"/>
                          </w:rPr>
                        </w:pPr>
                        <w:r w:rsidRPr="002928FA">
                          <w:rPr>
                            <w:sz w:val="28"/>
                            <w:szCs w:val="28"/>
                          </w:rPr>
                          <w:t>0,25</w:t>
                        </w:r>
                      </w:p>
                    </w:tc>
                  </w:tr>
                  <w:tr w:rsidR="002928FA" w:rsidRPr="002928FA" w:rsidTr="002928FA">
                    <w:trPr>
                      <w:trHeight w:val="550"/>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sz w:val="28"/>
                            <w:szCs w:val="28"/>
                          </w:rPr>
                        </w:pPr>
                        <w:r w:rsidRPr="002928FA">
                          <w:rPr>
                            <w:b/>
                            <w:sz w:val="28"/>
                            <w:szCs w:val="28"/>
                          </w:rPr>
                          <w:t>3.b</w:t>
                        </w: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 xml:space="preserve">+ Hai tam giác MEP và MAE có : </w:t>
                        </w:r>
                        <w:r w:rsidRPr="002928FA">
                          <w:rPr>
                            <w:position w:val="-4"/>
                            <w:sz w:val="28"/>
                            <w:szCs w:val="28"/>
                          </w:rPr>
                          <w:object w:dxaOrig="1339" w:dyaOrig="340">
                            <v:shape id="_x0000_i1494" type="#_x0000_t75" style="width:66.75pt;height:17.25pt" o:ole="">
                              <v:imagedata r:id="rId855" o:title=""/>
                            </v:shape>
                            <o:OLEObject Type="Embed" ProgID="Equation.DSMT4" ShapeID="_x0000_i1494" DrawAspect="Content" ObjectID="_1587353545" r:id="rId856"/>
                          </w:object>
                        </w:r>
                        <w:r w:rsidRPr="002928FA">
                          <w:rPr>
                            <w:sz w:val="28"/>
                            <w:szCs w:val="28"/>
                          </w:rPr>
                          <w:t xml:space="preserve"> và </w:t>
                        </w:r>
                        <w:r w:rsidRPr="002928FA">
                          <w:rPr>
                            <w:position w:val="-4"/>
                            <w:sz w:val="28"/>
                            <w:szCs w:val="28"/>
                          </w:rPr>
                          <w:object w:dxaOrig="1399" w:dyaOrig="340">
                            <v:shape id="_x0000_i1495" type="#_x0000_t75" style="width:69.75pt;height:17.25pt" o:ole="">
                              <v:imagedata r:id="rId857" o:title=""/>
                            </v:shape>
                            <o:OLEObject Type="Embed" ProgID="Equation.DSMT4" ShapeID="_x0000_i1495" DrawAspect="Content" ObjectID="_1587353546" r:id="rId858"/>
                          </w:object>
                        </w:r>
                        <w:r w:rsidRPr="002928FA">
                          <w:rPr>
                            <w:sz w:val="28"/>
                            <w:szCs w:val="28"/>
                          </w:rPr>
                          <w:t xml:space="preserve">. </w:t>
                        </w:r>
                      </w:p>
                      <w:p w:rsidR="002928FA" w:rsidRPr="002928FA" w:rsidRDefault="002928FA" w:rsidP="00EF30C4">
                        <w:pPr>
                          <w:rPr>
                            <w:sz w:val="28"/>
                            <w:szCs w:val="28"/>
                          </w:rPr>
                        </w:pPr>
                        <w:r w:rsidRPr="002928FA">
                          <w:rPr>
                            <w:sz w:val="28"/>
                            <w:szCs w:val="28"/>
                          </w:rPr>
                          <w:t>Do đó chúng đồng dạng .</w:t>
                        </w:r>
                      </w:p>
                      <w:p w:rsidR="002928FA" w:rsidRPr="002928FA" w:rsidRDefault="002928FA" w:rsidP="00EF30C4">
                        <w:pPr>
                          <w:rPr>
                            <w:sz w:val="28"/>
                            <w:szCs w:val="28"/>
                          </w:rPr>
                        </w:pPr>
                        <w:r w:rsidRPr="002928FA">
                          <w:rPr>
                            <w:sz w:val="28"/>
                            <w:szCs w:val="28"/>
                          </w:rPr>
                          <w:t xml:space="preserve">+ Suy ra: </w:t>
                        </w:r>
                        <w:r w:rsidRPr="002928FA">
                          <w:rPr>
                            <w:position w:val="-24"/>
                            <w:sz w:val="28"/>
                            <w:szCs w:val="28"/>
                          </w:rPr>
                          <w:object w:dxaOrig="2980" w:dyaOrig="620">
                            <v:shape id="_x0000_i1496" type="#_x0000_t75" style="width:149.25pt;height:30.75pt" o:ole="">
                              <v:imagedata r:id="rId859" o:title=""/>
                            </v:shape>
                            <o:OLEObject Type="Embed" ProgID="Equation.DSMT4" ShapeID="_x0000_i1496" DrawAspect="Content" ObjectID="_1587353547" r:id="rId860"/>
                          </w:object>
                        </w:r>
                      </w:p>
                      <w:p w:rsidR="002928FA" w:rsidRPr="002928FA" w:rsidRDefault="002928FA" w:rsidP="00EF30C4">
                        <w:pPr>
                          <w:rPr>
                            <w:sz w:val="28"/>
                            <w:szCs w:val="28"/>
                            <w:u w:val="single"/>
                          </w:rPr>
                        </w:pP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jc w:val="center"/>
                          <w:rPr>
                            <w:sz w:val="28"/>
                            <w:szCs w:val="28"/>
                          </w:rPr>
                        </w:pPr>
                      </w:p>
                      <w:p w:rsidR="002928FA" w:rsidRPr="002928FA" w:rsidRDefault="002928FA" w:rsidP="00EF30C4">
                        <w:pPr>
                          <w:jc w:val="center"/>
                          <w:rPr>
                            <w:sz w:val="28"/>
                            <w:szCs w:val="28"/>
                          </w:rPr>
                        </w:pPr>
                        <w:r w:rsidRPr="002928FA">
                          <w:rPr>
                            <w:sz w:val="28"/>
                            <w:szCs w:val="28"/>
                          </w:rPr>
                          <w:t>0,50</w:t>
                        </w:r>
                      </w:p>
                      <w:p w:rsidR="002928FA" w:rsidRPr="002928FA" w:rsidRDefault="002928FA" w:rsidP="00EF30C4">
                        <w:pPr>
                          <w:jc w:val="center"/>
                          <w:rPr>
                            <w:sz w:val="28"/>
                            <w:szCs w:val="28"/>
                          </w:rPr>
                        </w:pPr>
                      </w:p>
                      <w:p w:rsidR="002928FA" w:rsidRPr="002928FA" w:rsidRDefault="002928FA" w:rsidP="00EF30C4">
                        <w:pPr>
                          <w:jc w:val="center"/>
                          <w:rPr>
                            <w:sz w:val="28"/>
                            <w:szCs w:val="28"/>
                          </w:rPr>
                        </w:pPr>
                        <w:r w:rsidRPr="002928FA">
                          <w:rPr>
                            <w:sz w:val="28"/>
                            <w:szCs w:val="28"/>
                          </w:rPr>
                          <w:t>0,50</w:t>
                        </w:r>
                      </w:p>
                      <w:p w:rsidR="002928FA" w:rsidRPr="002928FA" w:rsidRDefault="002928FA" w:rsidP="00EF30C4">
                        <w:pPr>
                          <w:jc w:val="center"/>
                          <w:rPr>
                            <w:sz w:val="28"/>
                            <w:szCs w:val="28"/>
                          </w:rPr>
                        </w:pPr>
                      </w:p>
                    </w:tc>
                  </w:tr>
                  <w:tr w:rsidR="002928FA" w:rsidRPr="002928FA" w:rsidTr="002928FA">
                    <w:trPr>
                      <w:trHeight w:val="351"/>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sz w:val="28"/>
                            <w:szCs w:val="28"/>
                          </w:rPr>
                        </w:pPr>
                        <w:r w:rsidRPr="002928FA">
                          <w:rPr>
                            <w:b/>
                            <w:sz w:val="28"/>
                            <w:szCs w:val="28"/>
                          </w:rPr>
                          <w:t>3.c</w:t>
                        </w: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 xml:space="preserve">+ Tương tự ta cũng có: </w:t>
                        </w:r>
                        <w:r w:rsidRPr="002928FA">
                          <w:rPr>
                            <w:position w:val="-10"/>
                            <w:sz w:val="28"/>
                            <w:szCs w:val="28"/>
                          </w:rPr>
                          <w:object w:dxaOrig="1540" w:dyaOrig="360">
                            <v:shape id="_x0000_i1497" type="#_x0000_t75" style="width:77.25pt;height:18pt" o:ole="">
                              <v:imagedata r:id="rId861" o:title=""/>
                            </v:shape>
                            <o:OLEObject Type="Embed" ProgID="Equation.DSMT4" ShapeID="_x0000_i1497" DrawAspect="Content" ObjectID="_1587353548" r:id="rId862"/>
                          </w:object>
                        </w:r>
                      </w:p>
                      <w:p w:rsidR="002928FA" w:rsidRPr="002928FA" w:rsidRDefault="002928FA" w:rsidP="00EF30C4">
                        <w:pPr>
                          <w:rPr>
                            <w:sz w:val="28"/>
                            <w:szCs w:val="28"/>
                          </w:rPr>
                        </w:pPr>
                        <w:r w:rsidRPr="002928FA">
                          <w:rPr>
                            <w:sz w:val="28"/>
                            <w:szCs w:val="28"/>
                          </w:rPr>
                          <w:t xml:space="preserve">+ Do đó: </w:t>
                        </w:r>
                        <w:r w:rsidRPr="002928FA">
                          <w:rPr>
                            <w:position w:val="-28"/>
                            <w:sz w:val="28"/>
                            <w:szCs w:val="28"/>
                          </w:rPr>
                          <w:object w:dxaOrig="1679" w:dyaOrig="700">
                            <v:shape id="_x0000_i1498" type="#_x0000_t75" style="width:84pt;height:35.25pt" o:ole="">
                              <v:imagedata r:id="rId863" o:title=""/>
                            </v:shape>
                            <o:OLEObject Type="Embed" ProgID="Equation.DSMT4" ShapeID="_x0000_i1498" DrawAspect="Content" ObjectID="_1587353549" r:id="rId864"/>
                          </w:object>
                        </w:r>
                      </w:p>
                      <w:p w:rsidR="002928FA" w:rsidRPr="002928FA" w:rsidRDefault="002928FA" w:rsidP="00EF30C4">
                        <w:pPr>
                          <w:rPr>
                            <w:sz w:val="28"/>
                            <w:szCs w:val="28"/>
                          </w:rPr>
                        </w:pPr>
                        <w:r w:rsidRPr="002928FA">
                          <w:rPr>
                            <w:sz w:val="28"/>
                            <w:szCs w:val="28"/>
                          </w:rPr>
                          <w:t xml:space="preserve">+ Nhưng  </w:t>
                        </w:r>
                        <w:r w:rsidRPr="002928FA">
                          <w:rPr>
                            <w:position w:val="-28"/>
                            <w:sz w:val="28"/>
                            <w:szCs w:val="28"/>
                          </w:rPr>
                          <w:object w:dxaOrig="2640" w:dyaOrig="660">
                            <v:shape id="_x0000_i1499" type="#_x0000_t75" style="width:132pt;height:33pt" o:ole="">
                              <v:imagedata r:id="rId865" o:title=""/>
                            </v:shape>
                            <o:OLEObject Type="Embed" ProgID="Equation.DSMT4" ShapeID="_x0000_i1499" DrawAspect="Content" ObjectID="_1587353550" r:id="rId866"/>
                          </w:object>
                        </w:r>
                      </w:p>
                      <w:p w:rsidR="002928FA" w:rsidRPr="002928FA" w:rsidRDefault="002928FA" w:rsidP="00EF30C4">
                        <w:pPr>
                          <w:rPr>
                            <w:sz w:val="28"/>
                            <w:szCs w:val="28"/>
                          </w:rPr>
                        </w:pPr>
                        <w:r w:rsidRPr="002928FA">
                          <w:rPr>
                            <w:sz w:val="28"/>
                            <w:szCs w:val="28"/>
                          </w:rPr>
                          <w:t xml:space="preserve">+ Từ đó: </w:t>
                        </w:r>
                        <w:r w:rsidRPr="002928FA">
                          <w:rPr>
                            <w:position w:val="-24"/>
                            <w:sz w:val="28"/>
                            <w:szCs w:val="28"/>
                          </w:rPr>
                          <w:object w:dxaOrig="2780" w:dyaOrig="660">
                            <v:shape id="_x0000_i1500" type="#_x0000_t75" style="width:138.75pt;height:33pt" o:ole="">
                              <v:imagedata r:id="rId867" o:title=""/>
                            </v:shape>
                            <o:OLEObject Type="Embed" ProgID="Equation.DSMT4" ShapeID="_x0000_i1500" DrawAspect="Content" ObjectID="_1587353551" r:id="rId868"/>
                          </w:object>
                        </w: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jc w:val="center"/>
                          <w:rPr>
                            <w:sz w:val="28"/>
                            <w:szCs w:val="28"/>
                          </w:rPr>
                        </w:pPr>
                        <w:r w:rsidRPr="002928FA">
                          <w:rPr>
                            <w:sz w:val="28"/>
                            <w:szCs w:val="28"/>
                          </w:rPr>
                          <w:t>0,25</w:t>
                        </w:r>
                      </w:p>
                      <w:p w:rsidR="002928FA" w:rsidRPr="002928FA" w:rsidRDefault="002928FA" w:rsidP="00EF30C4">
                        <w:pPr>
                          <w:jc w:val="center"/>
                          <w:rPr>
                            <w:sz w:val="28"/>
                            <w:szCs w:val="28"/>
                          </w:rPr>
                        </w:pPr>
                        <w:r w:rsidRPr="002928FA">
                          <w:rPr>
                            <w:sz w:val="28"/>
                            <w:szCs w:val="28"/>
                          </w:rPr>
                          <w:t>0,25</w:t>
                        </w:r>
                      </w:p>
                      <w:p w:rsidR="002928FA" w:rsidRPr="002928FA" w:rsidRDefault="002928FA" w:rsidP="00EF30C4">
                        <w:pPr>
                          <w:jc w:val="center"/>
                          <w:rPr>
                            <w:sz w:val="28"/>
                            <w:szCs w:val="28"/>
                          </w:rPr>
                        </w:pPr>
                      </w:p>
                      <w:p w:rsidR="002928FA" w:rsidRPr="002928FA" w:rsidRDefault="002928FA" w:rsidP="00EF30C4">
                        <w:pPr>
                          <w:jc w:val="center"/>
                          <w:rPr>
                            <w:sz w:val="28"/>
                            <w:szCs w:val="28"/>
                          </w:rPr>
                        </w:pPr>
                        <w:r w:rsidRPr="002928FA">
                          <w:rPr>
                            <w:sz w:val="28"/>
                            <w:szCs w:val="28"/>
                          </w:rPr>
                          <w:t>0,25</w:t>
                        </w:r>
                      </w:p>
                      <w:p w:rsidR="002928FA" w:rsidRPr="002928FA" w:rsidRDefault="002928FA" w:rsidP="00EF30C4">
                        <w:pPr>
                          <w:jc w:val="center"/>
                          <w:rPr>
                            <w:sz w:val="28"/>
                            <w:szCs w:val="28"/>
                          </w:rPr>
                        </w:pPr>
                      </w:p>
                      <w:p w:rsidR="002928FA" w:rsidRPr="002928FA" w:rsidRDefault="002928FA" w:rsidP="00EF30C4">
                        <w:pPr>
                          <w:jc w:val="center"/>
                          <w:rPr>
                            <w:sz w:val="28"/>
                            <w:szCs w:val="28"/>
                          </w:rPr>
                        </w:pPr>
                        <w:r w:rsidRPr="002928FA">
                          <w:rPr>
                            <w:sz w:val="28"/>
                            <w:szCs w:val="28"/>
                          </w:rPr>
                          <w:t>0,25</w:t>
                        </w:r>
                      </w:p>
                    </w:tc>
                  </w:tr>
                  <w:tr w:rsidR="002928FA" w:rsidRPr="002928FA" w:rsidTr="002928FA">
                    <w:trPr>
                      <w:trHeight w:val="351"/>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i/>
                            <w:sz w:val="28"/>
                            <w:szCs w:val="28"/>
                          </w:rPr>
                        </w:pPr>
                        <w:r w:rsidRPr="002928FA">
                          <w:rPr>
                            <w:b/>
                            <w:i/>
                            <w:sz w:val="28"/>
                            <w:szCs w:val="28"/>
                          </w:rPr>
                          <w:t>B. 4</w:t>
                        </w: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jc w:val="center"/>
                          <w:rPr>
                            <w:b/>
                            <w:i/>
                            <w:sz w:val="28"/>
                            <w:szCs w:val="28"/>
                          </w:rPr>
                        </w:pPr>
                        <w:r w:rsidRPr="002928FA">
                          <w:rPr>
                            <w:b/>
                            <w:i/>
                            <w:sz w:val="28"/>
                            <w:szCs w:val="28"/>
                          </w:rPr>
                          <w:t>1,5</w:t>
                        </w:r>
                      </w:p>
                    </w:tc>
                  </w:tr>
                  <w:tr w:rsidR="002928FA" w:rsidRPr="002928FA" w:rsidTr="002928FA">
                    <w:trPr>
                      <w:trHeight w:val="351"/>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i/>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 xml:space="preserve">Xét số tùy ý có 4 chữ số  </w:t>
                        </w:r>
                        <w:r w:rsidRPr="002928FA">
                          <w:rPr>
                            <w:position w:val="-6"/>
                            <w:sz w:val="28"/>
                            <w:szCs w:val="28"/>
                          </w:rPr>
                          <w:object w:dxaOrig="560" w:dyaOrig="340">
                            <v:shape id="_x0000_i1501" type="#_x0000_t75" style="width:27.75pt;height:17.25pt" o:ole="">
                              <v:imagedata r:id="rId869" o:title=""/>
                            </v:shape>
                            <o:OLEObject Type="Embed" ProgID="Equation.DSMT4" ShapeID="_x0000_i1501" DrawAspect="Content" ObjectID="_1587353552" r:id="rId870"/>
                          </w:object>
                        </w:r>
                        <w:r w:rsidRPr="002928FA">
                          <w:rPr>
                            <w:sz w:val="28"/>
                            <w:szCs w:val="28"/>
                          </w:rPr>
                          <w:t xml:space="preserve"> mà  </w:t>
                        </w:r>
                        <w:r w:rsidRPr="002928FA">
                          <w:rPr>
                            <w:position w:val="-6"/>
                            <w:sz w:val="28"/>
                            <w:szCs w:val="28"/>
                          </w:rPr>
                          <w:object w:dxaOrig="1939" w:dyaOrig="280">
                            <v:shape id="_x0000_i1502" type="#_x0000_t75" style="width:96.75pt;height:14.25pt" o:ole="">
                              <v:imagedata r:id="rId871" o:title=""/>
                            </v:shape>
                            <o:OLEObject Type="Embed" ProgID="Equation.DSMT4" ShapeID="_x0000_i1502" DrawAspect="Content" ObjectID="_1587353553" r:id="rId872"/>
                          </w:object>
                        </w:r>
                        <w:r w:rsidRPr="002928FA">
                          <w:rPr>
                            <w:sz w:val="28"/>
                            <w:szCs w:val="28"/>
                          </w:rPr>
                          <w:t>. (a, b, c, d  là các số nguyên).</w:t>
                        </w:r>
                      </w:p>
                      <w:p w:rsidR="002928FA" w:rsidRPr="002928FA" w:rsidRDefault="002928FA" w:rsidP="00EF30C4">
                        <w:pPr>
                          <w:rPr>
                            <w:sz w:val="28"/>
                            <w:szCs w:val="28"/>
                          </w:rPr>
                        </w:pPr>
                        <w:r w:rsidRPr="002928FA">
                          <w:rPr>
                            <w:sz w:val="28"/>
                            <w:szCs w:val="28"/>
                          </w:rPr>
                          <w:t xml:space="preserve">Ta tìm giá trị nhỏ nhất của  </w:t>
                        </w:r>
                        <w:r w:rsidRPr="002928FA">
                          <w:rPr>
                            <w:position w:val="-24"/>
                            <w:sz w:val="28"/>
                            <w:szCs w:val="28"/>
                          </w:rPr>
                          <w:object w:dxaOrig="1379" w:dyaOrig="620">
                            <v:shape id="_x0000_i1503" type="#_x0000_t75" style="width:69pt;height:30.75pt" o:ole="">
                              <v:imagedata r:id="rId873" o:title=""/>
                            </v:shape>
                            <o:OLEObject Type="Embed" ProgID="Equation.DSMT4" ShapeID="_x0000_i1503" DrawAspect="Content" ObjectID="_1587353554" r:id="rId874"/>
                          </w:object>
                        </w: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jc w:val="center"/>
                          <w:rPr>
                            <w:sz w:val="28"/>
                            <w:szCs w:val="28"/>
                          </w:rPr>
                        </w:pPr>
                        <w:r w:rsidRPr="002928FA">
                          <w:rPr>
                            <w:sz w:val="28"/>
                            <w:szCs w:val="28"/>
                          </w:rPr>
                          <w:t>0,25</w:t>
                        </w:r>
                      </w:p>
                    </w:tc>
                  </w:tr>
                  <w:tr w:rsidR="002928FA" w:rsidRPr="002928FA" w:rsidTr="002928FA">
                    <w:trPr>
                      <w:trHeight w:val="1339"/>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p w:rsidR="002928FA" w:rsidRPr="002928FA" w:rsidRDefault="002928FA" w:rsidP="00EF30C4">
                        <w:pPr>
                          <w:rPr>
                            <w:sz w:val="28"/>
                            <w:szCs w:val="28"/>
                          </w:rPr>
                        </w:pPr>
                      </w:p>
                      <w:p w:rsidR="002928FA" w:rsidRPr="002928FA" w:rsidRDefault="002928FA" w:rsidP="00EF30C4">
                        <w:pPr>
                          <w:rPr>
                            <w:sz w:val="28"/>
                            <w:szCs w:val="28"/>
                          </w:rPr>
                        </w:pPr>
                      </w:p>
                      <w:p w:rsidR="002928FA" w:rsidRPr="002928FA" w:rsidRDefault="002928FA" w:rsidP="00EF30C4">
                        <w:pPr>
                          <w:rPr>
                            <w:sz w:val="28"/>
                            <w:szCs w:val="28"/>
                          </w:rPr>
                        </w:pPr>
                      </w:p>
                      <w:p w:rsidR="002928FA" w:rsidRPr="002928FA" w:rsidRDefault="002928FA" w:rsidP="00EF30C4">
                        <w:pPr>
                          <w:rPr>
                            <w:sz w:val="28"/>
                            <w:szCs w:val="28"/>
                          </w:rPr>
                        </w:pPr>
                      </w:p>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 xml:space="preserve">Do b, c là số tự nhiên nên: </w:t>
                        </w:r>
                        <w:r w:rsidRPr="002928FA">
                          <w:rPr>
                            <w:position w:val="-6"/>
                            <w:sz w:val="28"/>
                            <w:szCs w:val="28"/>
                          </w:rPr>
                          <w:object w:dxaOrig="1619" w:dyaOrig="280">
                            <v:shape id="_x0000_i1504" type="#_x0000_t75" style="width:81pt;height:14.25pt" o:ole="">
                              <v:imagedata r:id="rId875" o:title=""/>
                            </v:shape>
                            <o:OLEObject Type="Embed" ProgID="Equation.DSMT4" ShapeID="_x0000_i1504" DrawAspect="Content" ObjectID="_1587353555" r:id="rId876"/>
                          </w:object>
                        </w:r>
                        <w:r w:rsidRPr="002928FA">
                          <w:rPr>
                            <w:sz w:val="28"/>
                            <w:szCs w:val="28"/>
                          </w:rPr>
                          <w:t xml:space="preserve">.    Vì vậy :     </w:t>
                        </w:r>
                        <w:r w:rsidRPr="002928FA">
                          <w:rPr>
                            <w:position w:val="-24"/>
                            <w:sz w:val="28"/>
                            <w:szCs w:val="28"/>
                          </w:rPr>
                          <w:object w:dxaOrig="1619" w:dyaOrig="620">
                            <v:shape id="_x0000_i1505" type="#_x0000_t75" style="width:81pt;height:30.75pt" o:ole="">
                              <v:imagedata r:id="rId877" o:title=""/>
                            </v:shape>
                            <o:OLEObject Type="Embed" ProgID="Equation.DSMT4" ShapeID="_x0000_i1505" DrawAspect="Content" ObjectID="_1587353556" r:id="rId878"/>
                          </w:object>
                        </w:r>
                      </w:p>
                      <w:p w:rsidR="002928FA" w:rsidRPr="002928FA" w:rsidRDefault="002928FA" w:rsidP="00EF30C4">
                        <w:pPr>
                          <w:rPr>
                            <w:sz w:val="28"/>
                            <w:szCs w:val="28"/>
                          </w:rPr>
                        </w:pPr>
                        <w:r w:rsidRPr="002928FA">
                          <w:rPr>
                            <w:position w:val="-26"/>
                            <w:sz w:val="28"/>
                            <w:szCs w:val="28"/>
                          </w:rPr>
                          <w:object w:dxaOrig="3420" w:dyaOrig="700">
                            <v:shape id="_x0000_i1506" type="#_x0000_t75" style="width:171pt;height:35.25pt" o:ole="">
                              <v:imagedata r:id="rId879" o:title=""/>
                            </v:shape>
                            <o:OLEObject Type="Embed" ProgID="Equation.DSMT4" ShapeID="_x0000_i1506" DrawAspect="Content" ObjectID="_1587353557" r:id="rId880"/>
                          </w:object>
                        </w: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jc w:val="center"/>
                          <w:rPr>
                            <w:sz w:val="28"/>
                            <w:szCs w:val="28"/>
                          </w:rPr>
                        </w:pPr>
                        <w:r w:rsidRPr="002928FA">
                          <w:rPr>
                            <w:sz w:val="28"/>
                            <w:szCs w:val="28"/>
                          </w:rPr>
                          <w:t>0,75</w:t>
                        </w:r>
                      </w:p>
                      <w:p w:rsidR="002928FA" w:rsidRPr="002928FA" w:rsidRDefault="002928FA" w:rsidP="00EF30C4">
                        <w:pPr>
                          <w:rPr>
                            <w:sz w:val="28"/>
                            <w:szCs w:val="28"/>
                          </w:rPr>
                        </w:pPr>
                      </w:p>
                    </w:tc>
                  </w:tr>
                  <w:tr w:rsidR="002928FA" w:rsidRPr="002928FA" w:rsidTr="002928FA">
                    <w:trPr>
                      <w:trHeight w:val="715"/>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position w:val="-24"/>
                            <w:sz w:val="28"/>
                            <w:szCs w:val="28"/>
                          </w:rPr>
                          <w:object w:dxaOrig="980" w:dyaOrig="620">
                            <v:shape id="_x0000_i1507" type="#_x0000_t75" style="width:48.75pt;height:30.75pt" o:ole="">
                              <v:imagedata r:id="rId881" o:title=""/>
                            </v:shape>
                            <o:OLEObject Type="Embed" ProgID="Equation.DSMT4" ShapeID="_x0000_i1507" DrawAspect="Content" ObjectID="_1587353558" r:id="rId882"/>
                          </w:object>
                        </w:r>
                        <w:r w:rsidRPr="002928FA">
                          <w:rPr>
                            <w:sz w:val="28"/>
                            <w:szCs w:val="28"/>
                          </w:rPr>
                          <w:t xml:space="preserve"> trong trường hợp </w:t>
                        </w:r>
                        <w:r w:rsidRPr="002928FA">
                          <w:rPr>
                            <w:position w:val="-24"/>
                            <w:sz w:val="28"/>
                            <w:szCs w:val="28"/>
                          </w:rPr>
                          <w:object w:dxaOrig="2719" w:dyaOrig="620">
                            <v:shape id="_x0000_i1508" type="#_x0000_t75" style="width:135.75pt;height:30.75pt" o:ole="">
                              <v:imagedata r:id="rId883" o:title=""/>
                            </v:shape>
                            <o:OLEObject Type="Embed" ProgID="Equation.DSMT4" ShapeID="_x0000_i1508" DrawAspect="Content" ObjectID="_1587353559" r:id="rId884"/>
                          </w:object>
                        </w:r>
                      </w:p>
                      <w:p w:rsidR="002928FA" w:rsidRPr="002928FA" w:rsidRDefault="002928FA" w:rsidP="00EF30C4">
                        <w:pPr>
                          <w:rPr>
                            <w:sz w:val="28"/>
                            <w:szCs w:val="28"/>
                          </w:rPr>
                        </w:pPr>
                        <w:r w:rsidRPr="002928FA">
                          <w:rPr>
                            <w:sz w:val="28"/>
                            <w:szCs w:val="28"/>
                          </w:rPr>
                          <w:t>Vậy số thỏa mãn các điều kiện của bài toán là: 1349</w:t>
                        </w:r>
                      </w:p>
                    </w:tc>
                    <w:tc>
                      <w:tcPr>
                        <w:tcW w:w="763"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r w:rsidRPr="002928FA">
                          <w:rPr>
                            <w:sz w:val="28"/>
                            <w:szCs w:val="28"/>
                          </w:rPr>
                          <w:t>0,25</w:t>
                        </w:r>
                      </w:p>
                      <w:p w:rsidR="002928FA" w:rsidRPr="002928FA" w:rsidRDefault="002928FA" w:rsidP="00EF30C4">
                        <w:pPr>
                          <w:rPr>
                            <w:sz w:val="28"/>
                            <w:szCs w:val="28"/>
                          </w:rPr>
                        </w:pPr>
                      </w:p>
                      <w:p w:rsidR="002928FA" w:rsidRPr="002928FA" w:rsidRDefault="002928FA" w:rsidP="00EF30C4">
                        <w:pPr>
                          <w:rPr>
                            <w:sz w:val="28"/>
                            <w:szCs w:val="28"/>
                          </w:rPr>
                        </w:pPr>
                        <w:r w:rsidRPr="002928FA">
                          <w:rPr>
                            <w:sz w:val="28"/>
                            <w:szCs w:val="28"/>
                          </w:rPr>
                          <w:t>0,25</w:t>
                        </w:r>
                      </w:p>
                    </w:tc>
                  </w:tr>
                  <w:tr w:rsidR="002928FA" w:rsidRPr="002928FA" w:rsidTr="002928FA">
                    <w:trPr>
                      <w:trHeight w:val="332"/>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i/>
                            <w:sz w:val="28"/>
                            <w:szCs w:val="28"/>
                          </w:rPr>
                        </w:pPr>
                        <w:r w:rsidRPr="002928FA">
                          <w:rPr>
                            <w:b/>
                            <w:i/>
                            <w:sz w:val="28"/>
                            <w:szCs w:val="28"/>
                          </w:rPr>
                          <w:t>B.5</w:t>
                        </w: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jc w:val="both"/>
                          <w:rPr>
                            <w:sz w:val="28"/>
                            <w:szCs w:val="28"/>
                          </w:rPr>
                        </w:pP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rPr>
                            <w:b/>
                            <w:i/>
                            <w:sz w:val="28"/>
                            <w:szCs w:val="28"/>
                          </w:rPr>
                        </w:pPr>
                        <w:r w:rsidRPr="002928FA">
                          <w:rPr>
                            <w:b/>
                            <w:i/>
                            <w:sz w:val="28"/>
                            <w:szCs w:val="28"/>
                          </w:rPr>
                          <w:t>1,0</w:t>
                        </w:r>
                      </w:p>
                    </w:tc>
                  </w:tr>
                  <w:tr w:rsidR="002928FA" w:rsidRPr="002928FA" w:rsidTr="002928FA">
                    <w:trPr>
                      <w:trHeight w:val="332"/>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jc w:val="both"/>
                          <w:rPr>
                            <w:sz w:val="28"/>
                            <w:szCs w:val="28"/>
                          </w:rPr>
                        </w:pPr>
                        <w:r w:rsidRPr="002928FA">
                          <w:rPr>
                            <w:sz w:val="28"/>
                            <w:szCs w:val="28"/>
                          </w:rPr>
                          <w:t xml:space="preserve">Gọi a, b, c là độ dài 3 cạnh tam giác vuông ABC, c là  cạnh  huyền. </w:t>
                        </w:r>
                      </w:p>
                      <w:p w:rsidR="002928FA" w:rsidRPr="002928FA" w:rsidRDefault="002928FA" w:rsidP="00EF30C4">
                        <w:pPr>
                          <w:jc w:val="both"/>
                          <w:rPr>
                            <w:sz w:val="28"/>
                            <w:szCs w:val="28"/>
                          </w:rPr>
                        </w:pPr>
                        <w:r w:rsidRPr="002928FA">
                          <w:rPr>
                            <w:sz w:val="28"/>
                            <w:szCs w:val="28"/>
                          </w:rPr>
                          <w:t xml:space="preserve">Ta có </w:t>
                        </w:r>
                        <w:r w:rsidRPr="002928FA">
                          <w:rPr>
                            <w:position w:val="-6"/>
                            <w:sz w:val="28"/>
                            <w:szCs w:val="28"/>
                          </w:rPr>
                          <w:object w:dxaOrig="1160" w:dyaOrig="320">
                            <v:shape id="_x0000_i1509" type="#_x0000_t75" style="width:57.75pt;height:15.75pt" o:ole="">
                              <v:imagedata r:id="rId885" o:title=""/>
                            </v:shape>
                            <o:OLEObject Type="Embed" ProgID="Equation.DSMT4" ShapeID="_x0000_i1509" DrawAspect="Content" ObjectID="_1587353560" r:id="rId886"/>
                          </w:object>
                        </w:r>
                        <w:r w:rsidRPr="002928FA">
                          <w:rPr>
                            <w:sz w:val="28"/>
                            <w:szCs w:val="28"/>
                          </w:rPr>
                          <w:t xml:space="preserve">; a, b, c </w:t>
                        </w:r>
                        <w:r w:rsidRPr="002928FA">
                          <w:rPr>
                            <w:position w:val="-6"/>
                            <w:sz w:val="28"/>
                            <w:szCs w:val="28"/>
                          </w:rPr>
                          <w:object w:dxaOrig="500" w:dyaOrig="320">
                            <v:shape id="_x0000_i1510" type="#_x0000_t75" style="width:24.75pt;height:15.75pt" o:ole="">
                              <v:imagedata r:id="rId887" o:title=""/>
                            </v:shape>
                            <o:OLEObject Type="Embed" ProgID="Equation.DSMT4" ShapeID="_x0000_i1510" DrawAspect="Content" ObjectID="_1587353561" r:id="rId888"/>
                          </w:object>
                        </w:r>
                        <w:r w:rsidRPr="002928FA">
                          <w:rPr>
                            <w:sz w:val="28"/>
                            <w:szCs w:val="28"/>
                          </w:rPr>
                          <w:t xml:space="preserve">, diện tích tam giác ABC là </w:t>
                        </w:r>
                        <w:r w:rsidRPr="002928FA">
                          <w:rPr>
                            <w:position w:val="-24"/>
                            <w:sz w:val="28"/>
                            <w:szCs w:val="28"/>
                          </w:rPr>
                          <w:object w:dxaOrig="740" w:dyaOrig="620">
                            <v:shape id="_x0000_i1511" type="#_x0000_t75" style="width:36.75pt;height:30.75pt" o:ole="">
                              <v:imagedata r:id="rId889" o:title=""/>
                            </v:shape>
                            <o:OLEObject Type="Embed" ProgID="Equation.DSMT4" ShapeID="_x0000_i1511" DrawAspect="Content" ObjectID="_1587353562" r:id="rId890"/>
                          </w:object>
                        </w:r>
                      </w:p>
                      <w:p w:rsidR="002928FA" w:rsidRPr="002928FA" w:rsidRDefault="002928FA" w:rsidP="00EF30C4">
                        <w:pPr>
                          <w:ind w:firstLine="330"/>
                          <w:jc w:val="both"/>
                          <w:rPr>
                            <w:sz w:val="28"/>
                            <w:szCs w:val="28"/>
                          </w:rPr>
                        </w:pPr>
                        <w:r w:rsidRPr="002928FA">
                          <w:rPr>
                            <w:sz w:val="28"/>
                            <w:szCs w:val="28"/>
                          </w:rPr>
                          <w:t>Trước hết ta chứng minh ab chia hết cho 12.</w:t>
                        </w: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rPr>
                            <w:sz w:val="28"/>
                            <w:szCs w:val="28"/>
                          </w:rPr>
                        </w:pPr>
                        <w:r w:rsidRPr="002928FA">
                          <w:rPr>
                            <w:sz w:val="28"/>
                            <w:szCs w:val="28"/>
                          </w:rPr>
                          <w:t>0.25</w:t>
                        </w:r>
                      </w:p>
                    </w:tc>
                  </w:tr>
                  <w:tr w:rsidR="002928FA" w:rsidRPr="002928FA" w:rsidTr="002928FA">
                    <w:trPr>
                      <w:trHeight w:val="332"/>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i/>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jc w:val="both"/>
                          <w:rPr>
                            <w:sz w:val="28"/>
                            <w:szCs w:val="28"/>
                          </w:rPr>
                        </w:pPr>
                        <w:r w:rsidRPr="002928FA">
                          <w:rPr>
                            <w:sz w:val="28"/>
                            <w:szCs w:val="28"/>
                          </w:rPr>
                          <w:t xml:space="preserve">+ Chứng minh </w:t>
                        </w:r>
                        <w:r w:rsidRPr="002928FA">
                          <w:rPr>
                            <w:position w:val="-6"/>
                            <w:sz w:val="28"/>
                            <w:szCs w:val="28"/>
                          </w:rPr>
                          <w:object w:dxaOrig="520" w:dyaOrig="300">
                            <v:shape id="_x0000_i1512" type="#_x0000_t75" style="width:26.25pt;height:15pt" o:ole="">
                              <v:imagedata r:id="rId891" o:title=""/>
                            </v:shape>
                            <o:OLEObject Type="Embed" ProgID="Equation.DSMT4" ShapeID="_x0000_i1512" DrawAspect="Content" ObjectID="_1587353563" r:id="rId892"/>
                          </w:object>
                        </w:r>
                        <w:r w:rsidRPr="002928FA">
                          <w:rPr>
                            <w:sz w:val="28"/>
                            <w:szCs w:val="28"/>
                          </w:rPr>
                          <w:t xml:space="preserve"> </w:t>
                        </w:r>
                      </w:p>
                      <w:p w:rsidR="002928FA" w:rsidRPr="002928FA" w:rsidRDefault="002928FA" w:rsidP="00EF30C4">
                        <w:pPr>
                          <w:jc w:val="both"/>
                          <w:rPr>
                            <w:sz w:val="28"/>
                            <w:szCs w:val="28"/>
                          </w:rPr>
                        </w:pPr>
                        <w:r w:rsidRPr="002928FA">
                          <w:rPr>
                            <w:sz w:val="28"/>
                            <w:szCs w:val="28"/>
                          </w:rPr>
                          <w:t xml:space="preserve">Nếu cả a và b đồng thời không chia hết cho 3 thì </w:t>
                        </w:r>
                        <w:r w:rsidRPr="002928FA">
                          <w:rPr>
                            <w:position w:val="-6"/>
                            <w:sz w:val="28"/>
                            <w:szCs w:val="28"/>
                          </w:rPr>
                          <w:object w:dxaOrig="720" w:dyaOrig="320">
                            <v:shape id="_x0000_i1513" type="#_x0000_t75" style="width:36pt;height:15.75pt" o:ole="">
                              <v:imagedata r:id="rId893" o:title=""/>
                            </v:shape>
                            <o:OLEObject Type="Embed" ProgID="Equation.DSMT4" ShapeID="_x0000_i1513" DrawAspect="Content" ObjectID="_1587353564" r:id="rId894"/>
                          </w:object>
                        </w:r>
                        <w:r w:rsidRPr="002928FA">
                          <w:rPr>
                            <w:sz w:val="28"/>
                            <w:szCs w:val="28"/>
                          </w:rPr>
                          <w:t xml:space="preserve">chia 3 dư 2. </w:t>
                        </w:r>
                      </w:p>
                      <w:p w:rsidR="002928FA" w:rsidRPr="002928FA" w:rsidRDefault="002928FA" w:rsidP="00EF30C4">
                        <w:pPr>
                          <w:jc w:val="both"/>
                          <w:rPr>
                            <w:sz w:val="28"/>
                            <w:szCs w:val="28"/>
                          </w:rPr>
                        </w:pPr>
                        <w:r w:rsidRPr="002928FA">
                          <w:rPr>
                            <w:sz w:val="28"/>
                            <w:szCs w:val="28"/>
                          </w:rPr>
                          <w:t xml:space="preserve">Suy ra số chính phương </w:t>
                        </w:r>
                        <w:r w:rsidRPr="002928FA">
                          <w:rPr>
                            <w:position w:val="-6"/>
                            <w:sz w:val="28"/>
                            <w:szCs w:val="28"/>
                          </w:rPr>
                          <w:object w:dxaOrig="260" w:dyaOrig="320">
                            <v:shape id="_x0000_i1514" type="#_x0000_t75" style="width:12.75pt;height:15.75pt" o:ole="">
                              <v:imagedata r:id="rId895" o:title=""/>
                            </v:shape>
                            <o:OLEObject Type="Embed" ProgID="Equation.DSMT4" ShapeID="_x0000_i1514" DrawAspect="Content" ObjectID="_1587353565" r:id="rId896"/>
                          </w:object>
                        </w:r>
                        <w:r w:rsidRPr="002928FA">
                          <w:rPr>
                            <w:sz w:val="28"/>
                            <w:szCs w:val="28"/>
                          </w:rPr>
                          <w:t xml:space="preserve"> chia 3 dư 2, vô lý.</w:t>
                        </w: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rPr>
                            <w:sz w:val="28"/>
                            <w:szCs w:val="28"/>
                          </w:rPr>
                        </w:pPr>
                        <w:r w:rsidRPr="002928FA">
                          <w:rPr>
                            <w:sz w:val="28"/>
                            <w:szCs w:val="28"/>
                          </w:rPr>
                          <w:t>0,25</w:t>
                        </w:r>
                      </w:p>
                    </w:tc>
                  </w:tr>
                  <w:tr w:rsidR="002928FA" w:rsidRPr="002928FA" w:rsidTr="002928FA">
                    <w:trPr>
                      <w:trHeight w:val="332"/>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b/>
                            <w:i/>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jc w:val="both"/>
                          <w:rPr>
                            <w:sz w:val="28"/>
                            <w:szCs w:val="28"/>
                          </w:rPr>
                        </w:pPr>
                        <w:r w:rsidRPr="002928FA">
                          <w:rPr>
                            <w:sz w:val="28"/>
                            <w:szCs w:val="28"/>
                          </w:rPr>
                          <w:t xml:space="preserve">+ Chứng minh </w:t>
                        </w:r>
                        <w:r w:rsidRPr="002928FA">
                          <w:rPr>
                            <w:position w:val="-6"/>
                            <w:sz w:val="28"/>
                            <w:szCs w:val="28"/>
                          </w:rPr>
                          <w:object w:dxaOrig="540" w:dyaOrig="300">
                            <v:shape id="_x0000_i1515" type="#_x0000_t75" style="width:27pt;height:15pt" o:ole="">
                              <v:imagedata r:id="rId897" o:title=""/>
                            </v:shape>
                            <o:OLEObject Type="Embed" ProgID="Equation.DSMT4" ShapeID="_x0000_i1515" DrawAspect="Content" ObjectID="_1587353566" r:id="rId898"/>
                          </w:object>
                        </w:r>
                        <w:r w:rsidRPr="002928FA">
                          <w:rPr>
                            <w:sz w:val="28"/>
                            <w:szCs w:val="28"/>
                          </w:rPr>
                          <w:t xml:space="preserve"> </w:t>
                        </w:r>
                      </w:p>
                      <w:p w:rsidR="002928FA" w:rsidRPr="002928FA" w:rsidRDefault="002928FA" w:rsidP="00EF30C4">
                        <w:pPr>
                          <w:ind w:firstLine="330"/>
                          <w:jc w:val="both"/>
                          <w:rPr>
                            <w:sz w:val="28"/>
                            <w:szCs w:val="28"/>
                          </w:rPr>
                        </w:pPr>
                        <w:r w:rsidRPr="002928FA">
                          <w:rPr>
                            <w:sz w:val="28"/>
                            <w:szCs w:val="28"/>
                          </w:rPr>
                          <w:t xml:space="preserve">- Nếu a, b chẵn thì </w:t>
                        </w:r>
                        <w:r w:rsidRPr="002928FA">
                          <w:rPr>
                            <w:position w:val="-6"/>
                            <w:sz w:val="28"/>
                            <w:szCs w:val="28"/>
                          </w:rPr>
                          <w:object w:dxaOrig="540" w:dyaOrig="300">
                            <v:shape id="_x0000_i1516" type="#_x0000_t75" style="width:27pt;height:15pt" o:ole="">
                              <v:imagedata r:id="rId897" o:title=""/>
                            </v:shape>
                            <o:OLEObject Type="Embed" ProgID="Equation.DSMT4" ShapeID="_x0000_i1516" DrawAspect="Content" ObjectID="_1587353567" r:id="rId899"/>
                          </w:object>
                        </w:r>
                        <w:r w:rsidRPr="002928FA">
                          <w:rPr>
                            <w:sz w:val="28"/>
                            <w:szCs w:val="28"/>
                          </w:rPr>
                          <w:t>.</w:t>
                        </w:r>
                      </w:p>
                      <w:p w:rsidR="002928FA" w:rsidRPr="002928FA" w:rsidRDefault="002928FA" w:rsidP="00EF30C4">
                        <w:pPr>
                          <w:ind w:firstLine="330"/>
                          <w:jc w:val="both"/>
                          <w:rPr>
                            <w:sz w:val="28"/>
                            <w:szCs w:val="28"/>
                          </w:rPr>
                        </w:pPr>
                        <w:r w:rsidRPr="002928FA">
                          <w:rPr>
                            <w:sz w:val="28"/>
                            <w:szCs w:val="28"/>
                          </w:rPr>
                          <w:t xml:space="preserve">- Nếu trong hai số a, b có số lẻ, chẳng hạn a lẻ. </w:t>
                        </w:r>
                      </w:p>
                      <w:p w:rsidR="002928FA" w:rsidRPr="002928FA" w:rsidRDefault="002928FA" w:rsidP="00EF30C4">
                        <w:pPr>
                          <w:ind w:firstLine="330"/>
                          <w:jc w:val="both"/>
                          <w:rPr>
                            <w:sz w:val="28"/>
                            <w:szCs w:val="28"/>
                          </w:rPr>
                        </w:pPr>
                        <w:r w:rsidRPr="002928FA">
                          <w:rPr>
                            <w:sz w:val="28"/>
                            <w:szCs w:val="28"/>
                          </w:rPr>
                          <w:t xml:space="preserve">Lúc đó c lẻ. Vì nếu c chẵn thì </w:t>
                        </w:r>
                        <w:r w:rsidRPr="002928FA">
                          <w:rPr>
                            <w:position w:val="-6"/>
                            <w:sz w:val="28"/>
                            <w:szCs w:val="28"/>
                          </w:rPr>
                          <w:object w:dxaOrig="500" w:dyaOrig="320">
                            <v:shape id="_x0000_i1517" type="#_x0000_t75" style="width:24.75pt;height:15.75pt" o:ole="">
                              <v:imagedata r:id="rId900" o:title=""/>
                            </v:shape>
                            <o:OLEObject Type="Embed" ProgID="Equation.DSMT4" ShapeID="_x0000_i1517" DrawAspect="Content" ObjectID="_1587353568" r:id="rId901"/>
                          </w:object>
                        </w:r>
                        <w:r w:rsidRPr="002928FA">
                          <w:rPr>
                            <w:sz w:val="28"/>
                            <w:szCs w:val="28"/>
                          </w:rPr>
                          <w:t xml:space="preserve">, trong lúc </w:t>
                        </w:r>
                        <w:r w:rsidRPr="002928FA">
                          <w:rPr>
                            <w:position w:val="-6"/>
                            <w:sz w:val="28"/>
                            <w:szCs w:val="28"/>
                          </w:rPr>
                          <w:object w:dxaOrig="720" w:dyaOrig="320">
                            <v:shape id="_x0000_i1518" type="#_x0000_t75" style="width:36pt;height:15.75pt" o:ole="">
                              <v:imagedata r:id="rId893" o:title=""/>
                            </v:shape>
                            <o:OLEObject Type="Embed" ProgID="Equation.DSMT4" ShapeID="_x0000_i1518" DrawAspect="Content" ObjectID="_1587353569" r:id="rId902"/>
                          </w:object>
                        </w:r>
                        <w:r w:rsidRPr="002928FA">
                          <w:rPr>
                            <w:sz w:val="28"/>
                            <w:szCs w:val="28"/>
                          </w:rPr>
                          <w:t>không thể chia hết cho 4.</w:t>
                        </w:r>
                      </w:p>
                      <w:p w:rsidR="002928FA" w:rsidRPr="002928FA" w:rsidRDefault="002928FA" w:rsidP="00EF30C4">
                        <w:pPr>
                          <w:ind w:firstLine="330"/>
                          <w:rPr>
                            <w:sz w:val="28"/>
                            <w:szCs w:val="28"/>
                          </w:rPr>
                        </w:pPr>
                        <w:r w:rsidRPr="002928FA">
                          <w:rPr>
                            <w:sz w:val="28"/>
                            <w:szCs w:val="28"/>
                          </w:rPr>
                          <w:t xml:space="preserve">Đặt a = 2k + 1,  c = 2h + 1, k, h </w:t>
                        </w:r>
                        <w:r w:rsidRPr="002928FA">
                          <w:rPr>
                            <w:position w:val="-6"/>
                            <w:sz w:val="28"/>
                            <w:szCs w:val="28"/>
                          </w:rPr>
                          <w:object w:dxaOrig="419" w:dyaOrig="280">
                            <v:shape id="_x0000_i1519" type="#_x0000_t75" style="width:21pt;height:14.25pt" o:ole="">
                              <v:imagedata r:id="rId903" o:title=""/>
                            </v:shape>
                            <o:OLEObject Type="Embed" ProgID="Equation.DSMT4" ShapeID="_x0000_i1519" DrawAspect="Content" ObjectID="_1587353570" r:id="rId904"/>
                          </w:object>
                        </w:r>
                        <w:r w:rsidRPr="002928FA">
                          <w:rPr>
                            <w:sz w:val="28"/>
                            <w:szCs w:val="28"/>
                          </w:rPr>
                          <w:t>. Ta có :</w:t>
                        </w:r>
                      </w:p>
                      <w:p w:rsidR="002928FA" w:rsidRPr="002928FA" w:rsidRDefault="002928FA" w:rsidP="00EF30C4">
                        <w:pPr>
                          <w:rPr>
                            <w:sz w:val="28"/>
                            <w:szCs w:val="28"/>
                          </w:rPr>
                        </w:pPr>
                        <w:r w:rsidRPr="002928FA">
                          <w:rPr>
                            <w:position w:val="-14"/>
                            <w:sz w:val="28"/>
                            <w:szCs w:val="28"/>
                          </w:rPr>
                          <w:object w:dxaOrig="2360" w:dyaOrig="440">
                            <v:shape id="_x0000_i1520" type="#_x0000_t75" style="width:117.75pt;height:21.75pt" o:ole="">
                              <v:imagedata r:id="rId905" o:title=""/>
                            </v:shape>
                            <o:OLEObject Type="Embed" ProgID="Equation.DSMT4" ShapeID="_x0000_i1520" DrawAspect="Content" ObjectID="_1587353571" r:id="rId906"/>
                          </w:object>
                        </w:r>
                        <w:r w:rsidRPr="002928FA">
                          <w:rPr>
                            <w:sz w:val="28"/>
                            <w:szCs w:val="28"/>
                          </w:rPr>
                          <w:t xml:space="preserve">= </w:t>
                        </w:r>
                        <w:r w:rsidRPr="002928FA">
                          <w:rPr>
                            <w:position w:val="-14"/>
                            <w:sz w:val="28"/>
                            <w:szCs w:val="28"/>
                          </w:rPr>
                          <w:object w:dxaOrig="1839" w:dyaOrig="400">
                            <v:shape id="_x0000_i1521" type="#_x0000_t75" style="width:92.25pt;height:20.25pt" o:ole="">
                              <v:imagedata r:id="rId907" o:title=""/>
                            </v:shape>
                            <o:OLEObject Type="Embed" ProgID="Equation.DSMT4" ShapeID="_x0000_i1521" DrawAspect="Content" ObjectID="_1587353572" r:id="rId908"/>
                          </w:object>
                        </w:r>
                        <w:r w:rsidRPr="002928FA">
                          <w:rPr>
                            <w:sz w:val="28"/>
                            <w:szCs w:val="28"/>
                          </w:rPr>
                          <w:t xml:space="preserve">= </w:t>
                        </w:r>
                        <w:r w:rsidRPr="002928FA">
                          <w:rPr>
                            <w:position w:val="-14"/>
                            <w:sz w:val="28"/>
                            <w:szCs w:val="28"/>
                          </w:rPr>
                          <w:object w:dxaOrig="3159" w:dyaOrig="400">
                            <v:shape id="_x0000_i1522" type="#_x0000_t75" style="width:158.25pt;height:20.25pt" o:ole="">
                              <v:imagedata r:id="rId909" o:title=""/>
                            </v:shape>
                            <o:OLEObject Type="Embed" ProgID="Equation.DSMT4" ShapeID="_x0000_i1522" DrawAspect="Content" ObjectID="_1587353573" r:id="rId910"/>
                          </w:object>
                        </w:r>
                      </w:p>
                      <w:p w:rsidR="002928FA" w:rsidRPr="002928FA" w:rsidRDefault="002928FA" w:rsidP="00EF30C4">
                        <w:pPr>
                          <w:jc w:val="both"/>
                          <w:rPr>
                            <w:sz w:val="28"/>
                            <w:szCs w:val="28"/>
                          </w:rPr>
                        </w:pPr>
                        <w:r w:rsidRPr="002928FA">
                          <w:rPr>
                            <w:sz w:val="28"/>
                            <w:szCs w:val="28"/>
                          </w:rPr>
                          <w:t xml:space="preserve">Suy ra </w:t>
                        </w:r>
                        <w:r w:rsidRPr="002928FA">
                          <w:rPr>
                            <w:position w:val="-6"/>
                            <w:sz w:val="28"/>
                            <w:szCs w:val="28"/>
                          </w:rPr>
                          <w:object w:dxaOrig="420" w:dyaOrig="300">
                            <v:shape id="_x0000_i1523" type="#_x0000_t75" style="width:21pt;height:15pt" o:ole="">
                              <v:imagedata r:id="rId911" o:title=""/>
                            </v:shape>
                            <o:OLEObject Type="Embed" ProgID="Equation.DSMT4" ShapeID="_x0000_i1523" DrawAspect="Content" ObjectID="_1587353574" r:id="rId912"/>
                          </w:object>
                        </w:r>
                        <w:r w:rsidRPr="002928FA">
                          <w:rPr>
                            <w:sz w:val="28"/>
                            <w:szCs w:val="28"/>
                          </w:rPr>
                          <w:t>.</w:t>
                        </w: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rPr>
                            <w:sz w:val="28"/>
                            <w:szCs w:val="28"/>
                          </w:rPr>
                        </w:pPr>
                        <w:r w:rsidRPr="002928FA">
                          <w:rPr>
                            <w:sz w:val="28"/>
                            <w:szCs w:val="28"/>
                          </w:rPr>
                          <w:t>0,25</w:t>
                        </w:r>
                      </w:p>
                    </w:tc>
                  </w:tr>
                  <w:tr w:rsidR="002928FA" w:rsidRPr="002928FA" w:rsidTr="002928FA">
                    <w:trPr>
                      <w:trHeight w:val="987"/>
                    </w:trPr>
                    <w:tc>
                      <w:tcPr>
                        <w:tcW w:w="930"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rPr>
                            <w:sz w:val="28"/>
                            <w:szCs w:val="28"/>
                          </w:rPr>
                        </w:pPr>
                      </w:p>
                    </w:tc>
                    <w:tc>
                      <w:tcPr>
                        <w:tcW w:w="8538" w:type="dxa"/>
                        <w:tcBorders>
                          <w:top w:val="single" w:sz="4" w:space="0" w:color="auto"/>
                          <w:left w:val="single" w:sz="4" w:space="0" w:color="auto"/>
                          <w:bottom w:val="single" w:sz="4" w:space="0" w:color="auto"/>
                          <w:right w:val="single" w:sz="4" w:space="0" w:color="auto"/>
                        </w:tcBorders>
                      </w:tcPr>
                      <w:p w:rsidR="002928FA" w:rsidRPr="002928FA" w:rsidRDefault="002928FA" w:rsidP="00EF30C4">
                        <w:pPr>
                          <w:jc w:val="both"/>
                          <w:rPr>
                            <w:sz w:val="28"/>
                            <w:szCs w:val="28"/>
                          </w:rPr>
                        </w:pPr>
                        <w:r w:rsidRPr="002928FA">
                          <w:rPr>
                            <w:sz w:val="28"/>
                            <w:szCs w:val="28"/>
                          </w:rPr>
                          <w:t xml:space="preserve">Nếu ta chia cạnh AB (chẳng hạn) thành 6 phần bằng nhau, nối các điểm chia với C thì tam giác ABC được chia thành 6 tam giác, mỗi tam giác này có diện tích bằng  </w:t>
                        </w:r>
                        <w:r w:rsidRPr="002928FA">
                          <w:rPr>
                            <w:position w:val="-24"/>
                            <w:sz w:val="28"/>
                            <w:szCs w:val="28"/>
                          </w:rPr>
                          <w:object w:dxaOrig="360" w:dyaOrig="620">
                            <v:shape id="_x0000_i1524" type="#_x0000_t75" style="width:18pt;height:30.75pt" o:ole="">
                              <v:imagedata r:id="rId913" o:title=""/>
                            </v:shape>
                            <o:OLEObject Type="Embed" ProgID="Equation.DSMT4" ShapeID="_x0000_i1524" DrawAspect="Content" ObjectID="_1587353575" r:id="rId914"/>
                          </w:object>
                        </w:r>
                        <w:r w:rsidRPr="002928FA">
                          <w:rPr>
                            <w:sz w:val="28"/>
                            <w:szCs w:val="28"/>
                          </w:rPr>
                          <w:t xml:space="preserve"> là một số nguyên.</w:t>
                        </w:r>
                      </w:p>
                    </w:tc>
                    <w:tc>
                      <w:tcPr>
                        <w:tcW w:w="763" w:type="dxa"/>
                        <w:tcBorders>
                          <w:top w:val="single" w:sz="4" w:space="0" w:color="auto"/>
                          <w:left w:val="single" w:sz="4" w:space="0" w:color="auto"/>
                          <w:bottom w:val="single" w:sz="4" w:space="0" w:color="auto"/>
                          <w:right w:val="single" w:sz="4" w:space="0" w:color="auto"/>
                        </w:tcBorders>
                        <w:vAlign w:val="center"/>
                      </w:tcPr>
                      <w:p w:rsidR="002928FA" w:rsidRPr="002928FA" w:rsidRDefault="002928FA" w:rsidP="00EF30C4">
                        <w:pPr>
                          <w:jc w:val="center"/>
                          <w:rPr>
                            <w:sz w:val="28"/>
                            <w:szCs w:val="28"/>
                          </w:rPr>
                        </w:pPr>
                        <w:r w:rsidRPr="002928FA">
                          <w:rPr>
                            <w:sz w:val="28"/>
                            <w:szCs w:val="28"/>
                          </w:rPr>
                          <w:t>0.25</w:t>
                        </w:r>
                      </w:p>
                    </w:tc>
                  </w:tr>
                </w:tbl>
                <w:p w:rsidR="002928FA" w:rsidRDefault="002928FA" w:rsidP="00EF30C4">
                  <w:pPr>
                    <w:rPr>
                      <w:rFonts w:ascii=".VnTimeH" w:hAnsi=".VnTimeH"/>
                      <w:i/>
                      <w:u w:val="single"/>
                      <w:lang w:val="it-IT"/>
                    </w:rPr>
                  </w:pPr>
                  <w:r>
                    <w:rPr>
                      <w:rFonts w:ascii=".VnTimeH" w:hAnsi=".VnTimeH"/>
                      <w:i/>
                      <w:u w:val="single"/>
                      <w:lang w:val="it-IT"/>
                    </w:rPr>
                    <w:t xml:space="preserve">Ghi chó: </w:t>
                  </w:r>
                </w:p>
                <w:p w:rsidR="002928FA" w:rsidRDefault="002928FA" w:rsidP="00EF30C4">
                  <w:pPr>
                    <w:numPr>
                      <w:ilvl w:val="0"/>
                      <w:numId w:val="38"/>
                    </w:numPr>
                    <w:rPr>
                      <w:i/>
                      <w:lang w:val="it-IT"/>
                    </w:rPr>
                  </w:pPr>
                  <w:r>
                    <w:rPr>
                      <w:i/>
                      <w:lang w:val="it-IT"/>
                    </w:rPr>
                    <w:t>Häc sinh lµm c¸ch kh¸c ®¸p ¸n nh</w:t>
                  </w:r>
                  <w:r>
                    <w:rPr>
                      <w:i/>
                      <w:lang w:val="it-IT"/>
                    </w:rPr>
                    <w:softHyphen/>
                    <w:t>ng ®óng vÉn cho ®iÓm tèi ®a.</w:t>
                  </w:r>
                </w:p>
                <w:p w:rsidR="002928FA" w:rsidRDefault="002928FA" w:rsidP="00EF30C4">
                  <w:pPr>
                    <w:numPr>
                      <w:ilvl w:val="0"/>
                      <w:numId w:val="38"/>
                    </w:numPr>
                    <w:rPr>
                      <w:i/>
                    </w:rPr>
                  </w:pPr>
                  <w:r>
                    <w:rPr>
                      <w:i/>
                    </w:rPr>
                    <w:t>§iÓm toµn bµi kh«ng lµm trßn.</w:t>
                  </w:r>
                </w:p>
                <w:p w:rsidR="002928FA" w:rsidRPr="008D149C" w:rsidRDefault="002928FA"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1358</w:t>
                  </w:r>
                </w:p>
                <w:p w:rsidR="002928FA" w:rsidRPr="002928FA" w:rsidRDefault="002928FA" w:rsidP="00EF30C4">
                  <w:pPr>
                    <w:ind w:firstLine="567"/>
                    <w:jc w:val="center"/>
                    <w:rPr>
                      <w:rFonts w:ascii=".VnTime" w:hAnsi=".VnTime"/>
                      <w:b/>
                      <w:sz w:val="28"/>
                      <w:szCs w:val="28"/>
                    </w:rPr>
                  </w:pPr>
                  <w:r w:rsidRPr="002928FA">
                    <w:rPr>
                      <w:rFonts w:ascii=".VnTime" w:hAnsi=".VnTime"/>
                      <w:b/>
                      <w:sz w:val="28"/>
                      <w:szCs w:val="28"/>
                    </w:rPr>
                    <w:t>§Ò thi tuyÓn sinh</w:t>
                  </w:r>
                </w:p>
                <w:p w:rsidR="002928FA" w:rsidRPr="002928FA" w:rsidRDefault="002928FA" w:rsidP="00EF30C4">
                  <w:pPr>
                    <w:ind w:firstLine="567"/>
                    <w:jc w:val="center"/>
                    <w:rPr>
                      <w:rFonts w:ascii=".VnTime" w:hAnsi=".VnTime"/>
                      <w:b/>
                      <w:sz w:val="28"/>
                      <w:szCs w:val="28"/>
                    </w:rPr>
                  </w:pPr>
                  <w:r w:rsidRPr="002928FA">
                    <w:rPr>
                      <w:rFonts w:ascii=".VnTime" w:hAnsi=".VnTime"/>
                      <w:b/>
                      <w:sz w:val="28"/>
                      <w:szCs w:val="28"/>
                    </w:rPr>
                    <w:t xml:space="preserve"> *Tr­êng THPT NguyÔn Tr·i</w:t>
                  </w:r>
                </w:p>
                <w:p w:rsidR="002928FA" w:rsidRPr="002928FA" w:rsidRDefault="002928FA" w:rsidP="00EF30C4">
                  <w:pPr>
                    <w:ind w:firstLine="567"/>
                    <w:jc w:val="center"/>
                    <w:rPr>
                      <w:rFonts w:ascii=".VnTime" w:hAnsi=".VnTime"/>
                      <w:b/>
                      <w:sz w:val="28"/>
                      <w:szCs w:val="28"/>
                    </w:rPr>
                  </w:pPr>
                  <w:r w:rsidRPr="002928FA">
                    <w:rPr>
                      <w:rFonts w:ascii=".VnTime" w:hAnsi=".VnTime"/>
                      <w:i/>
                      <w:sz w:val="28"/>
                      <w:szCs w:val="28"/>
                    </w:rPr>
                    <w:t>(</w:t>
                  </w:r>
                  <w:r w:rsidRPr="002928FA">
                    <w:rPr>
                      <w:rFonts w:ascii=".VnTime" w:hAnsi=".VnTime"/>
                      <w:b/>
                      <w:sz w:val="28"/>
                      <w:szCs w:val="28"/>
                    </w:rPr>
                    <w:t xml:space="preserve"> </w:t>
                  </w:r>
                  <w:r w:rsidRPr="002928FA">
                    <w:rPr>
                      <w:rFonts w:ascii=".VnTime" w:hAnsi=".VnTime"/>
                      <w:i/>
                      <w:sz w:val="28"/>
                      <w:szCs w:val="28"/>
                    </w:rPr>
                    <w:t>H¶i D­¬ng 2002- 2003</w:t>
                  </w:r>
                  <w:r w:rsidRPr="002928FA">
                    <w:rPr>
                      <w:rFonts w:ascii=".VnTime" w:hAnsi=".VnTime"/>
                      <w:b/>
                      <w:sz w:val="28"/>
                      <w:szCs w:val="28"/>
                    </w:rPr>
                    <w:t>,</w:t>
                  </w:r>
                  <w:r w:rsidRPr="002928FA">
                    <w:rPr>
                      <w:rFonts w:ascii=".VnTime" w:hAnsi=".VnTime"/>
                      <w:i/>
                      <w:sz w:val="28"/>
                      <w:szCs w:val="28"/>
                    </w:rPr>
                    <w:t xml:space="preserve"> dµnh cho c¸c líp chuyªn tù nhiªn)</w:t>
                  </w:r>
                </w:p>
                <w:p w:rsidR="002928FA" w:rsidRPr="002928FA" w:rsidRDefault="002928FA" w:rsidP="00EF30C4">
                  <w:pPr>
                    <w:ind w:firstLine="567"/>
                    <w:jc w:val="right"/>
                    <w:rPr>
                      <w:rFonts w:ascii=".VnTime" w:hAnsi=".VnTime"/>
                      <w:i/>
                      <w:sz w:val="28"/>
                      <w:szCs w:val="28"/>
                    </w:rPr>
                  </w:pPr>
                  <w:r w:rsidRPr="002928FA">
                    <w:rPr>
                      <w:rFonts w:ascii=".VnTime" w:hAnsi=".VnTime"/>
                      <w:i/>
                      <w:sz w:val="28"/>
                      <w:szCs w:val="28"/>
                    </w:rPr>
                    <w:t>Thêi gian: 150 phót</w: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 xml:space="preserve">Bµi 1. </w:t>
                  </w:r>
                  <w:r w:rsidRPr="002928FA">
                    <w:rPr>
                      <w:rFonts w:ascii=".VnTime" w:hAnsi=".VnTime"/>
                      <w:sz w:val="28"/>
                      <w:szCs w:val="28"/>
                    </w:rPr>
                    <w:t>(3 ®iÓm)</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Cho biÓu thøc.</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 xml:space="preserve">A = </w:t>
                  </w:r>
                  <w:r w:rsidRPr="002928FA">
                    <w:rPr>
                      <w:rFonts w:ascii=".VnTime" w:hAnsi=".VnTime"/>
                      <w:position w:val="-10"/>
                      <w:sz w:val="28"/>
                      <w:szCs w:val="28"/>
                    </w:rPr>
                    <w:object w:dxaOrig="180" w:dyaOrig="340">
                      <v:shape id="_x0000_i1525" type="#_x0000_t75" style="width:9pt;height:17.25pt" o:ole="">
                        <v:imagedata r:id="rId915" o:title=""/>
                      </v:shape>
                      <o:OLEObject Type="Embed" ProgID="Equation.3" ShapeID="_x0000_i1525" DrawAspect="Content" ObjectID="_1587353576" r:id="rId916"/>
                    </w:object>
                  </w:r>
                  <w:r w:rsidRPr="002928FA">
                    <w:rPr>
                      <w:rFonts w:ascii=".VnTime" w:hAnsi=".VnTime"/>
                      <w:position w:val="-62"/>
                      <w:sz w:val="28"/>
                      <w:szCs w:val="28"/>
                    </w:rPr>
                    <w:object w:dxaOrig="3879" w:dyaOrig="1260">
                      <v:shape id="_x0000_i1526" type="#_x0000_t75" style="width:194.25pt;height:63pt" o:ole="">
                        <v:imagedata r:id="rId917" o:title=""/>
                      </v:shape>
                      <o:OLEObject Type="Embed" ProgID="Equation.3" ShapeID="_x0000_i1526" DrawAspect="Content" ObjectID="_1587353577" r:id="rId918"/>
                    </w:objec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1) Rót gän biÓu thøc A.</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2) T×m c¸c sè nguyªn x ®Ó biÓu thøc A lµ mét sè nguyªn</w: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Bµi 2.</w:t>
                  </w:r>
                  <w:r w:rsidRPr="002928FA">
                    <w:rPr>
                      <w:rFonts w:ascii=".VnTime" w:hAnsi=".VnTime"/>
                      <w:sz w:val="28"/>
                      <w:szCs w:val="28"/>
                    </w:rPr>
                    <w:t>( 3 ®iÓm)</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1) Gäi x</w:t>
                  </w:r>
                  <w:r w:rsidRPr="002928FA">
                    <w:rPr>
                      <w:rFonts w:ascii=".VnTime" w:hAnsi=".VnTime"/>
                      <w:position w:val="-10"/>
                      <w:sz w:val="28"/>
                      <w:szCs w:val="28"/>
                    </w:rPr>
                    <w:object w:dxaOrig="120" w:dyaOrig="340">
                      <v:shape id="_x0000_i1527" type="#_x0000_t75" style="width:6pt;height:17.25pt" o:ole="">
                        <v:imagedata r:id="rId919" o:title=""/>
                      </v:shape>
                      <o:OLEObject Type="Embed" ProgID="Equation.3" ShapeID="_x0000_i1527" DrawAspect="Content" ObjectID="_1587353578" r:id="rId920"/>
                    </w:object>
                  </w:r>
                  <w:r w:rsidRPr="002928FA">
                    <w:rPr>
                      <w:rFonts w:ascii=".VnTime" w:hAnsi=".VnTime"/>
                      <w:sz w:val="28"/>
                      <w:szCs w:val="28"/>
                    </w:rPr>
                    <w:t xml:space="preserve"> vµ x</w:t>
                  </w:r>
                  <w:r w:rsidRPr="002928FA">
                    <w:rPr>
                      <w:rFonts w:ascii=".VnTime" w:hAnsi=".VnTime"/>
                      <w:position w:val="-10"/>
                      <w:sz w:val="28"/>
                      <w:szCs w:val="28"/>
                    </w:rPr>
                    <w:object w:dxaOrig="160" w:dyaOrig="340">
                      <v:shape id="_x0000_i1528" type="#_x0000_t75" style="width:8.25pt;height:17.25pt" o:ole="">
                        <v:imagedata r:id="rId921" o:title=""/>
                      </v:shape>
                      <o:OLEObject Type="Embed" ProgID="Equation.3" ShapeID="_x0000_i1528" DrawAspect="Content" ObjectID="_1587353579" r:id="rId922"/>
                    </w:object>
                  </w:r>
                  <w:r w:rsidRPr="002928FA">
                    <w:rPr>
                      <w:rFonts w:ascii=".VnTime" w:hAnsi=".VnTime"/>
                      <w:sz w:val="28"/>
                      <w:szCs w:val="28"/>
                    </w:rPr>
                    <w:t xml:space="preserve"> lµ hai nghiÖm cña ph­¬ng tr×nh.</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x</w:t>
                  </w:r>
                  <w:r w:rsidRPr="002928FA">
                    <w:rPr>
                      <w:rFonts w:ascii=".VnTime" w:hAnsi=".VnTime"/>
                      <w:sz w:val="28"/>
                      <w:szCs w:val="28"/>
                      <w:vertAlign w:val="superscript"/>
                    </w:rPr>
                    <w:t>2</w:t>
                  </w:r>
                  <w:r w:rsidRPr="002928FA">
                    <w:rPr>
                      <w:rFonts w:ascii=".VnTime" w:hAnsi=".VnTime"/>
                      <w:sz w:val="28"/>
                      <w:szCs w:val="28"/>
                    </w:rPr>
                    <w:t xml:space="preserve"> -(2m-3)x +1-m = 0</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T×m c¸c gi¸ trÞ cña m ®Ó: x</w:t>
                  </w:r>
                  <w:r w:rsidRPr="002928FA">
                    <w:rPr>
                      <w:rFonts w:ascii=".VnTime" w:hAnsi=".VnTime"/>
                      <w:position w:val="-10"/>
                      <w:sz w:val="28"/>
                      <w:szCs w:val="28"/>
                    </w:rPr>
                    <w:object w:dxaOrig="120" w:dyaOrig="340">
                      <v:shape id="_x0000_i1529" type="#_x0000_t75" style="width:6pt;height:17.25pt" o:ole="">
                        <v:imagedata r:id="rId919" o:title=""/>
                      </v:shape>
                      <o:OLEObject Type="Embed" ProgID="Equation.3" ShapeID="_x0000_i1529" DrawAspect="Content" ObjectID="_1587353580" r:id="rId923"/>
                    </w:object>
                  </w:r>
                  <w:r w:rsidRPr="002928FA">
                    <w:rPr>
                      <w:rFonts w:ascii=".VnTime" w:hAnsi=".VnTime"/>
                      <w:sz w:val="28"/>
                      <w:szCs w:val="28"/>
                      <w:vertAlign w:val="superscript"/>
                    </w:rPr>
                    <w:t>2</w:t>
                  </w:r>
                  <w:r w:rsidRPr="002928FA">
                    <w:rPr>
                      <w:rFonts w:ascii=".VnTime" w:hAnsi=".VnTime"/>
                      <w:sz w:val="28"/>
                      <w:szCs w:val="28"/>
                    </w:rPr>
                    <w:t>+ x</w:t>
                  </w:r>
                  <w:r w:rsidRPr="002928FA">
                    <w:rPr>
                      <w:rFonts w:ascii=".VnTime" w:hAnsi=".VnTime"/>
                      <w:position w:val="-10"/>
                      <w:sz w:val="28"/>
                      <w:szCs w:val="28"/>
                    </w:rPr>
                    <w:object w:dxaOrig="160" w:dyaOrig="340">
                      <v:shape id="_x0000_i1530" type="#_x0000_t75" style="width:8.25pt;height:17.25pt" o:ole="">
                        <v:imagedata r:id="rId921" o:title=""/>
                      </v:shape>
                      <o:OLEObject Type="Embed" ProgID="Equation.3" ShapeID="_x0000_i1530" DrawAspect="Content" ObjectID="_1587353581" r:id="rId924"/>
                    </w:object>
                  </w:r>
                  <w:r w:rsidRPr="002928FA">
                    <w:rPr>
                      <w:rFonts w:ascii=".VnTime" w:hAnsi=".VnTime"/>
                      <w:sz w:val="28"/>
                      <w:szCs w:val="28"/>
                      <w:vertAlign w:val="superscript"/>
                    </w:rPr>
                    <w:t>2</w:t>
                  </w:r>
                  <w:r w:rsidRPr="002928FA">
                    <w:rPr>
                      <w:rFonts w:ascii=".VnTime" w:hAnsi=".VnTime"/>
                      <w:sz w:val="28"/>
                      <w:szCs w:val="28"/>
                    </w:rPr>
                    <w:t xml:space="preserve"> +3 x</w:t>
                  </w:r>
                  <w:r w:rsidRPr="002928FA">
                    <w:rPr>
                      <w:rFonts w:ascii=".VnTime" w:hAnsi=".VnTime"/>
                      <w:position w:val="-10"/>
                      <w:sz w:val="28"/>
                      <w:szCs w:val="28"/>
                    </w:rPr>
                    <w:object w:dxaOrig="120" w:dyaOrig="340">
                      <v:shape id="_x0000_i1531" type="#_x0000_t75" style="width:6pt;height:17.25pt" o:ole="">
                        <v:imagedata r:id="rId919" o:title=""/>
                      </v:shape>
                      <o:OLEObject Type="Embed" ProgID="Equation.3" ShapeID="_x0000_i1531" DrawAspect="Content" ObjectID="_1587353582" r:id="rId925"/>
                    </w:object>
                  </w:r>
                  <w:r w:rsidRPr="002928FA">
                    <w:rPr>
                      <w:rFonts w:ascii=".VnTime" w:hAnsi=".VnTime"/>
                      <w:sz w:val="28"/>
                      <w:szCs w:val="28"/>
                    </w:rPr>
                    <w:t>.x</w:t>
                  </w:r>
                  <w:r w:rsidRPr="002928FA">
                    <w:rPr>
                      <w:rFonts w:ascii=".VnTime" w:hAnsi=".VnTime"/>
                      <w:position w:val="-10"/>
                      <w:sz w:val="28"/>
                      <w:szCs w:val="28"/>
                    </w:rPr>
                    <w:object w:dxaOrig="160" w:dyaOrig="340">
                      <v:shape id="_x0000_i1532" type="#_x0000_t75" style="width:8.25pt;height:17.25pt" o:ole="">
                        <v:imagedata r:id="rId921" o:title=""/>
                      </v:shape>
                      <o:OLEObject Type="Embed" ProgID="Equation.3" ShapeID="_x0000_i1532" DrawAspect="Content" ObjectID="_1587353583" r:id="rId926"/>
                    </w:object>
                  </w:r>
                  <w:r w:rsidRPr="002928FA">
                    <w:rPr>
                      <w:rFonts w:ascii=".VnTime" w:hAnsi=".VnTime"/>
                      <w:sz w:val="28"/>
                      <w:szCs w:val="28"/>
                    </w:rPr>
                    <w:t>(x</w:t>
                  </w:r>
                  <w:r w:rsidRPr="002928FA">
                    <w:rPr>
                      <w:rFonts w:ascii=".VnTime" w:hAnsi=".VnTime"/>
                      <w:position w:val="-28"/>
                      <w:sz w:val="28"/>
                      <w:szCs w:val="28"/>
                    </w:rPr>
                    <w:object w:dxaOrig="139" w:dyaOrig="520">
                      <v:shape id="_x0000_i1533" type="#_x0000_t75" style="width:6.75pt;height:26.25pt" o:ole="">
                        <v:imagedata r:id="rId927" o:title=""/>
                      </v:shape>
                      <o:OLEObject Type="Embed" ProgID="Equation.3" ShapeID="_x0000_i1533" DrawAspect="Content" ObjectID="_1587353584" r:id="rId928"/>
                    </w:object>
                  </w:r>
                  <w:r w:rsidRPr="002928FA">
                    <w:rPr>
                      <w:rFonts w:ascii=".VnTime" w:hAnsi=".VnTime"/>
                      <w:sz w:val="28"/>
                      <w:szCs w:val="28"/>
                    </w:rPr>
                    <w:t>+ x</w:t>
                  </w:r>
                  <w:r w:rsidRPr="002928FA">
                    <w:rPr>
                      <w:rFonts w:ascii=".VnTime" w:hAnsi=".VnTime"/>
                      <w:position w:val="-10"/>
                      <w:sz w:val="28"/>
                      <w:szCs w:val="28"/>
                    </w:rPr>
                    <w:object w:dxaOrig="160" w:dyaOrig="340">
                      <v:shape id="_x0000_i1534" type="#_x0000_t75" style="width:8.25pt;height:17.25pt" o:ole="">
                        <v:imagedata r:id="rId921" o:title=""/>
                      </v:shape>
                      <o:OLEObject Type="Embed" ProgID="Equation.3" ShapeID="_x0000_i1534" DrawAspect="Content" ObjectID="_1587353585" r:id="rId929"/>
                    </w:object>
                  </w:r>
                  <w:r w:rsidRPr="002928FA">
                    <w:rPr>
                      <w:rFonts w:ascii=".VnTime" w:hAnsi=".VnTime"/>
                      <w:sz w:val="28"/>
                      <w:szCs w:val="28"/>
                    </w:rPr>
                    <w:t>) ®¹t gi¸ trÞ lín nhÊt</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2) Cho a,b lµ c¸c sè h÷u tØ tho¶ m·n: a</w:t>
                  </w:r>
                  <w:r w:rsidRPr="002928FA">
                    <w:rPr>
                      <w:rFonts w:ascii=".VnTime" w:hAnsi=".VnTime"/>
                      <w:sz w:val="28"/>
                      <w:szCs w:val="28"/>
                      <w:vertAlign w:val="superscript"/>
                    </w:rPr>
                    <w:t>2003</w:t>
                  </w:r>
                  <w:r w:rsidRPr="002928FA">
                    <w:rPr>
                      <w:rFonts w:ascii=".VnTime" w:hAnsi=".VnTime"/>
                      <w:sz w:val="28"/>
                      <w:szCs w:val="28"/>
                    </w:rPr>
                    <w:t xml:space="preserve"> + b</w:t>
                  </w:r>
                  <w:r w:rsidRPr="002928FA">
                    <w:rPr>
                      <w:rFonts w:ascii=".VnTime" w:hAnsi=".VnTime"/>
                      <w:sz w:val="28"/>
                      <w:szCs w:val="28"/>
                      <w:vertAlign w:val="superscript"/>
                    </w:rPr>
                    <w:t>2003</w:t>
                  </w:r>
                  <w:r w:rsidRPr="002928FA">
                    <w:rPr>
                      <w:rFonts w:ascii=".VnTime" w:hAnsi=".VnTime"/>
                      <w:sz w:val="28"/>
                      <w:szCs w:val="28"/>
                    </w:rPr>
                    <w:t xml:space="preserve"> = 2.a</w:t>
                  </w:r>
                  <w:r w:rsidRPr="002928FA">
                    <w:rPr>
                      <w:rFonts w:ascii=".VnTime" w:hAnsi=".VnTime"/>
                      <w:sz w:val="28"/>
                      <w:szCs w:val="28"/>
                      <w:vertAlign w:val="superscript"/>
                    </w:rPr>
                    <w:t>2003.</w:t>
                  </w:r>
                  <w:r w:rsidRPr="002928FA">
                    <w:rPr>
                      <w:rFonts w:ascii=".VnTime" w:hAnsi=".VnTime"/>
                      <w:sz w:val="28"/>
                      <w:szCs w:val="28"/>
                    </w:rPr>
                    <w:t>b</w:t>
                  </w:r>
                  <w:r w:rsidRPr="002928FA">
                    <w:rPr>
                      <w:rFonts w:ascii=".VnTime" w:hAnsi=".VnTime"/>
                      <w:sz w:val="28"/>
                      <w:szCs w:val="28"/>
                      <w:vertAlign w:val="superscript"/>
                    </w:rPr>
                    <w:t>2003</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 xml:space="preserve"> Chøng minh r»ng ph­¬ng tr×nh: x</w:t>
                  </w:r>
                  <w:r w:rsidRPr="002928FA">
                    <w:rPr>
                      <w:rFonts w:ascii=".VnTime" w:hAnsi=".VnTime"/>
                      <w:sz w:val="28"/>
                      <w:szCs w:val="28"/>
                      <w:vertAlign w:val="superscript"/>
                    </w:rPr>
                    <w:t>2</w:t>
                  </w:r>
                  <w:r w:rsidRPr="002928FA">
                    <w:rPr>
                      <w:rFonts w:ascii=".VnTime" w:hAnsi=".VnTime"/>
                      <w:sz w:val="28"/>
                      <w:szCs w:val="28"/>
                    </w:rPr>
                    <w:t xml:space="preserve"> +2x+ab = 0 cã hai nghiÖm h÷u tØ.</w: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 xml:space="preserve">Bµi 3. </w:t>
                  </w:r>
                  <w:r w:rsidRPr="002928FA">
                    <w:rPr>
                      <w:rFonts w:ascii=".VnTime" w:hAnsi=".VnTime"/>
                      <w:sz w:val="28"/>
                      <w:szCs w:val="28"/>
                    </w:rPr>
                    <w:t>( 3 ®iÓm)</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1) Cho tam gi¸c c©n ABC,  gãc A = 180</w:t>
                  </w:r>
                  <w:r w:rsidRPr="002928FA">
                    <w:rPr>
                      <w:rFonts w:ascii=".VnTime" w:hAnsi=".VnTime"/>
                      <w:sz w:val="28"/>
                      <w:szCs w:val="28"/>
                      <w:vertAlign w:val="superscript"/>
                    </w:rPr>
                    <w:t>0</w:t>
                  </w:r>
                  <w:r w:rsidRPr="002928FA">
                    <w:rPr>
                      <w:rFonts w:ascii=".VnTime" w:hAnsi=".VnTime"/>
                      <w:sz w:val="28"/>
                      <w:szCs w:val="28"/>
                    </w:rPr>
                    <w:t xml:space="preserve">. TÝnh tØ sè </w:t>
                  </w:r>
                  <w:r w:rsidRPr="002928FA">
                    <w:rPr>
                      <w:rFonts w:ascii=".VnTime" w:hAnsi=".VnTime"/>
                      <w:position w:val="-24"/>
                      <w:sz w:val="28"/>
                      <w:szCs w:val="28"/>
                    </w:rPr>
                    <w:object w:dxaOrig="440" w:dyaOrig="620">
                      <v:shape id="_x0000_i1535" type="#_x0000_t75" style="width:21.75pt;height:30.75pt" o:ole="">
                        <v:imagedata r:id="rId930" o:title=""/>
                      </v:shape>
                      <o:OLEObject Type="Embed" ProgID="Equation.3" ShapeID="_x0000_i1535" DrawAspect="Content" ObjectID="_1587353586" r:id="rId931"/>
                    </w:object>
                  </w:r>
                  <w:r w:rsidRPr="002928FA">
                    <w:rPr>
                      <w:rFonts w:ascii=".VnTime" w:hAnsi=".VnTime"/>
                      <w:sz w:val="28"/>
                      <w:szCs w:val="28"/>
                    </w:rPr>
                    <w:t>.</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2) Cho h×nh qu¹t trßn giíi h¹n bëi cung trßn vµ hai b¸n kÝnh OA,OB vu«ng gãc víi nhau. Gäi I lµ trung ®iÓm cña OB, ph©n gi¸c gãc AIO c¾t OA t¹i D, qua D kÎ ®­êng th¼ng song song víi OB c¾t cung trong ë C. TÝnh gãc ACD.</w: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 xml:space="preserve">Bµi 4. </w:t>
                  </w:r>
                  <w:r w:rsidRPr="002928FA">
                    <w:rPr>
                      <w:rFonts w:ascii=".VnTime" w:hAnsi=".VnTime"/>
                      <w:sz w:val="28"/>
                      <w:szCs w:val="28"/>
                    </w:rPr>
                    <w:t>( 1 ®iÓm)</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Chøng minh bÊt ®¼ng thøc:</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 xml:space="preserve"> | </w:t>
                  </w:r>
                  <w:r w:rsidRPr="002928FA">
                    <w:rPr>
                      <w:rFonts w:ascii=".VnTime" w:hAnsi=".VnTime"/>
                      <w:position w:val="-8"/>
                      <w:sz w:val="28"/>
                      <w:szCs w:val="28"/>
                    </w:rPr>
                    <w:object w:dxaOrig="2079" w:dyaOrig="400">
                      <v:shape id="_x0000_i1536" type="#_x0000_t75" style="width:104.25pt;height:20.25pt" o:ole="">
                        <v:imagedata r:id="rId932" o:title=""/>
                      </v:shape>
                      <o:OLEObject Type="Embed" ProgID="Equation.3" ShapeID="_x0000_i1536" DrawAspect="Content" ObjectID="_1587353587" r:id="rId933"/>
                    </w:object>
                  </w:r>
                  <w:r w:rsidRPr="002928FA">
                    <w:rPr>
                      <w:rFonts w:ascii=".VnTime" w:hAnsi=".VnTime"/>
                      <w:sz w:val="28"/>
                      <w:szCs w:val="28"/>
                    </w:rPr>
                    <w:t xml:space="preserve">| </w:t>
                  </w:r>
                  <w:r w:rsidRPr="002928FA">
                    <w:rPr>
                      <w:rFonts w:ascii=".VnTime" w:hAnsi=".VnTime"/>
                      <w:position w:val="-4"/>
                      <w:sz w:val="28"/>
                      <w:szCs w:val="28"/>
                    </w:rPr>
                    <w:object w:dxaOrig="200" w:dyaOrig="240">
                      <v:shape id="_x0000_i1537" type="#_x0000_t75" style="width:9.75pt;height:12pt" o:ole="">
                        <v:imagedata r:id="rId934" o:title=""/>
                      </v:shape>
                      <o:OLEObject Type="Embed" ProgID="Equation.3" ShapeID="_x0000_i1537" DrawAspect="Content" ObjectID="_1587353588" r:id="rId935"/>
                    </w:object>
                  </w:r>
                  <w:r w:rsidRPr="002928FA">
                    <w:rPr>
                      <w:rFonts w:ascii=".VnTime" w:hAnsi=".VnTime"/>
                      <w:sz w:val="28"/>
                      <w:szCs w:val="28"/>
                    </w:rPr>
                    <w:t xml:space="preserve"> | b-c|</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 xml:space="preserve"> víi a, b,c lµ c¸c sè thùc bÊt k×.</w:t>
                  </w:r>
                </w:p>
                <w:p w:rsidR="002928FA" w:rsidRPr="008D149C" w:rsidRDefault="002928FA"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1359</w:t>
                  </w:r>
                </w:p>
                <w:p w:rsidR="002928FA" w:rsidRPr="002928FA" w:rsidRDefault="002928FA" w:rsidP="00EF30C4">
                  <w:pPr>
                    <w:ind w:firstLine="284"/>
                    <w:jc w:val="center"/>
                    <w:rPr>
                      <w:rFonts w:ascii=".VnTime" w:hAnsi=".VnTime"/>
                      <w:sz w:val="28"/>
                      <w:szCs w:val="28"/>
                    </w:rPr>
                  </w:pPr>
                  <w:r w:rsidRPr="002928FA">
                    <w:rPr>
                      <w:rFonts w:ascii=".VnTime" w:hAnsi=".VnTime"/>
                      <w:b/>
                      <w:sz w:val="28"/>
                      <w:szCs w:val="28"/>
                    </w:rPr>
                    <w:t>*Tr­êng n¨ng khiÕu TrÇn Phó, H¶i Phßng</w:t>
                  </w:r>
                  <w:r w:rsidRPr="002928FA">
                    <w:rPr>
                      <w:rFonts w:ascii=".VnTime" w:hAnsi=".VnTime"/>
                      <w:sz w:val="28"/>
                      <w:szCs w:val="28"/>
                    </w:rPr>
                    <w:t>.</w:t>
                  </w:r>
                  <w:r w:rsidRPr="002928FA">
                    <w:rPr>
                      <w:rFonts w:ascii=".VnTime" w:hAnsi=".VnTime"/>
                      <w:i/>
                      <w:sz w:val="28"/>
                      <w:szCs w:val="28"/>
                    </w:rPr>
                    <w:t>(150ph)</w:t>
                  </w:r>
                </w:p>
                <w:p w:rsidR="002928FA" w:rsidRPr="002928FA" w:rsidRDefault="002928FA" w:rsidP="00EF30C4">
                  <w:pPr>
                    <w:ind w:firstLine="284"/>
                    <w:jc w:val="both"/>
                    <w:rPr>
                      <w:rFonts w:ascii=".VnTime" w:hAnsi=".VnTime"/>
                      <w:sz w:val="28"/>
                      <w:szCs w:val="28"/>
                    </w:rPr>
                  </w:pPr>
                  <w:r w:rsidRPr="002928FA">
                    <w:rPr>
                      <w:rFonts w:ascii=".VnTime" w:hAnsi=".VnTime"/>
                      <w:b/>
                      <w:sz w:val="28"/>
                      <w:szCs w:val="28"/>
                    </w:rPr>
                    <w:t>Bµi 1</w:t>
                  </w:r>
                  <w:r w:rsidRPr="002928FA">
                    <w:rPr>
                      <w:rFonts w:ascii=".VnTime" w:hAnsi=".VnTime"/>
                      <w:sz w:val="28"/>
                      <w:szCs w:val="28"/>
                    </w:rPr>
                    <w:t xml:space="preserve">. ( 2 ®iÓm) cho biÓu thøc: P(x) = </w:t>
                  </w:r>
                  <w:r w:rsidRPr="002928FA">
                    <w:rPr>
                      <w:rFonts w:ascii=".VnTime" w:hAnsi=".VnTime"/>
                      <w:position w:val="-24"/>
                      <w:sz w:val="28"/>
                      <w:szCs w:val="28"/>
                    </w:rPr>
                    <w:object w:dxaOrig="1320" w:dyaOrig="700">
                      <v:shape id="_x0000_i1538" type="#_x0000_t75" style="width:66pt;height:35.25pt" o:ole="">
                        <v:imagedata r:id="rId936" o:title=""/>
                      </v:shape>
                      <o:OLEObject Type="Embed" ProgID="Equation.3" ShapeID="_x0000_i1538" DrawAspect="Content" ObjectID="_1587353589" r:id="rId937"/>
                    </w:objec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1) T×m tÊt c¶ c¸c gi¸ trÞ cña x ®Ó P(x) x¸c ®Þnh. Rót gän P(x)</w: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2) Chøng minh r»ng nÕu x &gt; 1 th× P(x).P(-x) &lt; 0</w:t>
                  </w:r>
                </w:p>
                <w:p w:rsidR="002928FA" w:rsidRPr="002928FA" w:rsidRDefault="002928FA" w:rsidP="00EF30C4">
                  <w:pPr>
                    <w:ind w:firstLine="284"/>
                    <w:jc w:val="both"/>
                    <w:rPr>
                      <w:rFonts w:ascii=".VnTime" w:hAnsi=".VnTime"/>
                      <w:sz w:val="28"/>
                      <w:szCs w:val="28"/>
                    </w:rPr>
                  </w:pPr>
                  <w:r w:rsidRPr="002928FA">
                    <w:rPr>
                      <w:rFonts w:ascii=".VnTime" w:hAnsi=".VnTime"/>
                      <w:b/>
                      <w:sz w:val="28"/>
                      <w:szCs w:val="28"/>
                    </w:rPr>
                    <w:t>Bµi 2</w:t>
                  </w:r>
                  <w:r w:rsidRPr="002928FA">
                    <w:rPr>
                      <w:rFonts w:ascii=".VnTime" w:hAnsi=".VnTime"/>
                      <w:sz w:val="28"/>
                      <w:szCs w:val="28"/>
                    </w:rPr>
                    <w:t>. ( 2 ®iÓm)</w: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 xml:space="preserve">1) cho ph­¬ng tr×nh: </w:t>
                  </w:r>
                  <w:r w:rsidRPr="002928FA">
                    <w:rPr>
                      <w:rFonts w:ascii=".VnTime" w:hAnsi=".VnTime"/>
                      <w:position w:val="-24"/>
                      <w:sz w:val="28"/>
                      <w:szCs w:val="28"/>
                    </w:rPr>
                    <w:object w:dxaOrig="3140" w:dyaOrig="660">
                      <v:shape id="_x0000_i1539" type="#_x0000_t75" style="width:156.75pt;height:33pt" o:ole="">
                        <v:imagedata r:id="rId938" o:title=""/>
                      </v:shape>
                      <o:OLEObject Type="Embed" ProgID="Equation.3" ShapeID="_x0000_i1539" DrawAspect="Content" ObjectID="_1587353590" r:id="rId939"/>
                    </w:object>
                  </w:r>
                  <w:r w:rsidRPr="002928FA">
                    <w:rPr>
                      <w:rFonts w:ascii=".VnTime" w:hAnsi=".VnTime"/>
                      <w:sz w:val="28"/>
                      <w:szCs w:val="28"/>
                    </w:rPr>
                    <w:t>(1)</w: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a) Gi¶i ph­¬ng tr×nh trªn khi m =</w:t>
                  </w:r>
                  <w:r w:rsidRPr="002928FA">
                    <w:rPr>
                      <w:rFonts w:ascii=".VnTime" w:hAnsi=".VnTime"/>
                      <w:position w:val="-24"/>
                      <w:sz w:val="28"/>
                      <w:szCs w:val="28"/>
                    </w:rPr>
                    <w:object w:dxaOrig="240" w:dyaOrig="620">
                      <v:shape id="_x0000_i1540" type="#_x0000_t75" style="width:12pt;height:30.75pt" o:ole="">
                        <v:imagedata r:id="rId940" o:title=""/>
                      </v:shape>
                      <o:OLEObject Type="Embed" ProgID="Equation.3" ShapeID="_x0000_i1540" DrawAspect="Content" ObjectID="_1587353591" r:id="rId941"/>
                    </w:objec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b) T×m tÊt c¶ c¸c gi¸ trÞ cña m ®Ó ph­¬ng tr×nh (1) cã hai nghiÖm x</w:t>
                  </w:r>
                  <w:r w:rsidRPr="002928FA">
                    <w:rPr>
                      <w:rFonts w:ascii=".VnTime" w:hAnsi=".VnTime"/>
                      <w:position w:val="-10"/>
                      <w:sz w:val="28"/>
                      <w:szCs w:val="28"/>
                    </w:rPr>
                    <w:object w:dxaOrig="120" w:dyaOrig="340">
                      <v:shape id="_x0000_i1541" type="#_x0000_t75" style="width:6pt;height:17.25pt" o:ole="">
                        <v:imagedata r:id="rId919" o:title=""/>
                      </v:shape>
                      <o:OLEObject Type="Embed" ProgID="Equation.3" ShapeID="_x0000_i1541" DrawAspect="Content" ObjectID="_1587353592" r:id="rId942"/>
                    </w:object>
                  </w:r>
                  <w:r w:rsidRPr="002928FA">
                    <w:rPr>
                      <w:rFonts w:ascii=".VnTime" w:hAnsi=".VnTime"/>
                      <w:sz w:val="28"/>
                      <w:szCs w:val="28"/>
                    </w:rPr>
                    <w:t xml:space="preserve"> vµ x</w:t>
                  </w:r>
                  <w:r w:rsidRPr="002928FA">
                    <w:rPr>
                      <w:rFonts w:ascii=".VnTime" w:hAnsi=".VnTime"/>
                      <w:position w:val="-10"/>
                      <w:sz w:val="28"/>
                      <w:szCs w:val="28"/>
                    </w:rPr>
                    <w:object w:dxaOrig="160" w:dyaOrig="340">
                      <v:shape id="_x0000_i1542" type="#_x0000_t75" style="width:8.25pt;height:17.25pt" o:ole="">
                        <v:imagedata r:id="rId921" o:title=""/>
                      </v:shape>
                      <o:OLEObject Type="Embed" ProgID="Equation.3" ShapeID="_x0000_i1542" DrawAspect="Content" ObjectID="_1587353593" r:id="rId943"/>
                    </w:object>
                  </w:r>
                  <w:r w:rsidRPr="002928FA">
                    <w:rPr>
                      <w:rFonts w:ascii=".VnTime" w:hAnsi=".VnTime"/>
                      <w:sz w:val="28"/>
                      <w:szCs w:val="28"/>
                    </w:rPr>
                    <w:t xml:space="preserve"> tho¶ m·n x</w:t>
                  </w:r>
                  <w:r w:rsidRPr="002928FA">
                    <w:rPr>
                      <w:rFonts w:ascii=".VnTime" w:hAnsi=".VnTime"/>
                      <w:position w:val="-10"/>
                      <w:sz w:val="28"/>
                      <w:szCs w:val="28"/>
                    </w:rPr>
                    <w:object w:dxaOrig="120" w:dyaOrig="340">
                      <v:shape id="_x0000_i1543" type="#_x0000_t75" style="width:6pt;height:17.25pt" o:ole="">
                        <v:imagedata r:id="rId919" o:title=""/>
                      </v:shape>
                      <o:OLEObject Type="Embed" ProgID="Equation.3" ShapeID="_x0000_i1543" DrawAspect="Content" ObjectID="_1587353594" r:id="rId944"/>
                    </w:object>
                  </w:r>
                  <w:r w:rsidRPr="002928FA">
                    <w:rPr>
                      <w:rFonts w:ascii=".VnTime" w:hAnsi=".VnTime"/>
                      <w:sz w:val="28"/>
                      <w:szCs w:val="28"/>
                    </w:rPr>
                    <w:t xml:space="preserve"> +2 x</w:t>
                  </w:r>
                  <w:r w:rsidRPr="002928FA">
                    <w:rPr>
                      <w:rFonts w:ascii=".VnTime" w:hAnsi=".VnTime"/>
                      <w:position w:val="-10"/>
                      <w:sz w:val="28"/>
                      <w:szCs w:val="28"/>
                    </w:rPr>
                    <w:object w:dxaOrig="160" w:dyaOrig="340">
                      <v:shape id="_x0000_i1544" type="#_x0000_t75" style="width:8.25pt;height:17.25pt" o:ole="">
                        <v:imagedata r:id="rId921" o:title=""/>
                      </v:shape>
                      <o:OLEObject Type="Embed" ProgID="Equation.3" ShapeID="_x0000_i1544" DrawAspect="Content" ObjectID="_1587353595" r:id="rId945"/>
                    </w:object>
                  </w:r>
                  <w:r w:rsidRPr="002928FA">
                    <w:rPr>
                      <w:rFonts w:ascii=".VnTime" w:hAnsi=".VnTime"/>
                      <w:sz w:val="28"/>
                      <w:szCs w:val="28"/>
                    </w:rPr>
                    <w:t>=16</w: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 xml:space="preserve">2) Gi¶i ph­¬ng tr×nh: </w:t>
                  </w:r>
                  <w:r w:rsidRPr="002928FA">
                    <w:rPr>
                      <w:rFonts w:ascii=".VnTime" w:hAnsi=".VnTime"/>
                      <w:position w:val="-26"/>
                      <w:sz w:val="28"/>
                      <w:szCs w:val="28"/>
                    </w:rPr>
                    <w:object w:dxaOrig="2180" w:dyaOrig="700">
                      <v:shape id="_x0000_i1545" type="#_x0000_t75" style="width:108.75pt;height:35.25pt" o:ole="">
                        <v:imagedata r:id="rId946" o:title=""/>
                      </v:shape>
                      <o:OLEObject Type="Embed" ProgID="Equation.3" ShapeID="_x0000_i1545" DrawAspect="Content" ObjectID="_1587353596" r:id="rId947"/>
                    </w:object>
                  </w:r>
                </w:p>
                <w:p w:rsidR="002928FA" w:rsidRPr="002928FA" w:rsidRDefault="002928FA" w:rsidP="00EF30C4">
                  <w:pPr>
                    <w:ind w:firstLine="284"/>
                    <w:jc w:val="both"/>
                    <w:rPr>
                      <w:rFonts w:ascii=".VnTime" w:hAnsi=".VnTime"/>
                      <w:sz w:val="28"/>
                      <w:szCs w:val="28"/>
                    </w:rPr>
                  </w:pPr>
                  <w:r w:rsidRPr="002928FA">
                    <w:rPr>
                      <w:rFonts w:ascii=".VnTime" w:hAnsi=".VnTime"/>
                      <w:b/>
                      <w:sz w:val="28"/>
                      <w:szCs w:val="28"/>
                    </w:rPr>
                    <w:t>Bµi 3</w:t>
                  </w:r>
                  <w:r w:rsidRPr="002928FA">
                    <w:rPr>
                      <w:rFonts w:ascii=".VnTime" w:hAnsi=".VnTime"/>
                      <w:sz w:val="28"/>
                      <w:szCs w:val="28"/>
                    </w:rPr>
                    <w:t xml:space="preserve"> (2 ®iÓm)</w: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1) Cho x,y lµ hai sè thùc tho¶ m·n x</w:t>
                  </w:r>
                  <w:r w:rsidRPr="002928FA">
                    <w:rPr>
                      <w:rFonts w:ascii=".VnTime" w:hAnsi=".VnTime"/>
                      <w:sz w:val="28"/>
                      <w:szCs w:val="28"/>
                      <w:vertAlign w:val="superscript"/>
                    </w:rPr>
                    <w:t>2</w:t>
                  </w:r>
                  <w:r w:rsidRPr="002928FA">
                    <w:rPr>
                      <w:rFonts w:ascii=".VnTime" w:hAnsi=".VnTime"/>
                      <w:sz w:val="28"/>
                      <w:szCs w:val="28"/>
                    </w:rPr>
                    <w:t>+4y</w:t>
                  </w:r>
                  <w:r w:rsidRPr="002928FA">
                    <w:rPr>
                      <w:rFonts w:ascii=".VnTime" w:hAnsi=".VnTime"/>
                      <w:sz w:val="28"/>
                      <w:szCs w:val="28"/>
                      <w:vertAlign w:val="superscript"/>
                    </w:rPr>
                    <w:t>2</w:t>
                  </w:r>
                  <w:r w:rsidRPr="002928FA">
                    <w:rPr>
                      <w:rFonts w:ascii=".VnTime" w:hAnsi=".VnTime"/>
                      <w:sz w:val="28"/>
                      <w:szCs w:val="28"/>
                    </w:rPr>
                    <w:t xml:space="preserve"> = 1</w: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Chøng minh r»ng: |x-y|</w:t>
                  </w:r>
                  <w:r w:rsidRPr="002928FA">
                    <w:rPr>
                      <w:rFonts w:ascii=".VnTime" w:hAnsi=".VnTime"/>
                      <w:position w:val="-24"/>
                      <w:sz w:val="28"/>
                      <w:szCs w:val="28"/>
                    </w:rPr>
                    <w:object w:dxaOrig="600" w:dyaOrig="680">
                      <v:shape id="_x0000_i1546" type="#_x0000_t75" style="width:30pt;height:33.75pt" o:ole="">
                        <v:imagedata r:id="rId948" o:title=""/>
                      </v:shape>
                      <o:OLEObject Type="Embed" ProgID="Equation.3" ShapeID="_x0000_i1546" DrawAspect="Content" ObjectID="_1587353597" r:id="rId949"/>
                    </w:objec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 xml:space="preserve">2) Cho ph©n sè : A= </w:t>
                  </w:r>
                  <w:r w:rsidRPr="002928FA">
                    <w:rPr>
                      <w:rFonts w:ascii=".VnTime" w:hAnsi=".VnTime"/>
                      <w:position w:val="-24"/>
                      <w:sz w:val="28"/>
                      <w:szCs w:val="28"/>
                    </w:rPr>
                    <w:object w:dxaOrig="700" w:dyaOrig="660">
                      <v:shape id="_x0000_i1547" type="#_x0000_t75" style="width:35.25pt;height:33pt" o:ole="">
                        <v:imagedata r:id="rId950" o:title=""/>
                      </v:shape>
                      <o:OLEObject Type="Embed" ProgID="Equation.3" ShapeID="_x0000_i1547" DrawAspect="Content" ObjectID="_1587353598" r:id="rId951"/>
                    </w:object>
                  </w:r>
                  <w:r w:rsidRPr="002928FA">
                    <w:rPr>
                      <w:rFonts w:ascii=".VnTime" w:hAnsi=".VnTime"/>
                      <w:position w:val="-10"/>
                      <w:sz w:val="28"/>
                      <w:szCs w:val="28"/>
                    </w:rPr>
                    <w:object w:dxaOrig="180" w:dyaOrig="340">
                      <v:shape id="_x0000_i1548" type="#_x0000_t75" style="width:9pt;height:17.25pt" o:ole="">
                        <v:imagedata r:id="rId915" o:title=""/>
                      </v:shape>
                      <o:OLEObject Type="Embed" ProgID="Equation.3" ShapeID="_x0000_i1548" DrawAspect="Content" ObjectID="_1587353599" r:id="rId952"/>
                    </w:objec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Hái cã bao nhiªu sè tù nhiªn tho¶ m·n 1</w:t>
                  </w:r>
                  <w:r w:rsidRPr="002928FA">
                    <w:rPr>
                      <w:rFonts w:ascii=".VnTime" w:hAnsi=".VnTime"/>
                      <w:position w:val="-6"/>
                      <w:sz w:val="28"/>
                      <w:szCs w:val="28"/>
                    </w:rPr>
                    <w:object w:dxaOrig="1120" w:dyaOrig="279">
                      <v:shape id="_x0000_i1549" type="#_x0000_t75" style="width:56.25pt;height:14.25pt" o:ole="">
                        <v:imagedata r:id="rId953" o:title=""/>
                      </v:shape>
                      <o:OLEObject Type="Embed" ProgID="Equation.3" ShapeID="_x0000_i1549" DrawAspect="Content" ObjectID="_1587353600" r:id="rId954"/>
                    </w:object>
                  </w:r>
                  <w:r w:rsidRPr="002928FA">
                    <w:rPr>
                      <w:rFonts w:ascii=".VnTime" w:hAnsi=".VnTime"/>
                      <w:sz w:val="28"/>
                      <w:szCs w:val="28"/>
                    </w:rPr>
                    <w:t xml:space="preserve"> sao cho A lµ ph©n sè ch­a tèi gi¶n</w:t>
                  </w:r>
                </w:p>
                <w:p w:rsidR="002928FA" w:rsidRPr="002928FA" w:rsidRDefault="002928FA" w:rsidP="00EF30C4">
                  <w:pPr>
                    <w:ind w:firstLine="284"/>
                    <w:jc w:val="both"/>
                    <w:rPr>
                      <w:rFonts w:ascii=".VnTime" w:hAnsi=".VnTime"/>
                      <w:sz w:val="28"/>
                      <w:szCs w:val="28"/>
                    </w:rPr>
                  </w:pPr>
                  <w:r w:rsidRPr="002928FA">
                    <w:rPr>
                      <w:rFonts w:ascii=".VnTime" w:hAnsi=".VnTime"/>
                      <w:b/>
                      <w:sz w:val="28"/>
                      <w:szCs w:val="28"/>
                    </w:rPr>
                    <w:t>Bµi 4</w:t>
                  </w:r>
                  <w:r w:rsidRPr="002928FA">
                    <w:rPr>
                      <w:rFonts w:ascii=".VnTime" w:hAnsi=".VnTime"/>
                      <w:sz w:val="28"/>
                      <w:szCs w:val="28"/>
                    </w:rPr>
                    <w:t>( 3 ®iÓm) Cho hai ®­êng trßn (0</w:t>
                  </w:r>
                  <w:r w:rsidRPr="002928FA">
                    <w:rPr>
                      <w:rFonts w:ascii=".VnTime" w:hAnsi=".VnTime"/>
                      <w:position w:val="-10"/>
                      <w:sz w:val="28"/>
                      <w:szCs w:val="28"/>
                    </w:rPr>
                    <w:object w:dxaOrig="120" w:dyaOrig="340">
                      <v:shape id="_x0000_i1550" type="#_x0000_t75" style="width:6pt;height:17.25pt" o:ole="">
                        <v:imagedata r:id="rId919" o:title=""/>
                      </v:shape>
                      <o:OLEObject Type="Embed" ProgID="Equation.3" ShapeID="_x0000_i1550" DrawAspect="Content" ObjectID="_1587353601" r:id="rId955"/>
                    </w:object>
                  </w:r>
                  <w:r w:rsidRPr="002928FA">
                    <w:rPr>
                      <w:rFonts w:ascii=".VnTime" w:hAnsi=".VnTime"/>
                      <w:sz w:val="28"/>
                      <w:szCs w:val="28"/>
                    </w:rPr>
                    <w:t>) vµ (0</w:t>
                  </w:r>
                  <w:r w:rsidRPr="002928FA">
                    <w:rPr>
                      <w:rFonts w:ascii=".VnTime" w:hAnsi=".VnTime"/>
                      <w:position w:val="-10"/>
                      <w:sz w:val="28"/>
                      <w:szCs w:val="28"/>
                    </w:rPr>
                    <w:object w:dxaOrig="160" w:dyaOrig="340">
                      <v:shape id="_x0000_i1551" type="#_x0000_t75" style="width:8.25pt;height:17.25pt" o:ole="">
                        <v:imagedata r:id="rId921" o:title=""/>
                      </v:shape>
                      <o:OLEObject Type="Embed" ProgID="Equation.3" ShapeID="_x0000_i1551" DrawAspect="Content" ObjectID="_1587353602" r:id="rId956"/>
                    </w:object>
                  </w:r>
                  <w:r w:rsidRPr="002928FA">
                    <w:rPr>
                      <w:rFonts w:ascii=".VnTime" w:hAnsi=".VnTime"/>
                      <w:sz w:val="28"/>
                      <w:szCs w:val="28"/>
                    </w:rPr>
                    <w:t>) c¾t nhau t¹i P vµ Q. TiÕp tuyÕn chung gÇn P h¬n cña hai ®­êng trßn tiÕp xóc víi (0</w:t>
                  </w:r>
                  <w:r w:rsidRPr="002928FA">
                    <w:rPr>
                      <w:rFonts w:ascii=".VnTime" w:hAnsi=".VnTime"/>
                      <w:position w:val="-10"/>
                      <w:sz w:val="28"/>
                      <w:szCs w:val="28"/>
                    </w:rPr>
                    <w:object w:dxaOrig="120" w:dyaOrig="340">
                      <v:shape id="_x0000_i1552" type="#_x0000_t75" style="width:6pt;height:17.25pt" o:ole="">
                        <v:imagedata r:id="rId919" o:title=""/>
                      </v:shape>
                      <o:OLEObject Type="Embed" ProgID="Equation.3" ShapeID="_x0000_i1552" DrawAspect="Content" ObjectID="_1587353603" r:id="rId957"/>
                    </w:object>
                  </w:r>
                  <w:r w:rsidRPr="002928FA">
                    <w:rPr>
                      <w:rFonts w:ascii=".VnTime" w:hAnsi=".VnTime"/>
                      <w:sz w:val="28"/>
                      <w:szCs w:val="28"/>
                    </w:rPr>
                    <w:t>) t¹i A, tiÕp xóc víi (0</w:t>
                  </w:r>
                  <w:r w:rsidRPr="002928FA">
                    <w:rPr>
                      <w:rFonts w:ascii=".VnTime" w:hAnsi=".VnTime"/>
                      <w:position w:val="-10"/>
                      <w:sz w:val="28"/>
                      <w:szCs w:val="28"/>
                    </w:rPr>
                    <w:object w:dxaOrig="160" w:dyaOrig="340">
                      <v:shape id="_x0000_i1553" type="#_x0000_t75" style="width:8.25pt;height:17.25pt" o:ole="">
                        <v:imagedata r:id="rId921" o:title=""/>
                      </v:shape>
                      <o:OLEObject Type="Embed" ProgID="Equation.3" ShapeID="_x0000_i1553" DrawAspect="Content" ObjectID="_1587353604" r:id="rId958"/>
                    </w:object>
                  </w:r>
                  <w:r w:rsidRPr="002928FA">
                    <w:rPr>
                      <w:rFonts w:ascii=".VnTime" w:hAnsi=".VnTime"/>
                      <w:sz w:val="28"/>
                      <w:szCs w:val="28"/>
                    </w:rPr>
                    <w:t>) t¹i B. TiÕp tuyÕn cña (0</w:t>
                  </w:r>
                  <w:r w:rsidRPr="002928FA">
                    <w:rPr>
                      <w:rFonts w:ascii=".VnTime" w:hAnsi=".VnTime"/>
                      <w:position w:val="-10"/>
                      <w:sz w:val="28"/>
                      <w:szCs w:val="28"/>
                    </w:rPr>
                    <w:object w:dxaOrig="120" w:dyaOrig="340">
                      <v:shape id="_x0000_i1554" type="#_x0000_t75" style="width:6pt;height:17.25pt" o:ole="">
                        <v:imagedata r:id="rId919" o:title=""/>
                      </v:shape>
                      <o:OLEObject Type="Embed" ProgID="Equation.3" ShapeID="_x0000_i1554" DrawAspect="Content" ObjectID="_1587353605" r:id="rId959"/>
                    </w:object>
                  </w:r>
                  <w:r w:rsidRPr="002928FA">
                    <w:rPr>
                      <w:rFonts w:ascii=".VnTime" w:hAnsi=".VnTime"/>
                      <w:sz w:val="28"/>
                      <w:szCs w:val="28"/>
                    </w:rPr>
                    <w:t>) t¹i P c¾t (0</w:t>
                  </w:r>
                  <w:r w:rsidRPr="002928FA">
                    <w:rPr>
                      <w:rFonts w:ascii=".VnTime" w:hAnsi=".VnTime"/>
                      <w:position w:val="-10"/>
                      <w:sz w:val="28"/>
                      <w:szCs w:val="28"/>
                    </w:rPr>
                    <w:object w:dxaOrig="160" w:dyaOrig="340">
                      <v:shape id="_x0000_i1555" type="#_x0000_t75" style="width:8.25pt;height:17.25pt" o:ole="">
                        <v:imagedata r:id="rId921" o:title=""/>
                      </v:shape>
                      <o:OLEObject Type="Embed" ProgID="Equation.3" ShapeID="_x0000_i1555" DrawAspect="Content" ObjectID="_1587353606" r:id="rId960"/>
                    </w:object>
                  </w:r>
                  <w:r w:rsidRPr="002928FA">
                    <w:rPr>
                      <w:rFonts w:ascii=".VnTime" w:hAnsi=".VnTime"/>
                      <w:sz w:val="28"/>
                      <w:szCs w:val="28"/>
                    </w:rPr>
                    <w:t>) t¹i ®iÓm thø hai D kh¸c P, ®­êng th¼ng AP c¾t ®­êng th¼ng BD t¹i R. H·y chøng minh r»ng:</w: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1)Bèn ®iÓm A, B, Q,R cïng thuéc mét ®­êng trßn</w: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2)Tam gi¸c BPR c©n</w:t>
                  </w:r>
                </w:p>
                <w:p w:rsidR="002928FA" w:rsidRPr="002928FA" w:rsidRDefault="002928FA" w:rsidP="00EF30C4">
                  <w:pPr>
                    <w:ind w:firstLine="284"/>
                    <w:jc w:val="both"/>
                    <w:rPr>
                      <w:rFonts w:ascii=".VnTime" w:hAnsi=".VnTime"/>
                      <w:sz w:val="28"/>
                      <w:szCs w:val="28"/>
                    </w:rPr>
                  </w:pPr>
                  <w:r w:rsidRPr="002928FA">
                    <w:rPr>
                      <w:rFonts w:ascii=".VnTime" w:hAnsi=".VnTime"/>
                      <w:sz w:val="28"/>
                      <w:szCs w:val="28"/>
                    </w:rPr>
                    <w:t>3)§­êng trßn ngo¹i tiÕp tam gi¸c PQR tiÕp xóc víi PB vµ RB.</w:t>
                  </w:r>
                </w:p>
                <w:p w:rsidR="002928FA" w:rsidRPr="002928FA" w:rsidRDefault="002928FA" w:rsidP="00EF30C4">
                  <w:pPr>
                    <w:ind w:firstLine="284"/>
                    <w:jc w:val="both"/>
                    <w:rPr>
                      <w:rFonts w:ascii=".VnTime" w:hAnsi=".VnTime"/>
                      <w:sz w:val="28"/>
                      <w:szCs w:val="28"/>
                    </w:rPr>
                  </w:pPr>
                  <w:r w:rsidRPr="002928FA">
                    <w:rPr>
                      <w:rFonts w:ascii=".VnTime" w:hAnsi=".VnTime"/>
                      <w:b/>
                      <w:sz w:val="28"/>
                      <w:szCs w:val="28"/>
                    </w:rPr>
                    <w:t>Bµi 5</w:t>
                  </w:r>
                  <w:r w:rsidRPr="002928FA">
                    <w:rPr>
                      <w:rFonts w:ascii=".VnTime" w:hAnsi=".VnTime"/>
                      <w:sz w:val="28"/>
                      <w:szCs w:val="28"/>
                    </w:rPr>
                    <w:t>. (1 ®iÓm)Cho tam gi¸c ABC cã BC &lt; CA&lt; AB. Trªn AB lÊy D, Trªn AC lÊy ®iÓm E sao cho DB = BC = CE. Chøng minh r»ng kho¶ng c¸ch gi÷a t©m ®­êng trßn néi tiÕp vµ t©m ®­êng trßn ngo¹i tiÕp tam gi¸c ABC b»ng b¸n kÝnh ®­êng trßn ngo¹i tiÕp tam gi¸c ADE</w:t>
                  </w:r>
                </w:p>
                <w:p w:rsidR="002928FA" w:rsidRPr="008D149C" w:rsidRDefault="002928FA"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1360</w:t>
                  </w:r>
                </w:p>
                <w:p w:rsidR="002928FA" w:rsidRPr="002928FA" w:rsidRDefault="002928FA" w:rsidP="00EF30C4">
                  <w:pPr>
                    <w:jc w:val="center"/>
                    <w:rPr>
                      <w:rFonts w:ascii=".VnTime" w:hAnsi=".VnTime"/>
                      <w:b/>
                      <w:sz w:val="32"/>
                      <w:szCs w:val="32"/>
                    </w:rPr>
                  </w:pPr>
                  <w:r w:rsidRPr="002928FA">
                    <w:rPr>
                      <w:rFonts w:ascii=".VnTime" w:hAnsi=".VnTime"/>
                      <w:b/>
                      <w:sz w:val="32"/>
                      <w:szCs w:val="32"/>
                    </w:rPr>
                    <w:t>Tr­êng TrÇn §¹i NghÜa - TP HCM</w:t>
                  </w:r>
                </w:p>
                <w:p w:rsidR="002928FA" w:rsidRPr="002928FA" w:rsidRDefault="002928FA" w:rsidP="00EF30C4">
                  <w:pPr>
                    <w:jc w:val="center"/>
                    <w:rPr>
                      <w:rFonts w:ascii=".VnTime" w:hAnsi=".VnTime"/>
                      <w:i/>
                      <w:sz w:val="32"/>
                      <w:szCs w:val="32"/>
                    </w:rPr>
                  </w:pPr>
                  <w:r w:rsidRPr="002928FA">
                    <w:rPr>
                      <w:rFonts w:ascii=".VnTime" w:hAnsi=".VnTime"/>
                      <w:i/>
                      <w:sz w:val="32"/>
                      <w:szCs w:val="32"/>
                    </w:rPr>
                    <w:t>(n¨m häc: 2004- 2005 thêi gian: 150 phót</w:t>
                  </w:r>
                </w:p>
                <w:p w:rsidR="002928FA" w:rsidRPr="002928FA" w:rsidRDefault="002928FA" w:rsidP="00EF30C4">
                  <w:pPr>
                    <w:jc w:val="center"/>
                    <w:rPr>
                      <w:rFonts w:ascii=".VnTime" w:hAnsi=".VnTime"/>
                      <w:i/>
                      <w:sz w:val="32"/>
                      <w:szCs w:val="32"/>
                    </w:rPr>
                  </w:pPr>
                  <w:r w:rsidRPr="002928FA">
                    <w:rPr>
                      <w:rFonts w:ascii=".VnTime" w:hAnsi=".VnTime"/>
                      <w:i/>
                      <w:sz w:val="32"/>
                      <w:szCs w:val="32"/>
                    </w:rPr>
                    <w:t>)</w:t>
                  </w:r>
                </w:p>
                <w:p w:rsidR="002928FA" w:rsidRPr="002928FA" w:rsidRDefault="002928FA" w:rsidP="00EF30C4">
                  <w:pPr>
                    <w:ind w:firstLine="567"/>
                    <w:jc w:val="both"/>
                    <w:rPr>
                      <w:rFonts w:ascii=".VnTime" w:hAnsi=".VnTime"/>
                      <w:sz w:val="32"/>
                      <w:szCs w:val="32"/>
                    </w:rPr>
                  </w:pPr>
                  <w:r w:rsidRPr="002928FA">
                    <w:rPr>
                      <w:rFonts w:ascii=".VnTime" w:hAnsi=".VnTime"/>
                      <w:b/>
                      <w:sz w:val="32"/>
                      <w:szCs w:val="32"/>
                    </w:rPr>
                    <w:t>C©u 1</w:t>
                  </w:r>
                  <w:r w:rsidRPr="002928FA">
                    <w:rPr>
                      <w:rFonts w:ascii=".VnTime" w:hAnsi=".VnTime"/>
                      <w:sz w:val="32"/>
                      <w:szCs w:val="32"/>
                    </w:rPr>
                    <w:t>. Cho ph­¬ng tr×nh x</w:t>
                  </w:r>
                  <w:r w:rsidRPr="002928FA">
                    <w:rPr>
                      <w:rFonts w:ascii=".VnTime" w:hAnsi=".VnTime"/>
                      <w:sz w:val="32"/>
                      <w:szCs w:val="32"/>
                      <w:vertAlign w:val="superscript"/>
                    </w:rPr>
                    <w:t>2</w:t>
                  </w:r>
                  <w:r w:rsidRPr="002928FA">
                    <w:rPr>
                      <w:rFonts w:ascii=".VnTime" w:hAnsi=".VnTime"/>
                      <w:sz w:val="32"/>
                      <w:szCs w:val="32"/>
                    </w:rPr>
                    <w:t xml:space="preserve"> +px +1 = 0 cã hai nghiÖm ph©n biÖt a</w:t>
                  </w:r>
                  <w:r w:rsidRPr="002928FA">
                    <w:rPr>
                      <w:rFonts w:ascii=".VnTime" w:hAnsi=".VnTime"/>
                      <w:position w:val="-10"/>
                      <w:sz w:val="32"/>
                      <w:szCs w:val="32"/>
                    </w:rPr>
                    <w:object w:dxaOrig="120" w:dyaOrig="340">
                      <v:shape id="_x0000_i1556" type="#_x0000_t75" style="width:6pt;height:17.25pt" o:ole="">
                        <v:imagedata r:id="rId919" o:title=""/>
                      </v:shape>
                      <o:OLEObject Type="Embed" ProgID="Equation.3" ShapeID="_x0000_i1556" DrawAspect="Content" ObjectID="_1587353607" r:id="rId961"/>
                    </w:object>
                  </w:r>
                  <w:r w:rsidRPr="002928FA">
                    <w:rPr>
                      <w:rFonts w:ascii=".VnTime" w:hAnsi=".VnTime"/>
                      <w:sz w:val="32"/>
                      <w:szCs w:val="32"/>
                    </w:rPr>
                    <w:t>, a</w:t>
                  </w:r>
                  <w:r w:rsidRPr="002928FA">
                    <w:rPr>
                      <w:rFonts w:ascii=".VnTime" w:hAnsi=".VnTime"/>
                      <w:position w:val="-10"/>
                      <w:sz w:val="32"/>
                      <w:szCs w:val="32"/>
                    </w:rPr>
                    <w:object w:dxaOrig="160" w:dyaOrig="340">
                      <v:shape id="_x0000_i1557" type="#_x0000_t75" style="width:8.25pt;height:17.25pt" o:ole="">
                        <v:imagedata r:id="rId921" o:title=""/>
                      </v:shape>
                      <o:OLEObject Type="Embed" ProgID="Equation.3" ShapeID="_x0000_i1557" DrawAspect="Content" ObjectID="_1587353608" r:id="rId962"/>
                    </w:object>
                  </w:r>
                  <w:r w:rsidRPr="002928FA">
                    <w:rPr>
                      <w:rFonts w:ascii=".VnTime" w:hAnsi=".VnTime"/>
                      <w:sz w:val="32"/>
                      <w:szCs w:val="32"/>
                    </w:rPr>
                    <w:t xml:space="preserve"> vµ ph­¬ng tr×nh x</w:t>
                  </w:r>
                  <w:r w:rsidRPr="002928FA">
                    <w:rPr>
                      <w:rFonts w:ascii=".VnTime" w:hAnsi=".VnTime"/>
                      <w:sz w:val="32"/>
                      <w:szCs w:val="32"/>
                      <w:vertAlign w:val="superscript"/>
                    </w:rPr>
                    <w:t>2</w:t>
                  </w:r>
                  <w:r w:rsidRPr="002928FA">
                    <w:rPr>
                      <w:rFonts w:ascii=".VnTime" w:hAnsi=".VnTime"/>
                      <w:sz w:val="32"/>
                      <w:szCs w:val="32"/>
                    </w:rPr>
                    <w:t xml:space="preserve"> +qx +1 = 0 cã hai nghiÖm ph©n biÖt b</w:t>
                  </w:r>
                  <w:r w:rsidRPr="002928FA">
                    <w:rPr>
                      <w:rFonts w:ascii=".VnTime" w:hAnsi=".VnTime"/>
                      <w:position w:val="-10"/>
                      <w:sz w:val="32"/>
                      <w:szCs w:val="32"/>
                    </w:rPr>
                    <w:object w:dxaOrig="120" w:dyaOrig="340">
                      <v:shape id="_x0000_i1558" type="#_x0000_t75" style="width:6pt;height:18pt" o:ole="">
                        <v:imagedata r:id="rId919" o:title=""/>
                      </v:shape>
                      <o:OLEObject Type="Embed" ProgID="Equation.3" ShapeID="_x0000_i1558" DrawAspect="Content" ObjectID="_1587353609" r:id="rId963"/>
                    </w:object>
                  </w:r>
                  <w:r w:rsidRPr="002928FA">
                    <w:rPr>
                      <w:rFonts w:ascii=".VnTime" w:hAnsi=".VnTime"/>
                      <w:sz w:val="32"/>
                      <w:szCs w:val="32"/>
                    </w:rPr>
                    <w:t>,b</w:t>
                  </w:r>
                  <w:r w:rsidRPr="002928FA">
                    <w:rPr>
                      <w:rFonts w:ascii=".VnTime" w:hAnsi=".VnTime"/>
                      <w:position w:val="-10"/>
                      <w:sz w:val="32"/>
                      <w:szCs w:val="32"/>
                    </w:rPr>
                    <w:object w:dxaOrig="160" w:dyaOrig="340">
                      <v:shape id="_x0000_i1559" type="#_x0000_t75" style="width:14.25pt;height:17.25pt" o:ole="">
                        <v:imagedata r:id="rId921" o:title=""/>
                      </v:shape>
                      <o:OLEObject Type="Embed" ProgID="Equation.3" ShapeID="_x0000_i1559" DrawAspect="Content" ObjectID="_1587353610" r:id="rId964"/>
                    </w:object>
                  </w:r>
                  <w:r w:rsidRPr="002928FA">
                    <w:rPr>
                      <w:rFonts w:ascii=".VnTime" w:hAnsi=".VnTime"/>
                      <w:sz w:val="32"/>
                      <w:szCs w:val="32"/>
                    </w:rPr>
                    <w:t>. Chøng minh: (a</w:t>
                  </w:r>
                  <w:r w:rsidRPr="002928FA">
                    <w:rPr>
                      <w:rFonts w:ascii=".VnTime" w:hAnsi=".VnTime"/>
                      <w:position w:val="-10"/>
                      <w:sz w:val="32"/>
                      <w:szCs w:val="32"/>
                    </w:rPr>
                    <w:object w:dxaOrig="120" w:dyaOrig="340">
                      <v:shape id="_x0000_i1560" type="#_x0000_t75" style="width:6pt;height:17.25pt" o:ole="">
                        <v:imagedata r:id="rId919" o:title=""/>
                      </v:shape>
                      <o:OLEObject Type="Embed" ProgID="Equation.3" ShapeID="_x0000_i1560" DrawAspect="Content" ObjectID="_1587353611" r:id="rId965"/>
                    </w:object>
                  </w:r>
                  <w:r w:rsidRPr="002928FA">
                    <w:rPr>
                      <w:rFonts w:ascii=".VnTime" w:hAnsi=".VnTime"/>
                      <w:sz w:val="32"/>
                      <w:szCs w:val="32"/>
                    </w:rPr>
                    <w:t>- b</w:t>
                  </w:r>
                  <w:r w:rsidRPr="002928FA">
                    <w:rPr>
                      <w:rFonts w:ascii=".VnTime" w:hAnsi=".VnTime"/>
                      <w:position w:val="-10"/>
                      <w:sz w:val="32"/>
                      <w:szCs w:val="32"/>
                    </w:rPr>
                    <w:object w:dxaOrig="120" w:dyaOrig="340">
                      <v:shape id="_x0000_i1561" type="#_x0000_t75" style="width:6pt;height:18pt" o:ole="">
                        <v:imagedata r:id="rId919" o:title=""/>
                      </v:shape>
                      <o:OLEObject Type="Embed" ProgID="Equation.3" ShapeID="_x0000_i1561" DrawAspect="Content" ObjectID="_1587353612" r:id="rId966"/>
                    </w:object>
                  </w:r>
                  <w:r w:rsidRPr="002928FA">
                    <w:rPr>
                      <w:rFonts w:ascii=".VnTime" w:hAnsi=".VnTime"/>
                      <w:sz w:val="32"/>
                      <w:szCs w:val="32"/>
                    </w:rPr>
                    <w:t>)( a</w:t>
                  </w:r>
                  <w:r w:rsidRPr="002928FA">
                    <w:rPr>
                      <w:rFonts w:ascii=".VnTime" w:hAnsi=".VnTime"/>
                      <w:position w:val="-10"/>
                      <w:sz w:val="32"/>
                      <w:szCs w:val="32"/>
                    </w:rPr>
                    <w:object w:dxaOrig="160" w:dyaOrig="340">
                      <v:shape id="_x0000_i1562" type="#_x0000_t75" style="width:8.25pt;height:17.25pt" o:ole="">
                        <v:imagedata r:id="rId921" o:title=""/>
                      </v:shape>
                      <o:OLEObject Type="Embed" ProgID="Equation.3" ShapeID="_x0000_i1562" DrawAspect="Content" ObjectID="_1587353613" r:id="rId967"/>
                    </w:object>
                  </w:r>
                  <w:r w:rsidRPr="002928FA">
                    <w:rPr>
                      <w:rFonts w:ascii=".VnTime" w:hAnsi=".VnTime"/>
                      <w:sz w:val="32"/>
                      <w:szCs w:val="32"/>
                    </w:rPr>
                    <w:t>- b</w:t>
                  </w:r>
                  <w:r w:rsidRPr="002928FA">
                    <w:rPr>
                      <w:rFonts w:ascii=".VnTime" w:hAnsi=".VnTime"/>
                      <w:position w:val="-10"/>
                      <w:sz w:val="32"/>
                      <w:szCs w:val="32"/>
                    </w:rPr>
                    <w:object w:dxaOrig="120" w:dyaOrig="340">
                      <v:shape id="_x0000_i1563" type="#_x0000_t75" style="width:6pt;height:18pt" o:ole="">
                        <v:imagedata r:id="rId919" o:title=""/>
                      </v:shape>
                      <o:OLEObject Type="Embed" ProgID="Equation.3" ShapeID="_x0000_i1563" DrawAspect="Content" ObjectID="_1587353614" r:id="rId968"/>
                    </w:object>
                  </w:r>
                  <w:r w:rsidRPr="002928FA">
                    <w:rPr>
                      <w:rFonts w:ascii=".VnTime" w:hAnsi=".VnTime"/>
                      <w:sz w:val="32"/>
                      <w:szCs w:val="32"/>
                    </w:rPr>
                    <w:t>)( a</w:t>
                  </w:r>
                  <w:r w:rsidRPr="002928FA">
                    <w:rPr>
                      <w:rFonts w:ascii=".VnTime" w:hAnsi=".VnTime"/>
                      <w:position w:val="-10"/>
                      <w:sz w:val="32"/>
                      <w:szCs w:val="32"/>
                    </w:rPr>
                    <w:object w:dxaOrig="120" w:dyaOrig="340">
                      <v:shape id="_x0000_i1564" type="#_x0000_t75" style="width:6pt;height:17.25pt" o:ole="">
                        <v:imagedata r:id="rId919" o:title=""/>
                      </v:shape>
                      <o:OLEObject Type="Embed" ProgID="Equation.3" ShapeID="_x0000_i1564" DrawAspect="Content" ObjectID="_1587353615" r:id="rId969"/>
                    </w:object>
                  </w:r>
                  <w:r w:rsidRPr="002928FA">
                    <w:rPr>
                      <w:rFonts w:ascii=".VnTime" w:hAnsi=".VnTime"/>
                      <w:sz w:val="32"/>
                      <w:szCs w:val="32"/>
                    </w:rPr>
                    <w:t xml:space="preserve"> + b</w:t>
                  </w:r>
                  <w:r w:rsidRPr="002928FA">
                    <w:rPr>
                      <w:rFonts w:ascii=".VnTime" w:hAnsi=".VnTime"/>
                      <w:position w:val="-10"/>
                      <w:sz w:val="32"/>
                      <w:szCs w:val="32"/>
                    </w:rPr>
                    <w:object w:dxaOrig="120" w:dyaOrig="340">
                      <v:shape id="_x0000_i1565" type="#_x0000_t75" style="width:6pt;height:18pt" o:ole="">
                        <v:imagedata r:id="rId919" o:title=""/>
                      </v:shape>
                      <o:OLEObject Type="Embed" ProgID="Equation.3" ShapeID="_x0000_i1565" DrawAspect="Content" ObjectID="_1587353616" r:id="rId970"/>
                    </w:object>
                  </w:r>
                  <w:r w:rsidRPr="002928FA">
                    <w:rPr>
                      <w:rFonts w:ascii=".VnTime" w:hAnsi=".VnTime"/>
                      <w:sz w:val="32"/>
                      <w:szCs w:val="32"/>
                    </w:rPr>
                    <w:t>. b</w:t>
                  </w:r>
                  <w:r w:rsidRPr="002928FA">
                    <w:rPr>
                      <w:rFonts w:ascii=".VnTime" w:hAnsi=".VnTime"/>
                      <w:position w:val="-10"/>
                      <w:sz w:val="32"/>
                      <w:szCs w:val="32"/>
                    </w:rPr>
                    <w:object w:dxaOrig="160" w:dyaOrig="340">
                      <v:shape id="_x0000_i1566" type="#_x0000_t75" style="width:14.25pt;height:17.25pt" o:ole="">
                        <v:imagedata r:id="rId921" o:title=""/>
                      </v:shape>
                      <o:OLEObject Type="Embed" ProgID="Equation.3" ShapeID="_x0000_i1566" DrawAspect="Content" ObjectID="_1587353617" r:id="rId971"/>
                    </w:object>
                  </w:r>
                  <w:r w:rsidRPr="002928FA">
                    <w:rPr>
                      <w:rFonts w:ascii=".VnTime" w:hAnsi=".VnTime"/>
                      <w:sz w:val="32"/>
                      <w:szCs w:val="32"/>
                    </w:rPr>
                    <w:t>+b</w:t>
                  </w:r>
                  <w:r w:rsidRPr="002928FA">
                    <w:rPr>
                      <w:rFonts w:ascii=".VnTime" w:hAnsi=".VnTime"/>
                      <w:position w:val="-10"/>
                      <w:sz w:val="32"/>
                      <w:szCs w:val="32"/>
                    </w:rPr>
                    <w:object w:dxaOrig="160" w:dyaOrig="340">
                      <v:shape id="_x0000_i1567" type="#_x0000_t75" style="width:14.25pt;height:17.25pt" o:ole="">
                        <v:imagedata r:id="rId921" o:title=""/>
                      </v:shape>
                      <o:OLEObject Type="Embed" ProgID="Equation.3" ShapeID="_x0000_i1567" DrawAspect="Content" ObjectID="_1587353618" r:id="rId972"/>
                    </w:object>
                  </w:r>
                  <w:r w:rsidRPr="002928FA">
                    <w:rPr>
                      <w:rFonts w:ascii=".VnTime" w:hAnsi=".VnTime"/>
                      <w:sz w:val="32"/>
                      <w:szCs w:val="32"/>
                    </w:rPr>
                    <w:t>) = q</w:t>
                  </w:r>
                  <w:r w:rsidRPr="002928FA">
                    <w:rPr>
                      <w:rFonts w:ascii=".VnTime" w:hAnsi=".VnTime"/>
                      <w:sz w:val="32"/>
                      <w:szCs w:val="32"/>
                      <w:vertAlign w:val="superscript"/>
                    </w:rPr>
                    <w:t>2</w:t>
                  </w:r>
                  <w:r w:rsidRPr="002928FA">
                    <w:rPr>
                      <w:rFonts w:ascii=".VnTime" w:hAnsi=".VnTime"/>
                      <w:sz w:val="32"/>
                      <w:szCs w:val="32"/>
                    </w:rPr>
                    <w:t xml:space="preserve"> - p</w:t>
                  </w:r>
                  <w:r w:rsidRPr="002928FA">
                    <w:rPr>
                      <w:rFonts w:ascii=".VnTime" w:hAnsi=".VnTime"/>
                      <w:sz w:val="32"/>
                      <w:szCs w:val="32"/>
                      <w:vertAlign w:val="superscript"/>
                    </w:rPr>
                    <w:t>2</w:t>
                  </w:r>
                </w:p>
                <w:p w:rsidR="002928FA" w:rsidRPr="002928FA" w:rsidRDefault="002928FA" w:rsidP="00EF30C4">
                  <w:pPr>
                    <w:ind w:firstLine="567"/>
                    <w:jc w:val="both"/>
                    <w:rPr>
                      <w:rFonts w:ascii=".VnTime" w:hAnsi=".VnTime"/>
                      <w:sz w:val="32"/>
                      <w:szCs w:val="32"/>
                    </w:rPr>
                  </w:pPr>
                  <w:r w:rsidRPr="002928FA">
                    <w:rPr>
                      <w:rFonts w:ascii=".VnTime" w:hAnsi=".VnTime"/>
                      <w:b/>
                      <w:sz w:val="32"/>
                      <w:szCs w:val="32"/>
                    </w:rPr>
                    <w:t>C©u 2</w:t>
                  </w:r>
                  <w:r w:rsidRPr="002928FA">
                    <w:rPr>
                      <w:rFonts w:ascii=".VnTime" w:hAnsi=".VnTime"/>
                      <w:sz w:val="32"/>
                      <w:szCs w:val="32"/>
                    </w:rPr>
                    <w:t>: cho c¸c sè a, b, c, x, y, z tho¶ m·n</w:t>
                  </w:r>
                </w:p>
                <w:p w:rsidR="002928FA" w:rsidRPr="002928FA" w:rsidRDefault="002928FA" w:rsidP="00EF30C4">
                  <w:pPr>
                    <w:ind w:firstLine="567"/>
                    <w:jc w:val="both"/>
                    <w:rPr>
                      <w:rFonts w:ascii=".VnTime" w:hAnsi=".VnTime"/>
                      <w:sz w:val="32"/>
                      <w:szCs w:val="32"/>
                    </w:rPr>
                  </w:pPr>
                  <w:r w:rsidRPr="002928FA">
                    <w:rPr>
                      <w:rFonts w:ascii=".VnTime" w:hAnsi=".VnTime"/>
                      <w:sz w:val="32"/>
                      <w:szCs w:val="32"/>
                    </w:rPr>
                    <w:t xml:space="preserve"> x = by +cz </w:t>
                  </w:r>
                </w:p>
                <w:p w:rsidR="002928FA" w:rsidRPr="002928FA" w:rsidRDefault="002928FA" w:rsidP="00EF30C4">
                  <w:pPr>
                    <w:ind w:firstLine="567"/>
                    <w:jc w:val="both"/>
                    <w:rPr>
                      <w:rFonts w:ascii=".VnTime" w:hAnsi=".VnTime"/>
                      <w:sz w:val="32"/>
                      <w:szCs w:val="32"/>
                    </w:rPr>
                  </w:pPr>
                  <w:r w:rsidRPr="002928FA">
                    <w:rPr>
                      <w:rFonts w:ascii=".VnTime" w:hAnsi=".VnTime"/>
                      <w:sz w:val="32"/>
                      <w:szCs w:val="32"/>
                    </w:rPr>
                    <w:t>y = ax +cz</w:t>
                  </w:r>
                </w:p>
                <w:p w:rsidR="002928FA" w:rsidRPr="002928FA" w:rsidRDefault="002928FA" w:rsidP="00EF30C4">
                  <w:pPr>
                    <w:ind w:firstLine="567"/>
                    <w:jc w:val="both"/>
                    <w:rPr>
                      <w:rFonts w:ascii=".VnTime" w:hAnsi=".VnTime"/>
                      <w:sz w:val="32"/>
                      <w:szCs w:val="32"/>
                    </w:rPr>
                  </w:pPr>
                  <w:r w:rsidRPr="002928FA">
                    <w:rPr>
                      <w:rFonts w:ascii=".VnTime" w:hAnsi=".VnTime"/>
                      <w:sz w:val="32"/>
                      <w:szCs w:val="32"/>
                    </w:rPr>
                    <w:t xml:space="preserve">z = ax +by ; víi x + y+z </w:t>
                  </w:r>
                  <w:r w:rsidRPr="002928FA">
                    <w:rPr>
                      <w:rFonts w:ascii=".VnTime" w:hAnsi=".VnTime"/>
                      <w:position w:val="-6"/>
                      <w:sz w:val="32"/>
                      <w:szCs w:val="32"/>
                    </w:rPr>
                    <w:object w:dxaOrig="380" w:dyaOrig="279">
                      <v:shape id="_x0000_i1568" type="#_x0000_t75" style="width:18.75pt;height:14.25pt" o:ole="">
                        <v:imagedata r:id="rId973" o:title=""/>
                      </v:shape>
                      <o:OLEObject Type="Embed" ProgID="Equation.3" ShapeID="_x0000_i1568" DrawAspect="Content" ObjectID="_1587353619" r:id="rId974"/>
                    </w:object>
                  </w:r>
                </w:p>
                <w:p w:rsidR="002928FA" w:rsidRPr="002928FA" w:rsidRDefault="002928FA" w:rsidP="00EF30C4">
                  <w:pPr>
                    <w:ind w:firstLine="567"/>
                    <w:jc w:val="both"/>
                    <w:rPr>
                      <w:rFonts w:ascii=".VnTime" w:hAnsi=".VnTime"/>
                      <w:sz w:val="32"/>
                      <w:szCs w:val="32"/>
                    </w:rPr>
                  </w:pPr>
                  <w:r w:rsidRPr="002928FA">
                    <w:rPr>
                      <w:rFonts w:ascii=".VnTime" w:hAnsi=".VnTime"/>
                      <w:sz w:val="32"/>
                      <w:szCs w:val="32"/>
                    </w:rPr>
                    <w:t xml:space="preserve">Chøng minh: </w:t>
                  </w:r>
                  <w:r w:rsidRPr="002928FA">
                    <w:rPr>
                      <w:rFonts w:ascii=".VnTime" w:hAnsi=".VnTime"/>
                      <w:position w:val="-24"/>
                      <w:sz w:val="32"/>
                      <w:szCs w:val="32"/>
                    </w:rPr>
                    <w:object w:dxaOrig="2299" w:dyaOrig="620">
                      <v:shape id="_x0000_i1569" type="#_x0000_t75" style="width:114.75pt;height:30.75pt" o:ole="">
                        <v:imagedata r:id="rId975" o:title=""/>
                      </v:shape>
                      <o:OLEObject Type="Embed" ProgID="Equation.3" ShapeID="_x0000_i1569" DrawAspect="Content" ObjectID="_1587353620" r:id="rId976"/>
                    </w:object>
                  </w:r>
                </w:p>
                <w:p w:rsidR="002928FA" w:rsidRPr="002928FA" w:rsidRDefault="002928FA" w:rsidP="00EF30C4">
                  <w:pPr>
                    <w:ind w:firstLine="567"/>
                    <w:jc w:val="both"/>
                    <w:rPr>
                      <w:rFonts w:ascii=".VnTime" w:hAnsi=".VnTime"/>
                      <w:sz w:val="32"/>
                      <w:szCs w:val="32"/>
                    </w:rPr>
                  </w:pPr>
                  <w:r w:rsidRPr="002928FA">
                    <w:rPr>
                      <w:rFonts w:ascii=".VnTime" w:hAnsi=".VnTime"/>
                      <w:b/>
                      <w:sz w:val="32"/>
                      <w:szCs w:val="32"/>
                    </w:rPr>
                    <w:t>C©u 3</w:t>
                  </w:r>
                  <w:r w:rsidRPr="002928FA">
                    <w:rPr>
                      <w:rFonts w:ascii=".VnTime" w:hAnsi=".VnTime"/>
                      <w:sz w:val="32"/>
                      <w:szCs w:val="32"/>
                    </w:rPr>
                    <w:t>: a) T×m x; y tho¶ m·n 5x</w:t>
                  </w:r>
                  <w:r w:rsidRPr="002928FA">
                    <w:rPr>
                      <w:rFonts w:ascii=".VnTime" w:hAnsi=".VnTime"/>
                      <w:sz w:val="32"/>
                      <w:szCs w:val="32"/>
                      <w:vertAlign w:val="superscript"/>
                    </w:rPr>
                    <w:t>2</w:t>
                  </w:r>
                  <w:r w:rsidRPr="002928FA">
                    <w:rPr>
                      <w:rFonts w:ascii=".VnTime" w:hAnsi=".VnTime"/>
                      <w:sz w:val="32"/>
                      <w:szCs w:val="32"/>
                    </w:rPr>
                    <w:t>+5y</w:t>
                  </w:r>
                  <w:r w:rsidRPr="002928FA">
                    <w:rPr>
                      <w:rFonts w:ascii=".VnTime" w:hAnsi=".VnTime"/>
                      <w:sz w:val="32"/>
                      <w:szCs w:val="32"/>
                      <w:vertAlign w:val="superscript"/>
                    </w:rPr>
                    <w:t>2</w:t>
                  </w:r>
                  <w:r w:rsidRPr="002928FA">
                    <w:rPr>
                      <w:rFonts w:ascii=".VnTime" w:hAnsi=".VnTime"/>
                      <w:sz w:val="32"/>
                      <w:szCs w:val="32"/>
                    </w:rPr>
                    <w:t>+8xy+2x-2y+2= 0</w:t>
                  </w:r>
                </w:p>
                <w:p w:rsidR="002928FA" w:rsidRPr="002928FA" w:rsidRDefault="002928FA" w:rsidP="00EF30C4">
                  <w:pPr>
                    <w:ind w:firstLine="567"/>
                    <w:jc w:val="both"/>
                    <w:rPr>
                      <w:rFonts w:ascii=".VnTime" w:hAnsi=".VnTime"/>
                      <w:b/>
                      <w:sz w:val="32"/>
                      <w:szCs w:val="32"/>
                    </w:rPr>
                  </w:pPr>
                  <w:r w:rsidRPr="002928FA">
                    <w:rPr>
                      <w:rFonts w:ascii=".VnTime" w:hAnsi=".VnTime"/>
                      <w:sz w:val="32"/>
                      <w:szCs w:val="32"/>
                    </w:rPr>
                    <w:t>b) Cho c¸c sè d­¬ng x;y;z tho¶ m·n x3+y3+z3 =1</w:t>
                  </w:r>
                </w:p>
                <w:p w:rsidR="002928FA" w:rsidRPr="002928FA" w:rsidRDefault="002928FA" w:rsidP="00EF30C4">
                  <w:pPr>
                    <w:ind w:firstLine="567"/>
                    <w:jc w:val="both"/>
                    <w:rPr>
                      <w:rFonts w:ascii=".VnTime" w:hAnsi=".VnTime"/>
                      <w:sz w:val="32"/>
                      <w:szCs w:val="32"/>
                    </w:rPr>
                  </w:pPr>
                  <w:r w:rsidRPr="002928FA">
                    <w:rPr>
                      <w:rFonts w:ascii=".VnTime" w:hAnsi=".VnTime"/>
                      <w:b/>
                      <w:sz w:val="32"/>
                      <w:szCs w:val="32"/>
                    </w:rPr>
                    <w:t>Chøng</w:t>
                  </w:r>
                  <w:r w:rsidRPr="002928FA">
                    <w:rPr>
                      <w:rFonts w:ascii=".VnTime" w:hAnsi=".VnTime"/>
                      <w:sz w:val="32"/>
                      <w:szCs w:val="32"/>
                    </w:rPr>
                    <w:t xml:space="preserve"> minh: </w:t>
                  </w:r>
                  <w:r w:rsidRPr="002928FA">
                    <w:rPr>
                      <w:rFonts w:ascii=".VnTime" w:hAnsi=".VnTime"/>
                      <w:position w:val="-36"/>
                      <w:sz w:val="32"/>
                      <w:szCs w:val="32"/>
                    </w:rPr>
                    <w:object w:dxaOrig="3220" w:dyaOrig="780">
                      <v:shape id="_x0000_i1570" type="#_x0000_t75" style="width:161.25pt;height:39pt" o:ole="">
                        <v:imagedata r:id="rId977" o:title=""/>
                      </v:shape>
                      <o:OLEObject Type="Embed" ProgID="Equation.3" ShapeID="_x0000_i1570" DrawAspect="Content" ObjectID="_1587353621" r:id="rId978"/>
                    </w:object>
                  </w:r>
                </w:p>
                <w:p w:rsidR="002928FA" w:rsidRPr="002928FA" w:rsidRDefault="002928FA" w:rsidP="00EF30C4">
                  <w:pPr>
                    <w:ind w:firstLine="567"/>
                    <w:jc w:val="both"/>
                    <w:rPr>
                      <w:rFonts w:ascii=".VnTime" w:hAnsi=".VnTime"/>
                      <w:sz w:val="32"/>
                      <w:szCs w:val="32"/>
                    </w:rPr>
                  </w:pPr>
                  <w:r w:rsidRPr="002928FA">
                    <w:rPr>
                      <w:rFonts w:ascii=".VnTime" w:hAnsi=".VnTime"/>
                      <w:b/>
                      <w:sz w:val="32"/>
                      <w:szCs w:val="32"/>
                    </w:rPr>
                    <w:t>C©u 4</w:t>
                  </w:r>
                  <w:r w:rsidRPr="002928FA">
                    <w:rPr>
                      <w:rFonts w:ascii=".VnTime" w:hAnsi=".VnTime"/>
                      <w:sz w:val="32"/>
                      <w:szCs w:val="32"/>
                    </w:rPr>
                    <w:t>. Chøng minh r»ng kh«ng thÓ cã c¸c sè nguyªn x,y tho¶ m·n ph­¬ng tr×nh: x</w:t>
                  </w:r>
                  <w:r w:rsidRPr="002928FA">
                    <w:rPr>
                      <w:rFonts w:ascii=".VnTime" w:hAnsi=".VnTime"/>
                      <w:sz w:val="32"/>
                      <w:szCs w:val="32"/>
                      <w:vertAlign w:val="superscript"/>
                    </w:rPr>
                    <w:t>3</w:t>
                  </w:r>
                  <w:r w:rsidRPr="002928FA">
                    <w:rPr>
                      <w:rFonts w:ascii=".VnTime" w:hAnsi=".VnTime"/>
                      <w:sz w:val="32"/>
                      <w:szCs w:val="32"/>
                    </w:rPr>
                    <w:t>-y</w:t>
                  </w:r>
                  <w:r w:rsidRPr="002928FA">
                    <w:rPr>
                      <w:rFonts w:ascii=".VnTime" w:hAnsi=".VnTime"/>
                      <w:sz w:val="32"/>
                      <w:szCs w:val="32"/>
                      <w:vertAlign w:val="superscript"/>
                    </w:rPr>
                    <w:t>3</w:t>
                  </w:r>
                  <w:r w:rsidRPr="002928FA">
                    <w:rPr>
                      <w:rFonts w:ascii=".VnTime" w:hAnsi=".VnTime"/>
                      <w:sz w:val="32"/>
                      <w:szCs w:val="32"/>
                    </w:rPr>
                    <w:t xml:space="preserve"> = 1993.</w:t>
                  </w:r>
                </w:p>
                <w:p w:rsidR="002928FA" w:rsidRPr="008D149C" w:rsidRDefault="002928FA"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2928FA" w:rsidRDefault="002928FA" w:rsidP="00EF30C4">
                  <w:pPr>
                    <w:jc w:val="center"/>
                    <w:rPr>
                      <w:rFonts w:ascii="Times New Roman" w:eastAsia="Times New Roman" w:hAnsi="Times New Roman" w:cs="Times New Roman"/>
                      <w:b/>
                      <w:color w:val="FF0000"/>
                      <w:sz w:val="28"/>
                      <w:szCs w:val="28"/>
                      <w:lang w:val="en-US"/>
                    </w:rPr>
                  </w:pPr>
                </w:p>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1361</w:t>
                  </w:r>
                </w:p>
                <w:p w:rsidR="002928FA" w:rsidRPr="002928FA" w:rsidRDefault="002928FA" w:rsidP="00EF30C4">
                  <w:pPr>
                    <w:ind w:firstLine="567"/>
                    <w:jc w:val="center"/>
                    <w:rPr>
                      <w:rFonts w:ascii=".VnTime" w:hAnsi=".VnTime"/>
                      <w:b/>
                      <w:sz w:val="28"/>
                      <w:szCs w:val="28"/>
                    </w:rPr>
                  </w:pPr>
                  <w:r w:rsidRPr="002928FA">
                    <w:rPr>
                      <w:rFonts w:ascii=".VnTime" w:hAnsi=".VnTime"/>
                      <w:b/>
                      <w:sz w:val="28"/>
                      <w:szCs w:val="28"/>
                    </w:rPr>
                    <w:t>Chuyªn Lª Quý §«n _ tØnh B×nh §Þnh</w:t>
                  </w:r>
                </w:p>
                <w:p w:rsidR="002928FA" w:rsidRPr="002928FA" w:rsidRDefault="002928FA" w:rsidP="00EF30C4">
                  <w:pPr>
                    <w:ind w:firstLine="567"/>
                    <w:jc w:val="center"/>
                    <w:rPr>
                      <w:rFonts w:ascii=".VnTime" w:hAnsi=".VnTime"/>
                      <w:sz w:val="28"/>
                      <w:szCs w:val="28"/>
                    </w:rPr>
                  </w:pPr>
                  <w:r w:rsidRPr="002928FA">
                    <w:rPr>
                      <w:rFonts w:ascii=".VnTime" w:hAnsi=".VnTime"/>
                      <w:sz w:val="28"/>
                      <w:szCs w:val="28"/>
                    </w:rPr>
                    <w:t>(</w:t>
                  </w:r>
                  <w:r w:rsidRPr="002928FA">
                    <w:rPr>
                      <w:rFonts w:ascii=".VnTime" w:hAnsi=".VnTime"/>
                      <w:i/>
                      <w:sz w:val="28"/>
                      <w:szCs w:val="28"/>
                    </w:rPr>
                    <w:t>n¨m häc 2005-2006, m«n chung, thêi gian</w:t>
                  </w:r>
                  <w:r w:rsidRPr="002928FA">
                    <w:rPr>
                      <w:rFonts w:ascii=".VnTime" w:hAnsi=".VnTime"/>
                      <w:sz w:val="28"/>
                      <w:szCs w:val="28"/>
                    </w:rPr>
                    <w:t>:150’)</w: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C©u 1</w:t>
                  </w:r>
                  <w:r w:rsidRPr="002928FA">
                    <w:rPr>
                      <w:rFonts w:ascii=".VnTime" w:hAnsi=".VnTime"/>
                      <w:sz w:val="28"/>
                      <w:szCs w:val="28"/>
                    </w:rPr>
                    <w:t>(1®):</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 xml:space="preserve">tÝnh gi¸ trÞ biÓu thøc A= </w:t>
                  </w:r>
                  <w:r w:rsidRPr="002928FA">
                    <w:rPr>
                      <w:rFonts w:ascii=".VnTime" w:hAnsi=".VnTime"/>
                      <w:position w:val="-24"/>
                      <w:sz w:val="28"/>
                      <w:szCs w:val="28"/>
                    </w:rPr>
                    <w:object w:dxaOrig="1240" w:dyaOrig="620">
                      <v:shape id="_x0000_i1571" type="#_x0000_t75" style="width:62.25pt;height:30.75pt" o:ole="">
                        <v:imagedata r:id="rId979" o:title=""/>
                      </v:shape>
                      <o:OLEObject Type="Embed" ProgID="Equation.3" ShapeID="_x0000_i1571" DrawAspect="Content" ObjectID="_1587353622" r:id="rId980"/>
                    </w:object>
                  </w:r>
                  <w:r w:rsidRPr="002928FA">
                    <w:rPr>
                      <w:rFonts w:ascii=".VnTime" w:hAnsi=".VnTime"/>
                      <w:sz w:val="28"/>
                      <w:szCs w:val="28"/>
                    </w:rPr>
                    <w:t>víi a=</w:t>
                  </w:r>
                  <w:r w:rsidRPr="002928FA">
                    <w:rPr>
                      <w:rFonts w:ascii=".VnTime" w:hAnsi=".VnTime"/>
                      <w:position w:val="-28"/>
                      <w:sz w:val="28"/>
                      <w:szCs w:val="28"/>
                    </w:rPr>
                    <w:object w:dxaOrig="760" w:dyaOrig="660">
                      <v:shape id="_x0000_i1572" type="#_x0000_t75" style="width:38.25pt;height:33pt" o:ole="">
                        <v:imagedata r:id="rId981" o:title=""/>
                      </v:shape>
                      <o:OLEObject Type="Embed" ProgID="Equation.3" ShapeID="_x0000_i1572" DrawAspect="Content" ObjectID="_1587353623" r:id="rId982"/>
                    </w:object>
                  </w:r>
                  <w:r w:rsidRPr="002928FA">
                    <w:rPr>
                      <w:rFonts w:ascii=".VnTime" w:hAnsi=".VnTime"/>
                      <w:sz w:val="28"/>
                      <w:szCs w:val="28"/>
                    </w:rPr>
                    <w:t xml:space="preserve">vµ b= </w:t>
                  </w:r>
                  <w:r w:rsidRPr="002928FA">
                    <w:rPr>
                      <w:rFonts w:ascii=".VnTime" w:hAnsi=".VnTime"/>
                      <w:position w:val="-28"/>
                      <w:sz w:val="28"/>
                      <w:szCs w:val="28"/>
                    </w:rPr>
                    <w:object w:dxaOrig="760" w:dyaOrig="660">
                      <v:shape id="_x0000_i1573" type="#_x0000_t75" style="width:38.25pt;height:33pt" o:ole="">
                        <v:imagedata r:id="rId983" o:title=""/>
                      </v:shape>
                      <o:OLEObject Type="Embed" ProgID="Equation.3" ShapeID="_x0000_i1573" DrawAspect="Content" ObjectID="_1587353624" r:id="rId984"/>
                    </w:objec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C©u 2</w:t>
                  </w:r>
                  <w:r w:rsidRPr="002928FA">
                    <w:rPr>
                      <w:rFonts w:ascii=".VnTime" w:hAnsi=".VnTime"/>
                      <w:sz w:val="28"/>
                      <w:szCs w:val="28"/>
                    </w:rPr>
                    <w:t>(1.5®):</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 xml:space="preserve">Gi¶i pt: </w:t>
                  </w:r>
                  <w:r w:rsidRPr="002928FA">
                    <w:rPr>
                      <w:rFonts w:ascii=".VnTime" w:hAnsi=".VnTime"/>
                      <w:position w:val="-8"/>
                      <w:sz w:val="28"/>
                      <w:szCs w:val="28"/>
                    </w:rPr>
                    <w:object w:dxaOrig="2040" w:dyaOrig="400">
                      <v:shape id="_x0000_i1574" type="#_x0000_t75" style="width:102pt;height:20.25pt" o:ole="">
                        <v:imagedata r:id="rId985" o:title=""/>
                      </v:shape>
                      <o:OLEObject Type="Embed" ProgID="Equation.3" ShapeID="_x0000_i1574" DrawAspect="Content" ObjectID="_1587353625" r:id="rId986"/>
                    </w:objec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C©u 3</w:t>
                  </w:r>
                  <w:r w:rsidRPr="002928FA">
                    <w:rPr>
                      <w:rFonts w:ascii=".VnTime" w:hAnsi=".VnTime"/>
                      <w:sz w:val="28"/>
                      <w:szCs w:val="28"/>
                    </w:rPr>
                    <w:t>(3®):</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Cho hµm sè y=x</w:t>
                  </w:r>
                  <w:r w:rsidRPr="002928FA">
                    <w:rPr>
                      <w:rFonts w:ascii=".VnTime" w:hAnsi=".VnTime"/>
                      <w:sz w:val="28"/>
                      <w:szCs w:val="28"/>
                      <w:vertAlign w:val="superscript"/>
                    </w:rPr>
                    <w:t>2</w:t>
                  </w:r>
                  <w:r w:rsidRPr="002928FA">
                    <w:rPr>
                      <w:rFonts w:ascii=".VnTime" w:hAnsi=".VnTime"/>
                      <w:sz w:val="28"/>
                      <w:szCs w:val="28"/>
                    </w:rPr>
                    <w:t xml:space="preserve"> cã ®å thÞ (P) vµ hai ®iÓm A,B thuéc (P) cã hoµnh ®é lÇn l­ît lµ -1 vµ 2.</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a) ViÕt ph­¬ng tr×nh ®­êng th¼ng AB.</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b) VÏ ®å thÞ (P) vµ t×m to¹ ®é cña ®iÓm M thuéc cung AB cña ®å thÞ (P) sao cho tam gi¸c MAB cã diÖn tÝch max.</w: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C©u4</w:t>
                  </w:r>
                  <w:r w:rsidRPr="002928FA">
                    <w:rPr>
                      <w:rFonts w:ascii=".VnTime" w:hAnsi=".VnTime"/>
                      <w:sz w:val="28"/>
                      <w:szCs w:val="28"/>
                    </w:rPr>
                    <w:t>(3,5®):</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Cho tam gi¸c ABC néi tiÕp ®­êng trßn (O) vµ cã trùc t©m H. Ph©n gi¸c trong cña gãc A c¾t ®­êng trßn (O) t¹i M. KÎ ®­êng cao Ak cña tam gi¸c.Chøng minh:</w:t>
                  </w:r>
                </w:p>
                <w:p w:rsidR="002928FA" w:rsidRPr="002928FA" w:rsidRDefault="002928FA" w:rsidP="00EF30C4">
                  <w:pPr>
                    <w:ind w:firstLine="567"/>
                    <w:rPr>
                      <w:rFonts w:ascii=".VnTime" w:hAnsi=".VnTime"/>
                      <w:sz w:val="28"/>
                      <w:szCs w:val="28"/>
                    </w:rPr>
                  </w:pPr>
                  <w:r w:rsidRPr="002928FA">
                    <w:rPr>
                      <w:rFonts w:ascii=".VnTime" w:hAnsi=".VnTime"/>
                      <w:sz w:val="28"/>
                      <w:szCs w:val="28"/>
                    </w:rPr>
                    <w:t xml:space="preserve">a) ®­êng th¼ng OM ®i qu trung ®iÓm N cña BC. </w:t>
                  </w:r>
                </w:p>
                <w:p w:rsidR="002928FA" w:rsidRPr="002928FA" w:rsidRDefault="002928FA" w:rsidP="00EF30C4">
                  <w:pPr>
                    <w:ind w:firstLine="567"/>
                    <w:rPr>
                      <w:rFonts w:ascii=".VnTime" w:hAnsi=".VnTime"/>
                      <w:sz w:val="28"/>
                      <w:szCs w:val="28"/>
                    </w:rPr>
                  </w:pPr>
                  <w:r w:rsidRPr="002928FA">
                    <w:rPr>
                      <w:rFonts w:ascii=".VnTime" w:hAnsi=".VnTime"/>
                      <w:sz w:val="28"/>
                      <w:szCs w:val="28"/>
                    </w:rPr>
                    <w:t>b) c¸c gãc KAM vµ MAO b»ng nhau.</w:t>
                  </w:r>
                </w:p>
                <w:p w:rsidR="002928FA" w:rsidRPr="002928FA" w:rsidRDefault="002928FA" w:rsidP="00EF30C4">
                  <w:pPr>
                    <w:ind w:firstLine="567"/>
                    <w:rPr>
                      <w:rFonts w:ascii=".VnTime" w:hAnsi=".VnTime"/>
                      <w:sz w:val="28"/>
                      <w:szCs w:val="28"/>
                    </w:rPr>
                  </w:pPr>
                  <w:r w:rsidRPr="002928FA">
                    <w:rPr>
                      <w:rFonts w:ascii=".VnTime" w:hAnsi=".VnTime"/>
                      <w:sz w:val="28"/>
                      <w:szCs w:val="28"/>
                    </w:rPr>
                    <w:t>c) AH=2NO.</w:t>
                  </w:r>
                </w:p>
                <w:p w:rsidR="002928FA" w:rsidRPr="002928FA" w:rsidRDefault="002928FA" w:rsidP="00EF30C4">
                  <w:pPr>
                    <w:ind w:firstLine="567"/>
                    <w:rPr>
                      <w:rFonts w:ascii=".VnTime" w:hAnsi=".VnTime"/>
                      <w:sz w:val="28"/>
                      <w:szCs w:val="28"/>
                    </w:rPr>
                  </w:pPr>
                  <w:r w:rsidRPr="002928FA">
                    <w:rPr>
                      <w:rFonts w:ascii=".VnTime" w:hAnsi=".VnTime"/>
                      <w:b/>
                      <w:sz w:val="28"/>
                      <w:szCs w:val="28"/>
                    </w:rPr>
                    <w:t xml:space="preserve">C©u 5 </w:t>
                  </w:r>
                  <w:r w:rsidRPr="002928FA">
                    <w:rPr>
                      <w:rFonts w:ascii=".VnTime" w:hAnsi=".VnTime"/>
                      <w:sz w:val="28"/>
                      <w:szCs w:val="28"/>
                    </w:rPr>
                    <w:t>(1®):</w:t>
                  </w:r>
                </w:p>
                <w:p w:rsidR="002928FA" w:rsidRPr="002928FA" w:rsidRDefault="002928FA" w:rsidP="00EF30C4">
                  <w:pPr>
                    <w:ind w:firstLine="567"/>
                    <w:rPr>
                      <w:rFonts w:ascii=".VnTime" w:hAnsi=".VnTime"/>
                      <w:sz w:val="28"/>
                      <w:szCs w:val="28"/>
                    </w:rPr>
                  </w:pPr>
                  <w:r w:rsidRPr="002928FA">
                    <w:rPr>
                      <w:rFonts w:ascii=".VnTime" w:hAnsi=".VnTime"/>
                      <w:sz w:val="28"/>
                      <w:szCs w:val="28"/>
                    </w:rPr>
                    <w:t>tÝnh tæng:</w:t>
                  </w:r>
                </w:p>
                <w:p w:rsidR="002928FA" w:rsidRPr="008D149C" w:rsidRDefault="002928FA" w:rsidP="00EF30C4">
                  <w:pPr>
                    <w:jc w:val="center"/>
                    <w:rPr>
                      <w:rFonts w:ascii="Times New Roman" w:eastAsia="Times New Roman" w:hAnsi="Times New Roman" w:cs="Times New Roman"/>
                      <w:b/>
                      <w:color w:val="FF0000"/>
                      <w:sz w:val="28"/>
                      <w:szCs w:val="28"/>
                      <w:lang w:val="en-US"/>
                    </w:rPr>
                  </w:pPr>
                  <w:r w:rsidRPr="002928FA">
                    <w:rPr>
                      <w:rFonts w:ascii=".VnTime" w:hAnsi=".VnTime"/>
                      <w:sz w:val="28"/>
                      <w:szCs w:val="28"/>
                    </w:rPr>
                    <w:t xml:space="preserve">S= 1.2 +2.3 + 3.4 + </w:t>
                  </w:r>
                  <w:r w:rsidRPr="002928FA">
                    <w:rPr>
                      <w:rFonts w:ascii="Arial" w:hAnsi="Arial" w:cs="Arial"/>
                      <w:sz w:val="28"/>
                      <w:szCs w:val="28"/>
                    </w:rPr>
                    <w:t>…</w:t>
                  </w:r>
                  <w:r w:rsidRPr="002928FA">
                    <w:rPr>
                      <w:rFonts w:ascii=".VnTime" w:hAnsi=".VnTime"/>
                      <w:sz w:val="28"/>
                      <w:szCs w:val="28"/>
                    </w:rPr>
                    <w:t>+n(n+1).</w:t>
                  </w:r>
                  <w:r w:rsidRPr="002928FA">
                    <w:rPr>
                      <w:rFonts w:ascii=".VnTime" w:hAnsi=".VnTime"/>
                      <w:sz w:val="28"/>
                      <w:szCs w:val="28"/>
                    </w:rPr>
                    <w:br/>
                  </w: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1362</w:t>
                  </w:r>
                </w:p>
                <w:p w:rsidR="002928FA" w:rsidRPr="002928FA" w:rsidRDefault="002928FA" w:rsidP="00EF30C4">
                  <w:pPr>
                    <w:jc w:val="center"/>
                    <w:rPr>
                      <w:rFonts w:ascii=".VnTime" w:hAnsi=".VnTime"/>
                      <w:b/>
                      <w:sz w:val="28"/>
                      <w:szCs w:val="28"/>
                    </w:rPr>
                  </w:pPr>
                  <w:r w:rsidRPr="00B63C07">
                    <w:rPr>
                      <w:b/>
                    </w:rPr>
                    <w:t>§</w:t>
                  </w:r>
                  <w:r w:rsidRPr="002928FA">
                    <w:rPr>
                      <w:rFonts w:ascii=".VnTime" w:hAnsi=".VnTime"/>
                      <w:b/>
                      <w:sz w:val="28"/>
                      <w:szCs w:val="28"/>
                    </w:rPr>
                    <w:t>Ò thi vµo chuyªn 10( H¶i D­¬ng)</w:t>
                  </w:r>
                </w:p>
                <w:p w:rsidR="002928FA" w:rsidRPr="002928FA" w:rsidRDefault="002928FA" w:rsidP="00EF30C4">
                  <w:pPr>
                    <w:jc w:val="right"/>
                    <w:rPr>
                      <w:rFonts w:ascii=".VnTime" w:hAnsi=".VnTime"/>
                      <w:i/>
                      <w:sz w:val="28"/>
                      <w:szCs w:val="28"/>
                    </w:rPr>
                  </w:pPr>
                  <w:r w:rsidRPr="002928FA">
                    <w:rPr>
                      <w:rFonts w:ascii=".VnTime" w:hAnsi=".VnTime"/>
                      <w:i/>
                      <w:sz w:val="28"/>
                      <w:szCs w:val="28"/>
                    </w:rPr>
                    <w:t>thêi gian: 150ph</w:t>
                  </w:r>
                </w:p>
                <w:p w:rsidR="002928FA" w:rsidRPr="002928FA" w:rsidRDefault="002928FA" w:rsidP="00EF30C4">
                  <w:pPr>
                    <w:jc w:val="center"/>
                    <w:rPr>
                      <w:rFonts w:ascii=".VnTime" w:hAnsi=".VnTime"/>
                      <w:b/>
                      <w:sz w:val="28"/>
                      <w:szCs w:val="28"/>
                    </w:rPr>
                  </w:pP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Bµi 1</w:t>
                  </w:r>
                  <w:r w:rsidRPr="002928FA">
                    <w:rPr>
                      <w:rFonts w:ascii=".VnTime" w:hAnsi=".VnTime"/>
                      <w:sz w:val="28"/>
                      <w:szCs w:val="28"/>
                    </w:rPr>
                    <w:t>(3) Gi¶i ph­¬ng tr×nh:</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1) |x</w:t>
                  </w:r>
                  <w:r w:rsidRPr="002928FA">
                    <w:rPr>
                      <w:rFonts w:ascii=".VnTime" w:hAnsi=".VnTime"/>
                      <w:sz w:val="28"/>
                      <w:szCs w:val="28"/>
                      <w:vertAlign w:val="superscript"/>
                    </w:rPr>
                    <w:t>2</w:t>
                  </w:r>
                  <w:r w:rsidRPr="002928FA">
                    <w:rPr>
                      <w:rFonts w:ascii=".VnTime" w:hAnsi=".VnTime"/>
                      <w:sz w:val="28"/>
                      <w:szCs w:val="28"/>
                    </w:rPr>
                    <w:t>+2x-3|+|x</w:t>
                  </w:r>
                  <w:r w:rsidRPr="002928FA">
                    <w:rPr>
                      <w:rFonts w:ascii=".VnTime" w:hAnsi=".VnTime"/>
                      <w:sz w:val="28"/>
                      <w:szCs w:val="28"/>
                      <w:vertAlign w:val="superscript"/>
                    </w:rPr>
                    <w:t>2</w:t>
                  </w:r>
                  <w:r w:rsidRPr="002928FA">
                    <w:rPr>
                      <w:rFonts w:ascii=".VnTime" w:hAnsi=".VnTime"/>
                      <w:sz w:val="28"/>
                      <w:szCs w:val="28"/>
                    </w:rPr>
                    <w:t>-3x+2|=27</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2)</w:t>
                  </w:r>
                  <w:r w:rsidRPr="002928FA">
                    <w:rPr>
                      <w:rFonts w:ascii=".VnTime" w:hAnsi=".VnTime"/>
                      <w:position w:val="-30"/>
                      <w:sz w:val="28"/>
                      <w:szCs w:val="28"/>
                    </w:rPr>
                    <w:object w:dxaOrig="2380" w:dyaOrig="680">
                      <v:shape id="_x0000_i1575" type="#_x0000_t75" style="width:119.25pt;height:33.75pt" o:ole="">
                        <v:imagedata r:id="rId987" o:title=""/>
                      </v:shape>
                      <o:OLEObject Type="Embed" ProgID="Equation.3" ShapeID="_x0000_i1575" DrawAspect="Content" ObjectID="_1587353626" r:id="rId988"/>
                    </w:objec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Bµi 2</w:t>
                  </w:r>
                  <w:r w:rsidRPr="002928FA">
                    <w:rPr>
                      <w:rFonts w:ascii=".VnTime" w:hAnsi=".VnTime"/>
                      <w:sz w:val="28"/>
                      <w:szCs w:val="28"/>
                    </w:rPr>
                    <w:t>(1) Cho 3 sè thùc d­¬ng a,b,c vµ ab&gt;c; a</w:t>
                  </w:r>
                  <w:r w:rsidRPr="002928FA">
                    <w:rPr>
                      <w:rFonts w:ascii=".VnTime" w:hAnsi=".VnTime"/>
                      <w:sz w:val="28"/>
                      <w:szCs w:val="28"/>
                      <w:vertAlign w:val="superscript"/>
                    </w:rPr>
                    <w:t>3</w:t>
                  </w:r>
                  <w:r w:rsidRPr="002928FA">
                    <w:rPr>
                      <w:rFonts w:ascii=".VnTime" w:hAnsi=".VnTime"/>
                      <w:sz w:val="28"/>
                      <w:szCs w:val="28"/>
                    </w:rPr>
                    <w:t>+b</w:t>
                  </w:r>
                  <w:r w:rsidRPr="002928FA">
                    <w:rPr>
                      <w:rFonts w:ascii=".VnTime" w:hAnsi=".VnTime"/>
                      <w:sz w:val="28"/>
                      <w:szCs w:val="28"/>
                      <w:vertAlign w:val="superscript"/>
                    </w:rPr>
                    <w:t>3</w:t>
                  </w:r>
                  <w:r w:rsidRPr="002928FA">
                    <w:rPr>
                      <w:rFonts w:ascii=".VnTime" w:hAnsi=".VnTime"/>
                      <w:sz w:val="28"/>
                      <w:szCs w:val="28"/>
                    </w:rPr>
                    <w:t>=c</w:t>
                  </w:r>
                  <w:r w:rsidRPr="002928FA">
                    <w:rPr>
                      <w:rFonts w:ascii=".VnTime" w:hAnsi=".VnTime"/>
                      <w:sz w:val="28"/>
                      <w:szCs w:val="28"/>
                      <w:vertAlign w:val="superscript"/>
                    </w:rPr>
                    <w:t>3</w:t>
                  </w:r>
                  <w:r w:rsidRPr="002928FA">
                    <w:rPr>
                      <w:rFonts w:ascii=".VnTime" w:hAnsi=".VnTime"/>
                      <w:sz w:val="28"/>
                      <w:szCs w:val="28"/>
                    </w:rPr>
                    <w:t>+1. Chøng minh r»ng a+b&gt; c+1</w: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Bµi 3</w:t>
                  </w:r>
                  <w:r w:rsidRPr="002928FA">
                    <w:rPr>
                      <w:rFonts w:ascii=".VnTime" w:hAnsi=".VnTime"/>
                      <w:sz w:val="28"/>
                      <w:szCs w:val="28"/>
                    </w:rPr>
                    <w:t>(2) Cho a,b,c,x,y lµ c¸c sè thùc tho¶ m·n c¸c ®¼ng thøc sau: x+y=a, x</w:t>
                  </w:r>
                  <w:r w:rsidRPr="002928FA">
                    <w:rPr>
                      <w:rFonts w:ascii=".VnTime" w:hAnsi=".VnTime"/>
                      <w:sz w:val="28"/>
                      <w:szCs w:val="28"/>
                      <w:vertAlign w:val="superscript"/>
                    </w:rPr>
                    <w:t>3</w:t>
                  </w:r>
                  <w:r w:rsidRPr="002928FA">
                    <w:rPr>
                      <w:rFonts w:ascii=".VnTime" w:hAnsi=".VnTime"/>
                      <w:sz w:val="28"/>
                      <w:szCs w:val="28"/>
                    </w:rPr>
                    <w:t>+y</w:t>
                  </w:r>
                  <w:r w:rsidRPr="002928FA">
                    <w:rPr>
                      <w:rFonts w:ascii=".VnTime" w:hAnsi=".VnTime"/>
                      <w:sz w:val="28"/>
                      <w:szCs w:val="28"/>
                      <w:vertAlign w:val="superscript"/>
                    </w:rPr>
                    <w:t>3</w:t>
                  </w:r>
                  <w:r w:rsidRPr="002928FA">
                    <w:rPr>
                      <w:rFonts w:ascii=".VnTime" w:hAnsi=".VnTime"/>
                      <w:sz w:val="28"/>
                      <w:szCs w:val="28"/>
                    </w:rPr>
                    <w:t>=b</w:t>
                  </w:r>
                  <w:r w:rsidRPr="002928FA">
                    <w:rPr>
                      <w:rFonts w:ascii=".VnTime" w:hAnsi=".VnTime"/>
                      <w:sz w:val="28"/>
                      <w:szCs w:val="28"/>
                      <w:vertAlign w:val="superscript"/>
                    </w:rPr>
                    <w:t>3</w:t>
                  </w:r>
                  <w:r w:rsidRPr="002928FA">
                    <w:rPr>
                      <w:rFonts w:ascii=".VnTime" w:hAnsi=".VnTime"/>
                      <w:sz w:val="28"/>
                      <w:szCs w:val="28"/>
                    </w:rPr>
                    <w:t>,x</w:t>
                  </w:r>
                  <w:r w:rsidRPr="002928FA">
                    <w:rPr>
                      <w:rFonts w:ascii=".VnTime" w:hAnsi=".VnTime"/>
                      <w:sz w:val="28"/>
                      <w:szCs w:val="28"/>
                      <w:vertAlign w:val="superscript"/>
                    </w:rPr>
                    <w:t>5</w:t>
                  </w:r>
                  <w:r w:rsidRPr="002928FA">
                    <w:rPr>
                      <w:rFonts w:ascii=".VnTime" w:hAnsi=".VnTime"/>
                      <w:sz w:val="28"/>
                      <w:szCs w:val="28"/>
                    </w:rPr>
                    <w:t>+y</w:t>
                  </w:r>
                  <w:r w:rsidRPr="002928FA">
                    <w:rPr>
                      <w:rFonts w:ascii=".VnTime" w:hAnsi=".VnTime"/>
                      <w:sz w:val="28"/>
                      <w:szCs w:val="28"/>
                      <w:vertAlign w:val="superscript"/>
                    </w:rPr>
                    <w:t>5</w:t>
                  </w:r>
                  <w:r w:rsidRPr="002928FA">
                    <w:rPr>
                      <w:rFonts w:ascii=".VnTime" w:hAnsi=".VnTime"/>
                      <w:sz w:val="28"/>
                      <w:szCs w:val="28"/>
                    </w:rPr>
                    <w:t>=c</w:t>
                  </w:r>
                  <w:r w:rsidRPr="002928FA">
                    <w:rPr>
                      <w:rFonts w:ascii=".VnTime" w:hAnsi=".VnTime"/>
                      <w:sz w:val="28"/>
                      <w:szCs w:val="28"/>
                      <w:vertAlign w:val="superscript"/>
                    </w:rPr>
                    <w:t>5</w:t>
                  </w:r>
                  <w:r w:rsidRPr="002928FA">
                    <w:rPr>
                      <w:rFonts w:ascii=".VnTime" w:hAnsi=".VnTime"/>
                      <w:sz w:val="28"/>
                      <w:szCs w:val="28"/>
                    </w:rPr>
                    <w:t>. T×m ®¼ng thøc liªn hÖ gi÷a a,b,c kh«ng phô thuéc x,y.</w: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Bµi 4</w:t>
                  </w:r>
                  <w:r w:rsidRPr="002928FA">
                    <w:rPr>
                      <w:rFonts w:ascii=".VnTime" w:hAnsi=".VnTime"/>
                      <w:sz w:val="28"/>
                      <w:szCs w:val="28"/>
                    </w:rPr>
                    <w:t>(1,5) Chøng minh r»ng ph­¬ng tr×nh (n+1)x</w:t>
                  </w:r>
                  <w:r w:rsidRPr="002928FA">
                    <w:rPr>
                      <w:rFonts w:ascii=".VnTime" w:hAnsi=".VnTime"/>
                      <w:sz w:val="28"/>
                      <w:szCs w:val="28"/>
                      <w:vertAlign w:val="superscript"/>
                    </w:rPr>
                    <w:t>2</w:t>
                  </w:r>
                  <w:r w:rsidRPr="002928FA">
                    <w:rPr>
                      <w:rFonts w:ascii=".VnTime" w:hAnsi=".VnTime"/>
                      <w:sz w:val="28"/>
                      <w:szCs w:val="28"/>
                    </w:rPr>
                    <w:t>+2x-n(n+2)(n+3)=0 cã nghiÖm lµ sè h÷u tØ víi mäi sè nguyªn n</w:t>
                  </w:r>
                </w:p>
                <w:p w:rsidR="002928FA" w:rsidRPr="002928FA" w:rsidRDefault="002928FA" w:rsidP="00EF30C4">
                  <w:pPr>
                    <w:ind w:firstLine="567"/>
                    <w:jc w:val="both"/>
                    <w:rPr>
                      <w:rFonts w:ascii=".VnTime" w:hAnsi=".VnTime"/>
                      <w:sz w:val="28"/>
                      <w:szCs w:val="28"/>
                    </w:rPr>
                  </w:pPr>
                  <w:r w:rsidRPr="002928FA">
                    <w:rPr>
                      <w:rFonts w:ascii=".VnTime" w:hAnsi=".VnTime"/>
                      <w:b/>
                      <w:sz w:val="28"/>
                      <w:szCs w:val="28"/>
                    </w:rPr>
                    <w:t>Bµi 5</w:t>
                  </w:r>
                  <w:r w:rsidRPr="002928FA">
                    <w:rPr>
                      <w:rFonts w:ascii=".VnTime" w:hAnsi=".VnTime"/>
                      <w:sz w:val="28"/>
                      <w:szCs w:val="28"/>
                    </w:rPr>
                    <w:t>(2,5) Cho ®­êng trßn t©m O vµ d©y AB(  AB kh«ng ®i qua O). M lµ ®iÓm trªn ®­êng trßn sao cho tam gi¸c AMB lµ tam gi¸c nhän, ®­êng ph©n gi¸c cña gãc MAB vµ gãc MBA c¾t ®­êng trßn t©m O lÇn l­ît t¹i P vµ Q. Gäi I lµ giao ®iÓm cña AP vµ BQ</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1) Chøng minh r»ng MI vu«ng gãc víi PQ</w:t>
                  </w:r>
                </w:p>
                <w:p w:rsidR="002928FA" w:rsidRPr="002928FA" w:rsidRDefault="002928FA" w:rsidP="00EF30C4">
                  <w:pPr>
                    <w:ind w:firstLine="567"/>
                    <w:jc w:val="both"/>
                    <w:rPr>
                      <w:rFonts w:ascii=".VnTime" w:hAnsi=".VnTime"/>
                      <w:sz w:val="28"/>
                      <w:szCs w:val="28"/>
                    </w:rPr>
                  </w:pPr>
                  <w:r w:rsidRPr="002928FA">
                    <w:rPr>
                      <w:rFonts w:ascii=".VnTime" w:hAnsi=".VnTime"/>
                      <w:sz w:val="28"/>
                      <w:szCs w:val="28"/>
                    </w:rPr>
                    <w:t>2) Chøng minh tiÕp tuyÕn chung cña ®­êng trßn t©m P tiÕp xóc víi MB vµ ®­êng trßn t©m Q tiÕp xóc víi MA lu«n song song víi mét ®­êng th¼ng cè ®Þnh khi M thay ®æi.</w:t>
                  </w:r>
                </w:p>
                <w:p w:rsidR="002928FA" w:rsidRPr="008D149C" w:rsidRDefault="002928FA"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hideMark/>
                </w:tcPr>
                <w:p w:rsidR="008D149C" w:rsidRDefault="008D149C" w:rsidP="00EF30C4">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1363</w:t>
                  </w:r>
                </w:p>
                <w:p w:rsidR="002928FA" w:rsidRPr="002928FA" w:rsidRDefault="002928FA" w:rsidP="00EF30C4">
                  <w:pPr>
                    <w:tabs>
                      <w:tab w:val="left" w:pos="1125"/>
                    </w:tabs>
                    <w:ind w:right="519"/>
                    <w:jc w:val="center"/>
                    <w:rPr>
                      <w:rFonts w:ascii=".VnTime" w:hAnsi=".VnTime"/>
                      <w:sz w:val="28"/>
                      <w:szCs w:val="28"/>
                    </w:rPr>
                  </w:pPr>
                  <w:r w:rsidRPr="002928FA">
                    <w:rPr>
                      <w:rFonts w:ascii=".VnTime" w:hAnsi=".VnTime"/>
                      <w:b/>
                      <w:sz w:val="28"/>
                      <w:szCs w:val="28"/>
                    </w:rPr>
                    <w:t>*Chuyªn tØnh Bµ R</w:t>
                  </w:r>
                  <w:r w:rsidRPr="002928FA">
                    <w:rPr>
                      <w:rFonts w:ascii="Arial" w:hAnsi="Arial" w:cs="Arial"/>
                      <w:b/>
                      <w:sz w:val="28"/>
                      <w:szCs w:val="28"/>
                    </w:rPr>
                    <w:t>ị</w:t>
                  </w:r>
                  <w:r w:rsidRPr="002928FA">
                    <w:rPr>
                      <w:rFonts w:ascii=".VnTime" w:hAnsi=".VnTime" w:cs="Arial"/>
                      <w:b/>
                      <w:sz w:val="28"/>
                      <w:szCs w:val="28"/>
                    </w:rPr>
                    <w:t>a-</w:t>
                  </w:r>
                  <w:r w:rsidRPr="002928FA">
                    <w:rPr>
                      <w:rFonts w:ascii=".VnTime" w:hAnsi=".VnTime"/>
                      <w:b/>
                      <w:sz w:val="28"/>
                      <w:szCs w:val="28"/>
                    </w:rPr>
                    <w:t xml:space="preserve"> Vòng Tµu. </w:t>
                  </w:r>
                  <w:r w:rsidRPr="002928FA">
                    <w:rPr>
                      <w:rFonts w:ascii=".VnTime" w:hAnsi=".VnTime"/>
                      <w:sz w:val="28"/>
                      <w:szCs w:val="28"/>
                    </w:rPr>
                    <w:t>(2004-2005)</w:t>
                  </w:r>
                </w:p>
                <w:p w:rsidR="002928FA" w:rsidRPr="002928FA" w:rsidRDefault="002928FA" w:rsidP="00EF30C4">
                  <w:pPr>
                    <w:tabs>
                      <w:tab w:val="left" w:pos="1125"/>
                    </w:tabs>
                    <w:ind w:right="519"/>
                    <w:jc w:val="right"/>
                    <w:rPr>
                      <w:rFonts w:ascii=".VnTime" w:hAnsi=".VnTime"/>
                      <w:i/>
                      <w:sz w:val="28"/>
                      <w:szCs w:val="28"/>
                    </w:rPr>
                  </w:pPr>
                  <w:r w:rsidRPr="002928FA">
                    <w:rPr>
                      <w:rFonts w:ascii=".VnTime" w:hAnsi=".VnTime"/>
                      <w:i/>
                      <w:sz w:val="28"/>
                      <w:szCs w:val="28"/>
                    </w:rPr>
                    <w:t>thêi gian:150 phót</w:t>
                  </w:r>
                </w:p>
                <w:p w:rsidR="002928FA" w:rsidRPr="002928FA" w:rsidRDefault="002928FA" w:rsidP="00EF30C4">
                  <w:pPr>
                    <w:tabs>
                      <w:tab w:val="left" w:pos="1125"/>
                    </w:tabs>
                    <w:ind w:right="519"/>
                    <w:jc w:val="center"/>
                    <w:rPr>
                      <w:rFonts w:ascii=".VnTime" w:hAnsi=".VnTime"/>
                      <w:i/>
                      <w:sz w:val="28"/>
                      <w:szCs w:val="28"/>
                    </w:rPr>
                  </w:pP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b/>
                      <w:sz w:val="28"/>
                      <w:szCs w:val="28"/>
                    </w:rPr>
                    <w:t>Bµi 1</w:t>
                  </w:r>
                  <w:r w:rsidRPr="002928FA">
                    <w:rPr>
                      <w:rFonts w:ascii=".VnTime" w:hAnsi=".VnTime"/>
                      <w:sz w:val="28"/>
                      <w:szCs w:val="28"/>
                    </w:rPr>
                    <w:t>:</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1/i¶i ph­¬ng tr×nh:</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position w:val="-10"/>
                      <w:sz w:val="28"/>
                      <w:szCs w:val="28"/>
                    </w:rPr>
                    <w:object w:dxaOrig="180" w:dyaOrig="340">
                      <v:shape id="_x0000_i1576" type="#_x0000_t75" style="width:9pt;height:17.25pt" o:ole="">
                        <v:imagedata r:id="rId915" o:title=""/>
                      </v:shape>
                      <o:OLEObject Type="Embed" ProgID="Equation.3" ShapeID="_x0000_i1576" DrawAspect="Content" ObjectID="_1587353627" r:id="rId989"/>
                    </w:object>
                  </w:r>
                  <w:r w:rsidRPr="002928FA">
                    <w:rPr>
                      <w:rFonts w:ascii=".VnTime" w:hAnsi=".VnTime"/>
                      <w:position w:val="-28"/>
                      <w:sz w:val="28"/>
                      <w:szCs w:val="28"/>
                    </w:rPr>
                    <w:object w:dxaOrig="2560" w:dyaOrig="660">
                      <v:shape id="_x0000_i1577" type="#_x0000_t75" style="width:128.25pt;height:33pt" o:ole="">
                        <v:imagedata r:id="rId990" o:title=""/>
                      </v:shape>
                      <o:OLEObject Type="Embed" ProgID="Equation.3" ShapeID="_x0000_i1577" DrawAspect="Content" ObjectID="_1587353628" r:id="rId991"/>
                    </w:objec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2/chøng minh kh«ng tån t¹i c¸c sè nguyªn x,y,z tho¶ m·n:</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x</w:t>
                  </w:r>
                  <w:r w:rsidRPr="002928FA">
                    <w:rPr>
                      <w:rFonts w:ascii=".VnTime" w:hAnsi=".VnTime"/>
                      <w:sz w:val="28"/>
                      <w:szCs w:val="28"/>
                      <w:vertAlign w:val="superscript"/>
                    </w:rPr>
                    <w:t>3</w:t>
                  </w:r>
                  <w:r w:rsidRPr="002928FA">
                    <w:rPr>
                      <w:rFonts w:ascii=".VnTime" w:hAnsi=".VnTime"/>
                      <w:sz w:val="28"/>
                      <w:szCs w:val="28"/>
                    </w:rPr>
                    <w:t>+y</w:t>
                  </w:r>
                  <w:r w:rsidRPr="002928FA">
                    <w:rPr>
                      <w:rFonts w:ascii=".VnTime" w:hAnsi=".VnTime"/>
                      <w:sz w:val="28"/>
                      <w:szCs w:val="28"/>
                      <w:vertAlign w:val="superscript"/>
                    </w:rPr>
                    <w:t>3</w:t>
                  </w:r>
                  <w:r w:rsidRPr="002928FA">
                    <w:rPr>
                      <w:rFonts w:ascii=".VnTime" w:hAnsi=".VnTime"/>
                      <w:sz w:val="28"/>
                      <w:szCs w:val="28"/>
                    </w:rPr>
                    <w:t>+z</w:t>
                  </w:r>
                  <w:r w:rsidRPr="002928FA">
                    <w:rPr>
                      <w:rFonts w:ascii=".VnTime" w:hAnsi=".VnTime"/>
                      <w:sz w:val="28"/>
                      <w:szCs w:val="28"/>
                      <w:vertAlign w:val="superscript"/>
                    </w:rPr>
                    <w:t>3</w:t>
                  </w:r>
                  <w:r w:rsidRPr="002928FA">
                    <w:rPr>
                      <w:rFonts w:ascii=".VnTime" w:hAnsi=".VnTime"/>
                      <w:sz w:val="28"/>
                      <w:szCs w:val="28"/>
                    </w:rPr>
                    <w:t xml:space="preserve"> =x +y+z+2005</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b/>
                      <w:sz w:val="28"/>
                      <w:szCs w:val="28"/>
                    </w:rPr>
                    <w:t>Bµi 2</w:t>
                  </w:r>
                  <w:r w:rsidRPr="002928FA">
                    <w:rPr>
                      <w:rFonts w:ascii=".VnTime" w:hAnsi=".VnTime"/>
                      <w:sz w:val="28"/>
                      <w:szCs w:val="28"/>
                    </w:rPr>
                    <w:t xml:space="preserve">: </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 xml:space="preserve">Cho hÖ ph­¬ng tr×nh: </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noProof/>
                      <w:sz w:val="28"/>
                      <w:szCs w:val="28"/>
                      <w:lang w:val="en-US"/>
                    </w:rPr>
                    <mc:AlternateContent>
                      <mc:Choice Requires="wps">
                        <w:drawing>
                          <wp:anchor distT="0" distB="0" distL="114300" distR="114300" simplePos="0" relativeHeight="251694080" behindDoc="0" locked="0" layoutInCell="1" allowOverlap="1" wp14:anchorId="31DBE9F8" wp14:editId="5CABA808">
                            <wp:simplePos x="0" y="0"/>
                            <wp:positionH relativeFrom="column">
                              <wp:posOffset>2038350</wp:posOffset>
                            </wp:positionH>
                            <wp:positionV relativeFrom="paragraph">
                              <wp:posOffset>66675</wp:posOffset>
                            </wp:positionV>
                            <wp:extent cx="76200" cy="434975"/>
                            <wp:effectExtent l="9525" t="9525" r="9525" b="12700"/>
                            <wp:wrapNone/>
                            <wp:docPr id="1426" name="Left Brace 14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434975"/>
                                    </a:xfrm>
                                    <a:prstGeom prst="leftBrace">
                                      <a:avLst>
                                        <a:gd name="adj1" fmla="val 4756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426" o:spid="_x0000_s1026" type="#_x0000_t87" style="position:absolute;margin-left:160.5pt;margin-top:5.25pt;width:6pt;height:34.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"/>
                        </w:pict>
                      </mc:Fallback>
                    </mc:AlternateContent>
                  </w:r>
                  <w:r w:rsidRPr="002928FA">
                    <w:rPr>
                      <w:rFonts w:ascii=".VnTime" w:hAnsi=".VnTime"/>
                      <w:position w:val="-10"/>
                      <w:sz w:val="28"/>
                      <w:szCs w:val="28"/>
                    </w:rPr>
                    <w:object w:dxaOrig="180" w:dyaOrig="340">
                      <v:shape id="_x0000_i1578" type="#_x0000_t75" style="width:9pt;height:17.25pt" o:ole="">
                        <v:imagedata r:id="rId915" o:title=""/>
                      </v:shape>
                      <o:OLEObject Type="Embed" ProgID="Equation.3" ShapeID="_x0000_i1578" DrawAspect="Content" ObjectID="_1587353629" r:id="rId992"/>
                    </w:object>
                  </w:r>
                  <w:r w:rsidRPr="002928FA">
                    <w:rPr>
                      <w:rFonts w:ascii=".VnTime" w:hAnsi=".VnTime"/>
                      <w:sz w:val="28"/>
                      <w:szCs w:val="28"/>
                    </w:rPr>
                    <w:t xml:space="preserve">                                       x</w:t>
                  </w:r>
                  <w:r w:rsidRPr="002928FA">
                    <w:rPr>
                      <w:rFonts w:ascii=".VnTime" w:hAnsi=".VnTime"/>
                      <w:sz w:val="28"/>
                      <w:szCs w:val="28"/>
                      <w:vertAlign w:val="superscript"/>
                    </w:rPr>
                    <w:t xml:space="preserve">2 </w:t>
                  </w:r>
                  <w:r w:rsidRPr="002928FA">
                    <w:rPr>
                      <w:rFonts w:ascii=".VnTime" w:hAnsi=".VnTime"/>
                      <w:sz w:val="28"/>
                      <w:szCs w:val="28"/>
                    </w:rPr>
                    <w:t>+xy = a(y – 1)</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 xml:space="preserve">                                          y</w:t>
                  </w:r>
                  <w:r w:rsidRPr="002928FA">
                    <w:rPr>
                      <w:rFonts w:ascii=".VnTime" w:hAnsi=".VnTime"/>
                      <w:sz w:val="28"/>
                      <w:szCs w:val="28"/>
                      <w:vertAlign w:val="superscript"/>
                    </w:rPr>
                    <w:t>2</w:t>
                  </w:r>
                  <w:r w:rsidRPr="002928FA">
                    <w:rPr>
                      <w:rFonts w:ascii=".VnTime" w:hAnsi=".VnTime"/>
                      <w:sz w:val="28"/>
                      <w:szCs w:val="28"/>
                    </w:rPr>
                    <w:t xml:space="preserve"> +xy = a(x-1)</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1/ gi¶i hÖ khi a= -1</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2/ t×m c¸c gi¸ trÞ cña a ®Ó hÖ cã nghiÖm duy nhÊt</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b/>
                      <w:sz w:val="28"/>
                      <w:szCs w:val="28"/>
                    </w:rPr>
                    <w:t>Bµi 3</w:t>
                  </w:r>
                  <w:r w:rsidRPr="002928FA">
                    <w:rPr>
                      <w:rFonts w:ascii=".VnTime" w:hAnsi=".VnTime"/>
                      <w:sz w:val="28"/>
                      <w:szCs w:val="28"/>
                    </w:rPr>
                    <w:t>:</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1/ cho x,y,z lµ 3 sè thùc tho¶ m·n x</w:t>
                  </w:r>
                  <w:r w:rsidRPr="002928FA">
                    <w:rPr>
                      <w:rFonts w:ascii=".VnTime" w:hAnsi=".VnTime"/>
                      <w:sz w:val="28"/>
                      <w:szCs w:val="28"/>
                      <w:vertAlign w:val="superscript"/>
                    </w:rPr>
                    <w:t>2</w:t>
                  </w:r>
                  <w:r w:rsidRPr="002928FA">
                    <w:rPr>
                      <w:rFonts w:ascii=".VnTime" w:hAnsi=".VnTime"/>
                      <w:sz w:val="28"/>
                      <w:szCs w:val="28"/>
                    </w:rPr>
                    <w:t>+ y</w:t>
                  </w:r>
                  <w:r w:rsidRPr="002928FA">
                    <w:rPr>
                      <w:rFonts w:ascii=".VnTime" w:hAnsi=".VnTime"/>
                      <w:sz w:val="28"/>
                      <w:szCs w:val="28"/>
                      <w:vertAlign w:val="superscript"/>
                    </w:rPr>
                    <w:t>2</w:t>
                  </w:r>
                  <w:r w:rsidRPr="002928FA">
                    <w:rPr>
                      <w:rFonts w:ascii=".VnTime" w:hAnsi=".VnTime"/>
                      <w:sz w:val="28"/>
                      <w:szCs w:val="28"/>
                    </w:rPr>
                    <w:t>+z</w:t>
                  </w:r>
                  <w:r w:rsidRPr="002928FA">
                    <w:rPr>
                      <w:rFonts w:ascii=".VnTime" w:hAnsi=".VnTime"/>
                      <w:sz w:val="28"/>
                      <w:szCs w:val="28"/>
                      <w:vertAlign w:val="superscript"/>
                    </w:rPr>
                    <w:t>2</w:t>
                  </w:r>
                  <w:r w:rsidRPr="002928FA">
                    <w:rPr>
                      <w:rFonts w:ascii=".VnTime" w:hAnsi=".VnTime"/>
                      <w:sz w:val="28"/>
                      <w:szCs w:val="28"/>
                    </w:rPr>
                    <w:t xml:space="preserve"> =1. T×m gi¸ trÞ nhá nhÊt cña A =2xy +yz+ zx.</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2/ T×m tÊt c¶ c¸c gi¸ trÞ cña m ®Ó ph­¬ng tr×nh sau cã 4 nghiÖm ph©n biÖt:</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x</w:t>
                  </w:r>
                  <w:r w:rsidRPr="002928FA">
                    <w:rPr>
                      <w:rFonts w:ascii=".VnTime" w:hAnsi=".VnTime"/>
                      <w:sz w:val="28"/>
                      <w:szCs w:val="28"/>
                      <w:vertAlign w:val="superscript"/>
                    </w:rPr>
                    <w:t>4</w:t>
                  </w:r>
                  <w:r w:rsidRPr="002928FA">
                    <w:rPr>
                      <w:rFonts w:ascii=".VnTime" w:hAnsi=".VnTime"/>
                      <w:sz w:val="28"/>
                      <w:szCs w:val="28"/>
                    </w:rPr>
                    <w:t xml:space="preserve"> – 2x</w:t>
                  </w:r>
                  <w:r w:rsidRPr="002928FA">
                    <w:rPr>
                      <w:rFonts w:ascii=".VnTime" w:hAnsi=".VnTime"/>
                      <w:sz w:val="28"/>
                      <w:szCs w:val="28"/>
                      <w:vertAlign w:val="superscript"/>
                    </w:rPr>
                    <w:t>3</w:t>
                  </w:r>
                  <w:r w:rsidRPr="002928FA">
                    <w:rPr>
                      <w:rFonts w:ascii=".VnTime" w:hAnsi=".VnTime"/>
                      <w:sz w:val="28"/>
                      <w:szCs w:val="28"/>
                    </w:rPr>
                    <w:t xml:space="preserve"> +2(m+1)x</w:t>
                  </w:r>
                  <w:r w:rsidRPr="002928FA">
                    <w:rPr>
                      <w:rFonts w:ascii=".VnTime" w:hAnsi=".VnTime"/>
                      <w:sz w:val="28"/>
                      <w:szCs w:val="28"/>
                      <w:vertAlign w:val="superscript"/>
                    </w:rPr>
                    <w:t>2</w:t>
                  </w:r>
                  <w:r w:rsidRPr="002928FA">
                    <w:rPr>
                      <w:rFonts w:ascii=".VnTime" w:hAnsi=".VnTime"/>
                      <w:sz w:val="28"/>
                      <w:szCs w:val="28"/>
                    </w:rPr>
                    <w:t xml:space="preserve"> –(2m+1)x +m(m+1) =0</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b/>
                      <w:sz w:val="28"/>
                      <w:szCs w:val="28"/>
                    </w:rPr>
                    <w:t>Bµi 4</w:t>
                  </w:r>
                  <w:r w:rsidRPr="002928FA">
                    <w:rPr>
                      <w:rFonts w:ascii=".VnTime" w:hAnsi=".VnTime"/>
                      <w:sz w:val="28"/>
                      <w:szCs w:val="28"/>
                    </w:rPr>
                    <w:t>:</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Cho tam gi¸c ABC néi tiÕp ®­êng trßn (O) , D lµ mét ®iÓm trªn cung BC kh«ng chøa ®Ønh A. Gäi I,K  vµ H lÇn l­ît lµ h×nh chiÕu cu¶ D trªn c¸c ®­êng th¼ng BC,AB,vµ AC. §­êng th¼ng qua D song song víi BC c¾t ®­êng trßn t¹i N ( N# D); AN c¾t BC t¹i M. Chøng minh:</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1/Tam gi¸c DKI ®ång d¹ng víi tam gi¸c BAM.</w:t>
                  </w:r>
                </w:p>
                <w:p w:rsidR="002928FA" w:rsidRPr="002928FA" w:rsidRDefault="002928FA" w:rsidP="00EF30C4">
                  <w:pPr>
                    <w:tabs>
                      <w:tab w:val="left" w:pos="1125"/>
                    </w:tabs>
                    <w:ind w:right="519" w:firstLine="567"/>
                    <w:jc w:val="both"/>
                    <w:rPr>
                      <w:rFonts w:ascii=".VnTime" w:hAnsi=".VnTime"/>
                      <w:sz w:val="28"/>
                      <w:szCs w:val="28"/>
                    </w:rPr>
                  </w:pPr>
                  <w:r w:rsidRPr="002928FA">
                    <w:rPr>
                      <w:rFonts w:ascii=".VnTime" w:hAnsi=".VnTime"/>
                      <w:sz w:val="28"/>
                      <w:szCs w:val="28"/>
                    </w:rPr>
                    <w:t xml:space="preserve">2/ </w:t>
                  </w:r>
                  <w:r w:rsidRPr="002928FA">
                    <w:rPr>
                      <w:rFonts w:ascii=".VnTime" w:hAnsi=".VnTime"/>
                      <w:position w:val="-24"/>
                      <w:sz w:val="28"/>
                      <w:szCs w:val="28"/>
                    </w:rPr>
                    <w:object w:dxaOrig="1760" w:dyaOrig="620">
                      <v:shape id="_x0000_i1579" type="#_x0000_t75" style="width:87.75pt;height:30.75pt" o:ole="">
                        <v:imagedata r:id="rId993" o:title=""/>
                      </v:shape>
                      <o:OLEObject Type="Embed" ProgID="Equation.3" ShapeID="_x0000_i1579" DrawAspect="Content" ObjectID="_1587353630" r:id="rId994"/>
                    </w:object>
                  </w:r>
                </w:p>
                <w:p w:rsidR="002928FA" w:rsidRDefault="002928FA" w:rsidP="00EF30C4">
                  <w:pPr>
                    <w:tabs>
                      <w:tab w:val="left" w:pos="1125"/>
                    </w:tabs>
                    <w:ind w:firstLine="567"/>
                    <w:jc w:val="both"/>
                  </w:pPr>
                </w:p>
                <w:p w:rsidR="002928FA" w:rsidRDefault="002928FA" w:rsidP="00EF30C4">
                  <w:pPr>
                    <w:tabs>
                      <w:tab w:val="left" w:pos="1125"/>
                    </w:tabs>
                    <w:ind w:firstLine="567"/>
                    <w:jc w:val="center"/>
                  </w:pPr>
                  <w:r w:rsidRPr="008D149C">
                    <w:rPr>
                      <w:rFonts w:ascii="Times New Roman" w:eastAsia="Times New Roman" w:hAnsi="Times New Roman" w:cs="Times New Roman"/>
                      <w:b/>
                      <w:color w:val="FF0000"/>
                      <w:sz w:val="28"/>
                      <w:szCs w:val="28"/>
                      <w:lang w:val="en-US"/>
                    </w:rPr>
                    <w:t>ĐỀ 1364</w:t>
                  </w:r>
                </w:p>
                <w:p w:rsidR="002928FA" w:rsidRPr="00635AB2" w:rsidRDefault="002928FA" w:rsidP="00EF30C4">
                  <w:pPr>
                    <w:tabs>
                      <w:tab w:val="left" w:pos="1125"/>
                    </w:tabs>
                    <w:ind w:left="567"/>
                    <w:jc w:val="center"/>
                    <w:rPr>
                      <w:b/>
                    </w:rPr>
                  </w:pPr>
                </w:p>
                <w:p w:rsidR="002928FA" w:rsidRPr="002928FA" w:rsidRDefault="002928FA" w:rsidP="00EF30C4">
                  <w:pPr>
                    <w:tabs>
                      <w:tab w:val="left" w:pos="1125"/>
                    </w:tabs>
                    <w:ind w:right="884" w:firstLine="567"/>
                    <w:jc w:val="center"/>
                    <w:rPr>
                      <w:rFonts w:ascii=".VnTime" w:hAnsi=".VnTime"/>
                      <w:sz w:val="28"/>
                      <w:szCs w:val="28"/>
                    </w:rPr>
                  </w:pPr>
                  <w:r w:rsidRPr="002928FA">
                    <w:rPr>
                      <w:rFonts w:ascii=".VnTime" w:hAnsi=".VnTime"/>
                      <w:b/>
                      <w:sz w:val="28"/>
                      <w:szCs w:val="28"/>
                    </w:rPr>
                    <w:t xml:space="preserve">*Chuyªn  to¸n- tin tØnh Th¸i B×nh </w:t>
                  </w:r>
                  <w:r w:rsidRPr="002928FA">
                    <w:rPr>
                      <w:rFonts w:ascii=".VnTime" w:hAnsi=".VnTime"/>
                      <w:sz w:val="28"/>
                      <w:szCs w:val="28"/>
                    </w:rPr>
                    <w:t>(2005-2006,150 phót)</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b/>
                      <w:sz w:val="28"/>
                      <w:szCs w:val="28"/>
                    </w:rPr>
                    <w:t>Bµi 1</w:t>
                  </w:r>
                  <w:r w:rsidRPr="002928FA">
                    <w:rPr>
                      <w:rFonts w:ascii=".VnTime" w:hAnsi=".VnTime"/>
                      <w:sz w:val="28"/>
                      <w:szCs w:val="28"/>
                    </w:rPr>
                    <w:t xml:space="preserve"> (3®):</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 xml:space="preserve">1. Gi¶i pt: </w:t>
                  </w:r>
                  <w:r w:rsidRPr="002928FA">
                    <w:rPr>
                      <w:rFonts w:ascii=".VnTime" w:hAnsi=".VnTime"/>
                      <w:position w:val="-8"/>
                      <w:sz w:val="28"/>
                      <w:szCs w:val="28"/>
                    </w:rPr>
                    <w:object w:dxaOrig="2120" w:dyaOrig="360">
                      <v:shape id="_x0000_i1580" type="#_x0000_t75" style="width:105.75pt;height:18pt" o:ole="">
                        <v:imagedata r:id="rId995" o:title=""/>
                      </v:shape>
                      <o:OLEObject Type="Embed" ProgID="Equation.3" ShapeID="_x0000_i1580" DrawAspect="Content" ObjectID="_1587353631" r:id="rId996"/>
                    </w:objec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2. Trong hÖ trôc to¹ ®é Oxy h·y t×m trªn ®­êng th¼ng y= 2x +1 nh÷ng ®iÓm M(x;y) tho¶ m·n ®iÒu kiÖn: y</w:t>
                  </w:r>
                  <w:r w:rsidRPr="002928FA">
                    <w:rPr>
                      <w:rFonts w:ascii=".VnTime" w:hAnsi=".VnTime"/>
                      <w:sz w:val="28"/>
                      <w:szCs w:val="28"/>
                      <w:vertAlign w:val="superscript"/>
                    </w:rPr>
                    <w:t>2</w:t>
                  </w:r>
                  <w:r w:rsidRPr="002928FA">
                    <w:rPr>
                      <w:rFonts w:ascii=".VnTime" w:hAnsi=".VnTime"/>
                      <w:sz w:val="28"/>
                      <w:szCs w:val="28"/>
                    </w:rPr>
                    <w:t xml:space="preserve"> – 5y</w:t>
                  </w:r>
                  <w:r w:rsidRPr="002928FA">
                    <w:rPr>
                      <w:rFonts w:ascii=".VnTime" w:hAnsi=".VnTime"/>
                      <w:position w:val="-8"/>
                      <w:sz w:val="28"/>
                      <w:szCs w:val="28"/>
                    </w:rPr>
                    <w:object w:dxaOrig="380" w:dyaOrig="360">
                      <v:shape id="_x0000_i1581" type="#_x0000_t75" style="width:18.75pt;height:18pt" o:ole="">
                        <v:imagedata r:id="rId997" o:title=""/>
                      </v:shape>
                      <o:OLEObject Type="Embed" ProgID="Equation.3" ShapeID="_x0000_i1581" DrawAspect="Content" ObjectID="_1587353632" r:id="rId998"/>
                    </w:object>
                  </w:r>
                  <w:r w:rsidRPr="002928FA">
                    <w:rPr>
                      <w:rFonts w:ascii=".VnTime" w:hAnsi=".VnTime"/>
                      <w:sz w:val="28"/>
                      <w:szCs w:val="28"/>
                    </w:rPr>
                    <w:t>+6x = 0.</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b/>
                      <w:sz w:val="28"/>
                      <w:szCs w:val="28"/>
                    </w:rPr>
                    <w:t>Bµi 2</w:t>
                  </w:r>
                  <w:r w:rsidRPr="002928FA">
                    <w:rPr>
                      <w:rFonts w:ascii=".VnTime" w:hAnsi=".VnTime"/>
                      <w:sz w:val="28"/>
                      <w:szCs w:val="28"/>
                    </w:rPr>
                    <w:t>(2,5®):</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1. Cho pt: (m+1)x</w:t>
                  </w:r>
                  <w:r w:rsidRPr="002928FA">
                    <w:rPr>
                      <w:rFonts w:ascii=".VnTime" w:hAnsi=".VnTime"/>
                      <w:sz w:val="28"/>
                      <w:szCs w:val="28"/>
                      <w:vertAlign w:val="superscript"/>
                    </w:rPr>
                    <w:t>2</w:t>
                  </w:r>
                  <w:r w:rsidRPr="002928FA">
                    <w:rPr>
                      <w:rFonts w:ascii=".VnTime" w:hAnsi=".VnTime"/>
                      <w:sz w:val="28"/>
                      <w:szCs w:val="28"/>
                    </w:rPr>
                    <w:t xml:space="preserve"> – (m-1)x +m+3 = 0 (m lµ tham sè)</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t×m tÊt c¶ c¸c gi¸ trÞ cña m dÓ pt cã nghiÖm ®Òu lµ nh÷ng sè nguyªn.</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2. Cho ba sè x,y,z . §Æt a= x +y +z, b= xy +yz + zx, c= xyz. Chøng minh c¸c ph­¬ng tr×nh  sau ®Òu cã nghiÖm:</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t</w:t>
                  </w:r>
                  <w:r w:rsidRPr="002928FA">
                    <w:rPr>
                      <w:rFonts w:ascii=".VnTime" w:hAnsi=".VnTime"/>
                      <w:sz w:val="28"/>
                      <w:szCs w:val="28"/>
                      <w:vertAlign w:val="superscript"/>
                    </w:rPr>
                    <w:t>2</w:t>
                  </w:r>
                  <w:r w:rsidRPr="002928FA">
                    <w:rPr>
                      <w:rFonts w:ascii=".VnTime" w:hAnsi=".VnTime"/>
                      <w:sz w:val="28"/>
                      <w:szCs w:val="28"/>
                    </w:rPr>
                    <w:t xml:space="preserve"> + 2at +3b =0; at</w:t>
                  </w:r>
                  <w:r w:rsidRPr="002928FA">
                    <w:rPr>
                      <w:rFonts w:ascii=".VnTime" w:hAnsi=".VnTime"/>
                      <w:sz w:val="28"/>
                      <w:szCs w:val="28"/>
                      <w:vertAlign w:val="superscript"/>
                    </w:rPr>
                    <w:t>2</w:t>
                  </w:r>
                  <w:r w:rsidRPr="002928FA">
                    <w:rPr>
                      <w:rFonts w:ascii=".VnTime" w:hAnsi=".VnTime"/>
                      <w:sz w:val="28"/>
                      <w:szCs w:val="28"/>
                    </w:rPr>
                    <w:t xml:space="preserve"> – 2bt + 3c =0</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b/>
                      <w:sz w:val="28"/>
                      <w:szCs w:val="28"/>
                    </w:rPr>
                    <w:t>Bµi 3</w:t>
                  </w:r>
                  <w:r w:rsidRPr="002928FA">
                    <w:rPr>
                      <w:rFonts w:ascii=".VnTime" w:hAnsi=".VnTime"/>
                      <w:sz w:val="28"/>
                      <w:szCs w:val="28"/>
                    </w:rPr>
                    <w:t>(3®)</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Cho tam gi¸c ABC.</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1. Gäi M lµ trung ®iÓm cña AC. Cho biÕt BM = AC. Gäi D lµ ®iÓm ®èi xøng cña B qua A, E lµ ®iÓm ®èi xøng cña M qua C. chøng minh: DM vu«ng gãc víi BE.</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2. LÊy mét ®iÓm O bÊt kú n»m trong tam gi¸c ABC. C¸c tia AO,BO,CO c¾t c¸c c¹nh BC,CA,AB theo thø tù t¹i c¸c ®iÓm D,E,F. chøng minh:</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 xml:space="preserve">a) </w:t>
                  </w:r>
                  <w:r w:rsidRPr="002928FA">
                    <w:rPr>
                      <w:rFonts w:ascii=".VnTime" w:hAnsi=".VnTime"/>
                      <w:position w:val="-24"/>
                      <w:sz w:val="28"/>
                      <w:szCs w:val="28"/>
                    </w:rPr>
                    <w:object w:dxaOrig="1660" w:dyaOrig="620">
                      <v:shape id="_x0000_i1582" type="#_x0000_t75" style="width:83.25pt;height:30.75pt" o:ole="">
                        <v:imagedata r:id="rId999" o:title=""/>
                      </v:shape>
                      <o:OLEObject Type="Embed" ProgID="Equation.3" ShapeID="_x0000_i1582" DrawAspect="Content" ObjectID="_1587353633" r:id="rId1000"/>
                    </w:object>
                  </w:r>
                  <w:r w:rsidRPr="002928FA">
                    <w:rPr>
                      <w:rFonts w:ascii=".VnTime" w:hAnsi=".VnTime"/>
                      <w:sz w:val="28"/>
                      <w:szCs w:val="28"/>
                    </w:rPr>
                    <w:t>=1</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 xml:space="preserve">b) </w:t>
                  </w:r>
                  <w:r w:rsidRPr="002928FA">
                    <w:rPr>
                      <w:rFonts w:ascii=".VnTime" w:hAnsi=".VnTime"/>
                      <w:position w:val="-28"/>
                      <w:sz w:val="28"/>
                      <w:szCs w:val="28"/>
                    </w:rPr>
                    <w:object w:dxaOrig="3280" w:dyaOrig="680">
                      <v:shape id="_x0000_i1583" type="#_x0000_t75" style="width:164.25pt;height:33.75pt" o:ole="">
                        <v:imagedata r:id="rId1001" o:title=""/>
                      </v:shape>
                      <o:OLEObject Type="Embed" ProgID="Equation.3" ShapeID="_x0000_i1583" DrawAspect="Content" ObjectID="_1587353634" r:id="rId1002"/>
                    </w:objec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b/>
                      <w:sz w:val="28"/>
                      <w:szCs w:val="28"/>
                    </w:rPr>
                    <w:t>Bµi 4</w:t>
                  </w:r>
                  <w:r w:rsidRPr="002928FA">
                    <w:rPr>
                      <w:rFonts w:ascii=".VnTime" w:hAnsi=".VnTime"/>
                      <w:sz w:val="28"/>
                      <w:szCs w:val="28"/>
                    </w:rPr>
                    <w:t>(0.75®)</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xÐt c¸c ®a thøc P(x)= x</w:t>
                  </w:r>
                  <w:r w:rsidRPr="002928FA">
                    <w:rPr>
                      <w:rFonts w:ascii=".VnTime" w:hAnsi=".VnTime"/>
                      <w:sz w:val="28"/>
                      <w:szCs w:val="28"/>
                      <w:vertAlign w:val="superscript"/>
                    </w:rPr>
                    <w:t>3</w:t>
                  </w:r>
                  <w:r w:rsidRPr="002928FA">
                    <w:rPr>
                      <w:rFonts w:ascii=".VnTime" w:hAnsi=".VnTime"/>
                      <w:sz w:val="28"/>
                      <w:szCs w:val="28"/>
                    </w:rPr>
                    <w:t>+ ax</w:t>
                  </w:r>
                  <w:r w:rsidRPr="002928FA">
                    <w:rPr>
                      <w:rFonts w:ascii=".VnTime" w:hAnsi=".VnTime"/>
                      <w:sz w:val="28"/>
                      <w:szCs w:val="28"/>
                      <w:vertAlign w:val="superscript"/>
                    </w:rPr>
                    <w:t>2</w:t>
                  </w:r>
                  <w:r w:rsidRPr="002928FA">
                    <w:rPr>
                      <w:rFonts w:ascii=".VnTime" w:hAnsi=".VnTime"/>
                      <w:sz w:val="28"/>
                      <w:szCs w:val="28"/>
                    </w:rPr>
                    <w:t xml:space="preserve"> +bx +c</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 xml:space="preserve">                         Q(x)=x</w:t>
                  </w:r>
                  <w:r w:rsidRPr="002928FA">
                    <w:rPr>
                      <w:rFonts w:ascii=".VnTime" w:hAnsi=".VnTime"/>
                      <w:sz w:val="28"/>
                      <w:szCs w:val="28"/>
                      <w:vertAlign w:val="superscript"/>
                    </w:rPr>
                    <w:t>2</w:t>
                  </w:r>
                  <w:r w:rsidRPr="002928FA">
                    <w:rPr>
                      <w:rFonts w:ascii=".VnTime" w:hAnsi=".VnTime"/>
                      <w:sz w:val="28"/>
                      <w:szCs w:val="28"/>
                    </w:rPr>
                    <w:t xml:space="preserve"> +x + 2005</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BiÕt ph­¬ng tr×nh P(x)=0 cã 3 nghiÖm ph©n biÖt, cßn pt P(Q(x)) =0 v« nghiÖm.</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Chøng minh r»ng P(2005)&gt;1/64</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b/>
                      <w:sz w:val="28"/>
                      <w:szCs w:val="28"/>
                    </w:rPr>
                    <w:t>Bµi 5</w:t>
                  </w:r>
                  <w:r w:rsidRPr="002928FA">
                    <w:rPr>
                      <w:rFonts w:ascii=".VnTime" w:hAnsi=".VnTime"/>
                      <w:sz w:val="28"/>
                      <w:szCs w:val="28"/>
                    </w:rPr>
                    <w:t xml:space="preserve"> (0,75®)</w:t>
                  </w:r>
                </w:p>
                <w:p w:rsidR="002928FA" w:rsidRPr="002928FA" w:rsidRDefault="002928FA" w:rsidP="00EF30C4">
                  <w:pPr>
                    <w:tabs>
                      <w:tab w:val="left" w:pos="1125"/>
                    </w:tabs>
                    <w:ind w:right="884" w:firstLine="567"/>
                    <w:jc w:val="both"/>
                    <w:rPr>
                      <w:rFonts w:ascii=".VnTime" w:hAnsi=".VnTime"/>
                      <w:sz w:val="28"/>
                      <w:szCs w:val="28"/>
                    </w:rPr>
                  </w:pPr>
                  <w:r w:rsidRPr="002928FA">
                    <w:rPr>
                      <w:rFonts w:ascii=".VnTime" w:hAnsi=".VnTime"/>
                      <w:sz w:val="28"/>
                      <w:szCs w:val="28"/>
                    </w:rPr>
                    <w:t xml:space="preserve"> Cã hay kh«ng 2005 ®iÓm ph©n biÖt trªn mÆt ph¼ng mµ bÊt kú ba ®iÓm nµo trong chóng ®Òu t¹o thµnh mét tam gi¸c cã gãc tï.</w:t>
                  </w:r>
                </w:p>
                <w:p w:rsidR="002928FA" w:rsidRDefault="002928FA" w:rsidP="00EF30C4">
                  <w:pPr>
                    <w:ind w:firstLineChars="170" w:firstLine="239"/>
                    <w:jc w:val="center"/>
                    <w:rPr>
                      <w:b/>
                      <w:sz w:val="14"/>
                    </w:rPr>
                  </w:pPr>
                </w:p>
                <w:p w:rsidR="002928FA" w:rsidRDefault="002928FA" w:rsidP="00EF30C4">
                  <w:pPr>
                    <w:ind w:firstLineChars="170" w:firstLine="239"/>
                    <w:jc w:val="center"/>
                    <w:rPr>
                      <w:b/>
                      <w:sz w:val="14"/>
                    </w:rPr>
                  </w:pPr>
                </w:p>
                <w:p w:rsidR="002928FA" w:rsidRDefault="002928FA" w:rsidP="00EF30C4">
                  <w:pPr>
                    <w:ind w:firstLineChars="170" w:firstLine="239"/>
                    <w:jc w:val="center"/>
                    <w:rPr>
                      <w:b/>
                      <w:sz w:val="14"/>
                    </w:rPr>
                  </w:pPr>
                </w:p>
                <w:p w:rsidR="002928FA" w:rsidRDefault="002928FA" w:rsidP="00EF30C4">
                  <w:pPr>
                    <w:ind w:firstLineChars="170" w:firstLine="478"/>
                    <w:jc w:val="center"/>
                    <w:rPr>
                      <w:b/>
                      <w:sz w:val="14"/>
                    </w:rPr>
                  </w:pPr>
                  <w:r w:rsidRPr="008D149C">
                    <w:rPr>
                      <w:rFonts w:ascii="Times New Roman" w:eastAsia="Times New Roman" w:hAnsi="Times New Roman" w:cs="Times New Roman"/>
                      <w:b/>
                      <w:color w:val="FF0000"/>
                      <w:sz w:val="28"/>
                      <w:szCs w:val="28"/>
                      <w:lang w:val="en-US"/>
                    </w:rPr>
                    <w:t>ĐỀ 1365</w:t>
                  </w:r>
                </w:p>
                <w:p w:rsidR="002928FA" w:rsidRDefault="002928FA" w:rsidP="00EF30C4">
                  <w:pPr>
                    <w:ind w:firstLineChars="170" w:firstLine="239"/>
                    <w:jc w:val="center"/>
                    <w:rPr>
                      <w:b/>
                      <w:sz w:val="14"/>
                    </w:rPr>
                  </w:pPr>
                </w:p>
                <w:p w:rsidR="002928FA" w:rsidRPr="00325706" w:rsidRDefault="002928FA" w:rsidP="00EF30C4">
                  <w:pPr>
                    <w:ind w:firstLineChars="170" w:firstLine="239"/>
                    <w:jc w:val="center"/>
                    <w:rPr>
                      <w:b/>
                      <w:sz w:val="14"/>
                    </w:rPr>
                  </w:pPr>
                </w:p>
                <w:p w:rsidR="002928FA" w:rsidRPr="002928FA" w:rsidRDefault="002928FA" w:rsidP="00EF30C4">
                  <w:pPr>
                    <w:ind w:right="944" w:firstLineChars="170" w:firstLine="478"/>
                    <w:jc w:val="center"/>
                    <w:rPr>
                      <w:rFonts w:ascii=".VnTime" w:hAnsi=".VnTime"/>
                      <w:b/>
                      <w:sz w:val="28"/>
                      <w:szCs w:val="28"/>
                    </w:rPr>
                  </w:pPr>
                  <w:r w:rsidRPr="002928FA">
                    <w:rPr>
                      <w:rFonts w:ascii=".VnTime" w:hAnsi=".VnTime"/>
                      <w:b/>
                      <w:sz w:val="28"/>
                      <w:szCs w:val="28"/>
                    </w:rPr>
                    <w:t xml:space="preserve">§Ò thi  tuyÓn sinh líp 10 tØnh H¶i D­¬ng. </w:t>
                  </w:r>
                  <w:r w:rsidRPr="002928FA">
                    <w:rPr>
                      <w:rFonts w:ascii=".VnTime" w:hAnsi=".VnTime"/>
                      <w:sz w:val="28"/>
                      <w:szCs w:val="28"/>
                    </w:rPr>
                    <w:t>(2004-2005)</w:t>
                  </w:r>
                </w:p>
                <w:p w:rsidR="002928FA" w:rsidRPr="002928FA" w:rsidRDefault="002928FA" w:rsidP="00EF30C4">
                  <w:pPr>
                    <w:ind w:right="944" w:firstLineChars="170" w:firstLine="476"/>
                    <w:jc w:val="right"/>
                    <w:rPr>
                      <w:rFonts w:ascii=".VnTime" w:hAnsi=".VnTime"/>
                      <w:i/>
                      <w:sz w:val="28"/>
                      <w:szCs w:val="28"/>
                    </w:rPr>
                  </w:pPr>
                  <w:r w:rsidRPr="002928FA">
                    <w:rPr>
                      <w:rFonts w:ascii=".VnTime" w:hAnsi=".VnTime"/>
                      <w:i/>
                      <w:sz w:val="28"/>
                      <w:szCs w:val="28"/>
                    </w:rPr>
                    <w:t>thêi gian :150ph</w:t>
                  </w:r>
                </w:p>
                <w:p w:rsidR="002928FA" w:rsidRPr="002928FA" w:rsidRDefault="002928FA" w:rsidP="00EF30C4">
                  <w:pPr>
                    <w:ind w:right="944" w:firstLineChars="170" w:firstLine="478"/>
                    <w:jc w:val="both"/>
                    <w:rPr>
                      <w:rFonts w:ascii=".VnTime" w:hAnsi=".VnTime"/>
                      <w:sz w:val="28"/>
                      <w:szCs w:val="28"/>
                    </w:rPr>
                  </w:pPr>
                  <w:r w:rsidRPr="002928FA">
                    <w:rPr>
                      <w:rFonts w:ascii=".VnTime" w:hAnsi=".VnTime"/>
                      <w:b/>
                      <w:sz w:val="28"/>
                      <w:szCs w:val="28"/>
                    </w:rPr>
                    <w:t>Bµi 1</w:t>
                  </w:r>
                  <w:r w:rsidRPr="002928FA">
                    <w:rPr>
                      <w:rFonts w:ascii=".VnTime" w:hAnsi=".VnTime"/>
                      <w:sz w:val="28"/>
                      <w:szCs w:val="28"/>
                    </w:rPr>
                    <w:t>: (3®)</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Trong hÖ trôc to¹ ®é Oxy, cho hµm sè y= (m+2)x</w:t>
                  </w:r>
                  <w:r w:rsidRPr="002928FA">
                    <w:rPr>
                      <w:rFonts w:ascii=".VnTime" w:hAnsi=".VnTime"/>
                      <w:sz w:val="28"/>
                      <w:szCs w:val="28"/>
                      <w:vertAlign w:val="superscript"/>
                    </w:rPr>
                    <w:t xml:space="preserve">2    </w:t>
                  </w:r>
                  <w:r w:rsidRPr="002928FA">
                    <w:rPr>
                      <w:rFonts w:ascii=".VnTime" w:hAnsi=".VnTime"/>
                      <w:sz w:val="28"/>
                      <w:szCs w:val="28"/>
                    </w:rPr>
                    <w:t xml:space="preserve">  (*)</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1/ t×m m ®Ó ®å thÞ hµm sè (*) ®i qua ®iÓm:</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a) A(-1;3),            b) B(</w:t>
                  </w:r>
                  <w:r w:rsidRPr="002928FA">
                    <w:rPr>
                      <w:rFonts w:ascii=".VnTime" w:hAnsi=".VnTime"/>
                      <w:position w:val="-6"/>
                      <w:sz w:val="28"/>
                      <w:szCs w:val="28"/>
                    </w:rPr>
                    <w:object w:dxaOrig="380" w:dyaOrig="340">
                      <v:shape id="_x0000_i1584" type="#_x0000_t75" style="width:18.75pt;height:17.25pt" o:ole="">
                        <v:imagedata r:id="rId1003" o:title=""/>
                      </v:shape>
                      <o:OLEObject Type="Embed" ProgID="Equation.3" ShapeID="_x0000_i1584" DrawAspect="Content" ObjectID="_1587353635" r:id="rId1004"/>
                    </w:object>
                  </w:r>
                  <w:r w:rsidRPr="002928FA">
                    <w:rPr>
                      <w:rFonts w:ascii=".VnTime" w:hAnsi=".VnTime"/>
                      <w:sz w:val="28"/>
                      <w:szCs w:val="28"/>
                    </w:rPr>
                    <w:t>; -1),           c) C(1/2; 5)</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2/ thay m=0. T×m to¹ ®é giao ®iÓm cña ®å thÞ (*) víi ®å thÞ hµm sè      y= x+1.</w:t>
                  </w:r>
                </w:p>
                <w:p w:rsidR="002928FA" w:rsidRPr="002928FA" w:rsidRDefault="002928FA" w:rsidP="00EF30C4">
                  <w:pPr>
                    <w:ind w:right="944" w:firstLineChars="170" w:firstLine="478"/>
                    <w:jc w:val="both"/>
                    <w:rPr>
                      <w:rFonts w:ascii=".VnTime" w:hAnsi=".VnTime"/>
                      <w:sz w:val="28"/>
                      <w:szCs w:val="28"/>
                    </w:rPr>
                  </w:pPr>
                  <w:r w:rsidRPr="002928FA">
                    <w:rPr>
                      <w:rFonts w:ascii=".VnTime" w:hAnsi=".VnTime"/>
                      <w:b/>
                      <w:sz w:val="28"/>
                      <w:szCs w:val="28"/>
                    </w:rPr>
                    <w:t>Bµi 2</w:t>
                  </w:r>
                  <w:r w:rsidRPr="002928FA">
                    <w:rPr>
                      <w:rFonts w:ascii=".VnTime" w:hAnsi=".VnTime"/>
                      <w:sz w:val="28"/>
                      <w:szCs w:val="28"/>
                    </w:rPr>
                    <w:t>: (3®)</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Cho hÖ ph­¬ng tr×nh:</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noProof/>
                      <w:sz w:val="28"/>
                      <w:szCs w:val="28"/>
                      <w:lang w:val="en-US"/>
                    </w:rPr>
                    <mc:AlternateContent>
                      <mc:Choice Requires="wps">
                        <w:drawing>
                          <wp:anchor distT="0" distB="0" distL="114300" distR="114300" simplePos="0" relativeHeight="251695104" behindDoc="0" locked="0" layoutInCell="1" allowOverlap="1" wp14:anchorId="405A2C0C" wp14:editId="5E58ACD6">
                            <wp:simplePos x="0" y="0"/>
                            <wp:positionH relativeFrom="column">
                              <wp:posOffset>1943100</wp:posOffset>
                            </wp:positionH>
                            <wp:positionV relativeFrom="paragraph">
                              <wp:posOffset>10795</wp:posOffset>
                            </wp:positionV>
                            <wp:extent cx="76200" cy="457200"/>
                            <wp:effectExtent l="9525" t="13970" r="9525" b="5080"/>
                            <wp:wrapNone/>
                            <wp:docPr id="1425" name="Left Brace 14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457200"/>
                                    </a:xfrm>
                                    <a:prstGeom prst="lef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25" o:spid="_x0000_s1026" type="#_x0000_t87" style="position:absolute;margin-left:153pt;margin-top:.85pt;width:6pt;height:3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"/>
                        </w:pict>
                      </mc:Fallback>
                    </mc:AlternateContent>
                  </w:r>
                  <w:r w:rsidRPr="002928FA">
                    <w:rPr>
                      <w:rFonts w:ascii=".VnTime" w:hAnsi=".VnTime"/>
                      <w:sz w:val="28"/>
                      <w:szCs w:val="28"/>
                    </w:rPr>
                    <w:t xml:space="preserve">                                            (m-1)x + y = m</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 xml:space="preserve">                                             x + (m-1)y =2 </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 xml:space="preserve">                                           </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gäi nghiÖm cña hÖ ph­¬ng tr×nh lµ (x;y).</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1/ T×m ®¼ng thøc liªn hÖ gi÷a x vµ y kh«ng phô thuéc vµo m.</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2/ T×m gi¸ trÞ cña m tho¶ m·n 2x</w:t>
                  </w:r>
                  <w:r w:rsidRPr="002928FA">
                    <w:rPr>
                      <w:rFonts w:ascii=".VnTime" w:hAnsi=".VnTime"/>
                      <w:sz w:val="28"/>
                      <w:szCs w:val="28"/>
                      <w:vertAlign w:val="superscript"/>
                    </w:rPr>
                    <w:t>2</w:t>
                  </w:r>
                  <w:r w:rsidRPr="002928FA">
                    <w:rPr>
                      <w:rFonts w:ascii=".VnTime" w:hAnsi=".VnTime"/>
                      <w:sz w:val="28"/>
                      <w:szCs w:val="28"/>
                    </w:rPr>
                    <w:t xml:space="preserve"> -7y =1</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 xml:space="preserve">3/ T×m c¸c gi¸ trÞ cña m ®Ó biÓu thøc </w:t>
                  </w:r>
                  <w:r w:rsidRPr="002928FA">
                    <w:rPr>
                      <w:rFonts w:ascii=".VnTime" w:hAnsi=".VnTime"/>
                      <w:position w:val="-28"/>
                      <w:sz w:val="28"/>
                      <w:szCs w:val="28"/>
                    </w:rPr>
                    <w:object w:dxaOrig="840" w:dyaOrig="660">
                      <v:shape id="_x0000_i1585" type="#_x0000_t75" style="width:42pt;height:33pt" o:ole="">
                        <v:imagedata r:id="rId1005" o:title=""/>
                      </v:shape>
                      <o:OLEObject Type="Embed" ProgID="Equation.3" ShapeID="_x0000_i1585" DrawAspect="Content" ObjectID="_1587353636" r:id="rId1006"/>
                    </w:object>
                  </w:r>
                  <w:r w:rsidRPr="002928FA">
                    <w:rPr>
                      <w:rFonts w:ascii=".VnTime" w:hAnsi=".VnTime"/>
                      <w:sz w:val="28"/>
                      <w:szCs w:val="28"/>
                    </w:rPr>
                    <w:t xml:space="preserve"> nhËn gi¸ trÞ nguyªn.</w:t>
                  </w:r>
                </w:p>
                <w:p w:rsidR="002928FA" w:rsidRPr="002928FA" w:rsidRDefault="002928FA" w:rsidP="00EF30C4">
                  <w:pPr>
                    <w:ind w:right="944" w:firstLineChars="170" w:firstLine="478"/>
                    <w:jc w:val="both"/>
                    <w:rPr>
                      <w:rFonts w:ascii=".VnTime" w:hAnsi=".VnTime"/>
                      <w:sz w:val="28"/>
                      <w:szCs w:val="28"/>
                    </w:rPr>
                  </w:pPr>
                  <w:r w:rsidRPr="002928FA">
                    <w:rPr>
                      <w:rFonts w:ascii=".VnTime" w:hAnsi=".VnTime"/>
                      <w:b/>
                      <w:sz w:val="28"/>
                      <w:szCs w:val="28"/>
                    </w:rPr>
                    <w:t>Bµi 3</w:t>
                  </w:r>
                  <w:r w:rsidRPr="002928FA">
                    <w:rPr>
                      <w:rFonts w:ascii=".VnTime" w:hAnsi=".VnTime"/>
                      <w:sz w:val="28"/>
                      <w:szCs w:val="28"/>
                    </w:rPr>
                    <w:t xml:space="preserve"> (3®)</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Cho tam gi¸c ABC (</w:t>
                  </w:r>
                  <w:r w:rsidRPr="002928FA">
                    <w:rPr>
                      <w:rFonts w:ascii=".VnTime" w:hAnsi=".VnTime"/>
                      <w:position w:val="-6"/>
                      <w:sz w:val="28"/>
                      <w:szCs w:val="28"/>
                    </w:rPr>
                    <w:object w:dxaOrig="820" w:dyaOrig="340">
                      <v:shape id="_x0000_i1586" type="#_x0000_t75" style="width:41.25pt;height:17.25pt" o:ole="">
                        <v:imagedata r:id="rId1007" o:title=""/>
                      </v:shape>
                      <o:OLEObject Type="Embed" ProgID="Equation.3" ShapeID="_x0000_i1586" DrawAspect="Content" ObjectID="_1587353637" r:id="rId1008"/>
                    </w:object>
                  </w:r>
                  <w:r w:rsidRPr="002928FA">
                    <w:rPr>
                      <w:rFonts w:ascii=".VnTime" w:hAnsi=".VnTime"/>
                      <w:sz w:val="28"/>
                      <w:szCs w:val="28"/>
                    </w:rPr>
                    <w:t xml:space="preserve">). Tõ B dùng ®o¹n th¼ng BD vÒ phÝa ngoµi tam gi¸c ABC sao cho BC=BD vµ </w:t>
                  </w:r>
                  <w:r w:rsidRPr="002928FA">
                    <w:rPr>
                      <w:rFonts w:ascii=".VnTime" w:hAnsi=".VnTime"/>
                      <w:position w:val="-6"/>
                      <w:sz w:val="28"/>
                      <w:szCs w:val="28"/>
                    </w:rPr>
                    <w:object w:dxaOrig="1300" w:dyaOrig="340">
                      <v:shape id="_x0000_i1587" type="#_x0000_t75" style="width:65.25pt;height:17.25pt" o:ole="">
                        <v:imagedata r:id="rId1009" o:title=""/>
                      </v:shape>
                      <o:OLEObject Type="Embed" ProgID="Equation.3" ShapeID="_x0000_i1587" DrawAspect="Content" ObjectID="_1587353638" r:id="rId1010"/>
                    </w:object>
                  </w:r>
                  <w:r w:rsidRPr="002928FA">
                    <w:rPr>
                      <w:rFonts w:ascii=".VnTime" w:hAnsi=".VnTime"/>
                      <w:position w:val="-10"/>
                      <w:sz w:val="28"/>
                      <w:szCs w:val="28"/>
                    </w:rPr>
                    <w:object w:dxaOrig="180" w:dyaOrig="340">
                      <v:shape id="_x0000_i1588" type="#_x0000_t75" style="width:9pt;height:17.25pt" o:ole="">
                        <v:imagedata r:id="rId915" o:title=""/>
                      </v:shape>
                      <o:OLEObject Type="Embed" ProgID="Equation.3" ShapeID="_x0000_i1588" DrawAspect="Content" ObjectID="_1587353639" r:id="rId1011"/>
                    </w:object>
                  </w:r>
                  <w:r w:rsidRPr="002928FA">
                    <w:rPr>
                      <w:rFonts w:ascii=".VnTime" w:hAnsi=".VnTime"/>
                      <w:sz w:val="28"/>
                      <w:szCs w:val="28"/>
                    </w:rPr>
                    <w:t>; gäi I lµ trung ®iÓm cña CD; AI c¾t BC t¹i E. Chøng minh:</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1.</w:t>
                  </w:r>
                  <w:r w:rsidRPr="002928FA">
                    <w:rPr>
                      <w:rFonts w:ascii=".VnTime" w:hAnsi=".VnTime"/>
                      <w:position w:val="-6"/>
                      <w:sz w:val="28"/>
                      <w:szCs w:val="28"/>
                    </w:rPr>
                    <w:object w:dxaOrig="1180" w:dyaOrig="340">
                      <v:shape id="_x0000_i1589" type="#_x0000_t75" style="width:59.25pt;height:17.25pt" o:ole="">
                        <v:imagedata r:id="rId1012" o:title=""/>
                      </v:shape>
                      <o:OLEObject Type="Embed" ProgID="Equation.3" ShapeID="_x0000_i1589" DrawAspect="Content" ObjectID="_1587353640" r:id="rId1013"/>
                    </w:objec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2. ABE lµ tam gi¸c c©n.</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3. AB.CD = BC.AE</w:t>
                  </w:r>
                </w:p>
                <w:p w:rsidR="002928FA" w:rsidRPr="002928FA" w:rsidRDefault="002928FA" w:rsidP="00EF30C4">
                  <w:pPr>
                    <w:ind w:right="944" w:firstLineChars="170" w:firstLine="478"/>
                    <w:jc w:val="both"/>
                    <w:rPr>
                      <w:rFonts w:ascii=".VnTime" w:hAnsi=".VnTime"/>
                      <w:sz w:val="28"/>
                      <w:szCs w:val="28"/>
                    </w:rPr>
                  </w:pPr>
                  <w:r w:rsidRPr="002928FA">
                    <w:rPr>
                      <w:rFonts w:ascii=".VnTime" w:hAnsi=".VnTime"/>
                      <w:b/>
                      <w:sz w:val="28"/>
                      <w:szCs w:val="28"/>
                    </w:rPr>
                    <w:t>Bµi 4</w:t>
                  </w:r>
                  <w:r w:rsidRPr="002928FA">
                    <w:rPr>
                      <w:rFonts w:ascii=".VnTime" w:hAnsi=".VnTime"/>
                      <w:sz w:val="28"/>
                      <w:szCs w:val="28"/>
                    </w:rPr>
                    <w:t>: (1®)</w:t>
                  </w:r>
                </w:p>
                <w:p w:rsidR="002928FA" w:rsidRPr="002928FA" w:rsidRDefault="002928FA" w:rsidP="00EF30C4">
                  <w:pPr>
                    <w:ind w:right="944" w:firstLineChars="170" w:firstLine="476"/>
                    <w:jc w:val="both"/>
                    <w:rPr>
                      <w:rFonts w:ascii=".VnTime" w:hAnsi=".VnTime"/>
                      <w:sz w:val="28"/>
                      <w:szCs w:val="28"/>
                    </w:rPr>
                  </w:pPr>
                  <w:r w:rsidRPr="002928FA">
                    <w:rPr>
                      <w:rFonts w:ascii=".VnTime" w:hAnsi=".VnTime"/>
                      <w:sz w:val="28"/>
                      <w:szCs w:val="28"/>
                    </w:rPr>
                    <w:t xml:space="preserve">tÝnh gi¸ trÞ biÓu thøc  A= </w:t>
                  </w:r>
                  <w:r w:rsidRPr="002928FA">
                    <w:rPr>
                      <w:rFonts w:ascii=".VnTime" w:hAnsi=".VnTime"/>
                      <w:position w:val="-60"/>
                      <w:sz w:val="28"/>
                      <w:szCs w:val="28"/>
                    </w:rPr>
                    <w:object w:dxaOrig="1740" w:dyaOrig="1020">
                      <v:shape id="_x0000_i1590" type="#_x0000_t75" style="width:87pt;height:51pt" o:ole="">
                        <v:imagedata r:id="rId1014" o:title=""/>
                      </v:shape>
                      <o:OLEObject Type="Embed" ProgID="Equation.3" ShapeID="_x0000_i1590" DrawAspect="Content" ObjectID="_1587353641" r:id="rId1015"/>
                    </w:object>
                  </w:r>
                  <w:r w:rsidRPr="002928FA">
                    <w:rPr>
                      <w:rFonts w:ascii=".VnTime" w:hAnsi=".VnTime"/>
                      <w:sz w:val="28"/>
                      <w:szCs w:val="28"/>
                    </w:rPr>
                    <w:t xml:space="preserve"> víi </w:t>
                  </w:r>
                  <w:r w:rsidRPr="002928FA">
                    <w:rPr>
                      <w:rFonts w:ascii=".VnTime" w:hAnsi=".VnTime"/>
                      <w:position w:val="-24"/>
                      <w:sz w:val="28"/>
                      <w:szCs w:val="28"/>
                    </w:rPr>
                    <w:object w:dxaOrig="1440" w:dyaOrig="620">
                      <v:shape id="_x0000_i1591" type="#_x0000_t75" style="width:1in;height:30.75pt" o:ole="">
                        <v:imagedata r:id="rId1016" o:title=""/>
                      </v:shape>
                      <o:OLEObject Type="Embed" ProgID="Equation.3" ShapeID="_x0000_i1591" DrawAspect="Content" ObjectID="_1587353642" r:id="rId1017"/>
                    </w:object>
                  </w:r>
                </w:p>
                <w:p w:rsidR="002928FA" w:rsidRDefault="002928FA" w:rsidP="00EF30C4">
                  <w:pPr>
                    <w:ind w:firstLineChars="170" w:firstLine="442"/>
                    <w:jc w:val="both"/>
                    <w:rPr>
                      <w:sz w:val="26"/>
                    </w:rPr>
                  </w:pPr>
                </w:p>
                <w:p w:rsidR="002928FA" w:rsidRDefault="002928FA" w:rsidP="00EF30C4">
                  <w:pPr>
                    <w:ind w:firstLineChars="170" w:firstLine="478"/>
                    <w:jc w:val="center"/>
                    <w:rPr>
                      <w:sz w:val="26"/>
                    </w:rPr>
                  </w:pPr>
                  <w:r w:rsidRPr="008D149C">
                    <w:rPr>
                      <w:rFonts w:ascii="Times New Roman" w:eastAsia="Times New Roman" w:hAnsi="Times New Roman" w:cs="Times New Roman"/>
                      <w:b/>
                      <w:color w:val="FF0000"/>
                      <w:sz w:val="28"/>
                      <w:szCs w:val="28"/>
                      <w:lang w:val="en-US"/>
                    </w:rPr>
                    <w:t>ĐỀ 1366</w:t>
                  </w:r>
                </w:p>
                <w:p w:rsidR="002928FA" w:rsidRPr="00B63C07" w:rsidRDefault="002928FA" w:rsidP="00EF30C4">
                  <w:pPr>
                    <w:ind w:firstLineChars="170" w:firstLine="442"/>
                    <w:jc w:val="both"/>
                    <w:rPr>
                      <w:sz w:val="26"/>
                    </w:rPr>
                  </w:pPr>
                </w:p>
                <w:p w:rsidR="002928FA" w:rsidRPr="00CB0C0B" w:rsidRDefault="002928FA" w:rsidP="00EF30C4">
                  <w:pPr>
                    <w:ind w:right="661" w:firstLineChars="170" w:firstLine="478"/>
                    <w:jc w:val="center"/>
                    <w:rPr>
                      <w:rFonts w:ascii=".VnTime" w:hAnsi=".VnTime"/>
                      <w:b/>
                      <w:sz w:val="28"/>
                      <w:szCs w:val="28"/>
                    </w:rPr>
                  </w:pPr>
                  <w:r w:rsidRPr="00CB0C0B">
                    <w:rPr>
                      <w:rFonts w:ascii=".VnTime" w:hAnsi=".VnTime"/>
                      <w:b/>
                      <w:sz w:val="28"/>
                      <w:szCs w:val="28"/>
                    </w:rPr>
                    <w:t>*Tr­êng Chu V¨n An vµ  HN –</w:t>
                  </w:r>
                  <w:r w:rsidRPr="00CB0C0B">
                    <w:rPr>
                      <w:rFonts w:ascii=".VnTime" w:hAnsi=".VnTime"/>
                      <w:sz w:val="28"/>
                      <w:szCs w:val="28"/>
                    </w:rPr>
                    <w:t xml:space="preserve"> </w:t>
                  </w:r>
                  <w:r w:rsidRPr="00CB0C0B">
                    <w:rPr>
                      <w:rFonts w:ascii=".VnTime" w:hAnsi=".VnTime"/>
                      <w:b/>
                      <w:sz w:val="28"/>
                      <w:szCs w:val="28"/>
                    </w:rPr>
                    <w:t>AMSTERDAM</w:t>
                  </w:r>
                  <w:r w:rsidRPr="00CB0C0B">
                    <w:rPr>
                      <w:rFonts w:ascii=".VnTime" w:hAnsi=".VnTime"/>
                      <w:sz w:val="28"/>
                      <w:szCs w:val="28"/>
                    </w:rPr>
                    <w:t>(2005 – 2006)</w:t>
                  </w:r>
                </w:p>
                <w:p w:rsidR="002928FA" w:rsidRPr="00CB0C0B" w:rsidRDefault="002928FA" w:rsidP="00EF30C4">
                  <w:pPr>
                    <w:ind w:right="661" w:firstLineChars="170" w:firstLine="476"/>
                    <w:jc w:val="center"/>
                    <w:rPr>
                      <w:rFonts w:ascii=".VnTime" w:hAnsi=".VnTime"/>
                      <w:sz w:val="28"/>
                      <w:szCs w:val="28"/>
                    </w:rPr>
                  </w:pPr>
                  <w:r w:rsidRPr="00CB0C0B">
                    <w:rPr>
                      <w:rFonts w:ascii=".VnTime" w:hAnsi=".VnTime"/>
                      <w:sz w:val="28"/>
                      <w:szCs w:val="28"/>
                    </w:rPr>
                    <w:t>(</w:t>
                  </w:r>
                  <w:r w:rsidRPr="00CB0C0B">
                    <w:rPr>
                      <w:rFonts w:ascii=".VnTime" w:hAnsi=".VnTime"/>
                      <w:i/>
                      <w:sz w:val="28"/>
                      <w:szCs w:val="28"/>
                    </w:rPr>
                    <w:t>dµnh cho chuyªn To¸n  vµ chuyªn Tin; thêi gian :150’</w:t>
                  </w:r>
                  <w:r w:rsidRPr="00CB0C0B">
                    <w:rPr>
                      <w:rFonts w:ascii=".VnTime" w:hAnsi=".VnTime"/>
                      <w:sz w:val="28"/>
                      <w:szCs w:val="28"/>
                    </w:rPr>
                    <w:t>)</w:t>
                  </w:r>
                </w:p>
                <w:p w:rsidR="002928FA" w:rsidRPr="00CB0C0B" w:rsidRDefault="002928FA" w:rsidP="00EF30C4">
                  <w:pPr>
                    <w:ind w:right="661" w:firstLineChars="170" w:firstLine="478"/>
                    <w:jc w:val="both"/>
                    <w:rPr>
                      <w:rFonts w:ascii=".VnTime" w:hAnsi=".VnTime"/>
                      <w:sz w:val="28"/>
                      <w:szCs w:val="28"/>
                    </w:rPr>
                  </w:pPr>
                  <w:r w:rsidRPr="00CB0C0B">
                    <w:rPr>
                      <w:rFonts w:ascii=".VnTime" w:hAnsi=".VnTime"/>
                      <w:b/>
                      <w:sz w:val="28"/>
                      <w:szCs w:val="28"/>
                    </w:rPr>
                    <w:t>Bµi 1</w:t>
                  </w:r>
                  <w:r w:rsidRPr="00CB0C0B">
                    <w:rPr>
                      <w:rFonts w:ascii=".VnTime" w:hAnsi=".VnTime"/>
                      <w:sz w:val="28"/>
                      <w:szCs w:val="28"/>
                    </w:rPr>
                    <w:t>: (2®)</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Cho P = (a+b)(b+c)(c+a) – abc víi a,b,c lµ c¸c sè nguyªn. Chøng minh nÕu a +b +c chia hÕt cho 4 th× P chia hÕt cho 4.</w:t>
                  </w:r>
                </w:p>
                <w:p w:rsidR="002928FA" w:rsidRPr="00CB0C0B" w:rsidRDefault="002928FA" w:rsidP="00EF30C4">
                  <w:pPr>
                    <w:ind w:right="661" w:firstLineChars="170" w:firstLine="478"/>
                    <w:jc w:val="both"/>
                    <w:rPr>
                      <w:rFonts w:ascii=".VnTime" w:hAnsi=".VnTime"/>
                      <w:sz w:val="28"/>
                      <w:szCs w:val="28"/>
                    </w:rPr>
                  </w:pPr>
                  <w:r w:rsidRPr="00CB0C0B">
                    <w:rPr>
                      <w:rFonts w:ascii=".VnTime" w:hAnsi=".VnTime"/>
                      <w:b/>
                      <w:sz w:val="28"/>
                      <w:szCs w:val="28"/>
                    </w:rPr>
                    <w:t>Bµi 2</w:t>
                  </w:r>
                  <w:r w:rsidRPr="00CB0C0B">
                    <w:rPr>
                      <w:rFonts w:ascii=".VnTime" w:hAnsi=".VnTime"/>
                      <w:sz w:val="28"/>
                      <w:szCs w:val="28"/>
                    </w:rPr>
                    <w:t>(2®)</w:t>
                  </w:r>
                </w:p>
                <w:p w:rsidR="00CB0C0B" w:rsidRDefault="00CB0C0B" w:rsidP="00EF30C4">
                  <w:pPr>
                    <w:ind w:right="661" w:firstLineChars="170" w:firstLine="476"/>
                    <w:jc w:val="both"/>
                    <w:rPr>
                      <w:rFonts w:ascii=".VnTime" w:hAnsi=".VnTime"/>
                      <w:sz w:val="28"/>
                      <w:szCs w:val="28"/>
                      <w:lang w:val="en-US"/>
                    </w:rPr>
                  </w:pP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 xml:space="preserve">Cho hÖ ph­¬ng tr×nh: </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noProof/>
                      <w:sz w:val="28"/>
                      <w:szCs w:val="28"/>
                      <w:lang w:val="en-US"/>
                    </w:rPr>
                    <mc:AlternateContent>
                      <mc:Choice Requires="wps">
                        <w:drawing>
                          <wp:anchor distT="0" distB="0" distL="114300" distR="114300" simplePos="0" relativeHeight="251696128" behindDoc="0" locked="0" layoutInCell="1" allowOverlap="1" wp14:anchorId="0AEB7DD7" wp14:editId="07474A65">
                            <wp:simplePos x="0" y="0"/>
                            <wp:positionH relativeFrom="column">
                              <wp:posOffset>2162175</wp:posOffset>
                            </wp:positionH>
                            <wp:positionV relativeFrom="paragraph">
                              <wp:posOffset>82550</wp:posOffset>
                            </wp:positionV>
                            <wp:extent cx="76200" cy="356235"/>
                            <wp:effectExtent l="0" t="0" r="19050" b="24765"/>
                            <wp:wrapNone/>
                            <wp:docPr id="1424" name="Left Brace 14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56235"/>
                                    </a:xfrm>
                                    <a:prstGeom prst="leftBrace">
                                      <a:avLst>
                                        <a:gd name="adj1" fmla="val 3895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24" o:spid="_x0000_s1026" type="#_x0000_t87" style="position:absolute;margin-left:170.25pt;margin-top:6.5pt;width:6pt;height:28.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"/>
                        </w:pict>
                      </mc:Fallback>
                    </mc:AlternateContent>
                  </w:r>
                  <w:r w:rsidRPr="00CB0C0B">
                    <w:rPr>
                      <w:rFonts w:ascii=".VnTime" w:hAnsi=".VnTime"/>
                      <w:sz w:val="28"/>
                      <w:szCs w:val="28"/>
                    </w:rPr>
                    <w:t xml:space="preserve">                                          (x+y)</w:t>
                  </w:r>
                  <w:r w:rsidRPr="00CB0C0B">
                    <w:rPr>
                      <w:rFonts w:ascii=".VnTime" w:hAnsi=".VnTime"/>
                      <w:sz w:val="28"/>
                      <w:szCs w:val="28"/>
                      <w:vertAlign w:val="superscript"/>
                    </w:rPr>
                    <w:t>4</w:t>
                  </w:r>
                  <w:r w:rsidRPr="00CB0C0B">
                    <w:rPr>
                      <w:rFonts w:ascii=".VnTime" w:hAnsi=".VnTime"/>
                      <w:sz w:val="28"/>
                      <w:szCs w:val="28"/>
                    </w:rPr>
                    <w:t xml:space="preserve"> +13 = 6x</w:t>
                  </w:r>
                  <w:r w:rsidRPr="00CB0C0B">
                    <w:rPr>
                      <w:rFonts w:ascii=".VnTime" w:hAnsi=".VnTime"/>
                      <w:sz w:val="28"/>
                      <w:szCs w:val="28"/>
                      <w:vertAlign w:val="superscript"/>
                    </w:rPr>
                    <w:t>2</w:t>
                  </w:r>
                  <w:r w:rsidRPr="00CB0C0B">
                    <w:rPr>
                      <w:rFonts w:ascii=".VnTime" w:hAnsi=".VnTime"/>
                      <w:sz w:val="28"/>
                      <w:szCs w:val="28"/>
                    </w:rPr>
                    <w:t>y</w:t>
                  </w:r>
                  <w:r w:rsidRPr="00CB0C0B">
                    <w:rPr>
                      <w:rFonts w:ascii=".VnTime" w:hAnsi=".VnTime"/>
                      <w:sz w:val="28"/>
                      <w:szCs w:val="28"/>
                      <w:vertAlign w:val="superscript"/>
                    </w:rPr>
                    <w:t>2</w:t>
                  </w:r>
                  <w:r w:rsidRPr="00CB0C0B">
                    <w:rPr>
                      <w:rFonts w:ascii=".VnTime" w:hAnsi=".VnTime"/>
                      <w:sz w:val="28"/>
                      <w:szCs w:val="28"/>
                    </w:rPr>
                    <w:t xml:space="preserve"> + m</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 xml:space="preserve">                                           xy(x</w:t>
                  </w:r>
                  <w:r w:rsidRPr="00CB0C0B">
                    <w:rPr>
                      <w:rFonts w:ascii=".VnTime" w:hAnsi=".VnTime"/>
                      <w:sz w:val="28"/>
                      <w:szCs w:val="28"/>
                      <w:vertAlign w:val="superscript"/>
                    </w:rPr>
                    <w:t>2</w:t>
                  </w:r>
                  <w:r w:rsidRPr="00CB0C0B">
                    <w:rPr>
                      <w:rFonts w:ascii=".VnTime" w:hAnsi=".VnTime"/>
                      <w:sz w:val="28"/>
                      <w:szCs w:val="28"/>
                    </w:rPr>
                    <w:t>+y</w:t>
                  </w:r>
                  <w:r w:rsidRPr="00CB0C0B">
                    <w:rPr>
                      <w:rFonts w:ascii=".VnTime" w:hAnsi=".VnTime"/>
                      <w:sz w:val="28"/>
                      <w:szCs w:val="28"/>
                      <w:vertAlign w:val="superscript"/>
                    </w:rPr>
                    <w:t>2</w:t>
                  </w:r>
                  <w:r w:rsidRPr="00CB0C0B">
                    <w:rPr>
                      <w:rFonts w:ascii=".VnTime" w:hAnsi=".VnTime"/>
                      <w:sz w:val="28"/>
                      <w:szCs w:val="28"/>
                    </w:rPr>
                    <w:t xml:space="preserve">)=m    </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1. GiaØ hÖ víi m= -10.</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2. Chøng minh kh«ng tån t¹i gi¸ trÞ cña tham sè m ®Ó hÖ cã nghiÖm duy nhÊt./</w:t>
                  </w:r>
                </w:p>
                <w:p w:rsidR="002928FA" w:rsidRPr="00CB0C0B" w:rsidRDefault="002928FA" w:rsidP="00EF30C4">
                  <w:pPr>
                    <w:ind w:right="661" w:firstLineChars="170" w:firstLine="478"/>
                    <w:jc w:val="both"/>
                    <w:rPr>
                      <w:rFonts w:ascii=".VnTime" w:hAnsi=".VnTime"/>
                      <w:sz w:val="28"/>
                      <w:szCs w:val="28"/>
                    </w:rPr>
                  </w:pPr>
                  <w:r w:rsidRPr="00CB0C0B">
                    <w:rPr>
                      <w:rFonts w:ascii=".VnTime" w:hAnsi=".VnTime"/>
                      <w:b/>
                      <w:sz w:val="28"/>
                      <w:szCs w:val="28"/>
                    </w:rPr>
                    <w:t>Bµi 3</w:t>
                  </w:r>
                  <w:r w:rsidRPr="00CB0C0B">
                    <w:rPr>
                      <w:rFonts w:ascii=".VnTime" w:hAnsi=".VnTime"/>
                      <w:sz w:val="28"/>
                      <w:szCs w:val="28"/>
                    </w:rPr>
                    <w:t xml:space="preserve"> (2®):</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 xml:space="preserve">Ba sè d­¬ng x, y,z tho¶ m·n hÖ thøc </w:t>
                  </w:r>
                  <w:r w:rsidRPr="00CB0C0B">
                    <w:rPr>
                      <w:rFonts w:ascii=".VnTime" w:hAnsi=".VnTime"/>
                      <w:position w:val="-28"/>
                      <w:sz w:val="28"/>
                      <w:szCs w:val="28"/>
                    </w:rPr>
                    <w:object w:dxaOrig="1400" w:dyaOrig="660">
                      <v:shape id="_x0000_i1592" type="#_x0000_t75" style="width:69.75pt;height:33pt" o:ole="">
                        <v:imagedata r:id="rId1018" o:title=""/>
                      </v:shape>
                      <o:OLEObject Type="Embed" ProgID="Equation.3" ShapeID="_x0000_i1592" DrawAspect="Content" ObjectID="_1587353643" r:id="rId1019"/>
                    </w:object>
                  </w:r>
                  <w:r w:rsidRPr="00CB0C0B">
                    <w:rPr>
                      <w:rFonts w:ascii=".VnTime" w:hAnsi=".VnTime"/>
                      <w:sz w:val="28"/>
                      <w:szCs w:val="28"/>
                    </w:rPr>
                    <w:t>, xÐt biÓu thøc P = x + y</w:t>
                  </w:r>
                  <w:r w:rsidRPr="00CB0C0B">
                    <w:rPr>
                      <w:rFonts w:ascii=".VnTime" w:hAnsi=".VnTime"/>
                      <w:sz w:val="28"/>
                      <w:szCs w:val="28"/>
                      <w:vertAlign w:val="superscript"/>
                    </w:rPr>
                    <w:t>2</w:t>
                  </w:r>
                  <w:r w:rsidRPr="00CB0C0B">
                    <w:rPr>
                      <w:rFonts w:ascii=".VnTime" w:hAnsi=".VnTime"/>
                      <w:sz w:val="28"/>
                      <w:szCs w:val="28"/>
                    </w:rPr>
                    <w:t>+ z</w:t>
                  </w:r>
                  <w:r w:rsidRPr="00CB0C0B">
                    <w:rPr>
                      <w:rFonts w:ascii=".VnTime" w:hAnsi=".VnTime"/>
                      <w:sz w:val="28"/>
                      <w:szCs w:val="28"/>
                      <w:vertAlign w:val="superscript"/>
                    </w:rPr>
                    <w:t>3</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1. Chøng minh P</w:t>
                  </w:r>
                  <w:r w:rsidRPr="00CB0C0B">
                    <w:rPr>
                      <w:rFonts w:ascii=".VnTime" w:hAnsi=".VnTime"/>
                      <w:position w:val="-4"/>
                      <w:sz w:val="28"/>
                      <w:szCs w:val="28"/>
                    </w:rPr>
                    <w:object w:dxaOrig="200" w:dyaOrig="240">
                      <v:shape id="_x0000_i1593" type="#_x0000_t75" style="width:9.75pt;height:12pt" o:ole="">
                        <v:imagedata r:id="rId1020" o:title=""/>
                      </v:shape>
                      <o:OLEObject Type="Embed" ProgID="Equation.3" ShapeID="_x0000_i1593" DrawAspect="Content" ObjectID="_1587353644" r:id="rId1021"/>
                    </w:object>
                  </w:r>
                  <w:r w:rsidRPr="00CB0C0B">
                    <w:rPr>
                      <w:rFonts w:ascii=".VnTime" w:hAnsi=".VnTime"/>
                      <w:sz w:val="28"/>
                      <w:szCs w:val="28"/>
                    </w:rPr>
                    <w:t xml:space="preserve"> x+2y+3z-3</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2.T×m gi¸ trÞ nhá nhÊt cña P</w:t>
                  </w:r>
                </w:p>
                <w:p w:rsidR="002928FA" w:rsidRPr="00CB0C0B" w:rsidRDefault="002928FA" w:rsidP="00EF30C4">
                  <w:pPr>
                    <w:ind w:right="661" w:firstLineChars="170" w:firstLine="478"/>
                    <w:jc w:val="both"/>
                    <w:rPr>
                      <w:rFonts w:ascii=".VnTime" w:hAnsi=".VnTime"/>
                      <w:sz w:val="28"/>
                      <w:szCs w:val="28"/>
                    </w:rPr>
                  </w:pPr>
                  <w:r w:rsidRPr="00CB0C0B">
                    <w:rPr>
                      <w:rFonts w:ascii=".VnTime" w:hAnsi=".VnTime"/>
                      <w:b/>
                      <w:sz w:val="28"/>
                      <w:szCs w:val="28"/>
                    </w:rPr>
                    <w:t>Bµi 4</w:t>
                  </w:r>
                  <w:r w:rsidRPr="00CB0C0B">
                    <w:rPr>
                      <w:rFonts w:ascii=".VnTime" w:hAnsi=".VnTime"/>
                      <w:sz w:val="28"/>
                      <w:szCs w:val="28"/>
                    </w:rPr>
                    <w:t xml:space="preserve"> (3®):</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Cho tam gi¸c ABC, lÊy 3 ®iÓm D,E,F theo thø tù trªn c¸c c¹nh BC,CA,AB sao cho AEDF lµ tø gi¸c néi tiÕp. Trªn tia AD lÊy ®iÓm P (D n»m gi÷a A&amp;P) sao cho DA.DP = DB.DC</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1. chøng minh tø gi¸c ABPC néi tiÕp vµ 2 tam gi¸c DEF, PCB ®ång d¹ng.</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 xml:space="preserve">2. gäi S vµ S’ lÇn l­ît lµ diÖn tÝch cña hai tam gi¸c ABC &amp; DEF, chøng minh: </w:t>
                  </w:r>
                  <w:r w:rsidRPr="00CB0C0B">
                    <w:rPr>
                      <w:rFonts w:ascii=".VnTime" w:hAnsi=".VnTime"/>
                      <w:position w:val="-28"/>
                      <w:sz w:val="28"/>
                      <w:szCs w:val="28"/>
                    </w:rPr>
                    <w:object w:dxaOrig="1340" w:dyaOrig="740">
                      <v:shape id="_x0000_i1594" type="#_x0000_t75" style="width:66.75pt;height:36.75pt" o:ole="">
                        <v:imagedata r:id="rId1022" o:title=""/>
                      </v:shape>
                      <o:OLEObject Type="Embed" ProgID="Equation.3" ShapeID="_x0000_i1594" DrawAspect="Content" ObjectID="_1587353645" r:id="rId1023"/>
                    </w:object>
                  </w:r>
                </w:p>
                <w:p w:rsidR="002928FA" w:rsidRPr="00CB0C0B" w:rsidRDefault="002928FA" w:rsidP="00EF30C4">
                  <w:pPr>
                    <w:ind w:right="661" w:firstLineChars="170" w:firstLine="478"/>
                    <w:jc w:val="both"/>
                    <w:rPr>
                      <w:rFonts w:ascii=".VnTime" w:hAnsi=".VnTime"/>
                      <w:sz w:val="28"/>
                      <w:szCs w:val="28"/>
                    </w:rPr>
                  </w:pPr>
                  <w:r w:rsidRPr="00CB0C0B">
                    <w:rPr>
                      <w:rFonts w:ascii=".VnTime" w:hAnsi=".VnTime"/>
                      <w:b/>
                      <w:sz w:val="28"/>
                      <w:szCs w:val="28"/>
                    </w:rPr>
                    <w:t>Bµi 5</w:t>
                  </w:r>
                  <w:r w:rsidRPr="00CB0C0B">
                    <w:rPr>
                      <w:rFonts w:ascii=".VnTime" w:hAnsi=".VnTime"/>
                      <w:sz w:val="28"/>
                      <w:szCs w:val="28"/>
                    </w:rPr>
                    <w:t>(1®)</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Cho h×nh vu«ng ABCD vµ 2005 ®­êng th¼ng tho¶ m·n ®ång thêi hai ®iÒu kiÖn:</w:t>
                  </w:r>
                </w:p>
                <w:p w:rsidR="002928FA" w:rsidRPr="00CB0C0B" w:rsidRDefault="002928FA" w:rsidP="00EF30C4">
                  <w:pPr>
                    <w:numPr>
                      <w:ilvl w:val="0"/>
                      <w:numId w:val="39"/>
                    </w:numPr>
                    <w:ind w:left="0" w:right="661" w:firstLineChars="170" w:firstLine="476"/>
                    <w:jc w:val="both"/>
                    <w:rPr>
                      <w:rFonts w:ascii=".VnTime" w:hAnsi=".VnTime"/>
                      <w:sz w:val="28"/>
                      <w:szCs w:val="28"/>
                    </w:rPr>
                  </w:pPr>
                  <w:r w:rsidRPr="00CB0C0B">
                    <w:rPr>
                      <w:rFonts w:ascii=".VnTime" w:hAnsi=".VnTime"/>
                      <w:sz w:val="28"/>
                      <w:szCs w:val="28"/>
                    </w:rPr>
                    <w:t>Mçi ®­êng th¼ng ®Òu c¾t hai c¹nh ®èi cña h×nh vu«ng.</w:t>
                  </w:r>
                </w:p>
                <w:p w:rsidR="002928FA" w:rsidRPr="00CB0C0B" w:rsidRDefault="002928FA" w:rsidP="00EF30C4">
                  <w:pPr>
                    <w:numPr>
                      <w:ilvl w:val="0"/>
                      <w:numId w:val="39"/>
                    </w:numPr>
                    <w:ind w:left="0" w:right="661" w:firstLineChars="170" w:firstLine="476"/>
                    <w:jc w:val="both"/>
                    <w:rPr>
                      <w:rFonts w:ascii=".VnTime" w:hAnsi=".VnTime"/>
                      <w:sz w:val="28"/>
                      <w:szCs w:val="28"/>
                    </w:rPr>
                  </w:pPr>
                  <w:r w:rsidRPr="00CB0C0B">
                    <w:rPr>
                      <w:rFonts w:ascii=".VnTime" w:hAnsi=".VnTime"/>
                      <w:sz w:val="28"/>
                      <w:szCs w:val="28"/>
                    </w:rPr>
                    <w:t>Mçi ®­êng th¼ng ®Òu chia h×nh vu«ng thµnh hai phÇn cã tû sè diÖn tÝch lµ 0.5</w:t>
                  </w:r>
                </w:p>
                <w:p w:rsidR="00CB0C0B" w:rsidRDefault="002928FA" w:rsidP="00EF30C4">
                  <w:pPr>
                    <w:ind w:right="661" w:firstLineChars="170" w:firstLine="476"/>
                    <w:jc w:val="both"/>
                    <w:rPr>
                      <w:rFonts w:ascii=".VnTime" w:hAnsi=".VnTime"/>
                      <w:sz w:val="28"/>
                      <w:szCs w:val="28"/>
                      <w:lang w:val="en-US"/>
                    </w:rPr>
                  </w:pPr>
                  <w:r w:rsidRPr="00CB0C0B">
                    <w:rPr>
                      <w:rFonts w:ascii=".VnTime" w:hAnsi=".VnTime"/>
                      <w:sz w:val="28"/>
                      <w:szCs w:val="28"/>
                    </w:rPr>
                    <w:t>Chøng minh trong 2005 ®­êng th¼ng trªn cã Ýt</w:t>
                  </w:r>
                  <w:r w:rsidR="00CB0C0B">
                    <w:rPr>
                      <w:rFonts w:ascii=".VnTime" w:hAnsi=".VnTime"/>
                      <w:sz w:val="28"/>
                      <w:szCs w:val="28"/>
                    </w:rPr>
                    <w:t xml:space="preserve"> nhÊt 502 ®­êng th¼ng ®ång quy.</w:t>
                  </w:r>
                </w:p>
                <w:p w:rsidR="00CB0C0B" w:rsidRPr="00CB0C0B" w:rsidRDefault="00CB0C0B" w:rsidP="00EF30C4">
                  <w:pPr>
                    <w:ind w:right="661" w:firstLineChars="170" w:firstLine="478"/>
                    <w:jc w:val="center"/>
                    <w:rPr>
                      <w:rFonts w:ascii=".VnTime" w:hAnsi=".VnTime"/>
                      <w:sz w:val="28"/>
                      <w:szCs w:val="28"/>
                      <w:lang w:val="en-US"/>
                    </w:rPr>
                  </w:pPr>
                  <w:r w:rsidRPr="008D149C">
                    <w:rPr>
                      <w:rFonts w:ascii="Times New Roman" w:eastAsia="Times New Roman" w:hAnsi="Times New Roman" w:cs="Times New Roman"/>
                      <w:b/>
                      <w:color w:val="FF0000"/>
                      <w:sz w:val="28"/>
                      <w:szCs w:val="28"/>
                      <w:lang w:val="en-US"/>
                    </w:rPr>
                    <w:t>ĐỀ 1367</w:t>
                  </w:r>
                </w:p>
                <w:p w:rsidR="002928FA" w:rsidRDefault="002928FA" w:rsidP="00EF30C4">
                  <w:pPr>
                    <w:ind w:firstLineChars="170" w:firstLine="374"/>
                    <w:jc w:val="both"/>
                  </w:pPr>
                </w:p>
                <w:p w:rsidR="002928FA" w:rsidRPr="00CB0C0B" w:rsidRDefault="002928FA" w:rsidP="00EF30C4">
                  <w:pPr>
                    <w:ind w:firstLineChars="170" w:firstLine="478"/>
                    <w:jc w:val="center"/>
                    <w:rPr>
                      <w:rFonts w:ascii=".VnTime" w:hAnsi=".VnTime"/>
                      <w:b/>
                      <w:sz w:val="28"/>
                      <w:szCs w:val="28"/>
                    </w:rPr>
                  </w:pPr>
                  <w:r w:rsidRPr="00CB0C0B">
                    <w:rPr>
                      <w:rFonts w:ascii=".VnTime" w:hAnsi=".VnTime"/>
                      <w:b/>
                      <w:sz w:val="28"/>
                      <w:szCs w:val="28"/>
                    </w:rPr>
                    <w:t xml:space="preserve">§Ò thi HS giái TP H¶i Phßng </w:t>
                  </w:r>
                  <w:r w:rsidRPr="00CB0C0B">
                    <w:rPr>
                      <w:rFonts w:ascii=".VnTime" w:hAnsi=".VnTime"/>
                      <w:sz w:val="28"/>
                      <w:szCs w:val="28"/>
                    </w:rPr>
                    <w:t>(2004-2005)</w:t>
                  </w:r>
                </w:p>
                <w:p w:rsidR="002928FA" w:rsidRPr="00CB0C0B" w:rsidRDefault="002928FA" w:rsidP="00EF30C4">
                  <w:pPr>
                    <w:ind w:firstLineChars="170" w:firstLine="476"/>
                    <w:jc w:val="center"/>
                    <w:rPr>
                      <w:rFonts w:ascii=".VnTime" w:hAnsi=".VnTime"/>
                      <w:sz w:val="28"/>
                      <w:szCs w:val="28"/>
                    </w:rPr>
                  </w:pPr>
                  <w:r w:rsidRPr="00CB0C0B">
                    <w:rPr>
                      <w:rFonts w:ascii=".VnTime" w:hAnsi=".VnTime"/>
                      <w:sz w:val="28"/>
                      <w:szCs w:val="28"/>
                    </w:rPr>
                    <w:t>(</w:t>
                  </w:r>
                  <w:r w:rsidRPr="00CB0C0B">
                    <w:rPr>
                      <w:rFonts w:ascii=".VnTime" w:hAnsi=".VnTime"/>
                      <w:i/>
                      <w:sz w:val="28"/>
                      <w:szCs w:val="28"/>
                    </w:rPr>
                    <w:t>to¸n 9 – b¶ng B – thêi gian: 150’</w:t>
                  </w:r>
                  <w:r w:rsidRPr="00CB0C0B">
                    <w:rPr>
                      <w:rFonts w:ascii=".VnTime" w:hAnsi=".VnTime"/>
                      <w:sz w:val="28"/>
                      <w:szCs w:val="28"/>
                    </w:rPr>
                    <w:t>)</w:t>
                  </w:r>
                </w:p>
                <w:p w:rsidR="002928FA" w:rsidRPr="00CB0C0B" w:rsidRDefault="002928FA" w:rsidP="00EF30C4">
                  <w:pPr>
                    <w:ind w:firstLineChars="170" w:firstLine="478"/>
                    <w:jc w:val="both"/>
                    <w:rPr>
                      <w:rFonts w:ascii=".VnTime" w:hAnsi=".VnTime"/>
                      <w:b/>
                      <w:sz w:val="28"/>
                      <w:szCs w:val="28"/>
                    </w:rPr>
                  </w:pPr>
                  <w:r w:rsidRPr="00CB0C0B">
                    <w:rPr>
                      <w:rFonts w:ascii=".VnTime" w:hAnsi=".VnTime"/>
                      <w:b/>
                      <w:sz w:val="28"/>
                      <w:szCs w:val="28"/>
                    </w:rPr>
                    <w:t>Bµi 1</w:t>
                  </w:r>
                </w:p>
                <w:p w:rsidR="002928FA" w:rsidRPr="00CB0C0B" w:rsidRDefault="002928FA" w:rsidP="00EF30C4">
                  <w:pPr>
                    <w:ind w:firstLineChars="170" w:firstLine="476"/>
                    <w:jc w:val="both"/>
                    <w:rPr>
                      <w:rFonts w:ascii=".VnTime" w:hAnsi=".VnTime"/>
                      <w:sz w:val="28"/>
                      <w:szCs w:val="28"/>
                    </w:rPr>
                  </w:pPr>
                  <w:r w:rsidRPr="00CB0C0B">
                    <w:rPr>
                      <w:rFonts w:ascii=".VnTime" w:hAnsi=".VnTime"/>
                      <w:sz w:val="28"/>
                      <w:szCs w:val="28"/>
                    </w:rPr>
                    <w:t>a) Rót gän biÓu thøc:</w:t>
                  </w:r>
                </w:p>
                <w:p w:rsidR="002928FA" w:rsidRPr="00CB0C0B" w:rsidRDefault="002928FA" w:rsidP="00EF30C4">
                  <w:pPr>
                    <w:ind w:firstLineChars="170" w:firstLine="476"/>
                    <w:jc w:val="both"/>
                    <w:rPr>
                      <w:rFonts w:ascii=".VnTime" w:hAnsi=".VnTime"/>
                      <w:sz w:val="28"/>
                      <w:szCs w:val="28"/>
                    </w:rPr>
                  </w:pPr>
                  <w:r w:rsidRPr="00CB0C0B">
                    <w:rPr>
                      <w:rFonts w:ascii=".VnTime" w:hAnsi=".VnTime"/>
                      <w:sz w:val="28"/>
                      <w:szCs w:val="28"/>
                    </w:rPr>
                    <w:t xml:space="preserve">P= </w:t>
                  </w:r>
                  <w:r w:rsidRPr="00CB0C0B">
                    <w:rPr>
                      <w:rFonts w:ascii=".VnTime" w:hAnsi=".VnTime"/>
                      <w:position w:val="-38"/>
                      <w:sz w:val="28"/>
                      <w:szCs w:val="28"/>
                    </w:rPr>
                    <w:object w:dxaOrig="3460" w:dyaOrig="880">
                      <v:shape id="_x0000_i1595" type="#_x0000_t75" style="width:173.25pt;height:44.25pt" o:ole="">
                        <v:imagedata r:id="rId1024" o:title=""/>
                      </v:shape>
                      <o:OLEObject Type="Embed" ProgID="Equation.3" ShapeID="_x0000_i1595" DrawAspect="Content" ObjectID="_1587353646" r:id="rId1025"/>
                    </w:object>
                  </w:r>
                </w:p>
                <w:p w:rsidR="002928FA" w:rsidRPr="00CB0C0B" w:rsidRDefault="002928FA" w:rsidP="00EF30C4">
                  <w:pPr>
                    <w:ind w:firstLineChars="170" w:firstLine="476"/>
                    <w:jc w:val="both"/>
                    <w:rPr>
                      <w:rFonts w:ascii=".VnTime" w:hAnsi=".VnTime"/>
                      <w:sz w:val="28"/>
                      <w:szCs w:val="28"/>
                    </w:rPr>
                  </w:pPr>
                  <w:r w:rsidRPr="00CB0C0B">
                    <w:rPr>
                      <w:rFonts w:ascii=".VnTime" w:hAnsi=".VnTime"/>
                      <w:sz w:val="28"/>
                      <w:szCs w:val="28"/>
                    </w:rPr>
                    <w:t xml:space="preserve">b)Gi¶i ph­¬ng tr×nh: </w:t>
                  </w:r>
                  <w:r w:rsidRPr="00CB0C0B">
                    <w:rPr>
                      <w:rFonts w:ascii=".VnTime" w:hAnsi=".VnTime"/>
                      <w:position w:val="-12"/>
                      <w:sz w:val="28"/>
                      <w:szCs w:val="28"/>
                    </w:rPr>
                    <w:object w:dxaOrig="3280" w:dyaOrig="499">
                      <v:shape id="_x0000_i1596" type="#_x0000_t75" style="width:164.25pt;height:24.75pt" o:ole="">
                        <v:imagedata r:id="rId1026" o:title=""/>
                      </v:shape>
                      <o:OLEObject Type="Embed" ProgID="Equation.3" ShapeID="_x0000_i1596" DrawAspect="Content" ObjectID="_1587353647" r:id="rId1027"/>
                    </w:object>
                  </w:r>
                </w:p>
                <w:p w:rsidR="002928FA" w:rsidRPr="00CB0C0B" w:rsidRDefault="002928FA" w:rsidP="00EF30C4">
                  <w:pPr>
                    <w:ind w:firstLineChars="170" w:firstLine="478"/>
                    <w:jc w:val="both"/>
                    <w:rPr>
                      <w:rFonts w:ascii=".VnTime" w:hAnsi=".VnTime"/>
                      <w:b/>
                      <w:sz w:val="28"/>
                      <w:szCs w:val="28"/>
                    </w:rPr>
                  </w:pPr>
                  <w:r w:rsidRPr="00CB0C0B">
                    <w:rPr>
                      <w:rFonts w:ascii=".VnTime" w:hAnsi=".VnTime"/>
                      <w:b/>
                      <w:sz w:val="28"/>
                      <w:szCs w:val="28"/>
                    </w:rPr>
                    <w:t>Bµi 2</w:t>
                  </w:r>
                </w:p>
                <w:p w:rsidR="002928FA" w:rsidRPr="00CB0C0B" w:rsidRDefault="002928FA" w:rsidP="00EF30C4">
                  <w:pPr>
                    <w:ind w:firstLineChars="170" w:firstLine="476"/>
                    <w:jc w:val="both"/>
                    <w:rPr>
                      <w:rFonts w:ascii=".VnTime" w:hAnsi=".VnTime"/>
                      <w:sz w:val="28"/>
                      <w:szCs w:val="28"/>
                    </w:rPr>
                  </w:pPr>
                  <w:r w:rsidRPr="00CB0C0B">
                    <w:rPr>
                      <w:rFonts w:ascii=".VnTime" w:hAnsi=".VnTime"/>
                      <w:sz w:val="28"/>
                      <w:szCs w:val="28"/>
                    </w:rPr>
                    <w:t>a) Sè ®o hai c¹nh gãc vu«ng cña mét tam gi¸c vu«ng lµ nghiÖm cña ph­¬ng tr×nh bËc hai: (m-2)x</w:t>
                  </w:r>
                  <w:r w:rsidRPr="00CB0C0B">
                    <w:rPr>
                      <w:rFonts w:ascii=".VnTime" w:hAnsi=".VnTime"/>
                      <w:sz w:val="28"/>
                      <w:szCs w:val="28"/>
                      <w:vertAlign w:val="superscript"/>
                    </w:rPr>
                    <w:t>2</w:t>
                  </w:r>
                  <w:r w:rsidRPr="00CB0C0B">
                    <w:rPr>
                      <w:rFonts w:ascii=".VnTime" w:hAnsi=".VnTime"/>
                      <w:sz w:val="28"/>
                      <w:szCs w:val="28"/>
                    </w:rPr>
                    <w:t xml:space="preserve"> -2(m-1)x +m =0. H·y x¸c ®Þnh gi¸ trÞ cña m ®Ó sè  ®o ®­êng cao øng víi c¹nh huyÒn cña tam gÝac lµ </w:t>
                  </w:r>
                  <w:r w:rsidRPr="00CB0C0B">
                    <w:rPr>
                      <w:rFonts w:ascii=".VnTime" w:hAnsi=".VnTime"/>
                      <w:position w:val="-28"/>
                      <w:sz w:val="28"/>
                      <w:szCs w:val="28"/>
                    </w:rPr>
                    <w:object w:dxaOrig="400" w:dyaOrig="660">
                      <v:shape id="_x0000_i1597" type="#_x0000_t75" style="width:20.25pt;height:33pt" o:ole="">
                        <v:imagedata r:id="rId1028" o:title=""/>
                      </v:shape>
                      <o:OLEObject Type="Embed" ProgID="Equation.3" ShapeID="_x0000_i1597" DrawAspect="Content" ObjectID="_1587353648" r:id="rId1029"/>
                    </w:object>
                  </w:r>
                </w:p>
                <w:p w:rsidR="002928FA" w:rsidRPr="00CB0C0B" w:rsidRDefault="002928FA" w:rsidP="00EF30C4">
                  <w:pPr>
                    <w:ind w:firstLineChars="170" w:firstLine="476"/>
                    <w:jc w:val="both"/>
                    <w:rPr>
                      <w:rFonts w:ascii=".VnTime" w:hAnsi=".VnTime"/>
                      <w:sz w:val="28"/>
                      <w:szCs w:val="28"/>
                    </w:rPr>
                  </w:pPr>
                  <w:r w:rsidRPr="00CB0C0B">
                    <w:rPr>
                      <w:rFonts w:ascii=".VnTime" w:hAnsi=".VnTime"/>
                      <w:sz w:val="28"/>
                      <w:szCs w:val="28"/>
                    </w:rPr>
                    <w:t>b) T×m Max &amp; Min cña biÓu thøc y=</w:t>
                  </w:r>
                  <w:r w:rsidRPr="00CB0C0B">
                    <w:rPr>
                      <w:rFonts w:ascii=".VnTime" w:hAnsi=".VnTime"/>
                      <w:position w:val="-24"/>
                      <w:sz w:val="28"/>
                      <w:szCs w:val="28"/>
                    </w:rPr>
                    <w:object w:dxaOrig="700" w:dyaOrig="620">
                      <v:shape id="_x0000_i1598" type="#_x0000_t75" style="width:35.25pt;height:30.75pt" o:ole="">
                        <v:imagedata r:id="rId1030" o:title=""/>
                      </v:shape>
                      <o:OLEObject Type="Embed" ProgID="Equation.3" ShapeID="_x0000_i1598" DrawAspect="Content" ObjectID="_1587353649" r:id="rId1031"/>
                    </w:object>
                  </w:r>
                </w:p>
                <w:p w:rsidR="002928FA" w:rsidRPr="00CB0C0B" w:rsidRDefault="002928FA" w:rsidP="00EF30C4">
                  <w:pPr>
                    <w:ind w:firstLineChars="170" w:firstLine="478"/>
                    <w:jc w:val="both"/>
                    <w:rPr>
                      <w:rFonts w:ascii=".VnTime" w:hAnsi=".VnTime"/>
                      <w:b/>
                      <w:sz w:val="28"/>
                      <w:szCs w:val="28"/>
                    </w:rPr>
                  </w:pPr>
                  <w:r w:rsidRPr="00CB0C0B">
                    <w:rPr>
                      <w:rFonts w:ascii=".VnTime" w:hAnsi=".VnTime"/>
                      <w:b/>
                      <w:sz w:val="28"/>
                      <w:szCs w:val="28"/>
                    </w:rPr>
                    <w:t>Bµi 3</w:t>
                  </w:r>
                </w:p>
                <w:p w:rsidR="002928FA" w:rsidRPr="00CB0C0B" w:rsidRDefault="002928FA" w:rsidP="00EF30C4">
                  <w:pPr>
                    <w:ind w:firstLineChars="170" w:firstLine="476"/>
                    <w:jc w:val="both"/>
                    <w:rPr>
                      <w:rFonts w:ascii=".VnTime" w:hAnsi=".VnTime"/>
                      <w:sz w:val="28"/>
                      <w:szCs w:val="28"/>
                    </w:rPr>
                  </w:pPr>
                  <w:r w:rsidRPr="00CB0C0B">
                    <w:rPr>
                      <w:rFonts w:ascii=".VnTime" w:hAnsi=".VnTime"/>
                      <w:sz w:val="28"/>
                      <w:szCs w:val="28"/>
                    </w:rPr>
                    <w:t>Cho tam gi¸c ABC néi tiÕp ®­êng trßn t©m O, cã gãc C=45</w:t>
                  </w:r>
                  <w:r w:rsidRPr="00CB0C0B">
                    <w:rPr>
                      <w:rFonts w:ascii=".VnTime" w:hAnsi=".VnTime"/>
                      <w:sz w:val="28"/>
                      <w:szCs w:val="28"/>
                      <w:vertAlign w:val="superscript"/>
                    </w:rPr>
                    <w:t>0</w:t>
                  </w:r>
                  <w:r w:rsidRPr="00CB0C0B">
                    <w:rPr>
                      <w:rFonts w:ascii=".VnTime" w:hAnsi=".VnTime"/>
                      <w:sz w:val="28"/>
                      <w:szCs w:val="28"/>
                    </w:rPr>
                    <w:t>. §uêng trßn ®­êng kÝnh AB c¾t c¸c c¹nh AC &amp; BC lÇn l­ît ë M&amp; N</w:t>
                  </w:r>
                </w:p>
                <w:p w:rsidR="002928FA" w:rsidRPr="00CB0C0B" w:rsidRDefault="002928FA" w:rsidP="00EF30C4">
                  <w:pPr>
                    <w:ind w:firstLineChars="170" w:firstLine="476"/>
                    <w:jc w:val="both"/>
                    <w:rPr>
                      <w:rFonts w:ascii=".VnTime" w:hAnsi=".VnTime"/>
                      <w:sz w:val="28"/>
                      <w:szCs w:val="28"/>
                    </w:rPr>
                  </w:pPr>
                  <w:r w:rsidRPr="00CB0C0B">
                    <w:rPr>
                      <w:rFonts w:ascii=".VnTime" w:hAnsi=".VnTime"/>
                      <w:sz w:val="28"/>
                      <w:szCs w:val="28"/>
                    </w:rPr>
                    <w:t>a&gt; chøng minh MN vu«ng gãc víi OC</w:t>
                  </w:r>
                </w:p>
                <w:p w:rsidR="002928FA" w:rsidRPr="00CB0C0B" w:rsidRDefault="002928FA" w:rsidP="00EF30C4">
                  <w:pPr>
                    <w:ind w:firstLineChars="170" w:firstLine="476"/>
                    <w:jc w:val="both"/>
                    <w:rPr>
                      <w:rFonts w:ascii=".VnTime" w:hAnsi=".VnTime"/>
                      <w:sz w:val="28"/>
                      <w:szCs w:val="28"/>
                    </w:rPr>
                  </w:pPr>
                  <w:r w:rsidRPr="00CB0C0B">
                    <w:rPr>
                      <w:rFonts w:ascii=".VnTime" w:hAnsi=".VnTime"/>
                      <w:sz w:val="28"/>
                      <w:szCs w:val="28"/>
                    </w:rPr>
                    <w:t xml:space="preserve">b&gt; chøng minh </w:t>
                  </w:r>
                  <w:r w:rsidRPr="00CB0C0B">
                    <w:rPr>
                      <w:rFonts w:ascii=".VnTime" w:hAnsi=".VnTime"/>
                      <w:position w:val="-6"/>
                      <w:sz w:val="28"/>
                      <w:szCs w:val="28"/>
                    </w:rPr>
                    <w:object w:dxaOrig="380" w:dyaOrig="340">
                      <v:shape id="_x0000_i1599" type="#_x0000_t75" style="width:18.75pt;height:17.25pt" o:ole="">
                        <v:imagedata r:id="rId1003" o:title=""/>
                      </v:shape>
                      <o:OLEObject Type="Embed" ProgID="Equation.3" ShapeID="_x0000_i1599" DrawAspect="Content" ObjectID="_1587353650" r:id="rId1032"/>
                    </w:object>
                  </w:r>
                  <w:r w:rsidRPr="00CB0C0B">
                    <w:rPr>
                      <w:rFonts w:ascii=".VnTime" w:hAnsi=".VnTime"/>
                      <w:sz w:val="28"/>
                      <w:szCs w:val="28"/>
                    </w:rPr>
                    <w:t>.MN = AB</w:t>
                  </w:r>
                </w:p>
                <w:p w:rsidR="002928FA" w:rsidRPr="00CB0C0B" w:rsidRDefault="002928FA" w:rsidP="00EF30C4">
                  <w:pPr>
                    <w:ind w:firstLineChars="170" w:firstLine="478"/>
                    <w:jc w:val="both"/>
                    <w:rPr>
                      <w:rFonts w:ascii=".VnTime" w:hAnsi=".VnTime"/>
                      <w:sz w:val="28"/>
                      <w:szCs w:val="28"/>
                    </w:rPr>
                  </w:pPr>
                  <w:r w:rsidRPr="00CB0C0B">
                    <w:rPr>
                      <w:rFonts w:ascii=".VnTime" w:hAnsi=".VnTime"/>
                      <w:b/>
                      <w:sz w:val="28"/>
                      <w:szCs w:val="28"/>
                    </w:rPr>
                    <w:t>Bµi 4</w:t>
                  </w:r>
                  <w:r w:rsidRPr="00CB0C0B">
                    <w:rPr>
                      <w:rFonts w:ascii=".VnTime" w:hAnsi=".VnTime"/>
                      <w:sz w:val="28"/>
                      <w:szCs w:val="28"/>
                    </w:rPr>
                    <w:t>:</w:t>
                  </w:r>
                </w:p>
                <w:p w:rsidR="002928FA" w:rsidRPr="00CB0C0B" w:rsidRDefault="002928FA" w:rsidP="00EF30C4">
                  <w:pPr>
                    <w:ind w:firstLineChars="170" w:firstLine="476"/>
                    <w:jc w:val="both"/>
                    <w:rPr>
                      <w:rFonts w:ascii=".VnTime" w:hAnsi=".VnTime"/>
                      <w:sz w:val="28"/>
                      <w:szCs w:val="28"/>
                    </w:rPr>
                  </w:pPr>
                  <w:r w:rsidRPr="00CB0C0B">
                    <w:rPr>
                      <w:rFonts w:ascii=".VnTime" w:hAnsi=".VnTime"/>
                      <w:sz w:val="28"/>
                      <w:szCs w:val="28"/>
                    </w:rPr>
                    <w:t>Cho h×nh thoi ABCD cã gãc B= 60</w:t>
                  </w:r>
                  <w:r w:rsidRPr="00CB0C0B">
                    <w:rPr>
                      <w:rFonts w:ascii=".VnTime" w:hAnsi=".VnTime"/>
                      <w:sz w:val="28"/>
                      <w:szCs w:val="28"/>
                      <w:vertAlign w:val="superscript"/>
                    </w:rPr>
                    <w:t>0</w:t>
                  </w:r>
                  <w:r w:rsidRPr="00CB0C0B">
                    <w:rPr>
                      <w:rFonts w:ascii=".VnTime" w:hAnsi=".VnTime"/>
                      <w:sz w:val="28"/>
                      <w:szCs w:val="28"/>
                    </w:rPr>
                    <w:t>. Mét ®­êng th¼ng qua D kh«ng c¾t h×nh thoi, nh­ng c¾t c¸c ®­êng th¼ng AB,BC lÇn l­ît t¹i E&amp;F. Gäi M lµ giao cña AF &amp; CE. Chøng minh r»ng ®­êng th¼ng AD tiÕp xóc víi ®­êng trßn ngo¹i tiÕp tam gi¸c MDF.</w:t>
                  </w:r>
                </w:p>
                <w:p w:rsidR="002928FA" w:rsidRDefault="002928FA" w:rsidP="00EF30C4"/>
                <w:p w:rsidR="002928FA" w:rsidRPr="00B75CFB" w:rsidRDefault="00CB0C0B" w:rsidP="00EF30C4">
                  <w:pPr>
                    <w:jc w:val="center"/>
                  </w:pPr>
                  <w:r w:rsidRPr="008D149C">
                    <w:rPr>
                      <w:rFonts w:ascii="Times New Roman" w:eastAsia="Times New Roman" w:hAnsi="Times New Roman" w:cs="Times New Roman"/>
                      <w:b/>
                      <w:color w:val="FF0000"/>
                      <w:sz w:val="28"/>
                      <w:szCs w:val="28"/>
                      <w:lang w:val="en-US"/>
                    </w:rPr>
                    <w:t>ĐỀ 1368</w:t>
                  </w:r>
                </w:p>
                <w:p w:rsidR="002928FA" w:rsidRPr="00CB0C0B" w:rsidRDefault="002928FA" w:rsidP="00EF30C4">
                  <w:pPr>
                    <w:ind w:right="519" w:firstLineChars="170" w:firstLine="478"/>
                    <w:jc w:val="center"/>
                    <w:rPr>
                      <w:rFonts w:ascii=".VnTime" w:hAnsi=".VnTime"/>
                      <w:b/>
                      <w:sz w:val="28"/>
                      <w:szCs w:val="28"/>
                    </w:rPr>
                  </w:pPr>
                  <w:r w:rsidRPr="00CB0C0B">
                    <w:rPr>
                      <w:rFonts w:ascii=".VnTime" w:hAnsi=".VnTime"/>
                      <w:b/>
                      <w:sz w:val="28"/>
                      <w:szCs w:val="28"/>
                    </w:rPr>
                    <w:t xml:space="preserve">*Tr­êng Chu V¨n An &amp; HN – AMSTERDAM </w:t>
                  </w:r>
                  <w:r w:rsidRPr="00CB0C0B">
                    <w:rPr>
                      <w:rFonts w:ascii=".VnTime" w:hAnsi=".VnTime"/>
                      <w:sz w:val="28"/>
                      <w:szCs w:val="28"/>
                    </w:rPr>
                    <w:t>( 2005-2006</w:t>
                  </w:r>
                  <w:r w:rsidRPr="00CB0C0B">
                    <w:rPr>
                      <w:rFonts w:ascii=".VnTime" w:hAnsi=".VnTime"/>
                      <w:b/>
                      <w:sz w:val="28"/>
                      <w:szCs w:val="28"/>
                    </w:rPr>
                    <w:t>)</w:t>
                  </w:r>
                </w:p>
                <w:p w:rsidR="002928FA" w:rsidRPr="00CB0C0B" w:rsidRDefault="002928FA" w:rsidP="00EF30C4">
                  <w:pPr>
                    <w:ind w:right="519" w:firstLineChars="170" w:firstLine="476"/>
                    <w:jc w:val="center"/>
                    <w:rPr>
                      <w:rFonts w:ascii=".VnTime" w:hAnsi=".VnTime"/>
                      <w:sz w:val="28"/>
                      <w:szCs w:val="28"/>
                    </w:rPr>
                  </w:pPr>
                  <w:r w:rsidRPr="00CB0C0B">
                    <w:rPr>
                      <w:rFonts w:ascii=".VnTime" w:hAnsi=".VnTime"/>
                      <w:sz w:val="28"/>
                      <w:szCs w:val="28"/>
                    </w:rPr>
                    <w:t>(</w:t>
                  </w:r>
                  <w:r w:rsidRPr="00CB0C0B">
                    <w:rPr>
                      <w:rFonts w:ascii=".VnTime" w:hAnsi=".VnTime"/>
                      <w:i/>
                      <w:sz w:val="28"/>
                      <w:szCs w:val="28"/>
                    </w:rPr>
                    <w:t>dµnh cho mäi ®èi t­îng , thêi gian: 150’</w:t>
                  </w:r>
                  <w:r w:rsidRPr="00CB0C0B">
                    <w:rPr>
                      <w:rFonts w:ascii=".VnTime" w:hAnsi=".VnTime"/>
                      <w:sz w:val="28"/>
                      <w:szCs w:val="28"/>
                    </w:rPr>
                    <w:t>)</w:t>
                  </w:r>
                </w:p>
                <w:p w:rsidR="002928FA" w:rsidRPr="00CB0C0B" w:rsidRDefault="002928FA" w:rsidP="00EF30C4">
                  <w:pPr>
                    <w:ind w:right="519" w:firstLineChars="170" w:firstLine="478"/>
                    <w:jc w:val="both"/>
                    <w:rPr>
                      <w:rFonts w:ascii=".VnTime" w:hAnsi=".VnTime"/>
                      <w:sz w:val="28"/>
                      <w:szCs w:val="28"/>
                    </w:rPr>
                  </w:pPr>
                  <w:r w:rsidRPr="00CB0C0B">
                    <w:rPr>
                      <w:rFonts w:ascii=".VnTime" w:hAnsi=".VnTime"/>
                      <w:b/>
                      <w:sz w:val="28"/>
                      <w:szCs w:val="28"/>
                    </w:rPr>
                    <w:t>Bµi 1</w:t>
                  </w:r>
                  <w:r w:rsidRPr="00CB0C0B">
                    <w:rPr>
                      <w:rFonts w:ascii=".VnTime" w:hAnsi=".VnTime"/>
                      <w:sz w:val="28"/>
                      <w:szCs w:val="28"/>
                    </w:rPr>
                    <w:t>(2®): Cho biÓu thøc P=</w:t>
                  </w:r>
                  <w:r w:rsidRPr="00CB0C0B">
                    <w:rPr>
                      <w:rFonts w:ascii=".VnTime" w:hAnsi=".VnTime"/>
                      <w:position w:val="-28"/>
                      <w:sz w:val="28"/>
                      <w:szCs w:val="28"/>
                    </w:rPr>
                    <w:object w:dxaOrig="2540" w:dyaOrig="720">
                      <v:shape id="_x0000_i1600" type="#_x0000_t75" style="width:126.75pt;height:36pt" o:ole="">
                        <v:imagedata r:id="rId1033" o:title=""/>
                      </v:shape>
                      <o:OLEObject Type="Embed" ProgID="Equation.3" ShapeID="_x0000_i1600" DrawAspect="Content" ObjectID="_1587353651" r:id="rId1034"/>
                    </w:object>
                  </w:r>
                  <w:r w:rsidRPr="00CB0C0B">
                    <w:rPr>
                      <w:rFonts w:ascii=".VnTime" w:hAnsi=".VnTime"/>
                      <w:sz w:val="28"/>
                      <w:szCs w:val="28"/>
                    </w:rPr>
                    <w:t xml:space="preserve"> </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1.Rót gän P</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2. T×m x biÕt P= 9/2</w:t>
                  </w:r>
                </w:p>
                <w:p w:rsidR="002928FA" w:rsidRPr="00CB0C0B" w:rsidRDefault="002928FA" w:rsidP="00EF30C4">
                  <w:pPr>
                    <w:ind w:right="519" w:firstLineChars="170" w:firstLine="478"/>
                    <w:jc w:val="both"/>
                    <w:rPr>
                      <w:rFonts w:ascii=".VnTime" w:hAnsi=".VnTime"/>
                      <w:sz w:val="28"/>
                      <w:szCs w:val="28"/>
                    </w:rPr>
                  </w:pPr>
                  <w:r w:rsidRPr="00CB0C0B">
                    <w:rPr>
                      <w:rFonts w:ascii=".VnTime" w:hAnsi=".VnTime"/>
                      <w:b/>
                      <w:sz w:val="28"/>
                      <w:szCs w:val="28"/>
                    </w:rPr>
                    <w:t>Bµi 2</w:t>
                  </w:r>
                  <w:r w:rsidRPr="00CB0C0B">
                    <w:rPr>
                      <w:rFonts w:ascii=".VnTime" w:hAnsi=".VnTime"/>
                      <w:sz w:val="28"/>
                      <w:szCs w:val="28"/>
                    </w:rPr>
                    <w:t>(2®): Cho bÊt ph­¬ng tr×nh: 3(m-1)x +1 &gt; 2m+x (m lµ tham sè).</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 xml:space="preserve">1. Gi¶i bpt víi m= 1- 2 </w:t>
                  </w:r>
                  <w:r w:rsidRPr="00CB0C0B">
                    <w:rPr>
                      <w:rFonts w:ascii=".VnTime" w:hAnsi=".VnTime"/>
                      <w:position w:val="-6"/>
                      <w:sz w:val="28"/>
                      <w:szCs w:val="28"/>
                    </w:rPr>
                    <w:object w:dxaOrig="380" w:dyaOrig="340">
                      <v:shape id="_x0000_i1601" type="#_x0000_t75" style="width:18.75pt;height:17.25pt" o:ole="">
                        <v:imagedata r:id="rId1003" o:title=""/>
                      </v:shape>
                      <o:OLEObject Type="Embed" ProgID="Equation.3" ShapeID="_x0000_i1601" DrawAspect="Content" ObjectID="_1587353652" r:id="rId1035"/>
                    </w:objec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2. T×m m ®Ó bpt nhËn mäi gi¸ trÞ x &gt;1 lµ nghiÖm.</w:t>
                  </w:r>
                </w:p>
                <w:p w:rsidR="002928FA" w:rsidRPr="00CB0C0B" w:rsidRDefault="002928FA" w:rsidP="00EF30C4">
                  <w:pPr>
                    <w:ind w:right="519" w:firstLineChars="170" w:firstLine="478"/>
                    <w:jc w:val="both"/>
                    <w:rPr>
                      <w:rFonts w:ascii=".VnTime" w:hAnsi=".VnTime"/>
                      <w:sz w:val="28"/>
                      <w:szCs w:val="28"/>
                    </w:rPr>
                  </w:pPr>
                  <w:r w:rsidRPr="00CB0C0B">
                    <w:rPr>
                      <w:rFonts w:ascii=".VnTime" w:hAnsi=".VnTime"/>
                      <w:b/>
                      <w:sz w:val="28"/>
                      <w:szCs w:val="28"/>
                    </w:rPr>
                    <w:t>Bµi 3</w:t>
                  </w:r>
                  <w:r w:rsidRPr="00CB0C0B">
                    <w:rPr>
                      <w:rFonts w:ascii=".VnTime" w:hAnsi=".VnTime"/>
                      <w:sz w:val="28"/>
                      <w:szCs w:val="28"/>
                    </w:rPr>
                    <w:t>(2®):</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Trong mÆt ph¼ng to¹ ®é Oxy cho ®­êng th¼ng (d):2x – y –a</w:t>
                  </w:r>
                  <w:r w:rsidRPr="00CB0C0B">
                    <w:rPr>
                      <w:rFonts w:ascii=".VnTime" w:hAnsi=".VnTime"/>
                      <w:sz w:val="28"/>
                      <w:szCs w:val="28"/>
                      <w:vertAlign w:val="superscript"/>
                    </w:rPr>
                    <w:t>2</w:t>
                  </w:r>
                  <w:r w:rsidRPr="00CB0C0B">
                    <w:rPr>
                      <w:rFonts w:ascii=".VnTime" w:hAnsi=".VnTime"/>
                      <w:sz w:val="28"/>
                      <w:szCs w:val="28"/>
                    </w:rPr>
                    <w:t xml:space="preserve"> = 0  vµ parabol (P):y= ax</w:t>
                  </w:r>
                  <w:r w:rsidRPr="00CB0C0B">
                    <w:rPr>
                      <w:rFonts w:ascii=".VnTime" w:hAnsi=".VnTime"/>
                      <w:sz w:val="28"/>
                      <w:szCs w:val="28"/>
                      <w:vertAlign w:val="superscript"/>
                    </w:rPr>
                    <w:t>2</w:t>
                  </w:r>
                  <w:r w:rsidRPr="00CB0C0B">
                    <w:rPr>
                      <w:rFonts w:ascii=".VnTime" w:hAnsi=".VnTime"/>
                      <w:sz w:val="28"/>
                      <w:szCs w:val="28"/>
                    </w:rPr>
                    <w:t xml:space="preserve"> (a lµ tham sè d­¬ng).</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1. T×m a ®Ó (d)  c¾t (P) t¹i hai ®iÓm ph©n biÖt A&amp;B. Chøng minh r»ng khi ®ã A&amp;B n»m bªn ph¶i trôc tung.</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2. Gäi x</w:t>
                  </w:r>
                  <w:r w:rsidRPr="00CB0C0B">
                    <w:rPr>
                      <w:rFonts w:ascii=".VnTime" w:hAnsi=".VnTime"/>
                      <w:sz w:val="28"/>
                      <w:szCs w:val="28"/>
                      <w:vertAlign w:val="subscript"/>
                    </w:rPr>
                    <w:t>A</w:t>
                  </w:r>
                  <w:r w:rsidRPr="00CB0C0B">
                    <w:rPr>
                      <w:rFonts w:ascii=".VnTime" w:hAnsi=".VnTime"/>
                      <w:sz w:val="28"/>
                      <w:szCs w:val="28"/>
                    </w:rPr>
                    <w:t>&amp;x</w:t>
                  </w:r>
                  <w:r w:rsidRPr="00CB0C0B">
                    <w:rPr>
                      <w:rFonts w:ascii=".VnTime" w:hAnsi=".VnTime"/>
                      <w:sz w:val="28"/>
                      <w:szCs w:val="28"/>
                      <w:vertAlign w:val="subscript"/>
                    </w:rPr>
                    <w:t>B</w:t>
                  </w:r>
                  <w:r w:rsidRPr="00CB0C0B">
                    <w:rPr>
                      <w:rFonts w:ascii=".VnTime" w:hAnsi=".VnTime"/>
                      <w:sz w:val="28"/>
                      <w:szCs w:val="28"/>
                    </w:rPr>
                    <w:t xml:space="preserve"> lµ hoµnh ®é  cña A&amp;B, t×m gi¸ trÞ Min cña biÓu thøc T=</w:t>
                  </w:r>
                  <w:r w:rsidRPr="00CB0C0B">
                    <w:rPr>
                      <w:rFonts w:ascii=".VnTime" w:hAnsi=".VnTime"/>
                      <w:position w:val="-30"/>
                      <w:sz w:val="28"/>
                      <w:szCs w:val="28"/>
                    </w:rPr>
                    <w:object w:dxaOrig="1860" w:dyaOrig="680">
                      <v:shape id="_x0000_i1602" type="#_x0000_t75" style="width:93pt;height:33.75pt" o:ole="">
                        <v:imagedata r:id="rId1036" o:title=""/>
                      </v:shape>
                      <o:OLEObject Type="Embed" ProgID="Equation.3" ShapeID="_x0000_i1602" DrawAspect="Content" ObjectID="_1587353653" r:id="rId1037"/>
                    </w:object>
                  </w:r>
                </w:p>
                <w:p w:rsidR="002928FA" w:rsidRPr="00CB0C0B" w:rsidRDefault="002928FA" w:rsidP="00EF30C4">
                  <w:pPr>
                    <w:ind w:right="519" w:firstLineChars="170" w:firstLine="478"/>
                    <w:jc w:val="both"/>
                    <w:rPr>
                      <w:rFonts w:ascii=".VnTime" w:hAnsi=".VnTime"/>
                      <w:sz w:val="28"/>
                      <w:szCs w:val="28"/>
                    </w:rPr>
                  </w:pPr>
                  <w:r w:rsidRPr="00CB0C0B">
                    <w:rPr>
                      <w:rFonts w:ascii=".VnTime" w:hAnsi=".VnTime"/>
                      <w:b/>
                      <w:sz w:val="28"/>
                      <w:szCs w:val="28"/>
                    </w:rPr>
                    <w:t>Bµi 4</w:t>
                  </w:r>
                  <w:r w:rsidRPr="00CB0C0B">
                    <w:rPr>
                      <w:rFonts w:ascii=".VnTime" w:hAnsi=".VnTime"/>
                      <w:sz w:val="28"/>
                      <w:szCs w:val="28"/>
                    </w:rPr>
                    <w:t>(3®):</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§­êng trßn t©m O cã d©y cung AB cè ®Þnh vµ I lµ ®iÓm chÝnh gi÷a cña cung lín AB. LÊy ®iÓm M bÊt kú trªn cung lín AB, dùng tia Ax vu«ng gãc víi ®­êng th¼ng MI t¹i H vµ c¾t tia BM t¹i C.</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1. Chøng minh c¸c tam gi¸c AIB &amp; AMC lµ tam gÝac c©n</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2. Khi ®iÓm M di ®éng, chøng minh ®iÓm C di chuyÓn trªn mét cung trßn cè ®Þnh.</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3. X¸c ®Þnh vÞ trÝ cña ®iÓm M ®Ó chu vi tam gi¸c AMC ®¹t Max.</w:t>
                  </w:r>
                </w:p>
                <w:p w:rsidR="002928FA" w:rsidRPr="00CB0C0B" w:rsidRDefault="002928FA" w:rsidP="00EF30C4">
                  <w:pPr>
                    <w:ind w:right="519" w:firstLineChars="170" w:firstLine="478"/>
                    <w:jc w:val="both"/>
                    <w:rPr>
                      <w:rFonts w:ascii=".VnTime" w:hAnsi=".VnTime"/>
                      <w:sz w:val="28"/>
                      <w:szCs w:val="28"/>
                    </w:rPr>
                  </w:pPr>
                  <w:r w:rsidRPr="00CB0C0B">
                    <w:rPr>
                      <w:rFonts w:ascii=".VnTime" w:hAnsi=".VnTime"/>
                      <w:b/>
                      <w:sz w:val="28"/>
                      <w:szCs w:val="28"/>
                    </w:rPr>
                    <w:t>Bµi 5</w:t>
                  </w:r>
                  <w:r w:rsidRPr="00CB0C0B">
                    <w:rPr>
                      <w:rFonts w:ascii=".VnTime" w:hAnsi=".VnTime"/>
                      <w:sz w:val="28"/>
                      <w:szCs w:val="28"/>
                    </w:rPr>
                    <w:t>(1®):</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Cho tam gi¸c ABC vu«ng t¹i A cã AB &lt; AC vµ trung tuyÕn AM, gãc ACB =</w:t>
                  </w:r>
                  <w:r w:rsidRPr="00CB0C0B">
                    <w:rPr>
                      <w:rFonts w:ascii=".VnTime" w:hAnsi=".VnTime"/>
                      <w:position w:val="-6"/>
                      <w:sz w:val="28"/>
                      <w:szCs w:val="28"/>
                    </w:rPr>
                    <w:object w:dxaOrig="240" w:dyaOrig="220">
                      <v:shape id="_x0000_i1603" type="#_x0000_t75" style="width:12pt;height:11.25pt" o:ole="">
                        <v:imagedata r:id="rId1038" o:title=""/>
                      </v:shape>
                      <o:OLEObject Type="Embed" ProgID="Equation.3" ShapeID="_x0000_i1603" DrawAspect="Content" ObjectID="_1587353654" r:id="rId1039"/>
                    </w:object>
                  </w:r>
                  <w:r w:rsidRPr="00CB0C0B">
                    <w:rPr>
                      <w:rFonts w:ascii=".VnTime" w:hAnsi=".VnTime"/>
                      <w:sz w:val="28"/>
                      <w:szCs w:val="28"/>
                    </w:rPr>
                    <w:t xml:space="preserve">,gãc AMB = </w:t>
                  </w:r>
                  <w:r w:rsidRPr="00CB0C0B">
                    <w:rPr>
                      <w:rFonts w:ascii=".VnTime" w:hAnsi=".VnTime"/>
                      <w:position w:val="-10"/>
                      <w:sz w:val="28"/>
                      <w:szCs w:val="28"/>
                    </w:rPr>
                    <w:object w:dxaOrig="240" w:dyaOrig="320">
                      <v:shape id="_x0000_i1604" type="#_x0000_t75" style="width:12pt;height:15.75pt" o:ole="">
                        <v:imagedata r:id="rId1040" o:title=""/>
                      </v:shape>
                      <o:OLEObject Type="Embed" ProgID="Equation.3" ShapeID="_x0000_i1604" DrawAspect="Content" ObjectID="_1587353655" r:id="rId1041"/>
                    </w:object>
                  </w:r>
                  <w:r w:rsidRPr="00CB0C0B">
                    <w:rPr>
                      <w:rFonts w:ascii=".VnTime" w:hAnsi=".VnTime"/>
                      <w:sz w:val="28"/>
                      <w:szCs w:val="28"/>
                    </w:rPr>
                    <w:t>. Chøng minh r»ng: (sin</w:t>
                  </w:r>
                  <w:r w:rsidRPr="00CB0C0B">
                    <w:rPr>
                      <w:rFonts w:ascii=".VnTime" w:hAnsi=".VnTime"/>
                      <w:position w:val="-6"/>
                      <w:sz w:val="28"/>
                      <w:szCs w:val="28"/>
                    </w:rPr>
                    <w:object w:dxaOrig="240" w:dyaOrig="220">
                      <v:shape id="_x0000_i1605" type="#_x0000_t75" style="width:12pt;height:11.25pt" o:ole="">
                        <v:imagedata r:id="rId1038" o:title=""/>
                      </v:shape>
                      <o:OLEObject Type="Embed" ProgID="Equation.3" ShapeID="_x0000_i1605" DrawAspect="Content" ObjectID="_1587353656" r:id="rId1042"/>
                    </w:object>
                  </w:r>
                  <w:r w:rsidRPr="00CB0C0B">
                    <w:rPr>
                      <w:rFonts w:ascii=".VnTime" w:hAnsi=".VnTime"/>
                      <w:sz w:val="28"/>
                      <w:szCs w:val="28"/>
                    </w:rPr>
                    <w:t xml:space="preserve"> +cos</w:t>
                  </w:r>
                  <w:r w:rsidRPr="00CB0C0B">
                    <w:rPr>
                      <w:rFonts w:ascii=".VnTime" w:hAnsi=".VnTime"/>
                      <w:position w:val="-6"/>
                      <w:sz w:val="28"/>
                      <w:szCs w:val="28"/>
                    </w:rPr>
                    <w:object w:dxaOrig="240" w:dyaOrig="220">
                      <v:shape id="_x0000_i1606" type="#_x0000_t75" style="width:12pt;height:11.25pt" o:ole="">
                        <v:imagedata r:id="rId1038" o:title=""/>
                      </v:shape>
                      <o:OLEObject Type="Embed" ProgID="Equation.3" ShapeID="_x0000_i1606" DrawAspect="Content" ObjectID="_1587353657" r:id="rId1043"/>
                    </w:object>
                  </w:r>
                  <w:r w:rsidRPr="00CB0C0B">
                    <w:rPr>
                      <w:rFonts w:ascii=".VnTime" w:hAnsi=".VnTime"/>
                      <w:sz w:val="28"/>
                      <w:szCs w:val="28"/>
                    </w:rPr>
                    <w:t>)</w:t>
                  </w:r>
                  <w:r w:rsidRPr="00CB0C0B">
                    <w:rPr>
                      <w:rFonts w:ascii=".VnTime" w:hAnsi=".VnTime"/>
                      <w:sz w:val="28"/>
                      <w:szCs w:val="28"/>
                      <w:vertAlign w:val="superscript"/>
                    </w:rPr>
                    <w:t>2</w:t>
                  </w:r>
                  <w:r w:rsidRPr="00CB0C0B">
                    <w:rPr>
                      <w:rFonts w:ascii=".VnTime" w:hAnsi=".VnTime"/>
                      <w:sz w:val="28"/>
                      <w:szCs w:val="28"/>
                    </w:rPr>
                    <w:t xml:space="preserve">= 1+ sin </w:t>
                  </w:r>
                  <w:r w:rsidRPr="00CB0C0B">
                    <w:rPr>
                      <w:rFonts w:ascii=".VnTime" w:hAnsi=".VnTime"/>
                      <w:position w:val="-10"/>
                      <w:sz w:val="28"/>
                      <w:szCs w:val="28"/>
                    </w:rPr>
                    <w:object w:dxaOrig="240" w:dyaOrig="320">
                      <v:shape id="_x0000_i1607" type="#_x0000_t75" style="width:12pt;height:15.75pt" o:ole="">
                        <v:imagedata r:id="rId1040" o:title=""/>
                      </v:shape>
                      <o:OLEObject Type="Embed" ProgID="Equation.3" ShapeID="_x0000_i1607" DrawAspect="Content" ObjectID="_1587353658" r:id="rId1044"/>
                    </w:object>
                  </w:r>
                </w:p>
                <w:p w:rsidR="002928FA" w:rsidRDefault="002928FA" w:rsidP="00EF30C4">
                  <w:pPr>
                    <w:ind w:firstLineChars="170" w:firstLine="375"/>
                    <w:jc w:val="center"/>
                    <w:rPr>
                      <w:b/>
                    </w:rPr>
                  </w:pPr>
                </w:p>
                <w:p w:rsidR="002928FA" w:rsidRPr="00B63C07" w:rsidRDefault="00CB0C0B" w:rsidP="00EF30C4">
                  <w:pPr>
                    <w:ind w:firstLineChars="170" w:firstLine="478"/>
                    <w:jc w:val="center"/>
                    <w:rPr>
                      <w:b/>
                    </w:rPr>
                  </w:pPr>
                  <w:r w:rsidRPr="008D149C">
                    <w:rPr>
                      <w:rFonts w:ascii="Times New Roman" w:eastAsia="Times New Roman" w:hAnsi="Times New Roman" w:cs="Times New Roman"/>
                      <w:b/>
                      <w:color w:val="FF0000"/>
                      <w:sz w:val="28"/>
                      <w:szCs w:val="28"/>
                      <w:lang w:val="en-US"/>
                    </w:rPr>
                    <w:t>ĐỀ 1369</w:t>
                  </w:r>
                </w:p>
                <w:p w:rsidR="002928FA" w:rsidRPr="00CB0C0B" w:rsidRDefault="002928FA" w:rsidP="00EF30C4">
                  <w:pPr>
                    <w:ind w:right="519" w:firstLineChars="170" w:firstLine="478"/>
                    <w:jc w:val="center"/>
                    <w:rPr>
                      <w:rFonts w:ascii=".VnTime" w:hAnsi=".VnTime"/>
                      <w:sz w:val="28"/>
                      <w:szCs w:val="28"/>
                    </w:rPr>
                  </w:pPr>
                  <w:r w:rsidRPr="00CB0C0B">
                    <w:rPr>
                      <w:rFonts w:ascii=".VnTime" w:hAnsi=".VnTime"/>
                      <w:b/>
                      <w:sz w:val="28"/>
                      <w:szCs w:val="28"/>
                    </w:rPr>
                    <w:t xml:space="preserve">Thi häc sinh giái TP H¶i Phßng </w:t>
                  </w:r>
                  <w:r w:rsidRPr="00CB0C0B">
                    <w:rPr>
                      <w:rFonts w:ascii=".VnTime" w:hAnsi=".VnTime"/>
                      <w:sz w:val="28"/>
                      <w:szCs w:val="28"/>
                    </w:rPr>
                    <w:t>(2004-2005)</w:t>
                  </w:r>
                </w:p>
                <w:p w:rsidR="002928FA" w:rsidRPr="00CB0C0B" w:rsidRDefault="002928FA" w:rsidP="00EF30C4">
                  <w:pPr>
                    <w:ind w:right="519" w:firstLineChars="170" w:firstLine="476"/>
                    <w:jc w:val="center"/>
                    <w:rPr>
                      <w:rFonts w:ascii=".VnTime" w:hAnsi=".VnTime"/>
                      <w:sz w:val="28"/>
                      <w:szCs w:val="28"/>
                    </w:rPr>
                  </w:pPr>
                  <w:r w:rsidRPr="00CB0C0B">
                    <w:rPr>
                      <w:rFonts w:ascii=".VnTime" w:hAnsi=".VnTime"/>
                      <w:sz w:val="28"/>
                      <w:szCs w:val="28"/>
                    </w:rPr>
                    <w:t>(To¸n 9 – b¶ng A- thêi gian:150’)</w:t>
                  </w:r>
                </w:p>
                <w:p w:rsidR="002928FA" w:rsidRPr="00CB0C0B" w:rsidRDefault="002928FA" w:rsidP="00EF30C4">
                  <w:pPr>
                    <w:ind w:right="519" w:firstLineChars="170" w:firstLine="478"/>
                    <w:jc w:val="both"/>
                    <w:rPr>
                      <w:rFonts w:ascii=".VnTime" w:hAnsi=".VnTime"/>
                      <w:b/>
                      <w:sz w:val="28"/>
                      <w:szCs w:val="28"/>
                    </w:rPr>
                  </w:pPr>
                  <w:r w:rsidRPr="00CB0C0B">
                    <w:rPr>
                      <w:rFonts w:ascii=".VnTime" w:hAnsi=".VnTime"/>
                      <w:b/>
                      <w:sz w:val="28"/>
                      <w:szCs w:val="28"/>
                    </w:rPr>
                    <w:t>Bµi 1:</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 xml:space="preserve">a. Rót gän biÓu thøc: P =  </w:t>
                  </w:r>
                  <w:r w:rsidRPr="00CB0C0B">
                    <w:rPr>
                      <w:rFonts w:ascii=".VnTime" w:hAnsi=".VnTime"/>
                      <w:position w:val="-38"/>
                      <w:sz w:val="28"/>
                      <w:szCs w:val="28"/>
                    </w:rPr>
                    <w:object w:dxaOrig="3460" w:dyaOrig="880">
                      <v:shape id="_x0000_i1608" type="#_x0000_t75" style="width:173.25pt;height:44.25pt" o:ole="">
                        <v:imagedata r:id="rId1045" o:title=""/>
                      </v:shape>
                      <o:OLEObject Type="Embed" ProgID="Equation.3" ShapeID="_x0000_i1608" DrawAspect="Content" ObjectID="_1587353659" r:id="rId1046"/>
                    </w:object>
                  </w:r>
                  <w:r w:rsidRPr="00CB0C0B">
                    <w:rPr>
                      <w:rFonts w:ascii=".VnTime" w:hAnsi=".VnTime"/>
                      <w:sz w:val="28"/>
                      <w:szCs w:val="28"/>
                    </w:rPr>
                    <w:t xml:space="preserve">    </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 xml:space="preserve">b. Gi¶i ph­¬ng tr×nh: </w:t>
                  </w:r>
                  <w:r w:rsidRPr="00CB0C0B">
                    <w:rPr>
                      <w:rFonts w:ascii=".VnTime" w:hAnsi=".VnTime"/>
                      <w:position w:val="-36"/>
                      <w:sz w:val="28"/>
                      <w:szCs w:val="28"/>
                    </w:rPr>
                    <w:object w:dxaOrig="3660" w:dyaOrig="800">
                      <v:shape id="_x0000_i1609" type="#_x0000_t75" style="width:183pt;height:39.75pt" o:ole="">
                        <v:imagedata r:id="rId1047" o:title=""/>
                      </v:shape>
                      <o:OLEObject Type="Embed" ProgID="Equation.3" ShapeID="_x0000_i1609" DrawAspect="Content" ObjectID="_1587353660" r:id="rId1048"/>
                    </w:object>
                  </w:r>
                  <w:r w:rsidRPr="00CB0C0B">
                    <w:rPr>
                      <w:rFonts w:ascii=".VnTime" w:hAnsi=".VnTime"/>
                      <w:sz w:val="28"/>
                      <w:szCs w:val="28"/>
                    </w:rPr>
                    <w:t xml:space="preserve">   </w:t>
                  </w:r>
                </w:p>
                <w:p w:rsidR="002928FA" w:rsidRPr="00CB0C0B" w:rsidRDefault="002928FA" w:rsidP="00EF30C4">
                  <w:pPr>
                    <w:ind w:right="519" w:firstLineChars="170" w:firstLine="478"/>
                    <w:jc w:val="both"/>
                    <w:rPr>
                      <w:rFonts w:ascii=".VnTime" w:hAnsi=".VnTime"/>
                      <w:b/>
                      <w:sz w:val="28"/>
                      <w:szCs w:val="28"/>
                    </w:rPr>
                  </w:pPr>
                  <w:r w:rsidRPr="00CB0C0B">
                    <w:rPr>
                      <w:rFonts w:ascii=".VnTime" w:hAnsi=".VnTime"/>
                      <w:b/>
                      <w:sz w:val="28"/>
                      <w:szCs w:val="28"/>
                    </w:rPr>
                    <w:t>Bµi 2:</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a. ( ®Ò nh­ ë b¶ng B)</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b. VÏ c¸c ®­êng th¼ng x=6, x=42, y=2, y=17 trªn cïng mét hÖ trôc to¹ ®é. Chøng minh r»ng  trong h×nh ch÷ nhËt giíi h¹n b¬Ø c¸c ®­êng th¼ng trªn kh«ng cã ®iÓm nguyªn nµo thuéc ®­êng th¼ng 3x + 5y = 7.</w:t>
                  </w:r>
                </w:p>
                <w:p w:rsidR="002928FA" w:rsidRPr="00CB0C0B" w:rsidRDefault="002928FA" w:rsidP="00EF30C4">
                  <w:pPr>
                    <w:ind w:right="519" w:firstLineChars="170" w:firstLine="478"/>
                    <w:jc w:val="both"/>
                    <w:rPr>
                      <w:rFonts w:ascii=".VnTime" w:hAnsi=".VnTime"/>
                      <w:b/>
                      <w:sz w:val="28"/>
                      <w:szCs w:val="28"/>
                    </w:rPr>
                  </w:pPr>
                  <w:r w:rsidRPr="00CB0C0B">
                    <w:rPr>
                      <w:rFonts w:ascii=".VnTime" w:hAnsi=".VnTime"/>
                      <w:b/>
                      <w:sz w:val="28"/>
                      <w:szCs w:val="28"/>
                    </w:rPr>
                    <w:t xml:space="preserve">Bµi 3: </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Cho tø gi¸c ABCD cã c¸c c¹nh ®èi diÖn AD c¾t BC t¹i E &amp; AB c¾t CD t¹i F, Chøng minh r»ng ®iÒu kiÖn cÇn vµ ®ñ ®Ó tø gi¸c ABCD néi tiÕp ®­îc ®­êng trßn lµ: EA.ED + FA.FB = EF</w:t>
                  </w:r>
                  <w:r w:rsidRPr="00CB0C0B">
                    <w:rPr>
                      <w:rFonts w:ascii=".VnTime" w:hAnsi=".VnTime"/>
                      <w:sz w:val="28"/>
                      <w:szCs w:val="28"/>
                      <w:vertAlign w:val="superscript"/>
                    </w:rPr>
                    <w:t>2</w:t>
                  </w:r>
                  <w:r w:rsidRPr="00CB0C0B">
                    <w:rPr>
                      <w:rFonts w:ascii=".VnTime" w:hAnsi=".VnTime"/>
                      <w:sz w:val="28"/>
                      <w:szCs w:val="28"/>
                    </w:rPr>
                    <w:t>.</w:t>
                  </w:r>
                </w:p>
                <w:p w:rsidR="002928FA" w:rsidRPr="00CB0C0B" w:rsidRDefault="002928FA" w:rsidP="00EF30C4">
                  <w:pPr>
                    <w:ind w:right="519" w:firstLineChars="170" w:firstLine="478"/>
                    <w:jc w:val="both"/>
                    <w:rPr>
                      <w:rFonts w:ascii=".VnTime" w:hAnsi=".VnTime"/>
                      <w:sz w:val="28"/>
                      <w:szCs w:val="28"/>
                    </w:rPr>
                  </w:pPr>
                  <w:r w:rsidRPr="00CB0C0B">
                    <w:rPr>
                      <w:rFonts w:ascii=".VnTime" w:hAnsi=".VnTime"/>
                      <w:b/>
                      <w:sz w:val="28"/>
                      <w:szCs w:val="28"/>
                    </w:rPr>
                    <w:t>Bµi 4</w:t>
                  </w:r>
                  <w:r w:rsidRPr="00CB0C0B">
                    <w:rPr>
                      <w:rFonts w:ascii=".VnTime" w:hAnsi=".VnTime"/>
                      <w:sz w:val="28"/>
                      <w:szCs w:val="28"/>
                    </w:rPr>
                    <w:t xml:space="preserve">: </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Cho tam gi¸c ABC c©n ë A, AB =(2/3).BC, ®­êng cao AE. §­êng trßn t©m O néi tiÕp tam gi¸c ABC tiÕp xóc víi AC t¹i F.</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a. chøng minh r»ng BF lµ tiÕp tuyÕn cña ®­êng trßn ngo¹i tiÕp tam gi¸c ECF.</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b. Gäi M lµ giao ®iÓm cña BF víi (O). Chøng minh: BMOC lµ tø gi¸c néi tiÕp.</w:t>
                  </w:r>
                </w:p>
                <w:p w:rsidR="002928FA" w:rsidRDefault="00CB0C0B" w:rsidP="00EF30C4">
                  <w:pPr>
                    <w:ind w:firstLineChars="170" w:firstLine="478"/>
                    <w:jc w:val="center"/>
                  </w:pPr>
                  <w:r w:rsidRPr="008D149C">
                    <w:rPr>
                      <w:rFonts w:ascii="Times New Roman" w:eastAsia="Times New Roman" w:hAnsi="Times New Roman" w:cs="Times New Roman"/>
                      <w:b/>
                      <w:color w:val="FF0000"/>
                      <w:sz w:val="28"/>
                      <w:szCs w:val="28"/>
                      <w:lang w:val="en-US"/>
                    </w:rPr>
                    <w:t>ĐỀ 1370</w:t>
                  </w:r>
                </w:p>
                <w:p w:rsidR="002928FA" w:rsidRPr="00CB0C0B" w:rsidRDefault="002928FA" w:rsidP="00EF30C4">
                  <w:pPr>
                    <w:ind w:right="661" w:firstLineChars="170" w:firstLine="478"/>
                    <w:jc w:val="center"/>
                    <w:rPr>
                      <w:rFonts w:ascii=".VnTime" w:hAnsi=".VnTime"/>
                      <w:b/>
                      <w:sz w:val="28"/>
                      <w:szCs w:val="28"/>
                    </w:rPr>
                  </w:pPr>
                  <w:r w:rsidRPr="00CB0C0B">
                    <w:rPr>
                      <w:rFonts w:ascii=".VnTime" w:hAnsi=".VnTime"/>
                      <w:b/>
                      <w:sz w:val="28"/>
                      <w:szCs w:val="28"/>
                    </w:rPr>
                    <w:t>Thi häc sinh giái tØnh HaØ D­¬ng (2004-2005)</w:t>
                  </w:r>
                </w:p>
                <w:p w:rsidR="002928FA" w:rsidRPr="00CB0C0B" w:rsidRDefault="002928FA" w:rsidP="00EF30C4">
                  <w:pPr>
                    <w:ind w:right="661" w:firstLineChars="170" w:firstLine="476"/>
                    <w:jc w:val="center"/>
                    <w:rPr>
                      <w:rFonts w:ascii=".VnTime" w:hAnsi=".VnTime"/>
                      <w:sz w:val="28"/>
                      <w:szCs w:val="28"/>
                    </w:rPr>
                  </w:pPr>
                  <w:r w:rsidRPr="00CB0C0B">
                    <w:rPr>
                      <w:rFonts w:ascii=".VnTime" w:hAnsi=".VnTime"/>
                      <w:sz w:val="28"/>
                      <w:szCs w:val="28"/>
                    </w:rPr>
                    <w:t>( líp 9, thêi gian: 150’)</w:t>
                  </w:r>
                </w:p>
                <w:p w:rsidR="002928FA" w:rsidRPr="00CB0C0B" w:rsidRDefault="002928FA" w:rsidP="00EF30C4">
                  <w:pPr>
                    <w:ind w:right="661" w:firstLineChars="170" w:firstLine="478"/>
                    <w:jc w:val="both"/>
                    <w:rPr>
                      <w:rFonts w:ascii=".VnTime" w:hAnsi=".VnTime"/>
                      <w:sz w:val="28"/>
                      <w:szCs w:val="28"/>
                    </w:rPr>
                  </w:pPr>
                  <w:r w:rsidRPr="00CB0C0B">
                    <w:rPr>
                      <w:rFonts w:ascii=".VnTime" w:hAnsi=".VnTime"/>
                      <w:b/>
                      <w:sz w:val="28"/>
                      <w:szCs w:val="28"/>
                    </w:rPr>
                    <w:t>Bµi 1</w:t>
                  </w:r>
                  <w:r w:rsidRPr="00CB0C0B">
                    <w:rPr>
                      <w:rFonts w:ascii=".VnTime" w:hAnsi=".VnTime"/>
                      <w:sz w:val="28"/>
                      <w:szCs w:val="28"/>
                    </w:rPr>
                    <w:t xml:space="preserve">(3,5®): </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1. Gäi x</w:t>
                  </w:r>
                  <w:r w:rsidRPr="00CB0C0B">
                    <w:rPr>
                      <w:rFonts w:ascii=".VnTime" w:hAnsi=".VnTime"/>
                      <w:sz w:val="28"/>
                      <w:szCs w:val="28"/>
                      <w:vertAlign w:val="subscript"/>
                    </w:rPr>
                    <w:t>1</w:t>
                  </w:r>
                  <w:r w:rsidRPr="00CB0C0B">
                    <w:rPr>
                      <w:rFonts w:ascii=".VnTime" w:hAnsi=".VnTime"/>
                      <w:sz w:val="28"/>
                      <w:szCs w:val="28"/>
                    </w:rPr>
                    <w:t>, x</w:t>
                  </w:r>
                  <w:r w:rsidRPr="00CB0C0B">
                    <w:rPr>
                      <w:rFonts w:ascii=".VnTime" w:hAnsi=".VnTime"/>
                      <w:sz w:val="28"/>
                      <w:szCs w:val="28"/>
                      <w:vertAlign w:val="subscript"/>
                    </w:rPr>
                    <w:t>2</w:t>
                  </w:r>
                  <w:r w:rsidRPr="00CB0C0B">
                    <w:rPr>
                      <w:rFonts w:ascii=".VnTime" w:hAnsi=".VnTime"/>
                      <w:sz w:val="28"/>
                      <w:szCs w:val="28"/>
                    </w:rPr>
                    <w:t xml:space="preserve"> la nghiÖm cña ph­¬ng tr×nh x</w:t>
                  </w:r>
                  <w:r w:rsidRPr="00CB0C0B">
                    <w:rPr>
                      <w:rFonts w:ascii=".VnTime" w:hAnsi=".VnTime"/>
                      <w:sz w:val="28"/>
                      <w:szCs w:val="28"/>
                      <w:vertAlign w:val="superscript"/>
                    </w:rPr>
                    <w:t>2</w:t>
                  </w:r>
                  <w:r w:rsidRPr="00CB0C0B">
                    <w:rPr>
                      <w:rFonts w:ascii=".VnTime" w:hAnsi=".VnTime"/>
                      <w:sz w:val="28"/>
                      <w:szCs w:val="28"/>
                    </w:rPr>
                    <w:t xml:space="preserve"> + 2004x + 1 = 0 vµ x</w:t>
                  </w:r>
                  <w:r w:rsidRPr="00CB0C0B">
                    <w:rPr>
                      <w:rFonts w:ascii=".VnTime" w:hAnsi=".VnTime"/>
                      <w:sz w:val="28"/>
                      <w:szCs w:val="28"/>
                      <w:vertAlign w:val="subscript"/>
                    </w:rPr>
                    <w:t>3</w:t>
                  </w:r>
                  <w:r w:rsidRPr="00CB0C0B">
                    <w:rPr>
                      <w:rFonts w:ascii=".VnTime" w:hAnsi=".VnTime"/>
                      <w:sz w:val="28"/>
                      <w:szCs w:val="28"/>
                    </w:rPr>
                    <w:t>, x</w:t>
                  </w:r>
                  <w:r w:rsidRPr="00CB0C0B">
                    <w:rPr>
                      <w:rFonts w:ascii=".VnTime" w:hAnsi=".VnTime"/>
                      <w:sz w:val="28"/>
                      <w:szCs w:val="28"/>
                      <w:vertAlign w:val="subscript"/>
                    </w:rPr>
                    <w:t>4</w:t>
                  </w:r>
                  <w:r w:rsidRPr="00CB0C0B">
                    <w:rPr>
                      <w:rFonts w:ascii=".VnTime" w:hAnsi=".VnTime"/>
                      <w:sz w:val="28"/>
                      <w:szCs w:val="28"/>
                    </w:rPr>
                    <w:t xml:space="preserve"> lµ nghiÖm cña ph­¬ng tr×nh x</w:t>
                  </w:r>
                  <w:r w:rsidRPr="00CB0C0B">
                    <w:rPr>
                      <w:rFonts w:ascii=".VnTime" w:hAnsi=".VnTime"/>
                      <w:sz w:val="28"/>
                      <w:szCs w:val="28"/>
                      <w:vertAlign w:val="superscript"/>
                    </w:rPr>
                    <w:t>2</w:t>
                  </w:r>
                  <w:r w:rsidRPr="00CB0C0B">
                    <w:rPr>
                      <w:rFonts w:ascii=".VnTime" w:hAnsi=".VnTime"/>
                      <w:sz w:val="28"/>
                      <w:szCs w:val="28"/>
                    </w:rPr>
                    <w:t xml:space="preserve"> + 2005 x +1 =0. TÝnh gi¸ trÞ cña biÓu thøc: ( x</w:t>
                  </w:r>
                  <w:r w:rsidRPr="00CB0C0B">
                    <w:rPr>
                      <w:rFonts w:ascii=".VnTime" w:hAnsi=".VnTime"/>
                      <w:sz w:val="28"/>
                      <w:szCs w:val="28"/>
                      <w:vertAlign w:val="subscript"/>
                    </w:rPr>
                    <w:t>1</w:t>
                  </w:r>
                  <w:r w:rsidRPr="00CB0C0B">
                    <w:rPr>
                      <w:rFonts w:ascii=".VnTime" w:hAnsi=".VnTime"/>
                      <w:sz w:val="28"/>
                      <w:szCs w:val="28"/>
                    </w:rPr>
                    <w:t>+x</w:t>
                  </w:r>
                  <w:r w:rsidRPr="00CB0C0B">
                    <w:rPr>
                      <w:rFonts w:ascii=".VnTime" w:hAnsi=".VnTime"/>
                      <w:sz w:val="28"/>
                      <w:szCs w:val="28"/>
                      <w:vertAlign w:val="subscript"/>
                    </w:rPr>
                    <w:t>3</w:t>
                  </w:r>
                  <w:r w:rsidRPr="00CB0C0B">
                    <w:rPr>
                      <w:rFonts w:ascii=".VnTime" w:hAnsi=".VnTime"/>
                      <w:sz w:val="28"/>
                      <w:szCs w:val="28"/>
                    </w:rPr>
                    <w:t>)(x</w:t>
                  </w:r>
                  <w:r w:rsidRPr="00CB0C0B">
                    <w:rPr>
                      <w:rFonts w:ascii=".VnTime" w:hAnsi=".VnTime"/>
                      <w:sz w:val="28"/>
                      <w:szCs w:val="28"/>
                      <w:vertAlign w:val="subscript"/>
                    </w:rPr>
                    <w:t>2</w:t>
                  </w:r>
                  <w:r w:rsidRPr="00CB0C0B">
                    <w:rPr>
                      <w:rFonts w:ascii=".VnTime" w:hAnsi=".VnTime"/>
                      <w:sz w:val="28"/>
                      <w:szCs w:val="28"/>
                    </w:rPr>
                    <w:t>+x</w:t>
                  </w:r>
                  <w:r w:rsidRPr="00CB0C0B">
                    <w:rPr>
                      <w:rFonts w:ascii=".VnTime" w:hAnsi=".VnTime"/>
                      <w:sz w:val="28"/>
                      <w:szCs w:val="28"/>
                      <w:vertAlign w:val="subscript"/>
                    </w:rPr>
                    <w:t>3</w:t>
                  </w:r>
                  <w:r w:rsidRPr="00CB0C0B">
                    <w:rPr>
                      <w:rFonts w:ascii=".VnTime" w:hAnsi=".VnTime"/>
                      <w:sz w:val="28"/>
                      <w:szCs w:val="28"/>
                    </w:rPr>
                    <w:t>)(x</w:t>
                  </w:r>
                  <w:r w:rsidRPr="00CB0C0B">
                    <w:rPr>
                      <w:rFonts w:ascii=".VnTime" w:hAnsi=".VnTime"/>
                      <w:sz w:val="28"/>
                      <w:szCs w:val="28"/>
                      <w:vertAlign w:val="subscript"/>
                    </w:rPr>
                    <w:t>1</w:t>
                  </w:r>
                  <w:r w:rsidRPr="00CB0C0B">
                    <w:rPr>
                      <w:rFonts w:ascii=".VnTime" w:hAnsi=".VnTime"/>
                      <w:sz w:val="28"/>
                      <w:szCs w:val="28"/>
                    </w:rPr>
                    <w:t>-x</w:t>
                  </w:r>
                  <w:r w:rsidRPr="00CB0C0B">
                    <w:rPr>
                      <w:rFonts w:ascii=".VnTime" w:hAnsi=".VnTime"/>
                      <w:sz w:val="28"/>
                      <w:szCs w:val="28"/>
                      <w:vertAlign w:val="subscript"/>
                    </w:rPr>
                    <w:t>4</w:t>
                  </w:r>
                  <w:r w:rsidRPr="00CB0C0B">
                    <w:rPr>
                      <w:rFonts w:ascii=".VnTime" w:hAnsi=".VnTime"/>
                      <w:sz w:val="28"/>
                      <w:szCs w:val="28"/>
                    </w:rPr>
                    <w:t>)(x</w:t>
                  </w:r>
                  <w:r w:rsidRPr="00CB0C0B">
                    <w:rPr>
                      <w:rFonts w:ascii=".VnTime" w:hAnsi=".VnTime"/>
                      <w:sz w:val="28"/>
                      <w:szCs w:val="28"/>
                      <w:vertAlign w:val="subscript"/>
                    </w:rPr>
                    <w:t>2</w:t>
                  </w:r>
                  <w:r w:rsidRPr="00CB0C0B">
                    <w:rPr>
                      <w:rFonts w:ascii=".VnTime" w:hAnsi=".VnTime"/>
                      <w:sz w:val="28"/>
                      <w:szCs w:val="28"/>
                    </w:rPr>
                    <w:t>-x</w:t>
                  </w:r>
                  <w:r w:rsidRPr="00CB0C0B">
                    <w:rPr>
                      <w:rFonts w:ascii=".VnTime" w:hAnsi=".VnTime"/>
                      <w:sz w:val="28"/>
                      <w:szCs w:val="28"/>
                      <w:vertAlign w:val="subscript"/>
                    </w:rPr>
                    <w:t>4</w:t>
                  </w:r>
                  <w:r w:rsidRPr="00CB0C0B">
                    <w:rPr>
                      <w:rFonts w:ascii=".VnTime" w:hAnsi=".VnTime"/>
                      <w:sz w:val="28"/>
                      <w:szCs w:val="28"/>
                    </w:rPr>
                    <w:t>).</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2. Cho a,b,c lµ c¸c sè thùc vµ a</w:t>
                  </w:r>
                  <w:r w:rsidRPr="00CB0C0B">
                    <w:rPr>
                      <w:rFonts w:ascii=".VnTime" w:hAnsi=".VnTime"/>
                      <w:sz w:val="28"/>
                      <w:szCs w:val="28"/>
                      <w:vertAlign w:val="superscript"/>
                    </w:rPr>
                    <w:t>2</w:t>
                  </w:r>
                  <w:r w:rsidRPr="00CB0C0B">
                    <w:rPr>
                      <w:rFonts w:ascii=".VnTime" w:hAnsi=".VnTime"/>
                      <w:sz w:val="28"/>
                      <w:szCs w:val="28"/>
                    </w:rPr>
                    <w:t xml:space="preserve"> + b</w:t>
                  </w:r>
                  <w:r w:rsidRPr="00CB0C0B">
                    <w:rPr>
                      <w:rFonts w:ascii=".VnTime" w:hAnsi=".VnTime"/>
                      <w:sz w:val="28"/>
                      <w:szCs w:val="28"/>
                      <w:vertAlign w:val="superscript"/>
                    </w:rPr>
                    <w:t>2</w:t>
                  </w:r>
                  <w:r w:rsidRPr="00CB0C0B">
                    <w:rPr>
                      <w:rFonts w:ascii=".VnTime" w:hAnsi=".VnTime"/>
                      <w:sz w:val="28"/>
                      <w:szCs w:val="28"/>
                    </w:rPr>
                    <w:t xml:space="preserve"> &lt; 1. Chøng minh:ph­¬ng tr×nh (a</w:t>
                  </w:r>
                  <w:r w:rsidRPr="00CB0C0B">
                    <w:rPr>
                      <w:rFonts w:ascii=".VnTime" w:hAnsi=".VnTime"/>
                      <w:sz w:val="28"/>
                      <w:szCs w:val="28"/>
                      <w:vertAlign w:val="superscript"/>
                    </w:rPr>
                    <w:t>2</w:t>
                  </w:r>
                  <w:r w:rsidRPr="00CB0C0B">
                    <w:rPr>
                      <w:rFonts w:ascii=".VnTime" w:hAnsi=".VnTime"/>
                      <w:sz w:val="28"/>
                      <w:szCs w:val="28"/>
                    </w:rPr>
                    <w:t>+b</w:t>
                  </w:r>
                  <w:r w:rsidRPr="00CB0C0B">
                    <w:rPr>
                      <w:rFonts w:ascii=".VnTime" w:hAnsi=".VnTime"/>
                      <w:sz w:val="28"/>
                      <w:szCs w:val="28"/>
                      <w:vertAlign w:val="superscript"/>
                    </w:rPr>
                    <w:t>2</w:t>
                  </w:r>
                  <w:r w:rsidRPr="00CB0C0B">
                    <w:rPr>
                      <w:rFonts w:ascii=".VnTime" w:hAnsi=".VnTime"/>
                      <w:sz w:val="28"/>
                      <w:szCs w:val="28"/>
                    </w:rPr>
                    <w:t>-1)x</w:t>
                  </w:r>
                  <w:r w:rsidRPr="00CB0C0B">
                    <w:rPr>
                      <w:rFonts w:ascii=".VnTime" w:hAnsi=".VnTime"/>
                      <w:sz w:val="28"/>
                      <w:szCs w:val="28"/>
                      <w:vertAlign w:val="superscript"/>
                    </w:rPr>
                    <w:t>2</w:t>
                  </w:r>
                  <w:r w:rsidRPr="00CB0C0B">
                    <w:rPr>
                      <w:rFonts w:ascii=".VnTime" w:hAnsi=".VnTime"/>
                      <w:sz w:val="28"/>
                      <w:szCs w:val="28"/>
                    </w:rPr>
                    <w:t xml:space="preserve"> -2(ac + bd -1)x +c</w:t>
                  </w:r>
                  <w:r w:rsidRPr="00CB0C0B">
                    <w:rPr>
                      <w:rFonts w:ascii=".VnTime" w:hAnsi=".VnTime"/>
                      <w:sz w:val="28"/>
                      <w:szCs w:val="28"/>
                      <w:vertAlign w:val="superscript"/>
                    </w:rPr>
                    <w:t>2</w:t>
                  </w:r>
                  <w:r w:rsidRPr="00CB0C0B">
                    <w:rPr>
                      <w:rFonts w:ascii=".VnTime" w:hAnsi=".VnTime"/>
                      <w:sz w:val="28"/>
                      <w:szCs w:val="28"/>
                    </w:rPr>
                    <w:t>+d</w:t>
                  </w:r>
                  <w:r w:rsidRPr="00CB0C0B">
                    <w:rPr>
                      <w:rFonts w:ascii=".VnTime" w:hAnsi=".VnTime"/>
                      <w:sz w:val="28"/>
                      <w:szCs w:val="28"/>
                      <w:vertAlign w:val="superscript"/>
                    </w:rPr>
                    <w:t>2</w:t>
                  </w:r>
                  <w:r w:rsidRPr="00CB0C0B">
                    <w:rPr>
                      <w:rFonts w:ascii=".VnTime" w:hAnsi=".VnTime"/>
                      <w:sz w:val="28"/>
                      <w:szCs w:val="28"/>
                    </w:rPr>
                    <w:t xml:space="preserve"> -1 =0 lu«n cã nghiÖm.</w:t>
                  </w:r>
                </w:p>
                <w:p w:rsidR="002928FA" w:rsidRPr="00CB0C0B" w:rsidRDefault="002928FA" w:rsidP="00EF30C4">
                  <w:pPr>
                    <w:ind w:right="661" w:firstLineChars="170" w:firstLine="478"/>
                    <w:jc w:val="both"/>
                    <w:rPr>
                      <w:rFonts w:ascii=".VnTime" w:hAnsi=".VnTime"/>
                      <w:sz w:val="28"/>
                      <w:szCs w:val="28"/>
                    </w:rPr>
                  </w:pPr>
                  <w:r w:rsidRPr="00CB0C0B">
                    <w:rPr>
                      <w:rFonts w:ascii=".VnTime" w:hAnsi=".VnTime"/>
                      <w:b/>
                      <w:sz w:val="28"/>
                      <w:szCs w:val="28"/>
                    </w:rPr>
                    <w:t>Bµi 2</w:t>
                  </w:r>
                  <w:r w:rsidRPr="00CB0C0B">
                    <w:rPr>
                      <w:rFonts w:ascii=".VnTime" w:hAnsi=".VnTime"/>
                      <w:sz w:val="28"/>
                      <w:szCs w:val="28"/>
                    </w:rPr>
                    <w:t xml:space="preserve"> (1,5®): </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 xml:space="preserve">Cho hai sè tù nhiªn m vµ n tho¶ m·n </w:t>
                  </w:r>
                  <w:r w:rsidRPr="00CB0C0B">
                    <w:rPr>
                      <w:rFonts w:ascii=".VnTime" w:hAnsi=".VnTime"/>
                      <w:position w:val="-24"/>
                      <w:sz w:val="28"/>
                      <w:szCs w:val="28"/>
                    </w:rPr>
                    <w:object w:dxaOrig="1300" w:dyaOrig="620">
                      <v:shape id="_x0000_i1610" type="#_x0000_t75" style="width:65.25pt;height:30.75pt" o:ole="">
                        <v:imagedata r:id="rId1049" o:title=""/>
                      </v:shape>
                      <o:OLEObject Type="Embed" ProgID="Equation.3" ShapeID="_x0000_i1610" DrawAspect="Content" ObjectID="_1587353661" r:id="rId1050"/>
                    </w:object>
                  </w:r>
                  <w:r w:rsidRPr="00CB0C0B">
                    <w:rPr>
                      <w:rFonts w:ascii=".VnTime" w:hAnsi=".VnTime"/>
                      <w:sz w:val="28"/>
                      <w:szCs w:val="28"/>
                    </w:rPr>
                    <w:t xml:space="preserve">lµ sè nguyªn. chøng minh r»ng: ­íc chung lín nhÊt cña m vµ n kh«ng lín h¬n </w:t>
                  </w:r>
                  <w:r w:rsidRPr="00CB0C0B">
                    <w:rPr>
                      <w:rFonts w:ascii=".VnTime" w:hAnsi=".VnTime"/>
                      <w:position w:val="-8"/>
                      <w:sz w:val="28"/>
                      <w:szCs w:val="28"/>
                    </w:rPr>
                    <w:object w:dxaOrig="820" w:dyaOrig="360">
                      <v:shape id="_x0000_i1611" type="#_x0000_t75" style="width:41.25pt;height:18pt" o:ole="">
                        <v:imagedata r:id="rId1051" o:title=""/>
                      </v:shape>
                      <o:OLEObject Type="Embed" ProgID="Equation.3" ShapeID="_x0000_i1611" DrawAspect="Content" ObjectID="_1587353662" r:id="rId1052"/>
                    </w:object>
                  </w:r>
                </w:p>
                <w:p w:rsidR="002928FA" w:rsidRPr="00CB0C0B" w:rsidRDefault="002928FA" w:rsidP="00EF30C4">
                  <w:pPr>
                    <w:ind w:right="661" w:firstLineChars="170" w:firstLine="478"/>
                    <w:jc w:val="both"/>
                    <w:rPr>
                      <w:rFonts w:ascii=".VnTime" w:hAnsi=".VnTime"/>
                      <w:sz w:val="28"/>
                      <w:szCs w:val="28"/>
                    </w:rPr>
                  </w:pPr>
                  <w:r w:rsidRPr="00CB0C0B">
                    <w:rPr>
                      <w:rFonts w:ascii=".VnTime" w:hAnsi=".VnTime"/>
                      <w:b/>
                      <w:sz w:val="28"/>
                      <w:szCs w:val="28"/>
                    </w:rPr>
                    <w:t>Bµi 3</w:t>
                  </w:r>
                  <w:r w:rsidRPr="00CB0C0B">
                    <w:rPr>
                      <w:rFonts w:ascii=".VnTime" w:hAnsi=".VnTime"/>
                      <w:sz w:val="28"/>
                      <w:szCs w:val="28"/>
                    </w:rPr>
                    <w:t xml:space="preserve"> (3®): </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Cho hai ®­êng trßn (O</w:t>
                  </w:r>
                  <w:r w:rsidRPr="00CB0C0B">
                    <w:rPr>
                      <w:rFonts w:ascii=".VnTime" w:hAnsi=".VnTime"/>
                      <w:sz w:val="28"/>
                      <w:szCs w:val="28"/>
                      <w:vertAlign w:val="subscript"/>
                    </w:rPr>
                    <w:t>1</w:t>
                  </w:r>
                  <w:r w:rsidRPr="00CB0C0B">
                    <w:rPr>
                      <w:rFonts w:ascii=".VnTime" w:hAnsi=".VnTime"/>
                      <w:sz w:val="28"/>
                      <w:szCs w:val="28"/>
                    </w:rPr>
                    <w:t>), (O</w:t>
                  </w:r>
                  <w:r w:rsidRPr="00CB0C0B">
                    <w:rPr>
                      <w:rFonts w:ascii=".VnTime" w:hAnsi=".VnTime"/>
                      <w:sz w:val="28"/>
                      <w:szCs w:val="28"/>
                      <w:vertAlign w:val="subscript"/>
                    </w:rPr>
                    <w:t>2</w:t>
                  </w:r>
                  <w:r w:rsidRPr="00CB0C0B">
                    <w:rPr>
                      <w:rFonts w:ascii=".VnTime" w:hAnsi=".VnTime"/>
                      <w:sz w:val="28"/>
                      <w:szCs w:val="28"/>
                    </w:rPr>
                    <w:t>) c¾t nhau t¹i A &amp; B. TiÕp tuyÕn chung gÇn B cña hai ®­êng trßn lÇn l­ît tiÕp xóc víi  (O</w:t>
                  </w:r>
                  <w:r w:rsidRPr="00CB0C0B">
                    <w:rPr>
                      <w:rFonts w:ascii=".VnTime" w:hAnsi=".VnTime"/>
                      <w:sz w:val="28"/>
                      <w:szCs w:val="28"/>
                      <w:vertAlign w:val="subscript"/>
                    </w:rPr>
                    <w:t>1</w:t>
                  </w:r>
                  <w:r w:rsidRPr="00CB0C0B">
                    <w:rPr>
                      <w:rFonts w:ascii=".VnTime" w:hAnsi=".VnTime"/>
                      <w:sz w:val="28"/>
                      <w:szCs w:val="28"/>
                    </w:rPr>
                    <w:t>), (O</w:t>
                  </w:r>
                  <w:r w:rsidRPr="00CB0C0B">
                    <w:rPr>
                      <w:rFonts w:ascii=".VnTime" w:hAnsi=".VnTime"/>
                      <w:sz w:val="28"/>
                      <w:szCs w:val="28"/>
                      <w:vertAlign w:val="subscript"/>
                    </w:rPr>
                    <w:t>2</w:t>
                  </w:r>
                  <w:r w:rsidRPr="00CB0C0B">
                    <w:rPr>
                      <w:rFonts w:ascii=".VnTime" w:hAnsi=".VnTime"/>
                      <w:sz w:val="28"/>
                      <w:szCs w:val="28"/>
                    </w:rPr>
                    <w:t>) t¹i C &amp; D. Qua A kÎ ®­êng th¼ng song song víi CD, lÇn l­ît c¾t (O</w:t>
                  </w:r>
                  <w:r w:rsidRPr="00CB0C0B">
                    <w:rPr>
                      <w:rFonts w:ascii=".VnTime" w:hAnsi=".VnTime"/>
                      <w:sz w:val="28"/>
                      <w:szCs w:val="28"/>
                      <w:vertAlign w:val="subscript"/>
                    </w:rPr>
                    <w:t>1</w:t>
                  </w:r>
                  <w:r w:rsidRPr="00CB0C0B">
                    <w:rPr>
                      <w:rFonts w:ascii=".VnTime" w:hAnsi=".VnTime"/>
                      <w:sz w:val="28"/>
                      <w:szCs w:val="28"/>
                    </w:rPr>
                    <w:t>), (O</w:t>
                  </w:r>
                  <w:r w:rsidRPr="00CB0C0B">
                    <w:rPr>
                      <w:rFonts w:ascii=".VnTime" w:hAnsi=".VnTime"/>
                      <w:sz w:val="28"/>
                      <w:szCs w:val="28"/>
                      <w:vertAlign w:val="subscript"/>
                    </w:rPr>
                    <w:t>2</w:t>
                  </w:r>
                  <w:r w:rsidRPr="00CB0C0B">
                    <w:rPr>
                      <w:rFonts w:ascii=".VnTime" w:hAnsi=".VnTime"/>
                      <w:sz w:val="28"/>
                      <w:szCs w:val="28"/>
                    </w:rPr>
                    <w:t>) t¹i M &amp; N. C¸c ®­êng th¼ng BC,BD lÇn l­ît c¾t ®­êng th¼ng MN t¹i P &amp; Q; c¸c ®­ßng th¼ng CM, DN c¾t nhau t¹i E. Chøng minh:</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a §­êng th¼ng AE vu«ng gãc víi ®­êng th¼ng CD.</w:t>
                  </w:r>
                </w:p>
                <w:p w:rsidR="002928FA" w:rsidRPr="00CB0C0B" w:rsidRDefault="002928FA" w:rsidP="00EF30C4">
                  <w:pPr>
                    <w:ind w:right="661" w:firstLineChars="170" w:firstLine="476"/>
                    <w:jc w:val="both"/>
                    <w:rPr>
                      <w:rFonts w:ascii=".VnTime" w:hAnsi=".VnTime"/>
                      <w:sz w:val="28"/>
                      <w:szCs w:val="28"/>
                    </w:rPr>
                  </w:pPr>
                  <w:r w:rsidRPr="00CB0C0B">
                    <w:rPr>
                      <w:rFonts w:ascii=".VnTime" w:hAnsi=".VnTime"/>
                      <w:sz w:val="28"/>
                      <w:szCs w:val="28"/>
                    </w:rPr>
                    <w:t>b. Tam gi¸c EPQ lµ tam gi¸c c©n.</w:t>
                  </w:r>
                </w:p>
                <w:p w:rsidR="002928FA" w:rsidRPr="00CB0C0B" w:rsidRDefault="002928FA" w:rsidP="00EF30C4">
                  <w:pPr>
                    <w:tabs>
                      <w:tab w:val="left" w:pos="4710"/>
                    </w:tabs>
                    <w:ind w:right="661" w:firstLineChars="170" w:firstLine="478"/>
                    <w:jc w:val="both"/>
                    <w:rPr>
                      <w:rFonts w:ascii=".VnTime" w:hAnsi=".VnTime"/>
                      <w:sz w:val="28"/>
                      <w:szCs w:val="28"/>
                    </w:rPr>
                  </w:pPr>
                  <w:r w:rsidRPr="00CB0C0B">
                    <w:rPr>
                      <w:rFonts w:ascii=".VnTime" w:hAnsi=".VnTime"/>
                      <w:b/>
                      <w:noProof/>
                      <w:sz w:val="28"/>
                      <w:szCs w:val="28"/>
                      <w:lang w:val="en-US"/>
                    </w:rPr>
                    <mc:AlternateContent>
                      <mc:Choice Requires="wps">
                        <w:drawing>
                          <wp:anchor distT="0" distB="0" distL="114300" distR="114300" simplePos="0" relativeHeight="251697152" behindDoc="0" locked="0" layoutInCell="1" allowOverlap="1" wp14:anchorId="54FDBB63" wp14:editId="250AB5BC">
                            <wp:simplePos x="0" y="0"/>
                            <wp:positionH relativeFrom="column">
                              <wp:posOffset>2971800</wp:posOffset>
                            </wp:positionH>
                            <wp:positionV relativeFrom="paragraph">
                              <wp:posOffset>266700</wp:posOffset>
                            </wp:positionV>
                            <wp:extent cx="76200" cy="571500"/>
                            <wp:effectExtent l="9525" t="5715" r="9525" b="13335"/>
                            <wp:wrapNone/>
                            <wp:docPr id="1423" name="Left Brace 14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571500"/>
                                    </a:xfrm>
                                    <a:prstGeom prst="leftBrace">
                                      <a:avLst>
                                        <a:gd name="adj1" fmla="val 62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23" o:spid="_x0000_s1026" type="#_x0000_t87" style="position:absolute;margin-left:234pt;margin-top:21pt;width:6pt;height: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"/>
                        </w:pict>
                      </mc:Fallback>
                    </mc:AlternateContent>
                  </w:r>
                  <w:r w:rsidRPr="00CB0C0B">
                    <w:rPr>
                      <w:rFonts w:ascii=".VnTime" w:hAnsi=".VnTime"/>
                      <w:b/>
                      <w:sz w:val="28"/>
                      <w:szCs w:val="28"/>
                    </w:rPr>
                    <w:t>Bµi 4</w:t>
                  </w:r>
                  <w:r w:rsidRPr="00CB0C0B">
                    <w:rPr>
                      <w:rFonts w:ascii=".VnTime" w:hAnsi=".VnTime"/>
                      <w:sz w:val="28"/>
                      <w:szCs w:val="28"/>
                    </w:rPr>
                    <w:t xml:space="preserve"> (2®):</w:t>
                  </w:r>
                </w:p>
                <w:p w:rsidR="002928FA" w:rsidRPr="00CB0C0B" w:rsidRDefault="002928FA" w:rsidP="00EF30C4">
                  <w:pPr>
                    <w:tabs>
                      <w:tab w:val="left" w:pos="4710"/>
                    </w:tabs>
                    <w:ind w:right="661" w:firstLineChars="170" w:firstLine="476"/>
                    <w:jc w:val="both"/>
                    <w:rPr>
                      <w:rFonts w:ascii=".VnTime" w:hAnsi=".VnTime"/>
                      <w:sz w:val="28"/>
                      <w:szCs w:val="28"/>
                    </w:rPr>
                  </w:pPr>
                  <w:r w:rsidRPr="00CB0C0B">
                    <w:rPr>
                      <w:rFonts w:ascii=".VnTime" w:hAnsi=".VnTime"/>
                      <w:sz w:val="28"/>
                      <w:szCs w:val="28"/>
                    </w:rPr>
                    <w:t xml:space="preserve"> Gi¶i hÖ ph­¬ng tr×nh:</w:t>
                  </w:r>
                  <w:r w:rsidRPr="00CB0C0B">
                    <w:rPr>
                      <w:rFonts w:ascii=".VnTime" w:hAnsi=".VnTime"/>
                      <w:sz w:val="28"/>
                      <w:szCs w:val="28"/>
                    </w:rPr>
                    <w:tab/>
                    <w:t xml:space="preserve">       x+y = 1</w:t>
                  </w:r>
                </w:p>
                <w:p w:rsidR="002928FA" w:rsidRPr="00CB0C0B" w:rsidRDefault="002928FA" w:rsidP="00EF30C4">
                  <w:pPr>
                    <w:tabs>
                      <w:tab w:val="left" w:pos="4710"/>
                    </w:tabs>
                    <w:ind w:right="661" w:firstLineChars="170" w:firstLine="476"/>
                    <w:jc w:val="both"/>
                    <w:rPr>
                      <w:rFonts w:ascii=".VnTime" w:hAnsi=".VnTime"/>
                      <w:sz w:val="28"/>
                      <w:szCs w:val="28"/>
                    </w:rPr>
                  </w:pPr>
                  <w:r w:rsidRPr="00CB0C0B">
                    <w:rPr>
                      <w:rFonts w:ascii=".VnTime" w:hAnsi=".VnTime"/>
                      <w:sz w:val="28"/>
                      <w:szCs w:val="28"/>
                    </w:rPr>
                    <w:t xml:space="preserve">                                                                   x</w:t>
                  </w:r>
                  <w:r w:rsidRPr="00CB0C0B">
                    <w:rPr>
                      <w:rFonts w:ascii=".VnTime" w:hAnsi=".VnTime"/>
                      <w:sz w:val="28"/>
                      <w:szCs w:val="28"/>
                      <w:vertAlign w:val="superscript"/>
                    </w:rPr>
                    <w:t>5</w:t>
                  </w:r>
                  <w:r w:rsidRPr="00CB0C0B">
                    <w:rPr>
                      <w:rFonts w:ascii=".VnTime" w:hAnsi=".VnTime"/>
                      <w:sz w:val="28"/>
                      <w:szCs w:val="28"/>
                    </w:rPr>
                    <w:t xml:space="preserve"> + y</w:t>
                  </w:r>
                  <w:r w:rsidRPr="00CB0C0B">
                    <w:rPr>
                      <w:rFonts w:ascii=".VnTime" w:hAnsi=".VnTime"/>
                      <w:sz w:val="28"/>
                      <w:szCs w:val="28"/>
                      <w:vertAlign w:val="superscript"/>
                    </w:rPr>
                    <w:t>5</w:t>
                  </w:r>
                  <w:r w:rsidRPr="00CB0C0B">
                    <w:rPr>
                      <w:rFonts w:ascii=".VnTime" w:hAnsi=".VnTime"/>
                      <w:sz w:val="28"/>
                      <w:szCs w:val="28"/>
                    </w:rPr>
                    <w:t xml:space="preserve"> =11</w:t>
                  </w:r>
                </w:p>
                <w:p w:rsidR="002928FA" w:rsidRDefault="002928FA" w:rsidP="00EF30C4">
                  <w:pPr>
                    <w:ind w:firstLineChars="170" w:firstLine="374"/>
                    <w:jc w:val="both"/>
                  </w:pPr>
                </w:p>
                <w:p w:rsidR="002928FA" w:rsidRPr="00CB0C0B" w:rsidRDefault="002928FA" w:rsidP="00EF30C4">
                  <w:pPr>
                    <w:rPr>
                      <w:lang w:val="en-US"/>
                    </w:rPr>
                  </w:pPr>
                </w:p>
                <w:p w:rsidR="002928FA" w:rsidRPr="00CB0C0B" w:rsidRDefault="00CB0C0B" w:rsidP="00EF30C4">
                  <w:pPr>
                    <w:jc w:val="center"/>
                    <w:rPr>
                      <w:lang w:val="en-US"/>
                    </w:rPr>
                  </w:pPr>
                  <w:r w:rsidRPr="008D149C">
                    <w:rPr>
                      <w:rFonts w:ascii="Times New Roman" w:eastAsia="Times New Roman" w:hAnsi="Times New Roman" w:cs="Times New Roman"/>
                      <w:b/>
                      <w:color w:val="FF0000"/>
                      <w:sz w:val="28"/>
                      <w:szCs w:val="28"/>
                      <w:lang w:val="en-US"/>
                    </w:rPr>
                    <w:t>ĐỀ 1371</w:t>
                  </w:r>
                </w:p>
                <w:p w:rsidR="002928FA" w:rsidRPr="00CB0C0B" w:rsidRDefault="002928FA" w:rsidP="00EF30C4">
                  <w:pPr>
                    <w:ind w:right="803" w:firstLineChars="192" w:firstLine="540"/>
                    <w:jc w:val="center"/>
                    <w:rPr>
                      <w:rFonts w:ascii=".VnTime" w:hAnsi=".VnTime"/>
                      <w:sz w:val="28"/>
                      <w:szCs w:val="28"/>
                    </w:rPr>
                  </w:pPr>
                  <w:r w:rsidRPr="00CB0C0B">
                    <w:rPr>
                      <w:rFonts w:ascii=".VnTime" w:hAnsi=".VnTime"/>
                      <w:b/>
                      <w:sz w:val="28"/>
                      <w:szCs w:val="28"/>
                    </w:rPr>
                    <w:t>§Ò thi häc sinh giái líp 9</w:t>
                  </w:r>
                  <w:r w:rsidRPr="00CB0C0B">
                    <w:rPr>
                      <w:rFonts w:ascii=".VnTime" w:hAnsi=".VnTime"/>
                      <w:sz w:val="28"/>
                      <w:szCs w:val="28"/>
                    </w:rPr>
                    <w:t xml:space="preserve"> (n¨m häc 2003-2004)</w:t>
                  </w:r>
                </w:p>
                <w:p w:rsidR="002928FA" w:rsidRPr="00CB0C0B" w:rsidRDefault="002928FA" w:rsidP="00EF30C4">
                  <w:pPr>
                    <w:numPr>
                      <w:ilvl w:val="0"/>
                      <w:numId w:val="39"/>
                    </w:numPr>
                    <w:ind w:left="0" w:right="803" w:firstLineChars="192" w:firstLine="540"/>
                    <w:jc w:val="center"/>
                    <w:rPr>
                      <w:rFonts w:ascii=".VnTime" w:hAnsi=".VnTime"/>
                      <w:sz w:val="28"/>
                      <w:szCs w:val="28"/>
                    </w:rPr>
                  </w:pPr>
                  <w:r w:rsidRPr="00CB0C0B">
                    <w:rPr>
                      <w:rFonts w:ascii=".VnTime" w:hAnsi=".VnTime"/>
                      <w:b/>
                      <w:sz w:val="28"/>
                      <w:szCs w:val="28"/>
                      <w:u w:val="single"/>
                    </w:rPr>
                    <w:t>TØnh  VÜnh Phóc (150phót</w:t>
                  </w:r>
                  <w:r w:rsidRPr="00CB0C0B">
                    <w:rPr>
                      <w:rFonts w:ascii=".VnTime" w:hAnsi=".VnTime"/>
                      <w:sz w:val="28"/>
                      <w:szCs w:val="28"/>
                    </w:rPr>
                    <w:t>)</w:t>
                  </w:r>
                </w:p>
                <w:p w:rsidR="002928FA" w:rsidRPr="00CB0C0B" w:rsidRDefault="002928FA" w:rsidP="00EF30C4">
                  <w:pPr>
                    <w:ind w:right="803" w:firstLineChars="192" w:firstLine="540"/>
                    <w:jc w:val="both"/>
                    <w:rPr>
                      <w:rFonts w:ascii=".VnTime" w:hAnsi=".VnTime"/>
                      <w:sz w:val="28"/>
                      <w:szCs w:val="28"/>
                    </w:rPr>
                  </w:pPr>
                  <w:r w:rsidRPr="00CB0C0B">
                    <w:rPr>
                      <w:rFonts w:ascii=".VnTime" w:hAnsi=".VnTime"/>
                      <w:b/>
                      <w:noProof/>
                      <w:sz w:val="28"/>
                      <w:szCs w:val="28"/>
                      <w:lang w:val="en-US"/>
                    </w:rPr>
                    <mc:AlternateContent>
                      <mc:Choice Requires="wps">
                        <w:drawing>
                          <wp:anchor distT="0" distB="0" distL="114300" distR="114300" simplePos="0" relativeHeight="251698176" behindDoc="0" locked="0" layoutInCell="1" allowOverlap="1" wp14:anchorId="26EAAEF0" wp14:editId="1445E529">
                            <wp:simplePos x="0" y="0"/>
                            <wp:positionH relativeFrom="column">
                              <wp:posOffset>3465195</wp:posOffset>
                            </wp:positionH>
                            <wp:positionV relativeFrom="paragraph">
                              <wp:posOffset>62865</wp:posOffset>
                            </wp:positionV>
                            <wp:extent cx="114300" cy="571500"/>
                            <wp:effectExtent l="7620" t="12700" r="11430" b="6350"/>
                            <wp:wrapNone/>
                            <wp:docPr id="1422" name="Left Brace 14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1500"/>
                                    </a:xfrm>
                                    <a:prstGeom prst="leftBrace">
                                      <a:avLst>
                                        <a:gd name="adj1" fmla="val 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22" o:spid="_x0000_s1026" type="#_x0000_t87" style="position:absolute;margin-left:272.85pt;margin-top:4.95pt;width:9pt;height: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"/>
                        </w:pict>
                      </mc:Fallback>
                    </mc:AlternateContent>
                  </w:r>
                  <w:r w:rsidRPr="00CB0C0B">
                    <w:rPr>
                      <w:rFonts w:ascii=".VnTime" w:hAnsi=".VnTime"/>
                      <w:b/>
                      <w:sz w:val="28"/>
                      <w:szCs w:val="28"/>
                    </w:rPr>
                    <w:t>C©u 1</w:t>
                  </w:r>
                  <w:r w:rsidRPr="00CB0C0B">
                    <w:rPr>
                      <w:rFonts w:ascii=".VnTime" w:hAnsi=".VnTime"/>
                      <w:sz w:val="28"/>
                      <w:szCs w:val="28"/>
                    </w:rPr>
                    <w:t xml:space="preserve">: (3®) Cho hÖ pt víi tham sè a:               </w:t>
                  </w:r>
                  <w:r w:rsidRPr="00CB0C0B">
                    <w:rPr>
                      <w:rFonts w:ascii=".VnTime" w:hAnsi=".VnTime"/>
                      <w:position w:val="-18"/>
                      <w:sz w:val="28"/>
                      <w:szCs w:val="28"/>
                    </w:rPr>
                    <w:object w:dxaOrig="1200" w:dyaOrig="480">
                      <v:shape id="_x0000_i1612" type="#_x0000_t75" style="width:60pt;height:24pt" o:ole="">
                        <v:imagedata r:id="rId1053" o:title=""/>
                      </v:shape>
                      <o:OLEObject Type="Embed" ProgID="Equation.3" ShapeID="_x0000_i1612" DrawAspect="Content" ObjectID="_1587353663" r:id="rId1054"/>
                    </w:object>
                  </w:r>
                  <w:r w:rsidRPr="00CB0C0B">
                    <w:rPr>
                      <w:rFonts w:ascii=".VnTime" w:hAnsi=".VnTime"/>
                      <w:sz w:val="28"/>
                      <w:szCs w:val="28"/>
                    </w:rPr>
                    <w:t xml:space="preserve"> </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 xml:space="preserve">                                                                         </w:t>
                  </w:r>
                  <w:r w:rsidRPr="00CB0C0B">
                    <w:rPr>
                      <w:rFonts w:ascii=".VnTime" w:hAnsi=".VnTime"/>
                      <w:position w:val="-16"/>
                      <w:sz w:val="28"/>
                      <w:szCs w:val="28"/>
                    </w:rPr>
                    <w:object w:dxaOrig="1380" w:dyaOrig="440">
                      <v:shape id="_x0000_i1613" type="#_x0000_t75" style="width:69pt;height:21.75pt" o:ole="">
                        <v:imagedata r:id="rId1055" o:title=""/>
                      </v:shape>
                      <o:OLEObject Type="Embed" ProgID="Equation.3" ShapeID="_x0000_i1613" DrawAspect="Content" ObjectID="_1587353664" r:id="rId1056"/>
                    </w:objec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a. gi¶i hÖ pt khi a=-2</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b. t×m c¸c gi¸ trÞ  cña tham sè a ®Ó hÖ pt cã ®óng hai nghiÖm</w:t>
                  </w:r>
                </w:p>
                <w:p w:rsidR="002928FA" w:rsidRPr="00CB0C0B" w:rsidRDefault="002928FA" w:rsidP="00EF30C4">
                  <w:pPr>
                    <w:ind w:right="803" w:firstLineChars="192" w:firstLine="540"/>
                    <w:jc w:val="both"/>
                    <w:rPr>
                      <w:rFonts w:ascii=".VnTime" w:hAnsi=".VnTime"/>
                      <w:sz w:val="28"/>
                      <w:szCs w:val="28"/>
                    </w:rPr>
                  </w:pPr>
                  <w:r w:rsidRPr="00CB0C0B">
                    <w:rPr>
                      <w:rFonts w:ascii=".VnTime" w:hAnsi=".VnTime"/>
                      <w:b/>
                      <w:sz w:val="28"/>
                      <w:szCs w:val="28"/>
                    </w:rPr>
                    <w:t>C©u 2</w:t>
                  </w:r>
                  <w:r w:rsidRPr="00CB0C0B">
                    <w:rPr>
                      <w:rFonts w:ascii=".VnTime" w:hAnsi=".VnTime"/>
                      <w:sz w:val="28"/>
                      <w:szCs w:val="28"/>
                    </w:rPr>
                    <w:t>(2®):</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a. cho x,y,z lµ c¸c sè thùc kh«ng ©m tho¶ m·n x=y=z = 1. T×m gi¸ trÞ max cña biÓu thøc: A= -z</w:t>
                  </w:r>
                  <w:r w:rsidRPr="00CB0C0B">
                    <w:rPr>
                      <w:rFonts w:ascii=".VnTime" w:hAnsi=".VnTime"/>
                      <w:sz w:val="28"/>
                      <w:szCs w:val="28"/>
                      <w:vertAlign w:val="superscript"/>
                    </w:rPr>
                    <w:t>2</w:t>
                  </w:r>
                  <w:r w:rsidRPr="00CB0C0B">
                    <w:rPr>
                      <w:rFonts w:ascii=".VnTime" w:hAnsi=".VnTime"/>
                      <w:sz w:val="28"/>
                      <w:szCs w:val="28"/>
                    </w:rPr>
                    <w:t>+z(y+1) +xy</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 xml:space="preserve">b.Cho tø gi¸c ABCD (c¹nh AB,CD cã cïng ®é dµi) néi tiÕp ®­êng trßn b¸n kÝnh 1. Chøng minh: nÕu tø gi¸c ABCD ngo¹i tiÕp ®­êng trßn b¸n kÝnh r th× r </w:t>
                  </w:r>
                  <w:r w:rsidRPr="00CB0C0B">
                    <w:rPr>
                      <w:rFonts w:ascii=".VnTime" w:hAnsi=".VnTime"/>
                      <w:position w:val="-24"/>
                      <w:sz w:val="28"/>
                      <w:szCs w:val="28"/>
                    </w:rPr>
                    <w:object w:dxaOrig="600" w:dyaOrig="680">
                      <v:shape id="_x0000_i1614" type="#_x0000_t75" style="width:30pt;height:33.75pt" o:ole="">
                        <v:imagedata r:id="rId1057" o:title=""/>
                      </v:shape>
                      <o:OLEObject Type="Embed" ProgID="Equation.3" ShapeID="_x0000_i1614" DrawAspect="Content" ObjectID="_1587353665" r:id="rId1058"/>
                    </w:object>
                  </w:r>
                  <w:r w:rsidRPr="00CB0C0B">
                    <w:rPr>
                      <w:rFonts w:ascii=".VnTime" w:hAnsi=".VnTime"/>
                      <w:sz w:val="28"/>
                      <w:szCs w:val="28"/>
                    </w:rPr>
                    <w:t>.</w:t>
                  </w:r>
                </w:p>
                <w:p w:rsidR="002928FA" w:rsidRPr="00CB0C0B" w:rsidRDefault="002928FA" w:rsidP="00EF30C4">
                  <w:pPr>
                    <w:ind w:right="803" w:firstLineChars="192" w:firstLine="540"/>
                    <w:jc w:val="both"/>
                    <w:rPr>
                      <w:rFonts w:ascii=".VnTime" w:hAnsi=".VnTime"/>
                      <w:sz w:val="28"/>
                      <w:szCs w:val="28"/>
                    </w:rPr>
                  </w:pPr>
                  <w:r w:rsidRPr="00CB0C0B">
                    <w:rPr>
                      <w:rFonts w:ascii=".VnTime" w:hAnsi=".VnTime"/>
                      <w:b/>
                      <w:sz w:val="28"/>
                      <w:szCs w:val="28"/>
                    </w:rPr>
                    <w:t>C©u 3</w:t>
                  </w:r>
                  <w:r w:rsidRPr="00CB0C0B">
                    <w:rPr>
                      <w:rFonts w:ascii=".VnTime" w:hAnsi=".VnTime"/>
                      <w:sz w:val="28"/>
                      <w:szCs w:val="28"/>
                    </w:rPr>
                    <w:t xml:space="preserve">(2®): </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 xml:space="preserve">Tim tÊt c¶ c¸c sè nguyªn d­¬ng n sao cho ph­¬ng tr×nh: </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499(1997</w:t>
                  </w:r>
                  <w:r w:rsidRPr="00CB0C0B">
                    <w:rPr>
                      <w:rFonts w:ascii=".VnTime" w:hAnsi=".VnTime"/>
                      <w:sz w:val="28"/>
                      <w:szCs w:val="28"/>
                      <w:vertAlign w:val="superscript"/>
                    </w:rPr>
                    <w:t>n</w:t>
                  </w:r>
                  <w:r w:rsidRPr="00CB0C0B">
                    <w:rPr>
                      <w:rFonts w:ascii=".VnTime" w:hAnsi=".VnTime"/>
                      <w:sz w:val="28"/>
                      <w:szCs w:val="28"/>
                    </w:rPr>
                    <w:t xml:space="preserve"> +1) = x</w:t>
                  </w:r>
                  <w:r w:rsidRPr="00CB0C0B">
                    <w:rPr>
                      <w:rFonts w:ascii=".VnTime" w:hAnsi=".VnTime"/>
                      <w:sz w:val="28"/>
                      <w:szCs w:val="28"/>
                      <w:vertAlign w:val="superscript"/>
                    </w:rPr>
                    <w:t>2</w:t>
                  </w:r>
                  <w:r w:rsidRPr="00CB0C0B">
                    <w:rPr>
                      <w:rFonts w:ascii=".VnTime" w:hAnsi=".VnTime"/>
                      <w:sz w:val="28"/>
                      <w:szCs w:val="28"/>
                    </w:rPr>
                    <w:t xml:space="preserve"> +x cã nghiÖm nguyªn.</w:t>
                  </w:r>
                </w:p>
                <w:p w:rsidR="002928FA" w:rsidRPr="00CB0C0B" w:rsidRDefault="002928FA" w:rsidP="00EF30C4">
                  <w:pPr>
                    <w:ind w:right="803" w:firstLineChars="192" w:firstLine="540"/>
                    <w:jc w:val="both"/>
                    <w:rPr>
                      <w:rFonts w:ascii=".VnTime" w:hAnsi=".VnTime"/>
                      <w:sz w:val="28"/>
                      <w:szCs w:val="28"/>
                    </w:rPr>
                  </w:pPr>
                  <w:r w:rsidRPr="00CB0C0B">
                    <w:rPr>
                      <w:rFonts w:ascii=".VnTime" w:hAnsi=".VnTime"/>
                      <w:b/>
                      <w:sz w:val="28"/>
                      <w:szCs w:val="28"/>
                    </w:rPr>
                    <w:t>C©u 4</w:t>
                  </w:r>
                  <w:r w:rsidRPr="00CB0C0B">
                    <w:rPr>
                      <w:rFonts w:ascii=".VnTime" w:hAnsi=".VnTime"/>
                      <w:sz w:val="28"/>
                      <w:szCs w:val="28"/>
                    </w:rPr>
                    <w:t xml:space="preserve"> (3®):</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Cho tam gi¸c ABC vu«ng t¹i C. ®­êng trßn (O) ®­êng kÝnh CD c¾t AC &amp; BC t¹i E &amp; F( D lµ h×nh chiÕu vu«ng gãc cña C lªn AB). Gäi M lµ giao ®iÓm thø hai cña ®­êng th¼ng BE víi (O), hai ®­êng th¼ng AC, MF c¾t nhau t¹iK, giao ®iÓm cña ®­êng th¼ng EF vµ BK lµ P.</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a. chøng minh bèn ®iÓm B,M,F,P cïng thuéc mét ®­êng trßn.</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b. gi¶ sö ba ®iÓm D,M,P th¼ng hµng. tÝnh sè ®o gãc cña tam gi¸c ABC.</w:t>
                  </w:r>
                </w:p>
                <w:p w:rsidR="002928FA" w:rsidRPr="00CB0C0B" w:rsidRDefault="002928FA" w:rsidP="00EF30C4">
                  <w:pPr>
                    <w:ind w:right="803" w:firstLineChars="192" w:firstLine="538"/>
                    <w:jc w:val="both"/>
                    <w:rPr>
                      <w:rFonts w:ascii=".VnTime" w:hAnsi=".VnTime"/>
                      <w:sz w:val="28"/>
                      <w:szCs w:val="28"/>
                    </w:rPr>
                  </w:pPr>
                  <w:r w:rsidRPr="00CB0C0B">
                    <w:rPr>
                      <w:rFonts w:ascii=".VnTime" w:hAnsi=".VnTime"/>
                      <w:sz w:val="28"/>
                      <w:szCs w:val="28"/>
                    </w:rPr>
                    <w:t>c. gi¶ sö ba ®iÓm  D,M,P th¼ng hµng, gäi O lµ trung ®iÓm cña ®o¹n CD. Chøng minh r»ng CM vu«ng gãc víi ®­êng th¼ng nèi t©m ®­¬ng trßn ngo¹i tiÕp tam gi¸c MEO víi t©m ®­êng trßn ngo¹i tiÕp tam gi¸c MFP.</w:t>
                  </w:r>
                </w:p>
                <w:p w:rsidR="002928FA" w:rsidRDefault="002928FA" w:rsidP="00EF30C4">
                  <w:pPr>
                    <w:ind w:firstLineChars="192" w:firstLine="422"/>
                    <w:jc w:val="both"/>
                    <w:rPr>
                      <w:rFonts w:ascii=".VnTimeH" w:hAnsi=".VnTimeH"/>
                      <w:vertAlign w:val="superscript"/>
                    </w:rPr>
                  </w:pPr>
                </w:p>
                <w:p w:rsidR="002928FA" w:rsidRDefault="00CB0C0B" w:rsidP="00EF30C4">
                  <w:pPr>
                    <w:ind w:firstLineChars="192" w:firstLine="540"/>
                    <w:jc w:val="center"/>
                    <w:rPr>
                      <w:rFonts w:ascii=".VnTimeH" w:hAnsi=".VnTimeH"/>
                      <w:vertAlign w:val="superscript"/>
                    </w:rPr>
                  </w:pPr>
                  <w:r w:rsidRPr="008D149C">
                    <w:rPr>
                      <w:rFonts w:ascii="Times New Roman" w:eastAsia="Times New Roman" w:hAnsi="Times New Roman" w:cs="Times New Roman"/>
                      <w:b/>
                      <w:color w:val="FF0000"/>
                      <w:sz w:val="28"/>
                      <w:szCs w:val="28"/>
                      <w:lang w:val="en-US"/>
                    </w:rPr>
                    <w:t>ĐỀ 1372</w:t>
                  </w:r>
                </w:p>
                <w:p w:rsidR="002928FA" w:rsidRPr="00CB0C0B" w:rsidRDefault="002928FA" w:rsidP="00EF30C4">
                  <w:pPr>
                    <w:numPr>
                      <w:ilvl w:val="0"/>
                      <w:numId w:val="39"/>
                    </w:numPr>
                    <w:ind w:right="519"/>
                    <w:jc w:val="center"/>
                    <w:rPr>
                      <w:rFonts w:ascii=".VnTime" w:hAnsi=".VnTime"/>
                      <w:sz w:val="28"/>
                      <w:szCs w:val="28"/>
                    </w:rPr>
                  </w:pPr>
                  <w:r w:rsidRPr="00CB0C0B">
                    <w:rPr>
                      <w:rFonts w:ascii=".VnTime" w:hAnsi=".VnTime"/>
                      <w:b/>
                      <w:sz w:val="28"/>
                      <w:szCs w:val="28"/>
                      <w:u w:val="single"/>
                    </w:rPr>
                    <w:t>TØnh HaØ D­¬ng</w:t>
                  </w:r>
                  <w:r w:rsidRPr="00CB0C0B">
                    <w:rPr>
                      <w:rFonts w:ascii=".VnTime" w:hAnsi=".VnTime"/>
                      <w:sz w:val="28"/>
                      <w:szCs w:val="28"/>
                    </w:rPr>
                    <w:t xml:space="preserve"> (150 phót)</w:t>
                  </w:r>
                </w:p>
                <w:p w:rsidR="002928FA" w:rsidRPr="00CB0C0B" w:rsidRDefault="002928FA" w:rsidP="00EF30C4">
                  <w:pPr>
                    <w:ind w:right="519" w:firstLine="567"/>
                    <w:jc w:val="both"/>
                    <w:rPr>
                      <w:rFonts w:ascii=".VnTime" w:hAnsi=".VnTime"/>
                      <w:sz w:val="28"/>
                      <w:szCs w:val="28"/>
                    </w:rPr>
                  </w:pPr>
                  <w:r w:rsidRPr="00CB0C0B">
                    <w:rPr>
                      <w:rFonts w:ascii=".VnTime" w:hAnsi=".VnTime"/>
                      <w:b/>
                      <w:sz w:val="28"/>
                      <w:szCs w:val="28"/>
                    </w:rPr>
                    <w:t>Bµi 1</w:t>
                  </w:r>
                  <w:r w:rsidRPr="00CB0C0B">
                    <w:rPr>
                      <w:rFonts w:ascii=".VnTime" w:hAnsi=".VnTime"/>
                      <w:sz w:val="28"/>
                      <w:szCs w:val="28"/>
                    </w:rPr>
                    <w:t>(2.5®):</w:t>
                  </w:r>
                </w:p>
                <w:p w:rsidR="002928FA" w:rsidRPr="00CB0C0B" w:rsidRDefault="002928FA" w:rsidP="00EF30C4">
                  <w:pPr>
                    <w:ind w:right="519" w:firstLine="567"/>
                    <w:jc w:val="both"/>
                    <w:rPr>
                      <w:rFonts w:ascii=".VnTime" w:hAnsi=".VnTime"/>
                      <w:sz w:val="28"/>
                      <w:szCs w:val="28"/>
                    </w:rPr>
                  </w:pPr>
                  <w:r w:rsidRPr="00CB0C0B">
                    <w:rPr>
                      <w:rFonts w:ascii=".VnTime" w:hAnsi=".VnTime"/>
                      <w:sz w:val="28"/>
                      <w:szCs w:val="28"/>
                    </w:rPr>
                    <w:t xml:space="preserve">Gi¶i pt: </w:t>
                  </w:r>
                  <w:r w:rsidRPr="00CB0C0B">
                    <w:rPr>
                      <w:rFonts w:ascii=".VnTime" w:hAnsi=".VnTime"/>
                      <w:position w:val="-16"/>
                      <w:sz w:val="28"/>
                      <w:szCs w:val="28"/>
                    </w:rPr>
                    <w:object w:dxaOrig="4700" w:dyaOrig="440">
                      <v:shape id="_x0000_i1615" type="#_x0000_t75" style="width:234.75pt;height:21.75pt" o:ole="">
                        <v:imagedata r:id="rId1059" o:title=""/>
                      </v:shape>
                      <o:OLEObject Type="Embed" ProgID="Equation.3" ShapeID="_x0000_i1615" DrawAspect="Content" ObjectID="_1587353666" r:id="rId1060"/>
                    </w:object>
                  </w:r>
                  <w:r w:rsidRPr="00CB0C0B">
                    <w:rPr>
                      <w:rFonts w:ascii=".VnTime" w:hAnsi=".VnTime"/>
                      <w:sz w:val="28"/>
                      <w:szCs w:val="28"/>
                    </w:rPr>
                    <w:t xml:space="preserve">víi </w:t>
                  </w:r>
                </w:p>
                <w:p w:rsidR="002928FA" w:rsidRPr="00CB0C0B" w:rsidRDefault="002928FA" w:rsidP="00EF30C4">
                  <w:pPr>
                    <w:ind w:right="519" w:firstLine="567"/>
                    <w:jc w:val="both"/>
                    <w:rPr>
                      <w:rFonts w:ascii=".VnTime" w:hAnsi=".VnTime"/>
                      <w:sz w:val="28"/>
                      <w:szCs w:val="28"/>
                    </w:rPr>
                  </w:pPr>
                  <w:r w:rsidRPr="00CB0C0B">
                    <w:rPr>
                      <w:rFonts w:ascii=".VnTime" w:hAnsi=".VnTime"/>
                      <w:sz w:val="28"/>
                      <w:szCs w:val="28"/>
                    </w:rPr>
                    <w:t xml:space="preserve">a= </w:t>
                  </w:r>
                  <w:r w:rsidRPr="00CB0C0B">
                    <w:rPr>
                      <w:rFonts w:ascii=".VnTime" w:hAnsi=".VnTime"/>
                      <w:position w:val="-10"/>
                      <w:sz w:val="28"/>
                      <w:szCs w:val="28"/>
                    </w:rPr>
                    <w:object w:dxaOrig="4380" w:dyaOrig="380">
                      <v:shape id="_x0000_i1616" type="#_x0000_t75" style="width:219pt;height:18.75pt" o:ole="">
                        <v:imagedata r:id="rId1061" o:title=""/>
                      </v:shape>
                      <o:OLEObject Type="Embed" ProgID="Equation.3" ShapeID="_x0000_i1616" DrawAspect="Content" ObjectID="_1587353667" r:id="rId1062"/>
                    </w:objec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 xml:space="preserve">b= </w:t>
                  </w:r>
                  <w:r w:rsidRPr="00CB0C0B">
                    <w:rPr>
                      <w:rFonts w:ascii=".VnTime" w:hAnsi=".VnTime"/>
                      <w:position w:val="-8"/>
                      <w:sz w:val="28"/>
                      <w:szCs w:val="28"/>
                    </w:rPr>
                    <w:object w:dxaOrig="3560" w:dyaOrig="420">
                      <v:shape id="_x0000_i1617" type="#_x0000_t75" style="width:177.75pt;height:21pt" o:ole="">
                        <v:imagedata r:id="rId1063" o:title=""/>
                      </v:shape>
                      <o:OLEObject Type="Embed" ProgID="Equation.3" ShapeID="_x0000_i1617" DrawAspect="Content" ObjectID="_1587353668" r:id="rId1064"/>
                    </w:object>
                  </w:r>
                </w:p>
                <w:p w:rsidR="002928FA" w:rsidRPr="00CB0C0B" w:rsidRDefault="002928FA" w:rsidP="00EF30C4">
                  <w:pPr>
                    <w:ind w:right="519" w:firstLineChars="170" w:firstLine="478"/>
                    <w:jc w:val="both"/>
                    <w:rPr>
                      <w:rFonts w:ascii=".VnTime" w:hAnsi=".VnTime"/>
                      <w:sz w:val="28"/>
                      <w:szCs w:val="28"/>
                    </w:rPr>
                  </w:pPr>
                  <w:r w:rsidRPr="00CB0C0B">
                    <w:rPr>
                      <w:rFonts w:ascii=".VnTime" w:hAnsi=".VnTime"/>
                      <w:b/>
                      <w:sz w:val="28"/>
                      <w:szCs w:val="28"/>
                    </w:rPr>
                    <w:t>Bµi 2</w:t>
                  </w:r>
                  <w:r w:rsidRPr="00CB0C0B">
                    <w:rPr>
                      <w:rFonts w:ascii=".VnTime" w:hAnsi=".VnTime"/>
                      <w:sz w:val="28"/>
                      <w:szCs w:val="28"/>
                    </w:rPr>
                    <w:t>(2.5®)</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Hai ph­¬ng tr×nh: x</w:t>
                  </w:r>
                  <w:r w:rsidRPr="00CB0C0B">
                    <w:rPr>
                      <w:rFonts w:ascii=".VnTime" w:hAnsi=".VnTime"/>
                      <w:sz w:val="28"/>
                      <w:szCs w:val="28"/>
                      <w:vertAlign w:val="superscript"/>
                    </w:rPr>
                    <w:t>2</w:t>
                  </w:r>
                  <w:r w:rsidRPr="00CB0C0B">
                    <w:rPr>
                      <w:rFonts w:ascii=".VnTime" w:hAnsi=".VnTime"/>
                      <w:sz w:val="28"/>
                      <w:szCs w:val="28"/>
                    </w:rPr>
                    <w:t>+ (a-1)x +1 =0; x</w:t>
                  </w:r>
                  <w:r w:rsidRPr="00CB0C0B">
                    <w:rPr>
                      <w:rFonts w:ascii=".VnTime" w:hAnsi=".VnTime"/>
                      <w:sz w:val="28"/>
                      <w:szCs w:val="28"/>
                      <w:vertAlign w:val="superscript"/>
                    </w:rPr>
                    <w:t>2</w:t>
                  </w:r>
                  <w:r w:rsidRPr="00CB0C0B">
                    <w:rPr>
                      <w:rFonts w:ascii=".VnTime" w:hAnsi=".VnTime"/>
                      <w:sz w:val="28"/>
                      <w:szCs w:val="28"/>
                    </w:rPr>
                    <w:t xml:space="preserve"> + x + c =0 cã nghiÖm chung, ®ång thêi hai pt: x</w:t>
                  </w:r>
                  <w:r w:rsidRPr="00CB0C0B">
                    <w:rPr>
                      <w:rFonts w:ascii=".VnTime" w:hAnsi=".VnTime"/>
                      <w:sz w:val="28"/>
                      <w:szCs w:val="28"/>
                      <w:vertAlign w:val="superscript"/>
                    </w:rPr>
                    <w:t>2</w:t>
                  </w:r>
                  <w:r w:rsidRPr="00CB0C0B">
                    <w:rPr>
                      <w:rFonts w:ascii=".VnTime" w:hAnsi=".VnTime"/>
                      <w:sz w:val="28"/>
                      <w:szCs w:val="28"/>
                    </w:rPr>
                    <w:t xml:space="preserve"> + x +a -1= 0; x</w:t>
                  </w:r>
                  <w:r w:rsidRPr="00CB0C0B">
                    <w:rPr>
                      <w:rFonts w:ascii=".VnTime" w:hAnsi=".VnTime"/>
                      <w:sz w:val="28"/>
                      <w:szCs w:val="28"/>
                      <w:vertAlign w:val="superscript"/>
                    </w:rPr>
                    <w:t>2</w:t>
                  </w:r>
                  <w:r w:rsidRPr="00CB0C0B">
                    <w:rPr>
                      <w:rFonts w:ascii=".VnTime" w:hAnsi=".VnTime"/>
                      <w:sz w:val="28"/>
                      <w:szCs w:val="28"/>
                    </w:rPr>
                    <w:t xml:space="preserve"> +cx +b +1 =0 còng cã nghiÖm chung.</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TÝnh gi¸ trÞ biÓu thøc (2004a)/ (b +c).</w:t>
                  </w:r>
                </w:p>
                <w:p w:rsidR="002928FA" w:rsidRPr="00CB0C0B" w:rsidRDefault="002928FA" w:rsidP="00EF30C4">
                  <w:pPr>
                    <w:ind w:right="519" w:firstLineChars="170" w:firstLine="478"/>
                    <w:jc w:val="both"/>
                    <w:rPr>
                      <w:rFonts w:ascii=".VnTime" w:hAnsi=".VnTime"/>
                      <w:sz w:val="28"/>
                      <w:szCs w:val="28"/>
                    </w:rPr>
                  </w:pPr>
                  <w:r w:rsidRPr="00CB0C0B">
                    <w:rPr>
                      <w:rFonts w:ascii=".VnTime" w:hAnsi=".VnTime"/>
                      <w:b/>
                      <w:sz w:val="28"/>
                      <w:szCs w:val="28"/>
                    </w:rPr>
                    <w:t>Bµi 3</w:t>
                  </w:r>
                  <w:r w:rsidRPr="00CB0C0B">
                    <w:rPr>
                      <w:rFonts w:ascii=".VnTime" w:hAnsi=".VnTime"/>
                      <w:sz w:val="28"/>
                      <w:szCs w:val="28"/>
                    </w:rPr>
                    <w:t>(3®):</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Cho hai ®­êng trßn t©m O</w:t>
                  </w:r>
                  <w:r w:rsidRPr="00CB0C0B">
                    <w:rPr>
                      <w:rFonts w:ascii=".VnTime" w:hAnsi=".VnTime"/>
                      <w:sz w:val="28"/>
                      <w:szCs w:val="28"/>
                      <w:vertAlign w:val="subscript"/>
                    </w:rPr>
                    <w:t>1</w:t>
                  </w:r>
                  <w:r w:rsidRPr="00CB0C0B">
                    <w:rPr>
                      <w:rFonts w:ascii=".VnTime" w:hAnsi=".VnTime"/>
                      <w:sz w:val="28"/>
                      <w:szCs w:val="28"/>
                    </w:rPr>
                    <w:t>, O</w:t>
                  </w:r>
                  <w:r w:rsidRPr="00CB0C0B">
                    <w:rPr>
                      <w:rFonts w:ascii=".VnTime" w:hAnsi=".VnTime"/>
                      <w:sz w:val="28"/>
                      <w:szCs w:val="28"/>
                      <w:vertAlign w:val="subscript"/>
                    </w:rPr>
                    <w:t>2</w:t>
                  </w:r>
                  <w:r w:rsidRPr="00CB0C0B">
                    <w:rPr>
                      <w:rFonts w:ascii=".VnTime" w:hAnsi=".VnTime"/>
                      <w:sz w:val="28"/>
                      <w:szCs w:val="28"/>
                    </w:rPr>
                    <w:t xml:space="preserve"> c¾t nhau t¹i A,B. §­êng th¼ng O</w:t>
                  </w:r>
                  <w:r w:rsidRPr="00CB0C0B">
                    <w:rPr>
                      <w:rFonts w:ascii=".VnTime" w:hAnsi=".VnTime"/>
                      <w:sz w:val="28"/>
                      <w:szCs w:val="28"/>
                      <w:vertAlign w:val="subscript"/>
                    </w:rPr>
                    <w:t>1</w:t>
                  </w:r>
                  <w:r w:rsidRPr="00CB0C0B">
                    <w:rPr>
                      <w:rFonts w:ascii=".VnTime" w:hAnsi=".VnTime"/>
                      <w:sz w:val="28"/>
                      <w:szCs w:val="28"/>
                    </w:rPr>
                    <w:t>A c¾t (O</w:t>
                  </w:r>
                  <w:r w:rsidRPr="00CB0C0B">
                    <w:rPr>
                      <w:rFonts w:ascii=".VnTime" w:hAnsi=".VnTime"/>
                      <w:sz w:val="28"/>
                      <w:szCs w:val="28"/>
                      <w:vertAlign w:val="subscript"/>
                    </w:rPr>
                    <w:t>2</w:t>
                  </w:r>
                  <w:r w:rsidRPr="00CB0C0B">
                    <w:rPr>
                      <w:rFonts w:ascii=".VnTime" w:hAnsi=".VnTime"/>
                      <w:sz w:val="28"/>
                      <w:szCs w:val="28"/>
                    </w:rPr>
                    <w:t>) t¹i D, ®­êng th¼ng O</w:t>
                  </w:r>
                  <w:r w:rsidRPr="00CB0C0B">
                    <w:rPr>
                      <w:rFonts w:ascii=".VnTime" w:hAnsi=".VnTime"/>
                      <w:sz w:val="28"/>
                      <w:szCs w:val="28"/>
                      <w:vertAlign w:val="subscript"/>
                    </w:rPr>
                    <w:t>2</w:t>
                  </w:r>
                  <w:r w:rsidRPr="00CB0C0B">
                    <w:rPr>
                      <w:rFonts w:ascii=".VnTime" w:hAnsi=".VnTime"/>
                      <w:sz w:val="28"/>
                      <w:szCs w:val="28"/>
                    </w:rPr>
                    <w:t>A c¾t (O</w:t>
                  </w:r>
                  <w:r w:rsidRPr="00CB0C0B">
                    <w:rPr>
                      <w:rFonts w:ascii=".VnTime" w:hAnsi=".VnTime"/>
                      <w:sz w:val="28"/>
                      <w:szCs w:val="28"/>
                      <w:vertAlign w:val="subscript"/>
                    </w:rPr>
                    <w:t>1</w:t>
                  </w:r>
                  <w:r w:rsidRPr="00CB0C0B">
                    <w:rPr>
                      <w:rFonts w:ascii=".VnTime" w:hAnsi=".VnTime"/>
                      <w:sz w:val="28"/>
                      <w:szCs w:val="28"/>
                    </w:rPr>
                    <w:t>) t¹i C.</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Qua A kÎ ®­êng th¼ng song song víi CD c¨t (O</w:t>
                  </w:r>
                  <w:r w:rsidRPr="00CB0C0B">
                    <w:rPr>
                      <w:rFonts w:ascii=".VnTime" w:hAnsi=".VnTime"/>
                      <w:sz w:val="28"/>
                      <w:szCs w:val="28"/>
                      <w:vertAlign w:val="subscript"/>
                    </w:rPr>
                    <w:t>1</w:t>
                  </w:r>
                  <w:r w:rsidRPr="00CB0C0B">
                    <w:rPr>
                      <w:rFonts w:ascii=".VnTime" w:hAnsi=".VnTime"/>
                      <w:sz w:val="28"/>
                      <w:szCs w:val="28"/>
                    </w:rPr>
                    <w:t>) t¹i M vµ (O</w:t>
                  </w:r>
                  <w:r w:rsidRPr="00CB0C0B">
                    <w:rPr>
                      <w:rFonts w:ascii=".VnTime" w:hAnsi=".VnTime"/>
                      <w:sz w:val="28"/>
                      <w:szCs w:val="28"/>
                      <w:vertAlign w:val="subscript"/>
                    </w:rPr>
                    <w:t>2</w:t>
                  </w:r>
                  <w:r w:rsidRPr="00CB0C0B">
                    <w:rPr>
                      <w:rFonts w:ascii=".VnTime" w:hAnsi=".VnTime"/>
                      <w:sz w:val="28"/>
                      <w:szCs w:val="28"/>
                    </w:rPr>
                    <w:t>) t¹i N. Chøng minh r»ng:</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1. N¨m ®iÓm B,C,D,O</w:t>
                  </w:r>
                  <w:r w:rsidRPr="00CB0C0B">
                    <w:rPr>
                      <w:rFonts w:ascii=".VnTime" w:hAnsi=".VnTime"/>
                      <w:sz w:val="28"/>
                      <w:szCs w:val="28"/>
                      <w:vertAlign w:val="subscript"/>
                    </w:rPr>
                    <w:t>1</w:t>
                  </w:r>
                  <w:r w:rsidRPr="00CB0C0B">
                    <w:rPr>
                      <w:rFonts w:ascii=".VnTime" w:hAnsi=".VnTime"/>
                      <w:sz w:val="28"/>
                      <w:szCs w:val="28"/>
                    </w:rPr>
                    <w:t>,O</w:t>
                  </w:r>
                  <w:r w:rsidRPr="00CB0C0B">
                    <w:rPr>
                      <w:rFonts w:ascii=".VnTime" w:hAnsi=".VnTime"/>
                      <w:sz w:val="28"/>
                      <w:szCs w:val="28"/>
                      <w:vertAlign w:val="subscript"/>
                    </w:rPr>
                    <w:t>2</w:t>
                  </w:r>
                  <w:r w:rsidRPr="00CB0C0B">
                    <w:rPr>
                      <w:rFonts w:ascii=".VnTime" w:hAnsi=".VnTime"/>
                      <w:sz w:val="28"/>
                      <w:szCs w:val="28"/>
                    </w:rPr>
                    <w:t xml:space="preserve"> n»m trªn mét ®­êng trßn.</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2. BC+BD = MN.</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 xml:space="preserve">Bµi 4(2®) </w:t>
                  </w:r>
                </w:p>
                <w:p w:rsidR="002928FA" w:rsidRPr="00CB0C0B" w:rsidRDefault="002928FA" w:rsidP="00EF30C4">
                  <w:pPr>
                    <w:ind w:right="519" w:firstLineChars="170" w:firstLine="476"/>
                    <w:jc w:val="both"/>
                    <w:rPr>
                      <w:rFonts w:ascii=".VnTime" w:hAnsi=".VnTime"/>
                      <w:sz w:val="28"/>
                      <w:szCs w:val="28"/>
                    </w:rPr>
                  </w:pPr>
                  <w:r w:rsidRPr="00CB0C0B">
                    <w:rPr>
                      <w:rFonts w:ascii=".VnTime" w:hAnsi=".VnTime"/>
                      <w:sz w:val="28"/>
                      <w:szCs w:val="28"/>
                    </w:rPr>
                    <w:t>T×m  c¸c sè thùc x, y tho¶ m·n x</w:t>
                  </w:r>
                  <w:r w:rsidRPr="00CB0C0B">
                    <w:rPr>
                      <w:rFonts w:ascii=".VnTime" w:hAnsi=".VnTime"/>
                      <w:sz w:val="28"/>
                      <w:szCs w:val="28"/>
                      <w:vertAlign w:val="superscript"/>
                    </w:rPr>
                    <w:t>2</w:t>
                  </w:r>
                  <w:r w:rsidRPr="00CB0C0B">
                    <w:rPr>
                      <w:rFonts w:ascii=".VnTime" w:hAnsi=".VnTime"/>
                      <w:sz w:val="28"/>
                      <w:szCs w:val="28"/>
                    </w:rPr>
                    <w:t xml:space="preserve"> +y</w:t>
                  </w:r>
                  <w:r w:rsidRPr="00CB0C0B">
                    <w:rPr>
                      <w:rFonts w:ascii=".VnTime" w:hAnsi=".VnTime"/>
                      <w:sz w:val="28"/>
                      <w:szCs w:val="28"/>
                      <w:vertAlign w:val="superscript"/>
                    </w:rPr>
                    <w:t>2</w:t>
                  </w:r>
                  <w:r w:rsidRPr="00CB0C0B">
                    <w:rPr>
                      <w:rFonts w:ascii=".VnTime" w:hAnsi=".VnTime"/>
                      <w:sz w:val="28"/>
                      <w:szCs w:val="28"/>
                    </w:rPr>
                    <w:t xml:space="preserve"> = 3 vµ x+y lµ sè nguyªn.</w:t>
                  </w:r>
                </w:p>
                <w:p w:rsidR="002928FA" w:rsidRPr="006227F3" w:rsidRDefault="002928FA" w:rsidP="00EF30C4">
                  <w:pPr>
                    <w:ind w:firstLineChars="170" w:firstLine="374"/>
                    <w:jc w:val="both"/>
                  </w:pPr>
                </w:p>
                <w:p w:rsidR="002928FA" w:rsidRPr="00DB3483" w:rsidRDefault="002928FA" w:rsidP="00EF30C4">
                  <w:pPr>
                    <w:ind w:firstLineChars="170" w:firstLine="374"/>
                    <w:jc w:val="both"/>
                  </w:pPr>
                </w:p>
                <w:p w:rsidR="002928FA" w:rsidRDefault="002928FA" w:rsidP="00EF30C4"/>
                <w:p w:rsidR="002928FA" w:rsidRDefault="002928FA" w:rsidP="00EF30C4"/>
                <w:p w:rsidR="002928FA" w:rsidRDefault="002928FA" w:rsidP="00EF30C4"/>
                <w:p w:rsidR="002928FA" w:rsidRDefault="00CB0C0B" w:rsidP="00EF30C4">
                  <w:pPr>
                    <w:jc w:val="center"/>
                  </w:pPr>
                  <w:r w:rsidRPr="008D149C">
                    <w:rPr>
                      <w:rFonts w:ascii="Times New Roman" w:eastAsia="Times New Roman" w:hAnsi="Times New Roman" w:cs="Times New Roman"/>
                      <w:b/>
                      <w:color w:val="FF0000"/>
                      <w:sz w:val="28"/>
                      <w:szCs w:val="28"/>
                      <w:lang w:val="en-US"/>
                    </w:rPr>
                    <w:t>ĐỀ 1373</w:t>
                  </w:r>
                </w:p>
                <w:p w:rsidR="002928FA" w:rsidRPr="00CB0C0B" w:rsidRDefault="002928FA" w:rsidP="00EF30C4">
                  <w:pPr>
                    <w:numPr>
                      <w:ilvl w:val="0"/>
                      <w:numId w:val="39"/>
                    </w:numPr>
                    <w:ind w:right="944"/>
                    <w:jc w:val="center"/>
                    <w:rPr>
                      <w:rFonts w:ascii=".VnTime" w:hAnsi=".VnTime"/>
                      <w:sz w:val="28"/>
                      <w:szCs w:val="28"/>
                    </w:rPr>
                  </w:pPr>
                  <w:r w:rsidRPr="00CB0C0B">
                    <w:rPr>
                      <w:rFonts w:ascii=".VnTime" w:hAnsi=".VnTime"/>
                      <w:b/>
                      <w:sz w:val="28"/>
                      <w:szCs w:val="28"/>
                      <w:u w:val="single"/>
                    </w:rPr>
                    <w:t>TØnh B×nh ThuËn</w:t>
                  </w:r>
                  <w:r w:rsidRPr="00CB0C0B">
                    <w:rPr>
                      <w:rFonts w:ascii=".VnTime" w:hAnsi=".VnTime"/>
                      <w:sz w:val="28"/>
                      <w:szCs w:val="28"/>
                      <w:u w:val="single"/>
                    </w:rPr>
                    <w:t xml:space="preserve"> </w:t>
                  </w:r>
                  <w:r w:rsidRPr="00CB0C0B">
                    <w:rPr>
                      <w:rFonts w:ascii=".VnTime" w:hAnsi=".VnTime"/>
                      <w:sz w:val="28"/>
                      <w:szCs w:val="28"/>
                    </w:rPr>
                    <w:t>(150 phót)</w:t>
                  </w:r>
                </w:p>
                <w:p w:rsidR="002928FA" w:rsidRPr="00CB0C0B" w:rsidRDefault="002928FA" w:rsidP="00EF30C4">
                  <w:pPr>
                    <w:ind w:right="944" w:firstLine="567"/>
                    <w:jc w:val="both"/>
                    <w:rPr>
                      <w:rFonts w:ascii=".VnTime" w:hAnsi=".VnTime"/>
                      <w:sz w:val="28"/>
                      <w:szCs w:val="28"/>
                    </w:rPr>
                  </w:pPr>
                  <w:r w:rsidRPr="00CB0C0B">
                    <w:rPr>
                      <w:rFonts w:ascii=".VnTime" w:hAnsi=".VnTime"/>
                      <w:b/>
                      <w:sz w:val="28"/>
                      <w:szCs w:val="28"/>
                    </w:rPr>
                    <w:t>Bµi 1</w:t>
                  </w:r>
                  <w:r w:rsidRPr="00CB0C0B">
                    <w:rPr>
                      <w:rFonts w:ascii=".VnTime" w:hAnsi=".VnTime"/>
                      <w:sz w:val="28"/>
                      <w:szCs w:val="28"/>
                    </w:rPr>
                    <w:t>(6®):</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 xml:space="preserve">1. Chøng minh r»ng: A = </w:t>
                  </w:r>
                  <w:r w:rsidRPr="00CB0C0B">
                    <w:rPr>
                      <w:rFonts w:ascii=".VnTime" w:hAnsi=".VnTime"/>
                      <w:position w:val="-28"/>
                      <w:sz w:val="28"/>
                      <w:szCs w:val="28"/>
                    </w:rPr>
                    <w:object w:dxaOrig="2299" w:dyaOrig="900">
                      <v:shape id="_x0000_i1618" type="#_x0000_t75" style="width:114.75pt;height:45pt" o:ole="">
                        <v:imagedata r:id="rId1065" o:title=""/>
                      </v:shape>
                      <o:OLEObject Type="Embed" ProgID="Equation.3" ShapeID="_x0000_i1618" DrawAspect="Content" ObjectID="_1587353669" r:id="rId1066"/>
                    </w:object>
                  </w:r>
                  <w:r w:rsidRPr="00CB0C0B">
                    <w:rPr>
                      <w:rFonts w:ascii=".VnTime" w:hAnsi=".VnTime"/>
                      <w:sz w:val="28"/>
                      <w:szCs w:val="28"/>
                    </w:rPr>
                    <w:t xml:space="preserve"> lµ sè nguyªn.</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 xml:space="preserve">2. T×m tÊt c¶ c¸c sè tù nhiªn cã 3 ch÷ sè </w:t>
                  </w:r>
                  <w:r w:rsidRPr="00CB0C0B">
                    <w:rPr>
                      <w:rFonts w:ascii=".VnTime" w:hAnsi=".VnTime"/>
                      <w:position w:val="-6"/>
                      <w:sz w:val="28"/>
                      <w:szCs w:val="28"/>
                    </w:rPr>
                    <w:object w:dxaOrig="420" w:dyaOrig="340">
                      <v:shape id="_x0000_i1619" type="#_x0000_t75" style="width:21pt;height:17.25pt" o:ole="">
                        <v:imagedata r:id="rId1067" o:title=""/>
                      </v:shape>
                      <o:OLEObject Type="Embed" ProgID="Equation.3" ShapeID="_x0000_i1619" DrawAspect="Content" ObjectID="_1587353670" r:id="rId1068"/>
                    </w:object>
                  </w:r>
                  <w:r w:rsidRPr="00CB0C0B">
                    <w:rPr>
                      <w:rFonts w:ascii=".VnTime" w:hAnsi=".VnTime"/>
                      <w:sz w:val="28"/>
                      <w:szCs w:val="28"/>
                    </w:rPr>
                    <w:t xml:space="preserve"> sao cho:</w:t>
                  </w:r>
                </w:p>
                <w:p w:rsidR="002928FA" w:rsidRPr="00CB0C0B" w:rsidRDefault="002928FA" w:rsidP="00EF30C4">
                  <w:pPr>
                    <w:ind w:right="944" w:firstLine="567"/>
                    <w:jc w:val="both"/>
                    <w:rPr>
                      <w:rFonts w:ascii=".VnTime" w:hAnsi=".VnTime"/>
                      <w:sz w:val="28"/>
                      <w:szCs w:val="28"/>
                    </w:rPr>
                  </w:pPr>
                  <w:r w:rsidRPr="00CB0C0B">
                    <w:rPr>
                      <w:rFonts w:ascii=".VnTime" w:hAnsi=".VnTime"/>
                      <w:noProof/>
                      <w:sz w:val="28"/>
                      <w:szCs w:val="28"/>
                      <w:lang w:val="en-US"/>
                    </w:rPr>
                    <mc:AlternateContent>
                      <mc:Choice Requires="wps">
                        <w:drawing>
                          <wp:anchor distT="0" distB="0" distL="114300" distR="114300" simplePos="0" relativeHeight="251699200" behindDoc="0" locked="0" layoutInCell="1" allowOverlap="1" wp14:anchorId="587523AB" wp14:editId="20E645CB">
                            <wp:simplePos x="0" y="0"/>
                            <wp:positionH relativeFrom="column">
                              <wp:posOffset>617220</wp:posOffset>
                            </wp:positionH>
                            <wp:positionV relativeFrom="paragraph">
                              <wp:posOffset>60960</wp:posOffset>
                            </wp:positionV>
                            <wp:extent cx="114300" cy="342900"/>
                            <wp:effectExtent l="7620" t="8255" r="11430" b="10795"/>
                            <wp:wrapNone/>
                            <wp:docPr id="1421" name="Left Brace 14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21" o:spid="_x0000_s1026" type="#_x0000_t87" style="position:absolute;margin-left:48.6pt;margin-top:4.8pt;width:9pt;height: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"/>
                        </w:pict>
                      </mc:Fallback>
                    </mc:AlternateContent>
                  </w:r>
                  <w:r w:rsidRPr="00CB0C0B">
                    <w:rPr>
                      <w:rFonts w:ascii=".VnTime" w:hAnsi=".VnTime"/>
                      <w:sz w:val="28"/>
                      <w:szCs w:val="28"/>
                    </w:rPr>
                    <w:t xml:space="preserve">            </w:t>
                  </w:r>
                  <w:r w:rsidRPr="00CB0C0B">
                    <w:rPr>
                      <w:rFonts w:ascii=".VnTime" w:hAnsi=".VnTime"/>
                      <w:position w:val="-6"/>
                      <w:sz w:val="28"/>
                      <w:szCs w:val="28"/>
                    </w:rPr>
                    <w:object w:dxaOrig="420" w:dyaOrig="340">
                      <v:shape id="_x0000_i1620" type="#_x0000_t75" style="width:21pt;height:17.25pt" o:ole="">
                        <v:imagedata r:id="rId1067" o:title=""/>
                      </v:shape>
                      <o:OLEObject Type="Embed" ProgID="Equation.3" ShapeID="_x0000_i1620" DrawAspect="Content" ObjectID="_1587353671" r:id="rId1069"/>
                    </w:object>
                  </w:r>
                  <w:r w:rsidRPr="00CB0C0B">
                    <w:rPr>
                      <w:rFonts w:ascii=".VnTime" w:hAnsi=".VnTime"/>
                      <w:sz w:val="28"/>
                      <w:szCs w:val="28"/>
                    </w:rPr>
                    <w:t xml:space="preserve"> = n</w:t>
                  </w:r>
                  <w:r w:rsidRPr="00CB0C0B">
                    <w:rPr>
                      <w:rFonts w:ascii=".VnTime" w:hAnsi=".VnTime"/>
                      <w:sz w:val="28"/>
                      <w:szCs w:val="28"/>
                      <w:vertAlign w:val="superscript"/>
                    </w:rPr>
                    <w:t>2</w:t>
                  </w:r>
                  <w:r w:rsidRPr="00CB0C0B">
                    <w:rPr>
                      <w:rFonts w:ascii=".VnTime" w:hAnsi=".VnTime"/>
                      <w:sz w:val="28"/>
                      <w:szCs w:val="28"/>
                    </w:rPr>
                    <w:t xml:space="preserve"> – 1</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 xml:space="preserve">             </w:t>
                  </w:r>
                  <w:r w:rsidRPr="00CB0C0B">
                    <w:rPr>
                      <w:rFonts w:ascii=".VnTime" w:hAnsi=".VnTime"/>
                      <w:position w:val="-6"/>
                      <w:sz w:val="28"/>
                      <w:szCs w:val="28"/>
                    </w:rPr>
                    <w:object w:dxaOrig="420" w:dyaOrig="340">
                      <v:shape id="_x0000_i1621" type="#_x0000_t75" style="width:21pt;height:17.25pt" o:ole="">
                        <v:imagedata r:id="rId1070" o:title=""/>
                      </v:shape>
                      <o:OLEObject Type="Embed" ProgID="Equation.3" ShapeID="_x0000_i1621" DrawAspect="Content" ObjectID="_1587353672" r:id="rId1071"/>
                    </w:object>
                  </w:r>
                  <w:r w:rsidRPr="00CB0C0B">
                    <w:rPr>
                      <w:rFonts w:ascii=".VnTime" w:hAnsi=".VnTime"/>
                      <w:sz w:val="28"/>
                      <w:szCs w:val="28"/>
                    </w:rPr>
                    <w:t xml:space="preserve"> =(n-2)</w:t>
                  </w:r>
                  <w:r w:rsidRPr="00CB0C0B">
                    <w:rPr>
                      <w:rFonts w:ascii=".VnTime" w:hAnsi=".VnTime"/>
                      <w:sz w:val="28"/>
                      <w:szCs w:val="28"/>
                      <w:vertAlign w:val="superscript"/>
                    </w:rPr>
                    <w:t>2</w:t>
                  </w:r>
                </w:p>
                <w:p w:rsidR="002928FA" w:rsidRPr="00CB0C0B" w:rsidRDefault="002928FA" w:rsidP="00EF30C4">
                  <w:pPr>
                    <w:ind w:right="944" w:firstLine="567"/>
                    <w:jc w:val="both"/>
                    <w:rPr>
                      <w:rFonts w:ascii=".VnTime" w:hAnsi=".VnTime"/>
                      <w:sz w:val="28"/>
                      <w:szCs w:val="28"/>
                    </w:rPr>
                  </w:pPr>
                  <w:r w:rsidRPr="00CB0C0B">
                    <w:rPr>
                      <w:rFonts w:ascii=".VnTime" w:hAnsi=".VnTime"/>
                      <w:b/>
                      <w:sz w:val="28"/>
                      <w:szCs w:val="28"/>
                    </w:rPr>
                    <w:t>Ba× 2</w:t>
                  </w:r>
                  <w:r w:rsidRPr="00CB0C0B">
                    <w:rPr>
                      <w:rFonts w:ascii=".VnTime" w:hAnsi=".VnTime"/>
                      <w:sz w:val="28"/>
                      <w:szCs w:val="28"/>
                    </w:rPr>
                    <w:t>(6®)</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1. Gi¶i pt: x</w:t>
                  </w:r>
                  <w:r w:rsidRPr="00CB0C0B">
                    <w:rPr>
                      <w:rFonts w:ascii=".VnTime" w:hAnsi=".VnTime"/>
                      <w:sz w:val="28"/>
                      <w:szCs w:val="28"/>
                      <w:vertAlign w:val="superscript"/>
                    </w:rPr>
                    <w:t>3</w:t>
                  </w:r>
                  <w:r w:rsidRPr="00CB0C0B">
                    <w:rPr>
                      <w:rFonts w:ascii=".VnTime" w:hAnsi=".VnTime"/>
                      <w:sz w:val="28"/>
                      <w:szCs w:val="28"/>
                    </w:rPr>
                    <w:t xml:space="preserve"> + 2x</w:t>
                  </w:r>
                  <w:r w:rsidRPr="00CB0C0B">
                    <w:rPr>
                      <w:rFonts w:ascii=".VnTime" w:hAnsi=".VnTime"/>
                      <w:sz w:val="28"/>
                      <w:szCs w:val="28"/>
                      <w:vertAlign w:val="superscript"/>
                    </w:rPr>
                    <w:t>2</w:t>
                  </w:r>
                  <w:r w:rsidRPr="00CB0C0B">
                    <w:rPr>
                      <w:rFonts w:ascii=".VnTime" w:hAnsi=".VnTime"/>
                      <w:sz w:val="28"/>
                      <w:szCs w:val="28"/>
                    </w:rPr>
                    <w:t xml:space="preserve"> + 2</w:t>
                  </w:r>
                  <w:r w:rsidRPr="00CB0C0B">
                    <w:rPr>
                      <w:rFonts w:ascii=".VnTime" w:hAnsi=".VnTime"/>
                      <w:position w:val="-6"/>
                      <w:sz w:val="28"/>
                      <w:szCs w:val="28"/>
                    </w:rPr>
                    <w:object w:dxaOrig="380" w:dyaOrig="340">
                      <v:shape id="_x0000_i1622" type="#_x0000_t75" style="width:18.75pt;height:17.25pt" o:ole="">
                        <v:imagedata r:id="rId1003" o:title=""/>
                      </v:shape>
                      <o:OLEObject Type="Embed" ProgID="Equation.3" ShapeID="_x0000_i1622" DrawAspect="Content" ObjectID="_1587353673" r:id="rId1072"/>
                    </w:object>
                  </w:r>
                  <w:r w:rsidRPr="00CB0C0B">
                    <w:rPr>
                      <w:rFonts w:ascii=".VnTime" w:hAnsi=".VnTime"/>
                      <w:sz w:val="28"/>
                      <w:szCs w:val="28"/>
                    </w:rPr>
                    <w:t>x +2</w:t>
                  </w:r>
                  <w:r w:rsidRPr="00CB0C0B">
                    <w:rPr>
                      <w:rFonts w:ascii=".VnTime" w:hAnsi=".VnTime"/>
                      <w:position w:val="-6"/>
                      <w:sz w:val="28"/>
                      <w:szCs w:val="28"/>
                    </w:rPr>
                    <w:object w:dxaOrig="380" w:dyaOrig="340">
                      <v:shape id="_x0000_i1623" type="#_x0000_t75" style="width:18.75pt;height:17.25pt" o:ole="">
                        <v:imagedata r:id="rId1073" o:title=""/>
                      </v:shape>
                      <o:OLEObject Type="Embed" ProgID="Equation.3" ShapeID="_x0000_i1623" DrawAspect="Content" ObjectID="_1587353674" r:id="rId1074"/>
                    </w:object>
                  </w:r>
                  <w:r w:rsidRPr="00CB0C0B">
                    <w:rPr>
                      <w:rFonts w:ascii=".VnTime" w:hAnsi=".VnTime"/>
                      <w:sz w:val="28"/>
                      <w:szCs w:val="28"/>
                    </w:rPr>
                    <w:t xml:space="preserve"> =0</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2. Cho Parabol (P): y=(1/4)x</w:t>
                  </w:r>
                  <w:r w:rsidRPr="00CB0C0B">
                    <w:rPr>
                      <w:rFonts w:ascii=".VnTime" w:hAnsi=".VnTime"/>
                      <w:sz w:val="28"/>
                      <w:szCs w:val="28"/>
                      <w:vertAlign w:val="superscript"/>
                    </w:rPr>
                    <w:t>2</w:t>
                  </w:r>
                  <w:r w:rsidRPr="00CB0C0B">
                    <w:rPr>
                      <w:rFonts w:ascii=".VnTime" w:hAnsi=".VnTime"/>
                      <w:sz w:val="28"/>
                      <w:szCs w:val="28"/>
                    </w:rPr>
                    <w:t xml:space="preserve"> vµ ®­êng th¼ng (d): y= (1/2)x +2.</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a) VÏ (P), (d) trªn cïng mét hÖ  trôc to¹ ®é Oxy.</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b) Gäi A,B lµ giao ®iÓm cña (P),(d). T×m ®iÓm M trªn cung AB cña (P) sao cho diÖn tÝch tam gi¸c MAB max.</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c) t×m ®iÓm N trªn trôc hoµnh sao cho NA+NB ng¾n nhÊt.</w:t>
                  </w:r>
                </w:p>
                <w:p w:rsidR="002928FA" w:rsidRPr="00CB0C0B" w:rsidRDefault="002928FA" w:rsidP="00EF30C4">
                  <w:pPr>
                    <w:ind w:right="944" w:firstLine="567"/>
                    <w:jc w:val="both"/>
                    <w:rPr>
                      <w:rFonts w:ascii=".VnTime" w:hAnsi=".VnTime"/>
                      <w:sz w:val="28"/>
                      <w:szCs w:val="28"/>
                    </w:rPr>
                  </w:pPr>
                  <w:r w:rsidRPr="00CB0C0B">
                    <w:rPr>
                      <w:rFonts w:ascii=".VnTime" w:hAnsi=".VnTime"/>
                      <w:b/>
                      <w:sz w:val="28"/>
                      <w:szCs w:val="28"/>
                    </w:rPr>
                    <w:t>Bµi 3</w:t>
                  </w:r>
                  <w:r w:rsidRPr="00CB0C0B">
                    <w:rPr>
                      <w:rFonts w:ascii=".VnTime" w:hAnsi=".VnTime"/>
                      <w:sz w:val="28"/>
                      <w:szCs w:val="28"/>
                    </w:rPr>
                    <w:t>(8®):</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1. Cho ®­êng trßn t©m O vµ d©y cung BC kh«ng ®i qua O. Mét ®iÓm A chuyÓn ®éng trªn ®­êng trßn (A#B,C). gäi M lµ trung ®iÓm ®o¹n AC, H lµ ch©n ®­êng vu«ng gãc h¹ tõ M xuèng ®­êng th¼ng AB. Chøng tá r»ng H n»m trªn mét ®­êng trßn cè ®Þnh.</w:t>
                  </w:r>
                </w:p>
                <w:p w:rsidR="002928FA" w:rsidRPr="00CB0C0B" w:rsidRDefault="002928FA" w:rsidP="00EF30C4">
                  <w:pPr>
                    <w:ind w:right="944" w:firstLine="567"/>
                    <w:jc w:val="both"/>
                    <w:rPr>
                      <w:rFonts w:ascii=".VnTime" w:hAnsi=".VnTime"/>
                      <w:sz w:val="28"/>
                      <w:szCs w:val="28"/>
                    </w:rPr>
                  </w:pPr>
                  <w:r w:rsidRPr="00CB0C0B">
                    <w:rPr>
                      <w:rFonts w:ascii=".VnTime" w:hAnsi=".VnTime"/>
                      <w:sz w:val="28"/>
                      <w:szCs w:val="28"/>
                    </w:rPr>
                    <w:t>2. Cho 2 ®­êng trßn (O,R) vµ (O’,R’) (R&gt;R’), c¾t nhau t¹i A,B. Tia OA c¨t (O) t¹i D; tia BD c¾t ®­êng trßn ngo¹i tiÕp tam gi¸c ACD t¹i E. So s¸nh ®é dµi c¸c ®o¹n BC &amp; BE.</w:t>
                  </w:r>
                </w:p>
                <w:p w:rsidR="002928FA" w:rsidRPr="00CB0C0B" w:rsidRDefault="00CB0C0B" w:rsidP="00EF30C4">
                  <w:pPr>
                    <w:ind w:firstLine="567"/>
                    <w:jc w:val="center"/>
                    <w:rPr>
                      <w:lang w:val="en-US"/>
                    </w:rPr>
                  </w:pPr>
                  <w:r w:rsidRPr="008D149C">
                    <w:rPr>
                      <w:rFonts w:ascii="Times New Roman" w:eastAsia="Times New Roman" w:hAnsi="Times New Roman" w:cs="Times New Roman"/>
                      <w:b/>
                      <w:color w:val="FF0000"/>
                      <w:sz w:val="28"/>
                      <w:szCs w:val="28"/>
                      <w:lang w:val="en-US"/>
                    </w:rPr>
                    <w:t>ĐỀ 1374</w:t>
                  </w:r>
                </w:p>
                <w:p w:rsidR="002928FA" w:rsidRPr="00CB0C0B" w:rsidRDefault="002928FA" w:rsidP="00EF30C4">
                  <w:pPr>
                    <w:ind w:right="803" w:firstLine="567"/>
                    <w:jc w:val="center"/>
                    <w:rPr>
                      <w:rFonts w:ascii=".VnTime" w:hAnsi=".VnTime"/>
                      <w:sz w:val="28"/>
                      <w:szCs w:val="28"/>
                    </w:rPr>
                  </w:pPr>
                  <w:r>
                    <w:t xml:space="preserve">* </w:t>
                  </w:r>
                  <w:r w:rsidRPr="00CB0C0B">
                    <w:rPr>
                      <w:rFonts w:ascii=".VnTime" w:hAnsi=".VnTime"/>
                      <w:b/>
                      <w:sz w:val="28"/>
                      <w:szCs w:val="28"/>
                      <w:u w:val="single"/>
                    </w:rPr>
                    <w:t>TØnh Phó Thä</w:t>
                  </w:r>
                  <w:r w:rsidRPr="00CB0C0B">
                    <w:rPr>
                      <w:rFonts w:ascii=".VnTime" w:hAnsi=".VnTime"/>
                      <w:sz w:val="28"/>
                      <w:szCs w:val="28"/>
                    </w:rPr>
                    <w:t xml:space="preserve"> (150 phót)</w:t>
                  </w:r>
                </w:p>
                <w:p w:rsidR="00CB0C0B" w:rsidRDefault="00CB0C0B" w:rsidP="00EF30C4">
                  <w:pPr>
                    <w:ind w:right="803" w:firstLine="567"/>
                    <w:jc w:val="both"/>
                    <w:rPr>
                      <w:rFonts w:ascii=".VnTime" w:hAnsi=".VnTime"/>
                      <w:b/>
                      <w:sz w:val="28"/>
                      <w:szCs w:val="28"/>
                      <w:lang w:val="en-US"/>
                    </w:rPr>
                  </w:pPr>
                </w:p>
                <w:p w:rsidR="00CB0C0B" w:rsidRDefault="00CB0C0B" w:rsidP="00EF30C4">
                  <w:pPr>
                    <w:ind w:right="803" w:firstLine="567"/>
                    <w:jc w:val="both"/>
                    <w:rPr>
                      <w:rFonts w:ascii=".VnTime" w:hAnsi=".VnTime"/>
                      <w:b/>
                      <w:sz w:val="28"/>
                      <w:szCs w:val="28"/>
                      <w:lang w:val="en-US"/>
                    </w:rPr>
                  </w:pPr>
                </w:p>
                <w:p w:rsidR="002928FA" w:rsidRPr="00CB0C0B" w:rsidRDefault="002928FA" w:rsidP="00EF30C4">
                  <w:pPr>
                    <w:ind w:right="377" w:firstLine="567"/>
                    <w:jc w:val="both"/>
                    <w:rPr>
                      <w:rFonts w:ascii=".VnTime" w:hAnsi=".VnTime"/>
                      <w:sz w:val="28"/>
                      <w:szCs w:val="28"/>
                    </w:rPr>
                  </w:pPr>
                  <w:r w:rsidRPr="00CB0C0B">
                    <w:rPr>
                      <w:rFonts w:ascii=".VnTime" w:hAnsi=".VnTime"/>
                      <w:b/>
                      <w:sz w:val="28"/>
                      <w:szCs w:val="28"/>
                    </w:rPr>
                    <w:t>Bµi 1</w:t>
                  </w:r>
                  <w:r w:rsidRPr="00CB0C0B">
                    <w:rPr>
                      <w:rFonts w:ascii=".VnTime" w:hAnsi=".VnTime"/>
                      <w:sz w:val="28"/>
                      <w:szCs w:val="28"/>
                    </w:rPr>
                    <w:t>(2®):</w:t>
                  </w:r>
                </w:p>
                <w:p w:rsidR="002928FA" w:rsidRPr="00CB0C0B" w:rsidRDefault="002928FA" w:rsidP="00EF30C4">
                  <w:pPr>
                    <w:ind w:right="803" w:firstLine="567"/>
                    <w:jc w:val="both"/>
                    <w:rPr>
                      <w:rFonts w:ascii=".VnTime" w:hAnsi=".VnTime"/>
                      <w:sz w:val="28"/>
                      <w:szCs w:val="28"/>
                    </w:rPr>
                  </w:pPr>
                  <w:r w:rsidRPr="00CB0C0B">
                    <w:rPr>
                      <w:rFonts w:ascii=".VnTime" w:hAnsi=".VnTime"/>
                      <w:sz w:val="28"/>
                      <w:szCs w:val="28"/>
                    </w:rPr>
                    <w:t>a) chøng minh r»ng nÕu p lµ sè nguyªn tè lín h¬n 3 th× (p-1)(p+1) chia hÕt cho 24</w:t>
                  </w:r>
                </w:p>
                <w:p w:rsidR="002928FA" w:rsidRPr="00CB0C0B" w:rsidRDefault="002928FA" w:rsidP="00EF30C4">
                  <w:pPr>
                    <w:ind w:right="803" w:firstLine="567"/>
                    <w:jc w:val="both"/>
                    <w:rPr>
                      <w:rFonts w:ascii=".VnTime" w:hAnsi=".VnTime"/>
                      <w:sz w:val="28"/>
                      <w:szCs w:val="28"/>
                    </w:rPr>
                  </w:pPr>
                  <w:r w:rsidRPr="00CB0C0B">
                    <w:rPr>
                      <w:rFonts w:ascii=".VnTime" w:hAnsi=".VnTime"/>
                      <w:sz w:val="28"/>
                      <w:szCs w:val="28"/>
                    </w:rPr>
                    <w:t>b) t×m nghiÖm nguyªn d­¬ng cña pt: xy – 2x – 3y +1= 0</w:t>
                  </w:r>
                </w:p>
                <w:p w:rsidR="002928FA" w:rsidRPr="00CB0C0B" w:rsidRDefault="002928FA" w:rsidP="00EF30C4">
                  <w:pPr>
                    <w:ind w:right="803" w:firstLine="567"/>
                    <w:jc w:val="both"/>
                    <w:rPr>
                      <w:rFonts w:ascii=".VnTime" w:hAnsi=".VnTime"/>
                      <w:sz w:val="28"/>
                      <w:szCs w:val="28"/>
                    </w:rPr>
                  </w:pPr>
                  <w:r w:rsidRPr="00CB0C0B">
                    <w:rPr>
                      <w:rFonts w:ascii=".VnTime" w:hAnsi=".VnTime"/>
                      <w:b/>
                      <w:sz w:val="28"/>
                      <w:szCs w:val="28"/>
                    </w:rPr>
                    <w:t>Bµi 2</w:t>
                  </w:r>
                  <w:r w:rsidRPr="00CB0C0B">
                    <w:rPr>
                      <w:rFonts w:ascii=".VnTime" w:hAnsi=".VnTime"/>
                      <w:sz w:val="28"/>
                      <w:szCs w:val="28"/>
                    </w:rPr>
                    <w:t>(2®):</w:t>
                  </w:r>
                </w:p>
                <w:p w:rsidR="002928FA" w:rsidRPr="00CB0C0B" w:rsidRDefault="002928FA" w:rsidP="00EF30C4">
                  <w:pPr>
                    <w:ind w:right="803" w:firstLine="567"/>
                    <w:jc w:val="both"/>
                    <w:rPr>
                      <w:rFonts w:ascii=".VnTime" w:hAnsi=".VnTime"/>
                      <w:sz w:val="28"/>
                      <w:szCs w:val="28"/>
                    </w:rPr>
                  </w:pPr>
                  <w:r w:rsidRPr="00CB0C0B">
                    <w:rPr>
                      <w:rFonts w:ascii=".VnTime" w:hAnsi=".VnTime"/>
                      <w:sz w:val="28"/>
                      <w:szCs w:val="28"/>
                    </w:rPr>
                    <w:t>Cho c¸c sè a,b,c kh¸c 0 vµ ®«i mét kh¸c nhau, tho¶ m·n ®iÒu kiÖn       a</w:t>
                  </w:r>
                  <w:r w:rsidRPr="00CB0C0B">
                    <w:rPr>
                      <w:rFonts w:ascii=".VnTime" w:hAnsi=".VnTime"/>
                      <w:sz w:val="28"/>
                      <w:szCs w:val="28"/>
                      <w:vertAlign w:val="superscript"/>
                    </w:rPr>
                    <w:t>3</w:t>
                  </w:r>
                  <w:r w:rsidRPr="00CB0C0B">
                    <w:rPr>
                      <w:rFonts w:ascii=".VnTime" w:hAnsi=".VnTime"/>
                      <w:sz w:val="28"/>
                      <w:szCs w:val="28"/>
                    </w:rPr>
                    <w:t xml:space="preserve"> + b</w:t>
                  </w:r>
                  <w:r w:rsidRPr="00CB0C0B">
                    <w:rPr>
                      <w:rFonts w:ascii=".VnTime" w:hAnsi=".VnTime"/>
                      <w:sz w:val="28"/>
                      <w:szCs w:val="28"/>
                      <w:vertAlign w:val="superscript"/>
                    </w:rPr>
                    <w:t>3</w:t>
                  </w:r>
                  <w:r w:rsidRPr="00CB0C0B">
                    <w:rPr>
                      <w:rFonts w:ascii=".VnTime" w:hAnsi=".VnTime"/>
                      <w:sz w:val="28"/>
                      <w:szCs w:val="28"/>
                    </w:rPr>
                    <w:t xml:space="preserve"> + c</w:t>
                  </w:r>
                  <w:r w:rsidRPr="00CB0C0B">
                    <w:rPr>
                      <w:rFonts w:ascii=".VnTime" w:hAnsi=".VnTime"/>
                      <w:sz w:val="28"/>
                      <w:szCs w:val="28"/>
                      <w:vertAlign w:val="superscript"/>
                    </w:rPr>
                    <w:t>3</w:t>
                  </w:r>
                  <w:r w:rsidRPr="00CB0C0B">
                    <w:rPr>
                      <w:rFonts w:ascii=".VnTime" w:hAnsi=".VnTime"/>
                      <w:sz w:val="28"/>
                      <w:szCs w:val="28"/>
                    </w:rPr>
                    <w:t xml:space="preserve"> = 3abc. TÝnh: </w:t>
                  </w:r>
                  <w:r w:rsidRPr="00CB0C0B">
                    <w:rPr>
                      <w:rFonts w:ascii=".VnTime" w:hAnsi=".VnTime"/>
                      <w:position w:val="-28"/>
                      <w:sz w:val="28"/>
                      <w:szCs w:val="28"/>
                    </w:rPr>
                    <w:object w:dxaOrig="4440" w:dyaOrig="680">
                      <v:shape id="_x0000_i1624" type="#_x0000_t75" style="width:222pt;height:33.75pt" o:ole="">
                        <v:imagedata r:id="rId1075" o:title=""/>
                      </v:shape>
                      <o:OLEObject Type="Embed" ProgID="Equation.3" ShapeID="_x0000_i1624" DrawAspect="Content" ObjectID="_1587353675" r:id="rId1076"/>
                    </w:object>
                  </w:r>
                </w:p>
                <w:p w:rsidR="002928FA" w:rsidRPr="00CB0C0B" w:rsidRDefault="002928FA" w:rsidP="00EF30C4">
                  <w:pPr>
                    <w:ind w:right="803" w:firstLine="567"/>
                    <w:jc w:val="both"/>
                    <w:rPr>
                      <w:rFonts w:ascii=".VnTime" w:hAnsi=".VnTime"/>
                      <w:sz w:val="28"/>
                      <w:szCs w:val="28"/>
                    </w:rPr>
                  </w:pPr>
                  <w:r w:rsidRPr="00CB0C0B">
                    <w:rPr>
                      <w:rFonts w:ascii=".VnTime" w:hAnsi=".VnTime"/>
                      <w:b/>
                      <w:sz w:val="28"/>
                      <w:szCs w:val="28"/>
                    </w:rPr>
                    <w:t>Bµi 3</w:t>
                  </w:r>
                  <w:r w:rsidRPr="00CB0C0B">
                    <w:rPr>
                      <w:rFonts w:ascii=".VnTime" w:hAnsi=".VnTime"/>
                      <w:sz w:val="28"/>
                      <w:szCs w:val="28"/>
                    </w:rPr>
                    <w:t>(2®)</w:t>
                  </w:r>
                </w:p>
                <w:p w:rsidR="002928FA" w:rsidRPr="00CB0C0B" w:rsidRDefault="002928FA" w:rsidP="00EF30C4">
                  <w:pPr>
                    <w:ind w:right="803" w:firstLine="567"/>
                    <w:jc w:val="both"/>
                    <w:rPr>
                      <w:rFonts w:ascii=".VnTime" w:hAnsi=".VnTime"/>
                      <w:sz w:val="28"/>
                      <w:szCs w:val="28"/>
                    </w:rPr>
                  </w:pPr>
                  <w:r w:rsidRPr="00CB0C0B">
                    <w:rPr>
                      <w:rFonts w:ascii=".VnTime" w:hAnsi=".VnTime"/>
                      <w:sz w:val="28"/>
                      <w:szCs w:val="28"/>
                    </w:rPr>
                    <w:t>a) t×m a ®Ó pt: 3</w:t>
                  </w:r>
                  <w:r w:rsidRPr="00CB0C0B">
                    <w:rPr>
                      <w:rFonts w:ascii=".VnTime" w:hAnsi=".VnTime"/>
                      <w:position w:val="-14"/>
                      <w:sz w:val="28"/>
                      <w:szCs w:val="28"/>
                    </w:rPr>
                    <w:object w:dxaOrig="260" w:dyaOrig="400">
                      <v:shape id="_x0000_i1625" type="#_x0000_t75" style="width:12.75pt;height:20.25pt" o:ole="">
                        <v:imagedata r:id="rId1077" o:title=""/>
                      </v:shape>
                      <o:OLEObject Type="Embed" ProgID="Equation.3" ShapeID="_x0000_i1625" DrawAspect="Content" ObjectID="_1587353676" r:id="rId1078"/>
                    </w:object>
                  </w:r>
                  <w:r w:rsidRPr="00CB0C0B">
                    <w:rPr>
                      <w:rFonts w:ascii=".VnTime" w:hAnsi=".VnTime"/>
                      <w:sz w:val="28"/>
                      <w:szCs w:val="28"/>
                    </w:rPr>
                    <w:t>+2ax = 3a -1 cã nghiÖm duy nhÊt.</w:t>
                  </w:r>
                </w:p>
                <w:p w:rsidR="002928FA" w:rsidRPr="00CB0C0B" w:rsidRDefault="002928FA" w:rsidP="00EF30C4">
                  <w:pPr>
                    <w:ind w:right="803" w:firstLine="567"/>
                    <w:jc w:val="both"/>
                    <w:rPr>
                      <w:rFonts w:ascii=".VnTime" w:hAnsi=".VnTime"/>
                      <w:sz w:val="28"/>
                      <w:szCs w:val="28"/>
                    </w:rPr>
                  </w:pPr>
                  <w:r w:rsidRPr="00CB0C0B">
                    <w:rPr>
                      <w:rFonts w:ascii=".VnTime" w:hAnsi=".VnTime"/>
                      <w:sz w:val="28"/>
                      <w:szCs w:val="28"/>
                    </w:rPr>
                    <w:t>b) cho tam thøc bËc hai f(x)=ax</w:t>
                  </w:r>
                  <w:r w:rsidRPr="00CB0C0B">
                    <w:rPr>
                      <w:rFonts w:ascii=".VnTime" w:hAnsi=".VnTime"/>
                      <w:sz w:val="28"/>
                      <w:szCs w:val="28"/>
                      <w:vertAlign w:val="superscript"/>
                    </w:rPr>
                    <w:t>2</w:t>
                  </w:r>
                  <w:r w:rsidRPr="00CB0C0B">
                    <w:rPr>
                      <w:rFonts w:ascii=".VnTime" w:hAnsi=".VnTime"/>
                      <w:sz w:val="28"/>
                      <w:szCs w:val="28"/>
                    </w:rPr>
                    <w:t xml:space="preserve"> +bx+ c tho¶ m·n ®iÒu kiÖn </w:t>
                  </w:r>
                  <w:r w:rsidRPr="00CB0C0B">
                    <w:rPr>
                      <w:rFonts w:ascii=".VnTime" w:hAnsi=".VnTime"/>
                      <w:position w:val="-14"/>
                      <w:sz w:val="28"/>
                      <w:szCs w:val="28"/>
                    </w:rPr>
                    <w:object w:dxaOrig="600" w:dyaOrig="400">
                      <v:shape id="_x0000_i1626" type="#_x0000_t75" style="width:30pt;height:20.25pt" o:ole="">
                        <v:imagedata r:id="rId1079" o:title=""/>
                      </v:shape>
                      <o:OLEObject Type="Embed" ProgID="Equation.3" ShapeID="_x0000_i1626" DrawAspect="Content" ObjectID="_1587353677" r:id="rId1080"/>
                    </w:object>
                  </w:r>
                  <w:r w:rsidRPr="00CB0C0B">
                    <w:rPr>
                      <w:rFonts w:ascii=".VnTime" w:hAnsi=".VnTime"/>
                      <w:position w:val="-4"/>
                      <w:sz w:val="28"/>
                      <w:szCs w:val="28"/>
                    </w:rPr>
                    <w:object w:dxaOrig="200" w:dyaOrig="240">
                      <v:shape id="_x0000_i1627" type="#_x0000_t75" style="width:9.75pt;height:12pt" o:ole="">
                        <v:imagedata r:id="rId1081" o:title=""/>
                      </v:shape>
                      <o:OLEObject Type="Embed" ProgID="Equation.3" ShapeID="_x0000_i1627" DrawAspect="Content" ObjectID="_1587353678" r:id="rId1082"/>
                    </w:object>
                  </w:r>
                  <w:r w:rsidRPr="00CB0C0B">
                    <w:rPr>
                      <w:rFonts w:ascii=".VnTime" w:hAnsi=".VnTime"/>
                      <w:sz w:val="28"/>
                      <w:szCs w:val="28"/>
                    </w:rPr>
                    <w:t xml:space="preserve"> 1 víi mäi x </w:t>
                  </w:r>
                  <w:r w:rsidRPr="00CB0C0B">
                    <w:rPr>
                      <w:rFonts w:ascii=".VnTime" w:hAnsi=".VnTime"/>
                      <w:position w:val="-10"/>
                      <w:sz w:val="28"/>
                      <w:szCs w:val="28"/>
                    </w:rPr>
                    <w:object w:dxaOrig="760" w:dyaOrig="340">
                      <v:shape id="_x0000_i1628" type="#_x0000_t75" style="width:38.25pt;height:17.25pt" o:ole="">
                        <v:imagedata r:id="rId1083" o:title=""/>
                      </v:shape>
                      <o:OLEObject Type="Embed" ProgID="Equation.3" ShapeID="_x0000_i1628" DrawAspect="Content" ObjectID="_1587353679" r:id="rId1084"/>
                    </w:object>
                  </w:r>
                  <w:r w:rsidRPr="00CB0C0B">
                    <w:rPr>
                      <w:rFonts w:ascii=".VnTime" w:hAnsi=".VnTime"/>
                      <w:sz w:val="28"/>
                      <w:szCs w:val="28"/>
                    </w:rPr>
                    <w:t>. T×m max cña biÓu thøc 4a</w:t>
                  </w:r>
                  <w:r w:rsidRPr="00CB0C0B">
                    <w:rPr>
                      <w:rFonts w:ascii=".VnTime" w:hAnsi=".VnTime"/>
                      <w:sz w:val="28"/>
                      <w:szCs w:val="28"/>
                      <w:vertAlign w:val="superscript"/>
                    </w:rPr>
                    <w:t>2</w:t>
                  </w:r>
                  <w:r w:rsidRPr="00CB0C0B">
                    <w:rPr>
                      <w:rFonts w:ascii=".VnTime" w:hAnsi=".VnTime"/>
                      <w:sz w:val="28"/>
                      <w:szCs w:val="28"/>
                    </w:rPr>
                    <w:t xml:space="preserve"> +3b</w:t>
                  </w:r>
                  <w:r w:rsidRPr="00CB0C0B">
                    <w:rPr>
                      <w:rFonts w:ascii=".VnTime" w:hAnsi=".VnTime"/>
                      <w:sz w:val="28"/>
                      <w:szCs w:val="28"/>
                      <w:vertAlign w:val="superscript"/>
                    </w:rPr>
                    <w:t>2</w:t>
                  </w:r>
                  <w:r w:rsidRPr="00CB0C0B">
                    <w:rPr>
                      <w:rFonts w:ascii=".VnTime" w:hAnsi=".VnTime"/>
                      <w:sz w:val="28"/>
                      <w:szCs w:val="28"/>
                    </w:rPr>
                    <w:t>.</w:t>
                  </w:r>
                </w:p>
                <w:p w:rsidR="002928FA" w:rsidRPr="00CB0C0B" w:rsidRDefault="002928FA" w:rsidP="00EF30C4">
                  <w:pPr>
                    <w:ind w:right="803" w:firstLine="567"/>
                    <w:jc w:val="both"/>
                    <w:rPr>
                      <w:rFonts w:ascii=".VnTime" w:hAnsi=".VnTime"/>
                      <w:sz w:val="28"/>
                      <w:szCs w:val="28"/>
                    </w:rPr>
                  </w:pPr>
                  <w:r w:rsidRPr="00CB0C0B">
                    <w:rPr>
                      <w:rFonts w:ascii=".VnTime" w:hAnsi=".VnTime"/>
                      <w:b/>
                      <w:sz w:val="28"/>
                      <w:szCs w:val="28"/>
                    </w:rPr>
                    <w:t>Bµi 4</w:t>
                  </w:r>
                  <w:r w:rsidRPr="00CB0C0B">
                    <w:rPr>
                      <w:rFonts w:ascii=".VnTime" w:hAnsi=".VnTime"/>
                      <w:sz w:val="28"/>
                      <w:szCs w:val="28"/>
                    </w:rPr>
                    <w:t xml:space="preserve"> (1,5®)</w:t>
                  </w:r>
                </w:p>
                <w:p w:rsidR="002928FA" w:rsidRPr="00CB0C0B" w:rsidRDefault="002928FA" w:rsidP="00EF30C4">
                  <w:pPr>
                    <w:ind w:right="803" w:firstLine="567"/>
                    <w:jc w:val="both"/>
                    <w:rPr>
                      <w:rFonts w:ascii=".VnTime" w:hAnsi=".VnTime"/>
                      <w:sz w:val="28"/>
                      <w:szCs w:val="28"/>
                    </w:rPr>
                  </w:pPr>
                  <w:r w:rsidRPr="00CB0C0B">
                    <w:rPr>
                      <w:rFonts w:ascii=".VnTime" w:hAnsi=".VnTime"/>
                      <w:sz w:val="28"/>
                      <w:szCs w:val="28"/>
                    </w:rPr>
                    <w:t>Cho gãc xOy vµ hai ®iÓm A,B lÇn l­ît n»m trªn hai tia Ox,Oy tho¶ m·n OA- OB = m (m lµ ®é dµi cho tr­íc). Chøng minh:®­êng th¼ng ®i qua träng t©m G cña tam gi¸c ABO vµ vu«ng gãc víi AB lu«n ®i qua mét ®iÓm cè ®Þnh</w:t>
                  </w:r>
                </w:p>
                <w:p w:rsidR="002928FA" w:rsidRPr="00CB0C0B" w:rsidRDefault="002928FA" w:rsidP="00EF30C4">
                  <w:pPr>
                    <w:ind w:right="803" w:firstLine="567"/>
                    <w:jc w:val="both"/>
                    <w:rPr>
                      <w:rFonts w:ascii=".VnTime" w:hAnsi=".VnTime"/>
                      <w:sz w:val="28"/>
                      <w:szCs w:val="28"/>
                    </w:rPr>
                  </w:pPr>
                  <w:r w:rsidRPr="00CB0C0B">
                    <w:rPr>
                      <w:rFonts w:ascii=".VnTime" w:hAnsi=".VnTime"/>
                      <w:b/>
                      <w:sz w:val="28"/>
                      <w:szCs w:val="28"/>
                    </w:rPr>
                    <w:t>Bµi 5</w:t>
                  </w:r>
                  <w:r w:rsidRPr="00CB0C0B">
                    <w:rPr>
                      <w:rFonts w:ascii=".VnTime" w:hAnsi=".VnTime"/>
                      <w:sz w:val="28"/>
                      <w:szCs w:val="28"/>
                    </w:rPr>
                    <w:t>(2.5®):</w:t>
                  </w:r>
                </w:p>
                <w:p w:rsidR="002928FA" w:rsidRPr="00CB0C0B" w:rsidRDefault="002928FA" w:rsidP="00EF30C4">
                  <w:pPr>
                    <w:ind w:right="803" w:firstLine="567"/>
                    <w:jc w:val="both"/>
                    <w:rPr>
                      <w:rFonts w:ascii=".VnTime" w:hAnsi=".VnTime"/>
                      <w:sz w:val="28"/>
                      <w:szCs w:val="28"/>
                      <w:lang w:val="en-US"/>
                    </w:rPr>
                  </w:pPr>
                  <w:r w:rsidRPr="00CB0C0B">
                    <w:rPr>
                      <w:rFonts w:ascii=".VnTime" w:hAnsi=".VnTime"/>
                      <w:sz w:val="28"/>
                      <w:szCs w:val="28"/>
                    </w:rPr>
                    <w:t>Cho tam gi¸c nhän ABC. Gäi h</w:t>
                  </w:r>
                  <w:r w:rsidRPr="00CB0C0B">
                    <w:rPr>
                      <w:rFonts w:ascii=".VnTime" w:hAnsi=".VnTime"/>
                      <w:sz w:val="28"/>
                      <w:szCs w:val="28"/>
                      <w:vertAlign w:val="subscript"/>
                    </w:rPr>
                    <w:t>a</w:t>
                  </w:r>
                  <w:r w:rsidRPr="00CB0C0B">
                    <w:rPr>
                      <w:rFonts w:ascii=".VnTime" w:hAnsi=".VnTime"/>
                      <w:sz w:val="28"/>
                      <w:szCs w:val="28"/>
                    </w:rPr>
                    <w:t>,h</w:t>
                  </w:r>
                  <w:r w:rsidRPr="00CB0C0B">
                    <w:rPr>
                      <w:rFonts w:ascii=".VnTime" w:hAnsi=".VnTime"/>
                      <w:sz w:val="28"/>
                      <w:szCs w:val="28"/>
                      <w:vertAlign w:val="subscript"/>
                    </w:rPr>
                    <w:t>b</w:t>
                  </w:r>
                  <w:r w:rsidRPr="00CB0C0B">
                    <w:rPr>
                      <w:rFonts w:ascii=".VnTime" w:hAnsi=".VnTime"/>
                      <w:sz w:val="28"/>
                      <w:szCs w:val="28"/>
                    </w:rPr>
                    <w:t>,h</w:t>
                  </w:r>
                  <w:r w:rsidRPr="00CB0C0B">
                    <w:rPr>
                      <w:rFonts w:ascii=".VnTime" w:hAnsi=".VnTime"/>
                      <w:sz w:val="28"/>
                      <w:szCs w:val="28"/>
                      <w:vertAlign w:val="subscript"/>
                    </w:rPr>
                    <w:t>c</w:t>
                  </w:r>
                  <w:r w:rsidRPr="00CB0C0B">
                    <w:rPr>
                      <w:rFonts w:ascii=".VnTime" w:hAnsi=".VnTime"/>
                      <w:sz w:val="28"/>
                      <w:szCs w:val="28"/>
                    </w:rPr>
                    <w:t xml:space="preserve"> lÇn l­ît lµ c¸c ®­êng cao vµ m</w:t>
                  </w:r>
                  <w:r w:rsidRPr="00CB0C0B">
                    <w:rPr>
                      <w:rFonts w:ascii=".VnTime" w:hAnsi=".VnTime"/>
                      <w:sz w:val="28"/>
                      <w:szCs w:val="28"/>
                      <w:vertAlign w:val="subscript"/>
                    </w:rPr>
                    <w:t>a</w:t>
                  </w:r>
                  <w:r w:rsidRPr="00CB0C0B">
                    <w:rPr>
                      <w:rFonts w:ascii=".VnTime" w:hAnsi=".VnTime"/>
                      <w:sz w:val="28"/>
                      <w:szCs w:val="28"/>
                    </w:rPr>
                    <w:t>,m</w:t>
                  </w:r>
                  <w:r w:rsidRPr="00CB0C0B">
                    <w:rPr>
                      <w:rFonts w:ascii=".VnTime" w:hAnsi=".VnTime"/>
                      <w:sz w:val="28"/>
                      <w:szCs w:val="28"/>
                      <w:vertAlign w:val="subscript"/>
                    </w:rPr>
                    <w:t>b</w:t>
                  </w:r>
                  <w:r w:rsidRPr="00CB0C0B">
                    <w:rPr>
                      <w:rFonts w:ascii=".VnTime" w:hAnsi=".VnTime"/>
                      <w:sz w:val="28"/>
                      <w:szCs w:val="28"/>
                    </w:rPr>
                    <w:t>,m</w:t>
                  </w:r>
                  <w:r w:rsidRPr="00CB0C0B">
                    <w:rPr>
                      <w:rFonts w:ascii=".VnTime" w:hAnsi=".VnTime"/>
                      <w:sz w:val="28"/>
                      <w:szCs w:val="28"/>
                      <w:vertAlign w:val="subscript"/>
                    </w:rPr>
                    <w:t>c</w:t>
                  </w:r>
                  <w:r w:rsidRPr="00CB0C0B">
                    <w:rPr>
                      <w:rFonts w:ascii=".VnTime" w:hAnsi=".VnTime"/>
                      <w:sz w:val="28"/>
                      <w:szCs w:val="28"/>
                    </w:rPr>
                    <w:t xml:space="preserve"> lµ c¸c ®­êng trung tuyÕn cña c¸c c¹nh BC,CA,AB; R&amp;r lÇn l­ît lµ b¸n kÝnh cña c¸c ®­êng trßn ngo¹i tiÕp &amp; néi tiÕp cña tam gÝac ABC. Chøng minh r»ng</w:t>
                  </w:r>
                  <w:r w:rsidRPr="00CB0C0B">
                    <w:rPr>
                      <w:rFonts w:ascii=".VnTime" w:hAnsi=".VnTime"/>
                      <w:position w:val="-30"/>
                      <w:sz w:val="28"/>
                      <w:szCs w:val="28"/>
                    </w:rPr>
                    <w:object w:dxaOrig="2280" w:dyaOrig="700">
                      <v:shape id="_x0000_i1629" type="#_x0000_t75" style="width:114pt;height:35.25pt" o:ole="">
                        <v:imagedata r:id="rId1085" o:title=""/>
                      </v:shape>
                      <o:OLEObject Type="Embed" ProgID="Equation.3" ShapeID="_x0000_i1629" DrawAspect="Content" ObjectID="_1587353680" r:id="rId1086"/>
                    </w:object>
                  </w:r>
                  <w:r w:rsidR="00CB0C0B">
                    <w:rPr>
                      <w:rFonts w:ascii=".VnTime" w:hAnsi=".VnTime"/>
                      <w:sz w:val="28"/>
                      <w:szCs w:val="28"/>
                    </w:rPr>
                    <w:t>.</w:t>
                  </w:r>
                </w:p>
                <w:p w:rsidR="002928FA" w:rsidRDefault="00CB0C0B" w:rsidP="00EF30C4">
                  <w:pPr>
                    <w:ind w:firstLine="567"/>
                    <w:jc w:val="center"/>
                  </w:pPr>
                  <w:r w:rsidRPr="008D149C">
                    <w:rPr>
                      <w:rFonts w:ascii="Times New Roman" w:eastAsia="Times New Roman" w:hAnsi="Times New Roman" w:cs="Times New Roman"/>
                      <w:b/>
                      <w:color w:val="FF0000"/>
                      <w:sz w:val="28"/>
                      <w:szCs w:val="28"/>
                      <w:lang w:val="en-US"/>
                    </w:rPr>
                    <w:t>ĐỀ 1375</w:t>
                  </w:r>
                </w:p>
                <w:p w:rsidR="002928FA" w:rsidRPr="00CB0C0B" w:rsidRDefault="002928FA" w:rsidP="00EF30C4">
                  <w:pPr>
                    <w:ind w:firstLineChars="192" w:firstLine="540"/>
                    <w:jc w:val="both"/>
                    <w:rPr>
                      <w:rFonts w:ascii=".VnTime" w:hAnsi=".VnTime"/>
                      <w:sz w:val="28"/>
                      <w:szCs w:val="28"/>
                    </w:rPr>
                  </w:pPr>
                  <w:r w:rsidRPr="00CB0C0B">
                    <w:rPr>
                      <w:rFonts w:ascii=".VnTime" w:hAnsi=".VnTime"/>
                      <w:b/>
                      <w:sz w:val="28"/>
                      <w:szCs w:val="28"/>
                    </w:rPr>
                    <w:t>Bµi 1.</w:t>
                  </w:r>
                  <w:r w:rsidRPr="00CB0C0B">
                    <w:rPr>
                      <w:rFonts w:ascii=".VnTime" w:hAnsi=".VnTime"/>
                      <w:sz w:val="28"/>
                      <w:szCs w:val="28"/>
                    </w:rPr>
                    <w:t xml:space="preserve"> cho c¸c sè a</w:t>
                  </w:r>
                  <w:r w:rsidRPr="00CB0C0B">
                    <w:rPr>
                      <w:rFonts w:ascii=".VnTime" w:hAnsi=".VnTime"/>
                      <w:sz w:val="28"/>
                      <w:szCs w:val="28"/>
                      <w:vertAlign w:val="subscript"/>
                    </w:rPr>
                    <w:t>1</w:t>
                  </w:r>
                  <w:r w:rsidRPr="00CB0C0B">
                    <w:rPr>
                      <w:rFonts w:ascii=".VnTime" w:hAnsi=".VnTime"/>
                      <w:sz w:val="28"/>
                      <w:szCs w:val="28"/>
                    </w:rPr>
                    <w:t>,a</w:t>
                  </w:r>
                  <w:r w:rsidRPr="00CB0C0B">
                    <w:rPr>
                      <w:rFonts w:ascii=".VnTime" w:hAnsi=".VnTime"/>
                      <w:sz w:val="28"/>
                      <w:szCs w:val="28"/>
                      <w:vertAlign w:val="subscript"/>
                    </w:rPr>
                    <w:t>2</w:t>
                  </w:r>
                  <w:r w:rsidRPr="00CB0C0B">
                    <w:rPr>
                      <w:rFonts w:ascii=".VnTime" w:hAnsi=".VnTime"/>
                      <w:sz w:val="28"/>
                      <w:szCs w:val="28"/>
                    </w:rPr>
                    <w:t>,a</w:t>
                  </w:r>
                  <w:r w:rsidRPr="00CB0C0B">
                    <w:rPr>
                      <w:rFonts w:ascii=".VnTime" w:hAnsi=".VnTime"/>
                      <w:sz w:val="28"/>
                      <w:szCs w:val="28"/>
                      <w:vertAlign w:val="subscript"/>
                    </w:rPr>
                    <w:t>3</w:t>
                  </w:r>
                  <w:r w:rsidRPr="00CB0C0B">
                    <w:rPr>
                      <w:rFonts w:ascii="Arial" w:hAnsi="Arial" w:cs="Arial"/>
                      <w:sz w:val="28"/>
                      <w:szCs w:val="28"/>
                    </w:rPr>
                    <w:t>…</w:t>
                  </w:r>
                  <w:r w:rsidRPr="00CB0C0B">
                    <w:rPr>
                      <w:rFonts w:ascii=".VnTime" w:hAnsi=".VnTime"/>
                      <w:sz w:val="28"/>
                      <w:szCs w:val="28"/>
                    </w:rPr>
                    <w:t>,a</w:t>
                  </w:r>
                  <w:r w:rsidRPr="00CB0C0B">
                    <w:rPr>
                      <w:rFonts w:ascii=".VnTime" w:hAnsi=".VnTime"/>
                      <w:sz w:val="28"/>
                      <w:szCs w:val="28"/>
                      <w:vertAlign w:val="subscript"/>
                    </w:rPr>
                    <w:t>2003</w:t>
                  </w:r>
                  <w:r w:rsidRPr="00CB0C0B">
                    <w:rPr>
                      <w:rFonts w:ascii=".VnTime" w:hAnsi=".VnTime"/>
                      <w:sz w:val="28"/>
                      <w:szCs w:val="28"/>
                    </w:rPr>
                    <w:t>. BiÕt:</w:t>
                  </w:r>
                </w:p>
                <w:p w:rsidR="002928FA" w:rsidRPr="00CB0C0B" w:rsidRDefault="002928FA" w:rsidP="00EF30C4">
                  <w:pPr>
                    <w:ind w:firstLineChars="192" w:firstLine="538"/>
                    <w:jc w:val="both"/>
                    <w:rPr>
                      <w:rFonts w:ascii=".VnTime" w:hAnsi=".VnTime"/>
                      <w:sz w:val="28"/>
                      <w:szCs w:val="28"/>
                    </w:rPr>
                  </w:pPr>
                  <w:r w:rsidRPr="00CB0C0B">
                    <w:rPr>
                      <w:rFonts w:ascii=".VnTime" w:hAnsi=".VnTime"/>
                      <w:sz w:val="28"/>
                      <w:szCs w:val="28"/>
                    </w:rPr>
                    <w:t>a</w:t>
                  </w:r>
                  <w:r w:rsidRPr="00CB0C0B">
                    <w:rPr>
                      <w:rFonts w:ascii=".VnTime" w:hAnsi=".VnTime"/>
                      <w:sz w:val="28"/>
                      <w:szCs w:val="28"/>
                      <w:vertAlign w:val="subscript"/>
                    </w:rPr>
                    <w:t xml:space="preserve">k </w:t>
                  </w:r>
                  <w:r w:rsidRPr="00CB0C0B">
                    <w:rPr>
                      <w:rFonts w:ascii=".VnTime" w:hAnsi=".VnTime"/>
                      <w:sz w:val="28"/>
                      <w:szCs w:val="28"/>
                    </w:rPr>
                    <w:t xml:space="preserve"> = </w:t>
                  </w:r>
                  <w:r w:rsidRPr="00CB0C0B">
                    <w:rPr>
                      <w:rFonts w:ascii=".VnTime" w:hAnsi=".VnTime"/>
                      <w:position w:val="-30"/>
                      <w:sz w:val="28"/>
                      <w:szCs w:val="28"/>
                    </w:rPr>
                    <w:object w:dxaOrig="1240" w:dyaOrig="720">
                      <v:shape id="_x0000_i1630" type="#_x0000_t75" style="width:62.25pt;height:36pt" o:ole="">
                        <v:imagedata r:id="rId1087" o:title=""/>
                      </v:shape>
                      <o:OLEObject Type="Embed" ProgID="Equation.3" ShapeID="_x0000_i1630" DrawAspect="Content" ObjectID="_1587353681" r:id="rId1088"/>
                    </w:object>
                  </w:r>
                  <w:r w:rsidRPr="00CB0C0B">
                    <w:rPr>
                      <w:rFonts w:ascii=".VnTime" w:hAnsi=".VnTime"/>
                      <w:sz w:val="28"/>
                      <w:szCs w:val="28"/>
                    </w:rPr>
                    <w:t xml:space="preserve"> víi mäi k = 1,2,3</w:t>
                  </w:r>
                  <w:r w:rsidRPr="00CB0C0B">
                    <w:rPr>
                      <w:rFonts w:ascii="Arial" w:hAnsi="Arial" w:cs="Arial"/>
                      <w:sz w:val="28"/>
                      <w:szCs w:val="28"/>
                    </w:rPr>
                    <w:t>…</w:t>
                  </w:r>
                  <w:r w:rsidRPr="00CB0C0B">
                    <w:rPr>
                      <w:rFonts w:ascii=".VnTime" w:hAnsi=".VnTime"/>
                      <w:sz w:val="28"/>
                      <w:szCs w:val="28"/>
                    </w:rPr>
                    <w:t>.2003.</w:t>
                  </w:r>
                </w:p>
                <w:p w:rsidR="002928FA" w:rsidRPr="00CB0C0B" w:rsidRDefault="002928FA" w:rsidP="00EF30C4">
                  <w:pPr>
                    <w:ind w:firstLineChars="192" w:firstLine="538"/>
                    <w:jc w:val="both"/>
                    <w:rPr>
                      <w:rFonts w:ascii=".VnTime" w:hAnsi=".VnTime"/>
                      <w:sz w:val="28"/>
                      <w:szCs w:val="28"/>
                    </w:rPr>
                  </w:pPr>
                  <w:r w:rsidRPr="00CB0C0B">
                    <w:rPr>
                      <w:rFonts w:ascii=".VnTime" w:hAnsi=".VnTime"/>
                      <w:sz w:val="28"/>
                      <w:szCs w:val="28"/>
                    </w:rPr>
                    <w:t xml:space="preserve"> TÝnh tæng:a</w:t>
                  </w:r>
                  <w:r w:rsidRPr="00CB0C0B">
                    <w:rPr>
                      <w:rFonts w:ascii=".VnTime" w:hAnsi=".VnTime"/>
                      <w:sz w:val="28"/>
                      <w:szCs w:val="28"/>
                      <w:vertAlign w:val="subscript"/>
                    </w:rPr>
                    <w:t>1</w:t>
                  </w:r>
                  <w:r w:rsidRPr="00CB0C0B">
                    <w:rPr>
                      <w:rFonts w:ascii=".VnTime" w:hAnsi=".VnTime"/>
                      <w:sz w:val="28"/>
                      <w:szCs w:val="28"/>
                    </w:rPr>
                    <w:t xml:space="preserve"> + a</w:t>
                  </w:r>
                  <w:r w:rsidRPr="00CB0C0B">
                    <w:rPr>
                      <w:rFonts w:ascii=".VnTime" w:hAnsi=".VnTime"/>
                      <w:sz w:val="28"/>
                      <w:szCs w:val="28"/>
                      <w:vertAlign w:val="subscript"/>
                    </w:rPr>
                    <w:t xml:space="preserve">2 </w:t>
                  </w:r>
                  <w:r w:rsidRPr="00CB0C0B">
                    <w:rPr>
                      <w:rFonts w:ascii=".VnTime" w:hAnsi=".VnTime"/>
                      <w:sz w:val="28"/>
                      <w:szCs w:val="28"/>
                    </w:rPr>
                    <w:t>+ a</w:t>
                  </w:r>
                  <w:r w:rsidRPr="00CB0C0B">
                    <w:rPr>
                      <w:rFonts w:ascii=".VnTime" w:hAnsi=".VnTime"/>
                      <w:sz w:val="28"/>
                      <w:szCs w:val="28"/>
                      <w:vertAlign w:val="subscript"/>
                    </w:rPr>
                    <w:t>3</w:t>
                  </w:r>
                  <w:r w:rsidRPr="00CB0C0B">
                    <w:rPr>
                      <w:rFonts w:ascii=".VnTime" w:hAnsi=".VnTime"/>
                      <w:sz w:val="28"/>
                      <w:szCs w:val="28"/>
                    </w:rPr>
                    <w:t>+..+a</w:t>
                  </w:r>
                  <w:r w:rsidRPr="00CB0C0B">
                    <w:rPr>
                      <w:rFonts w:ascii=".VnTime" w:hAnsi=".VnTime"/>
                      <w:sz w:val="28"/>
                      <w:szCs w:val="28"/>
                      <w:vertAlign w:val="subscript"/>
                    </w:rPr>
                    <w:t>2003</w:t>
                  </w:r>
                </w:p>
                <w:p w:rsidR="002928FA" w:rsidRPr="00CB0C0B" w:rsidRDefault="002928FA" w:rsidP="00EF30C4">
                  <w:pPr>
                    <w:ind w:firstLineChars="192" w:firstLine="540"/>
                    <w:jc w:val="both"/>
                    <w:rPr>
                      <w:rFonts w:ascii=".VnTime" w:hAnsi=".VnTime"/>
                      <w:sz w:val="28"/>
                      <w:szCs w:val="28"/>
                    </w:rPr>
                  </w:pPr>
                  <w:r w:rsidRPr="00CB0C0B">
                    <w:rPr>
                      <w:rFonts w:ascii=".VnTime" w:hAnsi=".VnTime"/>
                      <w:b/>
                      <w:sz w:val="28"/>
                      <w:szCs w:val="28"/>
                    </w:rPr>
                    <w:t>Bµi 2.</w:t>
                  </w:r>
                  <w:r w:rsidRPr="00CB0C0B">
                    <w:rPr>
                      <w:rFonts w:ascii=".VnTime" w:hAnsi=".VnTime"/>
                      <w:sz w:val="28"/>
                      <w:szCs w:val="28"/>
                    </w:rPr>
                    <w:t xml:space="preserve"> Cho A = 1- 7 +13 -19 +25 -31 +</w:t>
                  </w:r>
                  <w:r w:rsidRPr="00CB0C0B">
                    <w:rPr>
                      <w:rFonts w:ascii="Arial" w:hAnsi="Arial" w:cs="Arial"/>
                      <w:sz w:val="28"/>
                      <w:szCs w:val="28"/>
                    </w:rPr>
                    <w:t>………</w:t>
                  </w:r>
                </w:p>
                <w:p w:rsidR="002928FA" w:rsidRPr="00CB0C0B" w:rsidRDefault="002928FA" w:rsidP="00EF30C4">
                  <w:pPr>
                    <w:ind w:firstLineChars="192" w:firstLine="538"/>
                    <w:jc w:val="both"/>
                    <w:rPr>
                      <w:rFonts w:ascii=".VnTime" w:hAnsi=".VnTime"/>
                      <w:sz w:val="28"/>
                      <w:szCs w:val="28"/>
                    </w:rPr>
                  </w:pPr>
                  <w:r w:rsidRPr="00CB0C0B">
                    <w:rPr>
                      <w:rFonts w:ascii=".VnTime" w:hAnsi=".VnTime"/>
                      <w:sz w:val="28"/>
                      <w:szCs w:val="28"/>
                    </w:rPr>
                    <w:t>a) BiÕt A cã 40 sè h¹ng. TÝnh gi¸ trÞ cña A.</w:t>
                  </w:r>
                </w:p>
                <w:p w:rsidR="002928FA" w:rsidRPr="00CB0C0B" w:rsidRDefault="002928FA" w:rsidP="00EF30C4">
                  <w:pPr>
                    <w:ind w:firstLineChars="192" w:firstLine="538"/>
                    <w:jc w:val="both"/>
                    <w:rPr>
                      <w:rFonts w:ascii=".VnTime" w:hAnsi=".VnTime"/>
                      <w:sz w:val="28"/>
                      <w:szCs w:val="28"/>
                    </w:rPr>
                  </w:pPr>
                  <w:r w:rsidRPr="00CB0C0B">
                    <w:rPr>
                      <w:rFonts w:ascii=".VnTime" w:hAnsi=".VnTime"/>
                      <w:sz w:val="28"/>
                      <w:szCs w:val="28"/>
                    </w:rPr>
                    <w:t>b) BiÕt A cã n sè h¹ng. TÝnh gi¸ trÞ cña A theo n.</w:t>
                  </w:r>
                </w:p>
                <w:p w:rsidR="002928FA" w:rsidRPr="00CB0C0B" w:rsidRDefault="002928FA" w:rsidP="00EF30C4">
                  <w:pPr>
                    <w:ind w:firstLineChars="192" w:firstLine="540"/>
                    <w:jc w:val="both"/>
                    <w:rPr>
                      <w:rFonts w:ascii=".VnTime" w:hAnsi=".VnTime"/>
                      <w:sz w:val="28"/>
                      <w:szCs w:val="28"/>
                    </w:rPr>
                  </w:pPr>
                  <w:r w:rsidRPr="00CB0C0B">
                    <w:rPr>
                      <w:rFonts w:ascii=".VnTime" w:hAnsi=".VnTime"/>
                      <w:b/>
                      <w:sz w:val="28"/>
                      <w:szCs w:val="28"/>
                    </w:rPr>
                    <w:t xml:space="preserve">Bµi 3. </w:t>
                  </w:r>
                  <w:r w:rsidRPr="00CB0C0B">
                    <w:rPr>
                      <w:rFonts w:ascii=".VnTime" w:hAnsi=".VnTime"/>
                      <w:sz w:val="28"/>
                      <w:szCs w:val="28"/>
                    </w:rPr>
                    <w:t>Cho tam gi¸c ABC c©n t¹i A, gãc BAC = 40</w:t>
                  </w:r>
                  <w:r w:rsidRPr="00CB0C0B">
                    <w:rPr>
                      <w:rFonts w:ascii=".VnTime" w:hAnsi=".VnTime"/>
                      <w:sz w:val="28"/>
                      <w:szCs w:val="28"/>
                      <w:vertAlign w:val="superscript"/>
                    </w:rPr>
                    <w:t>0</w:t>
                  </w:r>
                  <w:r w:rsidRPr="00CB0C0B">
                    <w:rPr>
                      <w:rFonts w:ascii=".VnTime" w:hAnsi=".VnTime"/>
                      <w:sz w:val="28"/>
                      <w:szCs w:val="28"/>
                    </w:rPr>
                    <w:t>, ®­êng cao AH. C¸c ®iÓm E, F theo thø tù thuéc c¸c ®o¹n th¼ng AH, AC sao cho gãc EBA =  gãc FBC = 30</w:t>
                  </w:r>
                  <w:r w:rsidRPr="00CB0C0B">
                    <w:rPr>
                      <w:rFonts w:ascii=".VnTime" w:hAnsi=".VnTime"/>
                      <w:sz w:val="28"/>
                      <w:szCs w:val="28"/>
                      <w:vertAlign w:val="superscript"/>
                    </w:rPr>
                    <w:t>0</w:t>
                  </w:r>
                  <w:r w:rsidRPr="00CB0C0B">
                    <w:rPr>
                      <w:rFonts w:ascii=".VnTime" w:hAnsi=".VnTime"/>
                      <w:sz w:val="28"/>
                      <w:szCs w:val="28"/>
                    </w:rPr>
                    <w:t>. Chøng minh r»ng AE = AF.</w:t>
                  </w:r>
                </w:p>
                <w:p w:rsidR="002928FA" w:rsidRPr="00CB0C0B" w:rsidRDefault="002928FA" w:rsidP="00EF30C4">
                  <w:pPr>
                    <w:ind w:firstLineChars="192" w:firstLine="540"/>
                    <w:jc w:val="both"/>
                    <w:rPr>
                      <w:rFonts w:ascii=".VnTime" w:hAnsi=".VnTime"/>
                      <w:sz w:val="28"/>
                      <w:szCs w:val="28"/>
                    </w:rPr>
                  </w:pPr>
                  <w:r w:rsidRPr="00CB0C0B">
                    <w:rPr>
                      <w:rFonts w:ascii=".VnTime" w:hAnsi=".VnTime"/>
                      <w:b/>
                      <w:sz w:val="28"/>
                      <w:szCs w:val="28"/>
                    </w:rPr>
                    <w:t xml:space="preserve">Bµi 4. </w:t>
                  </w:r>
                  <w:r w:rsidRPr="00CB0C0B">
                    <w:rPr>
                      <w:rFonts w:ascii=".VnTime" w:hAnsi=".VnTime"/>
                      <w:sz w:val="28"/>
                      <w:szCs w:val="28"/>
                    </w:rPr>
                    <w:t xml:space="preserve"> Cho s¸u sè tù nhiªn a</w:t>
                  </w:r>
                  <w:r w:rsidRPr="00CB0C0B">
                    <w:rPr>
                      <w:rFonts w:ascii=".VnTime" w:hAnsi=".VnTime"/>
                      <w:position w:val="-10"/>
                      <w:sz w:val="28"/>
                      <w:szCs w:val="28"/>
                    </w:rPr>
                    <w:object w:dxaOrig="120" w:dyaOrig="340">
                      <v:shape id="_x0000_i1631" type="#_x0000_t75" style="width:6pt;height:17.25pt" o:ole="">
                        <v:imagedata r:id="rId919" o:title=""/>
                      </v:shape>
                      <o:OLEObject Type="Embed" ProgID="Equation.3" ShapeID="_x0000_i1631" DrawAspect="Content" ObjectID="_1587353682" r:id="rId1089"/>
                    </w:object>
                  </w:r>
                  <w:r w:rsidRPr="00CB0C0B">
                    <w:rPr>
                      <w:rFonts w:ascii=".VnTime" w:hAnsi=".VnTime"/>
                      <w:sz w:val="28"/>
                      <w:szCs w:val="28"/>
                    </w:rPr>
                    <w:t>, a</w:t>
                  </w:r>
                  <w:r w:rsidRPr="00CB0C0B">
                    <w:rPr>
                      <w:rFonts w:ascii=".VnTime" w:hAnsi=".VnTime"/>
                      <w:position w:val="-10"/>
                      <w:sz w:val="28"/>
                      <w:szCs w:val="28"/>
                    </w:rPr>
                    <w:object w:dxaOrig="160" w:dyaOrig="340">
                      <v:shape id="_x0000_i1632" type="#_x0000_t75" style="width:8.25pt;height:17.25pt" o:ole="">
                        <v:imagedata r:id="rId921" o:title=""/>
                      </v:shape>
                      <o:OLEObject Type="Embed" ProgID="Equation.3" ShapeID="_x0000_i1632" DrawAspect="Content" ObjectID="_1587353683" r:id="rId1090"/>
                    </w:object>
                  </w:r>
                  <w:r w:rsidRPr="00CB0C0B">
                    <w:rPr>
                      <w:rFonts w:ascii=".VnTime" w:hAnsi=".VnTime"/>
                      <w:sz w:val="28"/>
                      <w:szCs w:val="28"/>
                    </w:rPr>
                    <w:t>, a</w:t>
                  </w:r>
                  <w:r w:rsidRPr="00CB0C0B">
                    <w:rPr>
                      <w:rFonts w:ascii=".VnTime" w:hAnsi=".VnTime"/>
                      <w:position w:val="-12"/>
                      <w:sz w:val="28"/>
                      <w:szCs w:val="28"/>
                    </w:rPr>
                    <w:object w:dxaOrig="139" w:dyaOrig="360">
                      <v:shape id="_x0000_i1633" type="#_x0000_t75" style="width:6.75pt;height:18pt" o:ole="">
                        <v:imagedata r:id="rId1091" o:title=""/>
                      </v:shape>
                      <o:OLEObject Type="Embed" ProgID="Equation.3" ShapeID="_x0000_i1633" DrawAspect="Content" ObjectID="_1587353684" r:id="rId1092"/>
                    </w:object>
                  </w:r>
                  <w:r w:rsidRPr="00CB0C0B">
                    <w:rPr>
                      <w:rFonts w:ascii=".VnTime" w:hAnsi=".VnTime"/>
                      <w:sz w:val="28"/>
                      <w:szCs w:val="28"/>
                    </w:rPr>
                    <w:t>, a</w:t>
                  </w:r>
                  <w:r w:rsidRPr="00CB0C0B">
                    <w:rPr>
                      <w:rFonts w:ascii=".VnTime" w:hAnsi=".VnTime"/>
                      <w:position w:val="-10"/>
                      <w:sz w:val="28"/>
                      <w:szCs w:val="28"/>
                    </w:rPr>
                    <w:object w:dxaOrig="160" w:dyaOrig="340">
                      <v:shape id="_x0000_i1634" type="#_x0000_t75" style="width:8.25pt;height:17.25pt" o:ole="">
                        <v:imagedata r:id="rId1093" o:title=""/>
                      </v:shape>
                      <o:OLEObject Type="Embed" ProgID="Equation.3" ShapeID="_x0000_i1634" DrawAspect="Content" ObjectID="_1587353685" r:id="rId1094"/>
                    </w:object>
                  </w:r>
                  <w:r w:rsidRPr="00CB0C0B">
                    <w:rPr>
                      <w:rFonts w:ascii=".VnTime" w:hAnsi=".VnTime"/>
                      <w:sz w:val="28"/>
                      <w:szCs w:val="28"/>
                    </w:rPr>
                    <w:t>, a</w:t>
                  </w:r>
                  <w:r w:rsidRPr="00CB0C0B">
                    <w:rPr>
                      <w:rFonts w:ascii=".VnTime" w:hAnsi=".VnTime"/>
                      <w:position w:val="-12"/>
                      <w:sz w:val="28"/>
                      <w:szCs w:val="28"/>
                    </w:rPr>
                    <w:object w:dxaOrig="139" w:dyaOrig="360">
                      <v:shape id="_x0000_i1635" type="#_x0000_t75" style="width:6.75pt;height:18pt" o:ole="">
                        <v:imagedata r:id="rId1095" o:title=""/>
                      </v:shape>
                      <o:OLEObject Type="Embed" ProgID="Equation.3" ShapeID="_x0000_i1635" DrawAspect="Content" ObjectID="_1587353686" r:id="rId1096"/>
                    </w:object>
                  </w:r>
                  <w:r w:rsidRPr="00CB0C0B">
                    <w:rPr>
                      <w:rFonts w:ascii=".VnTime" w:hAnsi=".VnTime"/>
                      <w:sz w:val="28"/>
                      <w:szCs w:val="28"/>
                    </w:rPr>
                    <w:t>, a</w:t>
                  </w:r>
                  <w:r w:rsidRPr="00CB0C0B">
                    <w:rPr>
                      <w:rFonts w:ascii=".VnTime" w:hAnsi=".VnTime"/>
                      <w:position w:val="-12"/>
                      <w:sz w:val="28"/>
                      <w:szCs w:val="28"/>
                    </w:rPr>
                    <w:object w:dxaOrig="139" w:dyaOrig="360">
                      <v:shape id="_x0000_i1636" type="#_x0000_t75" style="width:6.75pt;height:18pt" o:ole="">
                        <v:imagedata r:id="rId1097" o:title=""/>
                      </v:shape>
                      <o:OLEObject Type="Embed" ProgID="Equation.3" ShapeID="_x0000_i1636" DrawAspect="Content" ObjectID="_1587353687" r:id="rId1098"/>
                    </w:object>
                  </w:r>
                  <w:r w:rsidRPr="00CB0C0B">
                    <w:rPr>
                      <w:rFonts w:ascii=".VnTime" w:hAnsi=".VnTime"/>
                      <w:sz w:val="28"/>
                      <w:szCs w:val="28"/>
                    </w:rPr>
                    <w:t xml:space="preserve"> tho¶ m·n: </w:t>
                  </w:r>
                </w:p>
                <w:p w:rsidR="002928FA" w:rsidRPr="00CB0C0B" w:rsidRDefault="002928FA" w:rsidP="00EF30C4">
                  <w:pPr>
                    <w:ind w:firstLineChars="192" w:firstLine="538"/>
                    <w:jc w:val="both"/>
                    <w:rPr>
                      <w:rFonts w:ascii=".VnTime" w:hAnsi=".VnTime"/>
                      <w:sz w:val="28"/>
                      <w:szCs w:val="28"/>
                    </w:rPr>
                  </w:pPr>
                  <w:r w:rsidRPr="00CB0C0B">
                    <w:rPr>
                      <w:rFonts w:ascii=".VnTime" w:hAnsi=".VnTime"/>
                      <w:sz w:val="28"/>
                      <w:szCs w:val="28"/>
                    </w:rPr>
                    <w:t>2003 = a</w:t>
                  </w:r>
                  <w:r w:rsidRPr="00CB0C0B">
                    <w:rPr>
                      <w:rFonts w:ascii=".VnTime" w:hAnsi=".VnTime"/>
                      <w:position w:val="-10"/>
                      <w:sz w:val="28"/>
                      <w:szCs w:val="28"/>
                    </w:rPr>
                    <w:object w:dxaOrig="120" w:dyaOrig="340">
                      <v:shape id="_x0000_i1637" type="#_x0000_t75" style="width:6pt;height:17.25pt" o:ole="">
                        <v:imagedata r:id="rId919" o:title=""/>
                      </v:shape>
                      <o:OLEObject Type="Embed" ProgID="Equation.3" ShapeID="_x0000_i1637" DrawAspect="Content" ObjectID="_1587353688" r:id="rId1099"/>
                    </w:object>
                  </w:r>
                  <w:r w:rsidRPr="00CB0C0B">
                    <w:rPr>
                      <w:rFonts w:ascii=".VnTime" w:hAnsi=".VnTime"/>
                      <w:sz w:val="28"/>
                      <w:szCs w:val="28"/>
                    </w:rPr>
                    <w:t>&lt;a</w:t>
                  </w:r>
                  <w:r w:rsidRPr="00CB0C0B">
                    <w:rPr>
                      <w:rFonts w:ascii=".VnTime" w:hAnsi=".VnTime"/>
                      <w:position w:val="-10"/>
                      <w:sz w:val="28"/>
                      <w:szCs w:val="28"/>
                    </w:rPr>
                    <w:object w:dxaOrig="160" w:dyaOrig="340">
                      <v:shape id="_x0000_i1638" type="#_x0000_t75" style="width:8.25pt;height:17.25pt" o:ole="">
                        <v:imagedata r:id="rId921" o:title=""/>
                      </v:shape>
                      <o:OLEObject Type="Embed" ProgID="Equation.3" ShapeID="_x0000_i1638" DrawAspect="Content" ObjectID="_1587353689" r:id="rId1100"/>
                    </w:object>
                  </w:r>
                  <w:r w:rsidRPr="00CB0C0B">
                    <w:rPr>
                      <w:rFonts w:ascii=".VnTime" w:hAnsi=".VnTime"/>
                      <w:sz w:val="28"/>
                      <w:szCs w:val="28"/>
                    </w:rPr>
                    <w:t>&lt;a</w:t>
                  </w:r>
                  <w:r w:rsidRPr="00CB0C0B">
                    <w:rPr>
                      <w:rFonts w:ascii=".VnTime" w:hAnsi=".VnTime"/>
                      <w:position w:val="-12"/>
                      <w:sz w:val="28"/>
                      <w:szCs w:val="28"/>
                    </w:rPr>
                    <w:object w:dxaOrig="139" w:dyaOrig="360">
                      <v:shape id="_x0000_i1639" type="#_x0000_t75" style="width:6.75pt;height:18pt" o:ole="">
                        <v:imagedata r:id="rId1091" o:title=""/>
                      </v:shape>
                      <o:OLEObject Type="Embed" ProgID="Equation.3" ShapeID="_x0000_i1639" DrawAspect="Content" ObjectID="_1587353690" r:id="rId1101"/>
                    </w:object>
                  </w:r>
                  <w:r w:rsidRPr="00CB0C0B">
                    <w:rPr>
                      <w:rFonts w:ascii=".VnTime" w:hAnsi=".VnTime"/>
                      <w:sz w:val="28"/>
                      <w:szCs w:val="28"/>
                    </w:rPr>
                    <w:t>&lt;a</w:t>
                  </w:r>
                  <w:r w:rsidRPr="00CB0C0B">
                    <w:rPr>
                      <w:rFonts w:ascii=".VnTime" w:hAnsi=".VnTime"/>
                      <w:position w:val="-10"/>
                      <w:sz w:val="28"/>
                      <w:szCs w:val="28"/>
                    </w:rPr>
                    <w:object w:dxaOrig="160" w:dyaOrig="340">
                      <v:shape id="_x0000_i1640" type="#_x0000_t75" style="width:8.25pt;height:17.25pt" o:ole="">
                        <v:imagedata r:id="rId1093" o:title=""/>
                      </v:shape>
                      <o:OLEObject Type="Embed" ProgID="Equation.3" ShapeID="_x0000_i1640" DrawAspect="Content" ObjectID="_1587353691" r:id="rId1102"/>
                    </w:object>
                  </w:r>
                  <w:r w:rsidRPr="00CB0C0B">
                    <w:rPr>
                      <w:rFonts w:ascii=".VnTime" w:hAnsi=".VnTime"/>
                      <w:sz w:val="28"/>
                      <w:szCs w:val="28"/>
                    </w:rPr>
                    <w:t>&lt;a</w:t>
                  </w:r>
                  <w:r w:rsidRPr="00CB0C0B">
                    <w:rPr>
                      <w:rFonts w:ascii=".VnTime" w:hAnsi=".VnTime"/>
                      <w:position w:val="-12"/>
                      <w:sz w:val="28"/>
                      <w:szCs w:val="28"/>
                    </w:rPr>
                    <w:object w:dxaOrig="139" w:dyaOrig="360">
                      <v:shape id="_x0000_i1641" type="#_x0000_t75" style="width:6.75pt;height:18pt" o:ole="">
                        <v:imagedata r:id="rId1095" o:title=""/>
                      </v:shape>
                      <o:OLEObject Type="Embed" ProgID="Equation.3" ShapeID="_x0000_i1641" DrawAspect="Content" ObjectID="_1587353692" r:id="rId1103"/>
                    </w:object>
                  </w:r>
                  <w:r w:rsidRPr="00CB0C0B">
                    <w:rPr>
                      <w:rFonts w:ascii=".VnTime" w:hAnsi=".VnTime"/>
                      <w:sz w:val="28"/>
                      <w:szCs w:val="28"/>
                    </w:rPr>
                    <w:t>&lt;a</w:t>
                  </w:r>
                  <w:r w:rsidRPr="00CB0C0B">
                    <w:rPr>
                      <w:rFonts w:ascii=".VnTime" w:hAnsi=".VnTime"/>
                      <w:position w:val="-12"/>
                      <w:sz w:val="28"/>
                      <w:szCs w:val="28"/>
                    </w:rPr>
                    <w:object w:dxaOrig="139" w:dyaOrig="360">
                      <v:shape id="_x0000_i1642" type="#_x0000_t75" style="width:6.75pt;height:18pt" o:ole="">
                        <v:imagedata r:id="rId1097" o:title=""/>
                      </v:shape>
                      <o:OLEObject Type="Embed" ProgID="Equation.3" ShapeID="_x0000_i1642" DrawAspect="Content" ObjectID="_1587353693" r:id="rId1104"/>
                    </w:object>
                  </w:r>
                  <w:r w:rsidRPr="00CB0C0B">
                    <w:rPr>
                      <w:rFonts w:ascii=".VnTime" w:hAnsi=".VnTime"/>
                      <w:sz w:val="28"/>
                      <w:szCs w:val="28"/>
                    </w:rPr>
                    <w:t>.</w:t>
                  </w:r>
                </w:p>
                <w:p w:rsidR="002928FA" w:rsidRPr="00CB0C0B" w:rsidRDefault="002928FA" w:rsidP="00EF30C4">
                  <w:pPr>
                    <w:ind w:firstLineChars="192" w:firstLine="538"/>
                    <w:jc w:val="both"/>
                    <w:rPr>
                      <w:rFonts w:ascii=".VnTime" w:hAnsi=".VnTime"/>
                      <w:sz w:val="28"/>
                      <w:szCs w:val="28"/>
                    </w:rPr>
                  </w:pPr>
                  <w:r w:rsidRPr="00CB0C0B">
                    <w:rPr>
                      <w:rFonts w:ascii=".VnTime" w:hAnsi=".VnTime"/>
                      <w:sz w:val="28"/>
                      <w:szCs w:val="28"/>
                    </w:rPr>
                    <w:t>1) NÕu tÝnh tæng hai sè thùc bÊt k× th× ®­îc bao nhiªu tæng?</w:t>
                  </w:r>
                </w:p>
                <w:p w:rsidR="002928FA" w:rsidRPr="00CB0C0B" w:rsidRDefault="002928FA" w:rsidP="00EF30C4">
                  <w:pPr>
                    <w:ind w:firstLineChars="192" w:firstLine="538"/>
                    <w:jc w:val="both"/>
                    <w:rPr>
                      <w:rFonts w:ascii=".VnTime" w:hAnsi=".VnTime"/>
                      <w:sz w:val="28"/>
                      <w:szCs w:val="28"/>
                    </w:rPr>
                  </w:pPr>
                  <w:r w:rsidRPr="00CB0C0B">
                    <w:rPr>
                      <w:rFonts w:ascii=".VnTime" w:hAnsi=".VnTime"/>
                      <w:sz w:val="28"/>
                      <w:szCs w:val="28"/>
                    </w:rPr>
                    <w:t>2) BiÕt r»ng tÊt c¶ c¸c tæng trªn lµ kh¸c nhau. Chøng minh a</w:t>
                  </w:r>
                  <w:r w:rsidRPr="00CB0C0B">
                    <w:rPr>
                      <w:rFonts w:ascii=".VnTime" w:hAnsi=".VnTime"/>
                      <w:position w:val="-12"/>
                      <w:sz w:val="28"/>
                      <w:szCs w:val="28"/>
                    </w:rPr>
                    <w:object w:dxaOrig="139" w:dyaOrig="360">
                      <v:shape id="_x0000_i1643" type="#_x0000_t75" style="width:6.75pt;height:18pt" o:ole="">
                        <v:imagedata r:id="rId1097" o:title=""/>
                      </v:shape>
                      <o:OLEObject Type="Embed" ProgID="Equation.3" ShapeID="_x0000_i1643" DrawAspect="Content" ObjectID="_1587353694" r:id="rId1105"/>
                    </w:object>
                  </w:r>
                  <w:r w:rsidRPr="00CB0C0B">
                    <w:rPr>
                      <w:rFonts w:ascii=".VnTime" w:hAnsi=".VnTime"/>
                      <w:position w:val="-4"/>
                      <w:sz w:val="28"/>
                      <w:szCs w:val="28"/>
                    </w:rPr>
                    <w:object w:dxaOrig="200" w:dyaOrig="240">
                      <v:shape id="_x0000_i1644" type="#_x0000_t75" style="width:9.75pt;height:12pt" o:ole="">
                        <v:imagedata r:id="rId1106" o:title=""/>
                      </v:shape>
                      <o:OLEObject Type="Embed" ProgID="Equation.3" ShapeID="_x0000_i1644" DrawAspect="Content" ObjectID="_1587353695" r:id="rId1107"/>
                    </w:object>
                  </w:r>
                  <w:r w:rsidRPr="00CB0C0B">
                    <w:rPr>
                      <w:rFonts w:ascii=".VnTime" w:hAnsi=".VnTime"/>
                      <w:sz w:val="28"/>
                      <w:szCs w:val="28"/>
                    </w:rPr>
                    <w:t>2012</w:t>
                  </w:r>
                </w:p>
                <w:p w:rsidR="002928FA" w:rsidRPr="00CB0C0B" w:rsidRDefault="002928FA" w:rsidP="00EF30C4">
                  <w:pPr>
                    <w:ind w:firstLineChars="192" w:firstLine="540"/>
                    <w:jc w:val="both"/>
                    <w:rPr>
                      <w:rFonts w:ascii=".VnTime" w:hAnsi=".VnTime"/>
                      <w:sz w:val="28"/>
                      <w:szCs w:val="28"/>
                    </w:rPr>
                  </w:pPr>
                  <w:r w:rsidRPr="00CB0C0B">
                    <w:rPr>
                      <w:rFonts w:ascii=".VnTime" w:hAnsi=".VnTime"/>
                      <w:b/>
                      <w:sz w:val="28"/>
                      <w:szCs w:val="28"/>
                    </w:rPr>
                    <w:t xml:space="preserve">Bµi 5. </w:t>
                  </w:r>
                  <w:r w:rsidRPr="00CB0C0B">
                    <w:rPr>
                      <w:rFonts w:ascii=".VnTime" w:hAnsi=".VnTime"/>
                      <w:sz w:val="28"/>
                      <w:szCs w:val="28"/>
                    </w:rPr>
                    <w:t xml:space="preserve"> H·y kh«i phôc l¹i nh÷ng ch÷ sè bÞ xo¸( ®Ó l¹i vÕt tÝch cña mçi </w:t>
                  </w:r>
                </w:p>
                <w:p w:rsidR="002928FA" w:rsidRPr="00CB0C0B" w:rsidRDefault="002928FA" w:rsidP="00EF30C4">
                  <w:pPr>
                    <w:jc w:val="both"/>
                    <w:rPr>
                      <w:rFonts w:ascii=".VnTime" w:hAnsi=".VnTime"/>
                      <w:sz w:val="28"/>
                      <w:szCs w:val="28"/>
                    </w:rPr>
                  </w:pPr>
                  <w:r w:rsidRPr="00CB0C0B">
                    <w:rPr>
                      <w:rFonts w:ascii=".VnTime" w:hAnsi=".VnTime"/>
                      <w:sz w:val="28"/>
                      <w:szCs w:val="28"/>
                    </w:rPr>
                    <w:t xml:space="preserve">ch÷ sè lµ mét dÊu </w:t>
                  </w:r>
                  <w:r w:rsidRPr="00CB0C0B">
                    <w:rPr>
                      <w:rFonts w:ascii=".VnTime" w:hAnsi=".VnTime"/>
                      <w:sz w:val="28"/>
                      <w:szCs w:val="28"/>
                      <w:vertAlign w:val="superscript"/>
                    </w:rPr>
                    <w:t>*</w:t>
                  </w:r>
                  <w:r w:rsidRPr="00CB0C0B">
                    <w:rPr>
                      <w:rFonts w:ascii=".VnTime" w:hAnsi=".VnTime"/>
                      <w:sz w:val="28"/>
                      <w:szCs w:val="28"/>
                    </w:rPr>
                    <w:t xml:space="preserve"> ) ®Ó phÐp to¸n ®óng.</w:t>
                  </w:r>
                </w:p>
                <w:p w:rsidR="002928FA" w:rsidRPr="00CB0C0B" w:rsidRDefault="002928FA" w:rsidP="00EF30C4">
                  <w:pPr>
                    <w:ind w:left="2880" w:firstLineChars="192" w:firstLine="538"/>
                    <w:jc w:val="both"/>
                    <w:rPr>
                      <w:rFonts w:ascii=".VnTime" w:hAnsi=".VnTime"/>
                      <w:sz w:val="28"/>
                      <w:szCs w:val="28"/>
                    </w:rPr>
                  </w:pPr>
                  <w:r w:rsidRPr="00CB0C0B">
                    <w:rPr>
                      <w:rFonts w:ascii=".VnTime" w:hAnsi=".VnTime"/>
                      <w:sz w:val="28"/>
                      <w:szCs w:val="28"/>
                    </w:rPr>
                    <w:t xml:space="preserve">      ***</w:t>
                  </w:r>
                </w:p>
                <w:p w:rsidR="002928FA" w:rsidRPr="00CB0C0B" w:rsidRDefault="002928FA" w:rsidP="00EF30C4">
                  <w:pPr>
                    <w:ind w:left="2880" w:firstLineChars="192" w:firstLine="538"/>
                    <w:jc w:val="both"/>
                    <w:rPr>
                      <w:rFonts w:ascii=".VnTime" w:hAnsi=".VnTime"/>
                      <w:sz w:val="28"/>
                      <w:szCs w:val="28"/>
                    </w:rPr>
                  </w:pPr>
                  <w:r w:rsidRPr="00CB0C0B">
                    <w:rPr>
                      <w:rFonts w:ascii=".VnTime" w:hAnsi=".VnTime"/>
                      <w:position w:val="-4"/>
                      <w:sz w:val="28"/>
                      <w:szCs w:val="28"/>
                    </w:rPr>
                    <w:object w:dxaOrig="180" w:dyaOrig="200">
                      <v:shape id="_x0000_i1645" type="#_x0000_t75" style="width:9pt;height:9.75pt" o:ole="">
                        <v:imagedata r:id="rId1108" o:title=""/>
                      </v:shape>
                      <o:OLEObject Type="Embed" ProgID="Equation.3" ShapeID="_x0000_i1645" DrawAspect="Content" ObjectID="_1587353696" r:id="rId1109"/>
                    </w:object>
                  </w:r>
                </w:p>
                <w:p w:rsidR="002928FA" w:rsidRPr="00CB0C0B" w:rsidRDefault="002928FA" w:rsidP="00EF30C4">
                  <w:pPr>
                    <w:ind w:left="2880" w:firstLineChars="192" w:firstLine="538"/>
                    <w:jc w:val="both"/>
                    <w:rPr>
                      <w:rFonts w:ascii=".VnTime" w:hAnsi=".VnTime"/>
                      <w:sz w:val="28"/>
                      <w:szCs w:val="28"/>
                      <w:u w:val="single"/>
                    </w:rPr>
                  </w:pPr>
                  <w:r w:rsidRPr="00CB0C0B">
                    <w:rPr>
                      <w:rFonts w:ascii=".VnTime" w:hAnsi=".VnTime"/>
                      <w:sz w:val="28"/>
                      <w:szCs w:val="28"/>
                      <w:u w:val="single"/>
                    </w:rPr>
                    <w:t xml:space="preserve">   ***2</w:t>
                  </w:r>
                </w:p>
                <w:p w:rsidR="002928FA" w:rsidRPr="00CB0C0B" w:rsidRDefault="002928FA" w:rsidP="00EF30C4">
                  <w:pPr>
                    <w:ind w:left="2880" w:firstLineChars="192" w:firstLine="538"/>
                    <w:jc w:val="both"/>
                    <w:rPr>
                      <w:rFonts w:ascii=".VnTime" w:hAnsi=".VnTime"/>
                      <w:sz w:val="28"/>
                      <w:szCs w:val="28"/>
                    </w:rPr>
                  </w:pPr>
                  <w:r w:rsidRPr="00CB0C0B">
                    <w:rPr>
                      <w:rFonts w:ascii=".VnTime" w:hAnsi=".VnTime"/>
                      <w:sz w:val="28"/>
                      <w:szCs w:val="28"/>
                    </w:rPr>
                    <w:t xml:space="preserve">  ****</w:t>
                  </w:r>
                </w:p>
                <w:p w:rsidR="002928FA" w:rsidRPr="00CB0C0B" w:rsidRDefault="002928FA" w:rsidP="00EF30C4">
                  <w:pPr>
                    <w:ind w:left="2880"/>
                    <w:jc w:val="both"/>
                    <w:rPr>
                      <w:rFonts w:ascii=".VnTime" w:hAnsi=".VnTime"/>
                      <w:sz w:val="28"/>
                      <w:szCs w:val="28"/>
                    </w:rPr>
                  </w:pPr>
                  <w:r w:rsidRPr="00CB0C0B">
                    <w:rPr>
                      <w:rFonts w:ascii=".VnTime" w:hAnsi=".VnTime"/>
                      <w:noProof/>
                      <w:sz w:val="28"/>
                      <w:szCs w:val="28"/>
                      <w:lang w:val="en-US"/>
                    </w:rPr>
                    <mc:AlternateContent>
                      <mc:Choice Requires="wps">
                        <w:drawing>
                          <wp:anchor distT="0" distB="0" distL="114300" distR="114300" simplePos="0" relativeHeight="251700224" behindDoc="0" locked="0" layoutInCell="1" allowOverlap="1" wp14:anchorId="3D103B16" wp14:editId="32B799A1">
                            <wp:simplePos x="0" y="0"/>
                            <wp:positionH relativeFrom="column">
                              <wp:posOffset>1830705</wp:posOffset>
                            </wp:positionH>
                            <wp:positionV relativeFrom="paragraph">
                              <wp:posOffset>184150</wp:posOffset>
                            </wp:positionV>
                            <wp:extent cx="994410" cy="635"/>
                            <wp:effectExtent l="11430" t="6350" r="13335" b="12065"/>
                            <wp:wrapNone/>
                            <wp:docPr id="1420" name="Straight Connector 1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441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0"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15pt,14.5pt" to="222.4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"/>
                        </w:pict>
                      </mc:Fallback>
                    </mc:AlternateContent>
                  </w:r>
                  <w:r w:rsidRPr="00CB0C0B">
                    <w:rPr>
                      <w:rFonts w:ascii=".VnTime" w:hAnsi=".VnTime"/>
                      <w:sz w:val="28"/>
                      <w:szCs w:val="28"/>
                    </w:rPr>
                    <w:t xml:space="preserve">      ***  </w:t>
                  </w:r>
                </w:p>
                <w:p w:rsidR="002928FA" w:rsidRDefault="002928FA" w:rsidP="00EF30C4">
                  <w:pPr>
                    <w:ind w:left="2880"/>
                    <w:jc w:val="both"/>
                    <w:rPr>
                      <w:rFonts w:ascii=".VnTime" w:hAnsi=".VnTime"/>
                      <w:sz w:val="28"/>
                      <w:szCs w:val="28"/>
                      <w:lang w:val="en-US"/>
                    </w:rPr>
                  </w:pPr>
                  <w:r w:rsidRPr="00CB0C0B">
                    <w:rPr>
                      <w:rFonts w:ascii=".VnTime" w:hAnsi=".VnTime"/>
                      <w:sz w:val="28"/>
                      <w:szCs w:val="28"/>
                    </w:rPr>
                    <w:t xml:space="preserve">   *******</w:t>
                  </w:r>
                </w:p>
                <w:p w:rsidR="00EF30C4" w:rsidRDefault="00EF30C4" w:rsidP="00EF30C4">
                  <w:pPr>
                    <w:ind w:left="2880"/>
                    <w:jc w:val="center"/>
                    <w:rPr>
                      <w:rFonts w:ascii="Times New Roman" w:eastAsia="Times New Roman" w:hAnsi="Times New Roman" w:cs="Times New Roman"/>
                      <w:b/>
                      <w:color w:val="FF0000"/>
                      <w:sz w:val="28"/>
                      <w:szCs w:val="28"/>
                      <w:lang w:val="en-US"/>
                    </w:rPr>
                  </w:pPr>
                </w:p>
                <w:p w:rsidR="00EF30C4" w:rsidRDefault="00EF30C4" w:rsidP="00EF30C4">
                  <w:pPr>
                    <w:ind w:left="2880"/>
                    <w:jc w:val="center"/>
                    <w:rPr>
                      <w:rFonts w:ascii="Times New Roman" w:eastAsia="Times New Roman" w:hAnsi="Times New Roman" w:cs="Times New Roman"/>
                      <w:b/>
                      <w:color w:val="FF0000"/>
                      <w:sz w:val="28"/>
                      <w:szCs w:val="28"/>
                      <w:lang w:val="en-US"/>
                    </w:rPr>
                  </w:pPr>
                </w:p>
                <w:p w:rsidR="00EF30C4" w:rsidRDefault="00EF30C4" w:rsidP="00EF30C4">
                  <w:pPr>
                    <w:ind w:left="2880"/>
                    <w:jc w:val="center"/>
                    <w:rPr>
                      <w:rFonts w:ascii="Times New Roman" w:eastAsia="Times New Roman" w:hAnsi="Times New Roman" w:cs="Times New Roman"/>
                      <w:b/>
                      <w:color w:val="FF0000"/>
                      <w:sz w:val="28"/>
                      <w:szCs w:val="28"/>
                      <w:lang w:val="en-US"/>
                    </w:rPr>
                  </w:pPr>
                </w:p>
                <w:p w:rsidR="00EF30C4" w:rsidRDefault="00EF30C4" w:rsidP="00EF30C4">
                  <w:pPr>
                    <w:ind w:left="2880"/>
                    <w:jc w:val="center"/>
                    <w:rPr>
                      <w:rFonts w:ascii="Times New Roman" w:eastAsia="Times New Roman" w:hAnsi="Times New Roman" w:cs="Times New Roman"/>
                      <w:b/>
                      <w:color w:val="FF0000"/>
                      <w:sz w:val="28"/>
                      <w:szCs w:val="28"/>
                      <w:lang w:val="en-US"/>
                    </w:rPr>
                  </w:pPr>
                </w:p>
                <w:p w:rsidR="00EF30C4" w:rsidRDefault="00EF30C4" w:rsidP="00EF30C4">
                  <w:pPr>
                    <w:ind w:left="2880"/>
                    <w:jc w:val="center"/>
                    <w:rPr>
                      <w:rFonts w:ascii="Times New Roman" w:eastAsia="Times New Roman" w:hAnsi="Times New Roman" w:cs="Times New Roman"/>
                      <w:b/>
                      <w:color w:val="FF0000"/>
                      <w:sz w:val="28"/>
                      <w:szCs w:val="28"/>
                      <w:lang w:val="en-US"/>
                    </w:rPr>
                  </w:pPr>
                </w:p>
                <w:p w:rsidR="00CB0C0B" w:rsidRPr="00CB0C0B" w:rsidRDefault="00CB0C0B" w:rsidP="00EF30C4">
                  <w:pPr>
                    <w:ind w:left="2880"/>
                    <w:jc w:val="center"/>
                    <w:rPr>
                      <w:rFonts w:ascii=".VnTime" w:hAnsi=".VnTime"/>
                      <w:sz w:val="28"/>
                      <w:szCs w:val="28"/>
                      <w:lang w:val="en-US"/>
                    </w:rPr>
                  </w:pPr>
                  <w:r w:rsidRPr="008D149C">
                    <w:rPr>
                      <w:rFonts w:ascii="Times New Roman" w:eastAsia="Times New Roman" w:hAnsi="Times New Roman" w:cs="Times New Roman"/>
                      <w:b/>
                      <w:color w:val="FF0000"/>
                      <w:sz w:val="28"/>
                      <w:szCs w:val="28"/>
                      <w:lang w:val="en-US"/>
                    </w:rPr>
                    <w:t>ĐỀ 1376</w:t>
                  </w:r>
                </w:p>
                <w:p w:rsidR="002928FA" w:rsidRPr="00CB0C0B" w:rsidRDefault="002928FA" w:rsidP="00EF30C4">
                  <w:pPr>
                    <w:rPr>
                      <w:rFonts w:ascii=".VnTime" w:hAnsi=".VnTime"/>
                      <w:b/>
                      <w:sz w:val="28"/>
                      <w:szCs w:val="28"/>
                      <w:u w:val="single"/>
                    </w:rPr>
                  </w:pPr>
                </w:p>
                <w:p w:rsidR="002928FA" w:rsidRPr="00CB0C0B" w:rsidRDefault="002928FA" w:rsidP="00EF30C4">
                  <w:pPr>
                    <w:ind w:firstLine="567"/>
                    <w:jc w:val="both"/>
                    <w:rPr>
                      <w:rFonts w:ascii=".VnTime" w:hAnsi=".VnTime"/>
                      <w:sz w:val="28"/>
                      <w:szCs w:val="28"/>
                    </w:rPr>
                  </w:pPr>
                  <w:r w:rsidRPr="00CB0C0B">
                    <w:rPr>
                      <w:rFonts w:ascii=".VnTime" w:hAnsi=".VnTime"/>
                      <w:b/>
                      <w:sz w:val="28"/>
                      <w:szCs w:val="28"/>
                    </w:rPr>
                    <w:t>Bµi 1</w:t>
                  </w:r>
                  <w:r w:rsidRPr="00CB0C0B">
                    <w:rPr>
                      <w:rFonts w:ascii=".VnTime" w:hAnsi=".VnTime"/>
                      <w:sz w:val="28"/>
                      <w:szCs w:val="28"/>
                    </w:rPr>
                    <w:t xml:space="preserve">. </w:t>
                  </w:r>
                </w:p>
                <w:p w:rsidR="002928FA" w:rsidRPr="00CB0C0B" w:rsidRDefault="002928FA" w:rsidP="00EF30C4">
                  <w:pPr>
                    <w:ind w:firstLine="567"/>
                    <w:jc w:val="both"/>
                    <w:rPr>
                      <w:rFonts w:ascii=".VnTime" w:hAnsi=".VnTime"/>
                      <w:sz w:val="28"/>
                      <w:szCs w:val="28"/>
                    </w:rPr>
                  </w:pPr>
                  <w:r w:rsidRPr="00CB0C0B">
                    <w:rPr>
                      <w:rFonts w:ascii=".VnTime" w:hAnsi=".VnTime"/>
                      <w:sz w:val="28"/>
                      <w:szCs w:val="28"/>
                    </w:rPr>
                    <w:t>Gi¶i hÖ ph­¬ng tr×nh</w:t>
                  </w:r>
                </w:p>
                <w:p w:rsidR="002928FA" w:rsidRPr="00CB0C0B" w:rsidRDefault="002928FA" w:rsidP="00EF30C4">
                  <w:pPr>
                    <w:ind w:firstLine="567"/>
                    <w:jc w:val="both"/>
                    <w:rPr>
                      <w:rFonts w:ascii=".VnTime" w:hAnsi=".VnTime"/>
                      <w:sz w:val="28"/>
                      <w:szCs w:val="28"/>
                    </w:rPr>
                  </w:pPr>
                  <w:r w:rsidRPr="00CB0C0B">
                    <w:rPr>
                      <w:rFonts w:ascii=".VnTime" w:hAnsi=".VnTime"/>
                      <w:position w:val="-10"/>
                      <w:sz w:val="28"/>
                      <w:szCs w:val="28"/>
                    </w:rPr>
                    <w:object w:dxaOrig="180" w:dyaOrig="340">
                      <v:shape id="_x0000_i1646" type="#_x0000_t75" style="width:9pt;height:17.25pt" o:ole="">
                        <v:imagedata r:id="rId915" o:title=""/>
                      </v:shape>
                      <o:OLEObject Type="Embed" ProgID="Equation.3" ShapeID="_x0000_i1646" DrawAspect="Content" ObjectID="_1587353697" r:id="rId1110"/>
                    </w:object>
                  </w:r>
                  <w:r w:rsidRPr="00CB0C0B">
                    <w:rPr>
                      <w:rFonts w:ascii=".VnTime" w:hAnsi=".VnTime"/>
                      <w:position w:val="-50"/>
                      <w:sz w:val="28"/>
                      <w:szCs w:val="28"/>
                    </w:rPr>
                    <w:object w:dxaOrig="1740" w:dyaOrig="1120">
                      <v:shape id="_x0000_i1647" type="#_x0000_t75" style="width:87pt;height:56.25pt" o:ole="">
                        <v:imagedata r:id="rId1111" o:title=""/>
                      </v:shape>
                      <o:OLEObject Type="Embed" ProgID="Equation.3" ShapeID="_x0000_i1647" DrawAspect="Content" ObjectID="_1587353698" r:id="rId1112"/>
                    </w:object>
                  </w:r>
                </w:p>
                <w:p w:rsidR="002928FA" w:rsidRPr="00CB0C0B" w:rsidRDefault="002928FA" w:rsidP="00EF30C4">
                  <w:pPr>
                    <w:ind w:firstLine="567"/>
                    <w:jc w:val="both"/>
                    <w:rPr>
                      <w:rFonts w:ascii=".VnTime" w:hAnsi=".VnTime"/>
                      <w:sz w:val="28"/>
                      <w:szCs w:val="28"/>
                    </w:rPr>
                  </w:pPr>
                  <w:r w:rsidRPr="00CB0C0B">
                    <w:rPr>
                      <w:rFonts w:ascii=".VnTime" w:hAnsi=".VnTime"/>
                      <w:b/>
                      <w:sz w:val="28"/>
                      <w:szCs w:val="28"/>
                    </w:rPr>
                    <w:t>Bµi 2</w:t>
                  </w:r>
                  <w:r w:rsidRPr="00CB0C0B">
                    <w:rPr>
                      <w:rFonts w:ascii=".VnTime" w:hAnsi=".VnTime"/>
                      <w:sz w:val="28"/>
                      <w:szCs w:val="28"/>
                    </w:rPr>
                    <w:t xml:space="preserve">. </w:t>
                  </w:r>
                </w:p>
                <w:p w:rsidR="002928FA" w:rsidRPr="00CB0C0B" w:rsidRDefault="002928FA" w:rsidP="00EF30C4">
                  <w:pPr>
                    <w:ind w:firstLine="567"/>
                    <w:jc w:val="both"/>
                    <w:rPr>
                      <w:rFonts w:ascii=".VnTime" w:hAnsi=".VnTime"/>
                      <w:sz w:val="28"/>
                      <w:szCs w:val="28"/>
                    </w:rPr>
                  </w:pPr>
                  <w:r w:rsidRPr="00CB0C0B">
                    <w:rPr>
                      <w:rFonts w:ascii=".VnTime" w:hAnsi=".VnTime"/>
                      <w:sz w:val="28"/>
                      <w:szCs w:val="28"/>
                    </w:rPr>
                    <w:t>T×m tÊt c¶ c¸c sè nguyªn d­¬ng a,b sao cho ab = 3(b-a)</w:t>
                  </w:r>
                </w:p>
                <w:p w:rsidR="002928FA" w:rsidRPr="00CB0C0B" w:rsidRDefault="002928FA" w:rsidP="00EF30C4">
                  <w:pPr>
                    <w:ind w:firstLine="567"/>
                    <w:jc w:val="both"/>
                    <w:rPr>
                      <w:rFonts w:ascii=".VnTime" w:hAnsi=".VnTime"/>
                      <w:sz w:val="28"/>
                      <w:szCs w:val="28"/>
                    </w:rPr>
                  </w:pPr>
                  <w:r w:rsidRPr="00CB0C0B">
                    <w:rPr>
                      <w:rFonts w:ascii=".VnTime" w:hAnsi=".VnTime"/>
                      <w:b/>
                      <w:sz w:val="28"/>
                      <w:szCs w:val="28"/>
                    </w:rPr>
                    <w:t>Bµi 3</w:t>
                  </w:r>
                  <w:r w:rsidRPr="00CB0C0B">
                    <w:rPr>
                      <w:rFonts w:ascii=".VnTime" w:hAnsi=".VnTime"/>
                      <w:sz w:val="28"/>
                      <w:szCs w:val="28"/>
                    </w:rPr>
                    <w:t>. Cho x</w:t>
                  </w:r>
                  <w:r w:rsidRPr="00CB0C0B">
                    <w:rPr>
                      <w:rFonts w:ascii=".VnTime" w:hAnsi=".VnTime"/>
                      <w:sz w:val="28"/>
                      <w:szCs w:val="28"/>
                      <w:vertAlign w:val="superscript"/>
                    </w:rPr>
                    <w:t>2</w:t>
                  </w:r>
                  <w:r w:rsidRPr="00CB0C0B">
                    <w:rPr>
                      <w:rFonts w:ascii=".VnTime" w:hAnsi=".VnTime"/>
                      <w:sz w:val="28"/>
                      <w:szCs w:val="28"/>
                    </w:rPr>
                    <w:t xml:space="preserve"> +y</w:t>
                  </w:r>
                  <w:r w:rsidRPr="00CB0C0B">
                    <w:rPr>
                      <w:rFonts w:ascii=".VnTime" w:hAnsi=".VnTime"/>
                      <w:sz w:val="28"/>
                      <w:szCs w:val="28"/>
                      <w:vertAlign w:val="superscript"/>
                    </w:rPr>
                    <w:t>2</w:t>
                  </w:r>
                  <w:r w:rsidRPr="00CB0C0B">
                    <w:rPr>
                      <w:rFonts w:ascii=".VnTime" w:hAnsi=".VnTime"/>
                      <w:sz w:val="28"/>
                      <w:szCs w:val="28"/>
                    </w:rPr>
                    <w:t xml:space="preserve"> =1. T×m gi¸ trÞ lín nhÊt vµ gi¸ trÞ nhá nhÊt cña biÓu thøc : S = (2-x)(2-y)</w:t>
                  </w:r>
                </w:p>
                <w:p w:rsidR="002928FA" w:rsidRPr="00CB0C0B" w:rsidRDefault="002928FA" w:rsidP="00EF30C4">
                  <w:pPr>
                    <w:ind w:firstLine="567"/>
                    <w:jc w:val="both"/>
                    <w:rPr>
                      <w:rFonts w:ascii=".VnTime" w:hAnsi=".VnTime"/>
                      <w:sz w:val="28"/>
                      <w:szCs w:val="28"/>
                    </w:rPr>
                  </w:pPr>
                  <w:r w:rsidRPr="00CB0C0B">
                    <w:rPr>
                      <w:rFonts w:ascii=".VnTime" w:hAnsi=".VnTime"/>
                      <w:b/>
                      <w:sz w:val="28"/>
                      <w:szCs w:val="28"/>
                    </w:rPr>
                    <w:t>Bµi 4</w:t>
                  </w:r>
                  <w:r w:rsidRPr="00CB0C0B">
                    <w:rPr>
                      <w:rFonts w:ascii=".VnTime" w:hAnsi=".VnTime"/>
                      <w:sz w:val="28"/>
                      <w:szCs w:val="28"/>
                    </w:rPr>
                    <w:t>.</w:t>
                  </w:r>
                </w:p>
                <w:p w:rsidR="002928FA" w:rsidRPr="00CB0C0B" w:rsidRDefault="002928FA" w:rsidP="00EF30C4">
                  <w:pPr>
                    <w:ind w:firstLine="567"/>
                    <w:jc w:val="both"/>
                    <w:rPr>
                      <w:rFonts w:ascii=".VnTime" w:hAnsi=".VnTime"/>
                      <w:sz w:val="28"/>
                      <w:szCs w:val="28"/>
                    </w:rPr>
                  </w:pPr>
                  <w:r w:rsidRPr="00CB0C0B">
                    <w:rPr>
                      <w:rFonts w:ascii=".VnTime" w:hAnsi=".VnTime"/>
                      <w:sz w:val="28"/>
                      <w:szCs w:val="28"/>
                    </w:rPr>
                    <w:t xml:space="preserve"> Cho tam gi¸c c©n ABC( AC =AB) víi gãc ACB = 80</w:t>
                  </w:r>
                  <w:r w:rsidRPr="00CB0C0B">
                    <w:rPr>
                      <w:rFonts w:ascii=".VnTime" w:hAnsi=".VnTime"/>
                      <w:sz w:val="28"/>
                      <w:szCs w:val="28"/>
                      <w:vertAlign w:val="superscript"/>
                    </w:rPr>
                    <w:t>0</w:t>
                  </w:r>
                  <w:r w:rsidRPr="00CB0C0B">
                    <w:rPr>
                      <w:rFonts w:ascii=".VnTime" w:hAnsi=".VnTime"/>
                      <w:sz w:val="28"/>
                      <w:szCs w:val="28"/>
                    </w:rPr>
                    <w:t>. Trong tam gi¸c ABC cã ®iÓm M sao cho gãc MAB = 10</w:t>
                  </w:r>
                  <w:r w:rsidRPr="00CB0C0B">
                    <w:rPr>
                      <w:rFonts w:ascii=".VnTime" w:hAnsi=".VnTime"/>
                      <w:sz w:val="28"/>
                      <w:szCs w:val="28"/>
                      <w:vertAlign w:val="superscript"/>
                    </w:rPr>
                    <w:t>0</w:t>
                  </w:r>
                  <w:r w:rsidRPr="00CB0C0B">
                    <w:rPr>
                      <w:rFonts w:ascii=".VnTime" w:hAnsi=".VnTime"/>
                      <w:sz w:val="28"/>
                      <w:szCs w:val="28"/>
                    </w:rPr>
                    <w:t xml:space="preserve"> vµ gãc MBA = 30</w:t>
                  </w:r>
                  <w:r w:rsidRPr="00CB0C0B">
                    <w:rPr>
                      <w:rFonts w:ascii=".VnTime" w:hAnsi=".VnTime"/>
                      <w:sz w:val="28"/>
                      <w:szCs w:val="28"/>
                      <w:vertAlign w:val="superscript"/>
                    </w:rPr>
                    <w:t>0</w:t>
                  </w:r>
                  <w:r w:rsidRPr="00CB0C0B">
                    <w:rPr>
                      <w:rFonts w:ascii=".VnTime" w:hAnsi=".VnTime"/>
                      <w:sz w:val="28"/>
                      <w:szCs w:val="28"/>
                    </w:rPr>
                    <w:t>. TÝnh gãc BMC</w:t>
                  </w:r>
                </w:p>
                <w:p w:rsidR="002928FA" w:rsidRPr="00CB0C0B" w:rsidRDefault="002928FA" w:rsidP="00EF30C4">
                  <w:pPr>
                    <w:jc w:val="both"/>
                    <w:rPr>
                      <w:rFonts w:ascii=".VnTime" w:hAnsi=".VnTime"/>
                      <w:sz w:val="28"/>
                      <w:szCs w:val="28"/>
                    </w:rPr>
                  </w:pPr>
                  <w:r w:rsidRPr="00CB0C0B">
                    <w:rPr>
                      <w:rFonts w:ascii=".VnTime" w:hAnsi=".VnTime"/>
                      <w:b/>
                      <w:sz w:val="28"/>
                      <w:szCs w:val="28"/>
                    </w:rPr>
                    <w:t xml:space="preserve">       Bµi 5</w:t>
                  </w:r>
                  <w:r w:rsidRPr="00CB0C0B">
                    <w:rPr>
                      <w:rFonts w:ascii=".VnTime" w:hAnsi=".VnTime"/>
                      <w:sz w:val="28"/>
                      <w:szCs w:val="28"/>
                    </w:rPr>
                    <w:t xml:space="preserve">. </w:t>
                  </w:r>
                </w:p>
                <w:p w:rsidR="002928FA" w:rsidRPr="00CB0C0B" w:rsidRDefault="002928FA" w:rsidP="00EF30C4">
                  <w:pPr>
                    <w:jc w:val="both"/>
                    <w:rPr>
                      <w:rFonts w:ascii=".VnTime" w:hAnsi=".VnTime"/>
                      <w:sz w:val="28"/>
                      <w:szCs w:val="28"/>
                    </w:rPr>
                  </w:pPr>
                  <w:r w:rsidRPr="00CB0C0B">
                    <w:rPr>
                      <w:rFonts w:ascii=".VnTime" w:hAnsi=".VnTime"/>
                      <w:sz w:val="28"/>
                      <w:szCs w:val="28"/>
                    </w:rPr>
                    <w:t xml:space="preserve">       Cho tø gi¸c ABCD néi tiÕp ®­êng trßn (O). AC c¾t BD t¹i I. (O</w:t>
                  </w:r>
                  <w:r w:rsidRPr="00CB0C0B">
                    <w:rPr>
                      <w:rFonts w:ascii=".VnTime" w:hAnsi=".VnTime"/>
                      <w:position w:val="-10"/>
                      <w:sz w:val="28"/>
                      <w:szCs w:val="28"/>
                    </w:rPr>
                    <w:object w:dxaOrig="120" w:dyaOrig="340">
                      <v:shape id="_x0000_i1648" type="#_x0000_t75" style="width:6pt;height:17.25pt" o:ole="">
                        <v:imagedata r:id="rId1113" o:title=""/>
                      </v:shape>
                      <o:OLEObject Type="Embed" ProgID="Equation.3" ShapeID="_x0000_i1648" DrawAspect="Content" ObjectID="_1587353699" r:id="rId1114"/>
                    </w:object>
                  </w:r>
                  <w:r w:rsidRPr="00CB0C0B">
                    <w:rPr>
                      <w:rFonts w:ascii=".VnTime" w:hAnsi=".VnTime"/>
                      <w:sz w:val="28"/>
                      <w:szCs w:val="28"/>
                    </w:rPr>
                    <w:t>),(O</w:t>
                  </w:r>
                  <w:r w:rsidRPr="00CB0C0B">
                    <w:rPr>
                      <w:rFonts w:ascii=".VnTime" w:hAnsi=".VnTime"/>
                      <w:position w:val="-10"/>
                      <w:sz w:val="28"/>
                      <w:szCs w:val="28"/>
                    </w:rPr>
                    <w:object w:dxaOrig="160" w:dyaOrig="340">
                      <v:shape id="_x0000_i1649" type="#_x0000_t75" style="width:8.25pt;height:17.25pt" o:ole="">
                        <v:imagedata r:id="rId1115" o:title=""/>
                      </v:shape>
                      <o:OLEObject Type="Embed" ProgID="Equation.3" ShapeID="_x0000_i1649" DrawAspect="Content" ObjectID="_1587353700" r:id="rId1116"/>
                    </w:object>
                  </w:r>
                  <w:r w:rsidRPr="00CB0C0B">
                    <w:rPr>
                      <w:rFonts w:ascii=".VnTime" w:hAnsi=".VnTime"/>
                      <w:sz w:val="28"/>
                      <w:szCs w:val="28"/>
                    </w:rPr>
                    <w:t>) theo thø tù lµ c¸c ®­êng trßn ngo¹i tiÕp cña c¸c tam gi¸c ABI, CDI. Mét ®­êng th¼ng bÊt k× ®i qua I c¾t (O) t¹i X vµ Y vµ c¾t(O</w:t>
                  </w:r>
                  <w:r w:rsidRPr="00CB0C0B">
                    <w:rPr>
                      <w:rFonts w:ascii=".VnTime" w:hAnsi=".VnTime"/>
                      <w:position w:val="-10"/>
                      <w:sz w:val="28"/>
                      <w:szCs w:val="28"/>
                    </w:rPr>
                    <w:object w:dxaOrig="120" w:dyaOrig="340">
                      <v:shape id="_x0000_i1650" type="#_x0000_t75" style="width:6pt;height:17.25pt" o:ole="">
                        <v:imagedata r:id="rId1113" o:title=""/>
                      </v:shape>
                      <o:OLEObject Type="Embed" ProgID="Equation.3" ShapeID="_x0000_i1650" DrawAspect="Content" ObjectID="_1587353701" r:id="rId1117"/>
                    </w:object>
                  </w:r>
                  <w:r w:rsidRPr="00CB0C0B">
                    <w:rPr>
                      <w:rFonts w:ascii=".VnTime" w:hAnsi=".VnTime"/>
                      <w:sz w:val="28"/>
                      <w:szCs w:val="28"/>
                    </w:rPr>
                    <w:t>),(O</w:t>
                  </w:r>
                  <w:r w:rsidRPr="00CB0C0B">
                    <w:rPr>
                      <w:rFonts w:ascii=".VnTime" w:hAnsi=".VnTime"/>
                      <w:position w:val="-10"/>
                      <w:sz w:val="28"/>
                      <w:szCs w:val="28"/>
                    </w:rPr>
                    <w:object w:dxaOrig="160" w:dyaOrig="340">
                      <v:shape id="_x0000_i1651" type="#_x0000_t75" style="width:8.25pt;height:17.25pt" o:ole="">
                        <v:imagedata r:id="rId1115" o:title=""/>
                      </v:shape>
                      <o:OLEObject Type="Embed" ProgID="Equation.3" ShapeID="_x0000_i1651" DrawAspect="Content" ObjectID="_1587353702" r:id="rId1118"/>
                    </w:object>
                  </w:r>
                  <w:r w:rsidRPr="00CB0C0B">
                    <w:rPr>
                      <w:rFonts w:ascii=".VnTime" w:hAnsi=".VnTime"/>
                      <w:sz w:val="28"/>
                      <w:szCs w:val="28"/>
                    </w:rPr>
                    <w:t>)  theo thø tù t¹i Z, T ( Z vµ T kh¸c I). Chøng minh r»ng XZ = YT</w:t>
                  </w:r>
                </w:p>
                <w:p w:rsidR="002928FA" w:rsidRDefault="002928FA" w:rsidP="00EF30C4">
                  <w:pPr>
                    <w:jc w:val="both"/>
                  </w:pPr>
                </w:p>
                <w:p w:rsidR="002928FA" w:rsidRDefault="002928FA" w:rsidP="00EF30C4">
                  <w:pPr>
                    <w:rPr>
                      <w:b/>
                      <w:u w:val="single"/>
                    </w:rPr>
                  </w:pPr>
                </w:p>
                <w:p w:rsidR="002928FA" w:rsidRPr="00B63C07" w:rsidRDefault="00EF30C4" w:rsidP="00EF30C4">
                  <w:pPr>
                    <w:jc w:val="center"/>
                    <w:rPr>
                      <w:b/>
                      <w:sz w:val="20"/>
                    </w:rPr>
                  </w:pPr>
                  <w:r w:rsidRPr="008D149C">
                    <w:rPr>
                      <w:rFonts w:ascii="Times New Roman" w:eastAsia="Times New Roman" w:hAnsi="Times New Roman" w:cs="Times New Roman"/>
                      <w:b/>
                      <w:color w:val="FF0000"/>
                      <w:sz w:val="28"/>
                      <w:szCs w:val="28"/>
                      <w:lang w:val="en-US"/>
                    </w:rPr>
                    <w:t>ĐỀ 1377</w:t>
                  </w:r>
                </w:p>
                <w:p w:rsidR="002928FA" w:rsidRPr="00EF30C4" w:rsidRDefault="002928FA" w:rsidP="00EF30C4">
                  <w:pPr>
                    <w:ind w:right="519" w:firstLine="567"/>
                    <w:jc w:val="both"/>
                    <w:rPr>
                      <w:rFonts w:ascii=".VnTime" w:hAnsi=".VnTime"/>
                      <w:sz w:val="28"/>
                      <w:szCs w:val="28"/>
                    </w:rPr>
                  </w:pPr>
                  <w:r w:rsidRPr="00EF30C4">
                    <w:rPr>
                      <w:rFonts w:ascii=".VnTime" w:hAnsi=".VnTime"/>
                      <w:b/>
                      <w:sz w:val="28"/>
                      <w:szCs w:val="28"/>
                    </w:rPr>
                    <w:t>Bµi 1</w:t>
                  </w:r>
                  <w:r w:rsidRPr="00EF30C4">
                    <w:rPr>
                      <w:rFonts w:ascii=".VnTime" w:hAnsi=".VnTime"/>
                      <w:sz w:val="28"/>
                      <w:szCs w:val="28"/>
                    </w:rPr>
                    <w:t>. Cho 3 sè chÝnh ph­¬ng A, B, C.</w:t>
                  </w:r>
                </w:p>
                <w:p w:rsidR="002928FA" w:rsidRPr="00EF30C4" w:rsidRDefault="002928FA" w:rsidP="00EF30C4">
                  <w:pPr>
                    <w:ind w:right="519" w:firstLine="567"/>
                    <w:jc w:val="both"/>
                    <w:rPr>
                      <w:rFonts w:ascii=".VnTime" w:hAnsi=".VnTime"/>
                      <w:sz w:val="28"/>
                      <w:szCs w:val="28"/>
                    </w:rPr>
                  </w:pPr>
                  <w:r w:rsidRPr="00EF30C4">
                    <w:rPr>
                      <w:rFonts w:ascii=".VnTime" w:hAnsi=".VnTime"/>
                      <w:sz w:val="28"/>
                      <w:szCs w:val="28"/>
                    </w:rPr>
                    <w:t xml:space="preserve"> Chøng tá r»ng ( A- B)(B-C)(C-A) chia hÕt cho 12</w:t>
                  </w:r>
                </w:p>
                <w:p w:rsidR="002928FA" w:rsidRPr="00EF30C4" w:rsidRDefault="002928FA" w:rsidP="00EF30C4">
                  <w:pPr>
                    <w:ind w:right="519" w:firstLine="567"/>
                    <w:jc w:val="both"/>
                    <w:rPr>
                      <w:rFonts w:ascii=".VnTime" w:hAnsi=".VnTime"/>
                      <w:sz w:val="28"/>
                      <w:szCs w:val="28"/>
                    </w:rPr>
                  </w:pPr>
                  <w:r w:rsidRPr="00EF30C4">
                    <w:rPr>
                      <w:rFonts w:ascii=".VnTime" w:hAnsi=".VnTime"/>
                      <w:b/>
                      <w:sz w:val="28"/>
                      <w:szCs w:val="28"/>
                    </w:rPr>
                    <w:t>Bµi 2</w:t>
                  </w:r>
                  <w:r w:rsidRPr="00EF30C4">
                    <w:rPr>
                      <w:rFonts w:ascii=".VnTime" w:hAnsi=".VnTime"/>
                      <w:sz w:val="28"/>
                      <w:szCs w:val="28"/>
                    </w:rPr>
                    <w:t>. Chøng minh r»ng :</w:t>
                  </w:r>
                </w:p>
                <w:p w:rsidR="002928FA" w:rsidRPr="00EF30C4" w:rsidRDefault="002928FA" w:rsidP="00EF30C4">
                  <w:pPr>
                    <w:ind w:right="519" w:firstLine="567"/>
                    <w:jc w:val="both"/>
                    <w:rPr>
                      <w:rFonts w:ascii=".VnTime" w:hAnsi=".VnTime"/>
                      <w:sz w:val="28"/>
                      <w:szCs w:val="28"/>
                    </w:rPr>
                  </w:pPr>
                  <w:r w:rsidRPr="00EF30C4">
                    <w:rPr>
                      <w:rFonts w:ascii=".VnTime" w:hAnsi=".VnTime"/>
                      <w:position w:val="-26"/>
                      <w:sz w:val="28"/>
                      <w:szCs w:val="28"/>
                    </w:rPr>
                    <w:object w:dxaOrig="2580" w:dyaOrig="700">
                      <v:shape id="_x0000_i1652" type="#_x0000_t75" style="width:129pt;height:35.25pt" o:ole="">
                        <v:imagedata r:id="rId1119" o:title=""/>
                      </v:shape>
                      <o:OLEObject Type="Embed" ProgID="Equation.3" ShapeID="_x0000_i1652" DrawAspect="Content" ObjectID="_1587353703" r:id="rId1120"/>
                    </w:object>
                  </w:r>
                </w:p>
                <w:p w:rsidR="002928FA" w:rsidRPr="00EF30C4" w:rsidRDefault="002928FA" w:rsidP="00EF30C4">
                  <w:pPr>
                    <w:ind w:right="519" w:firstLine="567"/>
                    <w:jc w:val="both"/>
                    <w:rPr>
                      <w:rFonts w:ascii=".VnTime" w:hAnsi=".VnTime"/>
                      <w:sz w:val="28"/>
                      <w:szCs w:val="28"/>
                    </w:rPr>
                  </w:pPr>
                  <w:r w:rsidRPr="00EF30C4">
                    <w:rPr>
                      <w:rFonts w:ascii=".VnTime" w:hAnsi=".VnTime"/>
                      <w:b/>
                      <w:sz w:val="28"/>
                      <w:szCs w:val="28"/>
                    </w:rPr>
                    <w:t>Bµi 3</w:t>
                  </w:r>
                  <w:r w:rsidRPr="00EF30C4">
                    <w:rPr>
                      <w:rFonts w:ascii=".VnTime" w:hAnsi=".VnTime"/>
                      <w:sz w:val="28"/>
                      <w:szCs w:val="28"/>
                    </w:rPr>
                    <w:t xml:space="preserve">. Cho </w:t>
                  </w:r>
                  <w:r w:rsidRPr="00EF30C4">
                    <w:rPr>
                      <w:rFonts w:ascii=".VnTime" w:hAnsi=".VnTime"/>
                      <w:position w:val="-10"/>
                      <w:sz w:val="28"/>
                      <w:szCs w:val="28"/>
                    </w:rPr>
                    <w:object w:dxaOrig="2000" w:dyaOrig="320">
                      <v:shape id="_x0000_i1653" type="#_x0000_t75" style="width:99.75pt;height:15.75pt" o:ole="">
                        <v:imagedata r:id="rId1121" o:title=""/>
                      </v:shape>
                      <o:OLEObject Type="Embed" ProgID="Equation.3" ShapeID="_x0000_i1653" DrawAspect="Content" ObjectID="_1587353704" r:id="rId1122"/>
                    </w:object>
                  </w:r>
                  <w:r w:rsidRPr="00EF30C4">
                    <w:rPr>
                      <w:rFonts w:ascii=".VnTime" w:hAnsi=".VnTime"/>
                      <w:sz w:val="28"/>
                      <w:szCs w:val="28"/>
                    </w:rPr>
                    <w:t>. Chøng minh r»ng:</w:t>
                  </w:r>
                </w:p>
                <w:p w:rsidR="002928FA" w:rsidRPr="00EF30C4" w:rsidRDefault="002928FA" w:rsidP="00EF30C4">
                  <w:pPr>
                    <w:ind w:right="519" w:firstLine="567"/>
                    <w:jc w:val="both"/>
                    <w:rPr>
                      <w:rFonts w:ascii=".VnTime" w:hAnsi=".VnTime"/>
                      <w:sz w:val="28"/>
                      <w:szCs w:val="28"/>
                    </w:rPr>
                  </w:pPr>
                  <w:r w:rsidRPr="00EF30C4">
                    <w:rPr>
                      <w:rFonts w:ascii=".VnTime" w:hAnsi=".VnTime"/>
                      <w:position w:val="-28"/>
                      <w:sz w:val="28"/>
                      <w:szCs w:val="28"/>
                    </w:rPr>
                    <w:object w:dxaOrig="6640" w:dyaOrig="700">
                      <v:shape id="_x0000_i1654" type="#_x0000_t75" style="width:332.25pt;height:35.25pt" o:ole="">
                        <v:imagedata r:id="rId1123" o:title=""/>
                      </v:shape>
                      <o:OLEObject Type="Embed" ProgID="Equation.3" ShapeID="_x0000_i1654" DrawAspect="Content" ObjectID="_1587353705" r:id="rId1124"/>
                    </w:object>
                  </w:r>
                </w:p>
                <w:p w:rsidR="002928FA" w:rsidRPr="00EF30C4" w:rsidRDefault="002928FA" w:rsidP="00EF30C4">
                  <w:pPr>
                    <w:ind w:right="519" w:firstLine="567"/>
                    <w:jc w:val="both"/>
                    <w:rPr>
                      <w:rFonts w:ascii=".VnTime" w:hAnsi=".VnTime"/>
                      <w:sz w:val="28"/>
                      <w:szCs w:val="28"/>
                    </w:rPr>
                  </w:pPr>
                  <w:r w:rsidRPr="00EF30C4">
                    <w:rPr>
                      <w:rFonts w:ascii=".VnTime" w:hAnsi=".VnTime"/>
                      <w:b/>
                      <w:sz w:val="28"/>
                      <w:szCs w:val="28"/>
                    </w:rPr>
                    <w:t>Bµi 4</w:t>
                  </w:r>
                  <w:r w:rsidRPr="00EF30C4">
                    <w:rPr>
                      <w:rFonts w:ascii=".VnTime" w:hAnsi=".VnTime"/>
                      <w:sz w:val="28"/>
                      <w:szCs w:val="28"/>
                    </w:rPr>
                    <w:t>. Cho tam gi¸c ABC cã BC = a, CA = b, AB = c, vµ a+b+c = 9; x,y,z lÇn l­ît lµ ®é dµi c¸c ph©n gi¸c trong cña c¸c gãc A,B,C. Chøng minh r»ng:</w:t>
                  </w:r>
                </w:p>
                <w:p w:rsidR="002928FA" w:rsidRPr="00EF30C4" w:rsidRDefault="002928FA" w:rsidP="00EF30C4">
                  <w:pPr>
                    <w:ind w:right="519" w:firstLine="567"/>
                    <w:jc w:val="both"/>
                    <w:rPr>
                      <w:rFonts w:ascii=".VnTime" w:hAnsi=".VnTime"/>
                      <w:sz w:val="28"/>
                      <w:szCs w:val="28"/>
                    </w:rPr>
                  </w:pPr>
                  <w:r w:rsidRPr="00EF30C4">
                    <w:rPr>
                      <w:rFonts w:ascii=".VnTime" w:hAnsi=".VnTime"/>
                      <w:position w:val="-28"/>
                      <w:sz w:val="28"/>
                      <w:szCs w:val="28"/>
                    </w:rPr>
                    <w:object w:dxaOrig="1040" w:dyaOrig="660">
                      <v:shape id="_x0000_i1655" type="#_x0000_t75" style="width:51.75pt;height:33pt" o:ole="">
                        <v:imagedata r:id="rId1125" o:title=""/>
                      </v:shape>
                      <o:OLEObject Type="Embed" ProgID="Equation.3" ShapeID="_x0000_i1655" DrawAspect="Content" ObjectID="_1587353706" r:id="rId1126"/>
                    </w:object>
                  </w:r>
                  <w:r w:rsidRPr="00EF30C4">
                    <w:rPr>
                      <w:rFonts w:ascii=".VnTime" w:hAnsi=".VnTime"/>
                      <w:sz w:val="28"/>
                      <w:szCs w:val="28"/>
                    </w:rPr>
                    <w:t>&gt;1</w:t>
                  </w:r>
                </w:p>
                <w:p w:rsidR="002928FA" w:rsidRPr="00EF30C4" w:rsidRDefault="002928FA" w:rsidP="00EF30C4">
                  <w:pPr>
                    <w:ind w:right="519" w:firstLine="567"/>
                    <w:jc w:val="both"/>
                    <w:rPr>
                      <w:rFonts w:ascii=".VnTime" w:hAnsi=".VnTime"/>
                      <w:sz w:val="28"/>
                      <w:szCs w:val="28"/>
                    </w:rPr>
                  </w:pPr>
                  <w:r w:rsidRPr="00EF30C4">
                    <w:rPr>
                      <w:rFonts w:ascii=".VnTime" w:hAnsi=".VnTime"/>
                      <w:b/>
                      <w:sz w:val="28"/>
                      <w:szCs w:val="28"/>
                    </w:rPr>
                    <w:t>Bµi 5</w:t>
                  </w:r>
                  <w:r w:rsidRPr="00EF30C4">
                    <w:rPr>
                      <w:rFonts w:ascii=".VnTime" w:hAnsi=".VnTime"/>
                      <w:sz w:val="28"/>
                      <w:szCs w:val="28"/>
                    </w:rPr>
                    <w:t>. Cho tam gi¸c nhän ABC, trùc t©m H.</w:t>
                  </w:r>
                </w:p>
                <w:p w:rsidR="002928FA" w:rsidRPr="00EF30C4" w:rsidRDefault="002928FA" w:rsidP="00EF30C4">
                  <w:pPr>
                    <w:ind w:right="519" w:firstLine="567"/>
                    <w:jc w:val="both"/>
                    <w:rPr>
                      <w:rFonts w:ascii=".VnTime" w:hAnsi=".VnTime"/>
                      <w:sz w:val="28"/>
                      <w:szCs w:val="28"/>
                    </w:rPr>
                  </w:pPr>
                  <w:r w:rsidRPr="00EF30C4">
                    <w:rPr>
                      <w:rFonts w:ascii=".VnTime" w:hAnsi=".VnTime"/>
                      <w:sz w:val="28"/>
                      <w:szCs w:val="28"/>
                    </w:rPr>
                    <w:t xml:space="preserve"> Chøng minh r»ng:</w:t>
                  </w:r>
                </w:p>
                <w:p w:rsidR="002928FA" w:rsidRPr="00EF30C4" w:rsidRDefault="002928FA" w:rsidP="00EF30C4">
                  <w:pPr>
                    <w:ind w:right="519"/>
                    <w:jc w:val="both"/>
                    <w:rPr>
                      <w:rFonts w:ascii=".VnTime" w:hAnsi=".VnTime"/>
                      <w:sz w:val="28"/>
                      <w:szCs w:val="28"/>
                    </w:rPr>
                  </w:pPr>
                  <w:r w:rsidRPr="00EF30C4">
                    <w:rPr>
                      <w:rFonts w:ascii=".VnTime" w:hAnsi=".VnTime"/>
                      <w:sz w:val="28"/>
                      <w:szCs w:val="28"/>
                    </w:rPr>
                    <w:t xml:space="preserve">            </w:t>
                  </w:r>
                  <w:r w:rsidRPr="00EF30C4">
                    <w:rPr>
                      <w:rFonts w:ascii=".VnTime" w:hAnsi=".VnTime"/>
                      <w:position w:val="-24"/>
                      <w:sz w:val="28"/>
                      <w:szCs w:val="28"/>
                    </w:rPr>
                    <w:object w:dxaOrig="3140" w:dyaOrig="620">
                      <v:shape id="_x0000_i1656" type="#_x0000_t75" style="width:156.75pt;height:30.75pt" o:ole="">
                        <v:imagedata r:id="rId1127" o:title=""/>
                      </v:shape>
                      <o:OLEObject Type="Embed" ProgID="Equation.3" ShapeID="_x0000_i1656" DrawAspect="Content" ObjectID="_1587353707" r:id="rId1128"/>
                    </w:object>
                  </w:r>
                </w:p>
                <w:p w:rsidR="002928FA" w:rsidRDefault="002928FA" w:rsidP="00EF30C4">
                  <w:pPr>
                    <w:rPr>
                      <w:b/>
                      <w:u w:val="single"/>
                    </w:rPr>
                  </w:pPr>
                </w:p>
                <w:p w:rsidR="002928FA" w:rsidRDefault="00EF30C4" w:rsidP="00EF30C4">
                  <w:pPr>
                    <w:jc w:val="center"/>
                    <w:rPr>
                      <w:b/>
                      <w:u w:val="single"/>
                    </w:rPr>
                  </w:pPr>
                  <w:r w:rsidRPr="008D149C">
                    <w:rPr>
                      <w:rFonts w:ascii="Times New Roman" w:eastAsia="Times New Roman" w:hAnsi="Times New Roman" w:cs="Times New Roman"/>
                      <w:b/>
                      <w:color w:val="FF0000"/>
                      <w:sz w:val="28"/>
                      <w:szCs w:val="28"/>
                      <w:lang w:val="en-US"/>
                    </w:rPr>
                    <w:t>ĐỀ 1378</w:t>
                  </w:r>
                </w:p>
                <w:p w:rsidR="002928FA" w:rsidRPr="00EF30C4" w:rsidRDefault="002928FA" w:rsidP="00EF30C4">
                  <w:pPr>
                    <w:rPr>
                      <w:b/>
                      <w:sz w:val="18"/>
                      <w:u w:val="single"/>
                      <w:lang w:val="en-US"/>
                    </w:rPr>
                  </w:pPr>
                </w:p>
                <w:p w:rsidR="002928FA" w:rsidRPr="00EF30C4" w:rsidRDefault="002928FA" w:rsidP="00EF30C4">
                  <w:pPr>
                    <w:ind w:firstLine="567"/>
                    <w:rPr>
                      <w:rFonts w:ascii=".VnTime" w:hAnsi=".VnTime"/>
                      <w:sz w:val="28"/>
                      <w:szCs w:val="28"/>
                    </w:rPr>
                  </w:pPr>
                  <w:r w:rsidRPr="00EF30C4">
                    <w:rPr>
                      <w:rFonts w:ascii=".VnTime" w:hAnsi=".VnTime"/>
                      <w:b/>
                      <w:sz w:val="28"/>
                      <w:szCs w:val="28"/>
                    </w:rPr>
                    <w:t>Bµi 1</w:t>
                  </w:r>
                  <w:r w:rsidRPr="00EF30C4">
                    <w:rPr>
                      <w:rFonts w:ascii=".VnTime" w:hAnsi=".VnTime"/>
                      <w:sz w:val="28"/>
                      <w:szCs w:val="28"/>
                    </w:rPr>
                    <w:t>.</w:t>
                  </w:r>
                </w:p>
                <w:p w:rsidR="002928FA" w:rsidRPr="00EF30C4" w:rsidRDefault="002928FA" w:rsidP="00EF30C4">
                  <w:pPr>
                    <w:ind w:firstLine="567"/>
                    <w:rPr>
                      <w:rFonts w:ascii=".VnTime" w:hAnsi=".VnTime"/>
                      <w:sz w:val="28"/>
                      <w:szCs w:val="28"/>
                    </w:rPr>
                  </w:pPr>
                  <w:r w:rsidRPr="00EF30C4">
                    <w:rPr>
                      <w:rFonts w:ascii=".VnTime" w:hAnsi=".VnTime"/>
                      <w:sz w:val="28"/>
                      <w:szCs w:val="28"/>
                    </w:rPr>
                    <w:t xml:space="preserve"> BiÕt r»ng </w:t>
                  </w:r>
                  <w:r w:rsidRPr="00EF30C4">
                    <w:rPr>
                      <w:rFonts w:ascii=".VnTime" w:hAnsi=".VnTime"/>
                      <w:position w:val="-30"/>
                      <w:sz w:val="28"/>
                      <w:szCs w:val="28"/>
                    </w:rPr>
                    <w:object w:dxaOrig="2620" w:dyaOrig="540">
                      <v:shape id="_x0000_i1657" type="#_x0000_t75" style="width:131.25pt;height:27pt" o:ole="">
                        <v:imagedata r:id="rId1129" o:title=""/>
                      </v:shape>
                      <o:OLEObject Type="Embed" ProgID="Equation.3" ShapeID="_x0000_i1657" DrawAspect="Content" ObjectID="_1587353708" r:id="rId1130"/>
                    </w:object>
                  </w:r>
                </w:p>
                <w:p w:rsidR="002928FA" w:rsidRPr="00EF30C4" w:rsidRDefault="002928FA" w:rsidP="00EF30C4">
                  <w:pPr>
                    <w:ind w:firstLine="567"/>
                    <w:rPr>
                      <w:rFonts w:ascii=".VnTime" w:hAnsi=".VnTime"/>
                      <w:sz w:val="28"/>
                      <w:szCs w:val="28"/>
                    </w:rPr>
                  </w:pPr>
                  <w:r w:rsidRPr="00EF30C4">
                    <w:rPr>
                      <w:rFonts w:ascii=".VnTime" w:hAnsi=".VnTime"/>
                      <w:sz w:val="28"/>
                      <w:szCs w:val="28"/>
                    </w:rPr>
                    <w:t>Chøng minh r»ng A chia hÕt cho 9</w:t>
                  </w:r>
                </w:p>
                <w:p w:rsidR="002928FA" w:rsidRPr="00EF30C4" w:rsidRDefault="002928FA" w:rsidP="00EF30C4">
                  <w:pPr>
                    <w:ind w:firstLine="567"/>
                    <w:rPr>
                      <w:rFonts w:ascii=".VnTime" w:hAnsi=".VnTime"/>
                      <w:b/>
                      <w:sz w:val="28"/>
                      <w:szCs w:val="28"/>
                    </w:rPr>
                  </w:pPr>
                  <w:r w:rsidRPr="00EF30C4">
                    <w:rPr>
                      <w:rFonts w:ascii=".VnTime" w:hAnsi=".VnTime"/>
                      <w:b/>
                      <w:sz w:val="28"/>
                      <w:szCs w:val="28"/>
                    </w:rPr>
                    <w:t>Bµi 2</w:t>
                  </w:r>
                </w:p>
                <w:p w:rsidR="002928FA" w:rsidRPr="00EF30C4" w:rsidRDefault="002928FA" w:rsidP="00EF30C4">
                  <w:pPr>
                    <w:ind w:firstLine="567"/>
                    <w:rPr>
                      <w:rFonts w:ascii=".VnTime" w:hAnsi=".VnTime"/>
                      <w:sz w:val="28"/>
                      <w:szCs w:val="28"/>
                    </w:rPr>
                  </w:pPr>
                  <w:r w:rsidRPr="00EF30C4">
                    <w:rPr>
                      <w:rFonts w:ascii=".VnTime" w:hAnsi=".VnTime"/>
                      <w:sz w:val="28"/>
                      <w:szCs w:val="28"/>
                    </w:rPr>
                    <w:t>. Cho 5 sè thùc d­¬ng sao cho tæng cña tÊt c¶ c¸c tÝch tõng cÆp hai sè trong chóng b»ng  2. Chøng minh r»ng tån t¹i bèn trong n¨m sè ®ã cã tæng nhá h¬n 2.</w:t>
                  </w:r>
                </w:p>
                <w:p w:rsidR="002928FA" w:rsidRPr="00EF30C4" w:rsidRDefault="002928FA" w:rsidP="00EF30C4">
                  <w:pPr>
                    <w:ind w:firstLine="567"/>
                    <w:rPr>
                      <w:rFonts w:ascii=".VnTime" w:hAnsi=".VnTime"/>
                      <w:sz w:val="28"/>
                      <w:szCs w:val="28"/>
                    </w:rPr>
                  </w:pPr>
                  <w:r w:rsidRPr="00EF30C4">
                    <w:rPr>
                      <w:rFonts w:ascii=".VnTime" w:hAnsi=".VnTime"/>
                      <w:b/>
                      <w:sz w:val="28"/>
                      <w:szCs w:val="28"/>
                    </w:rPr>
                    <w:t>Bµi 3</w:t>
                  </w:r>
                  <w:r w:rsidRPr="00EF30C4">
                    <w:rPr>
                      <w:rFonts w:ascii=".VnTime" w:hAnsi=".VnTime"/>
                      <w:sz w:val="28"/>
                      <w:szCs w:val="28"/>
                    </w:rPr>
                    <w:t xml:space="preserve">. </w:t>
                  </w:r>
                </w:p>
                <w:p w:rsidR="002928FA" w:rsidRPr="00EF30C4" w:rsidRDefault="002928FA" w:rsidP="00EF30C4">
                  <w:pPr>
                    <w:ind w:firstLine="567"/>
                    <w:rPr>
                      <w:rFonts w:ascii=".VnTime" w:hAnsi=".VnTime"/>
                      <w:sz w:val="28"/>
                      <w:szCs w:val="28"/>
                    </w:rPr>
                  </w:pPr>
                  <w:r w:rsidRPr="00EF30C4">
                    <w:rPr>
                      <w:rFonts w:ascii=".VnTime" w:hAnsi=".VnTime"/>
                      <w:sz w:val="28"/>
                      <w:szCs w:val="28"/>
                    </w:rPr>
                    <w:t>Tån t¹i hay kh«ng  c¸c sè nguyªn a,b,c tho¶ m·n:</w:t>
                  </w:r>
                </w:p>
                <w:p w:rsidR="002928FA" w:rsidRPr="00EF30C4" w:rsidRDefault="002928FA" w:rsidP="00EF30C4">
                  <w:pPr>
                    <w:ind w:firstLine="567"/>
                    <w:rPr>
                      <w:rFonts w:ascii=".VnTime" w:hAnsi=".VnTime"/>
                      <w:sz w:val="28"/>
                      <w:szCs w:val="28"/>
                    </w:rPr>
                  </w:pPr>
                  <w:r w:rsidRPr="00EF30C4">
                    <w:rPr>
                      <w:rFonts w:ascii=".VnTime" w:hAnsi=".VnTime"/>
                      <w:sz w:val="28"/>
                      <w:szCs w:val="28"/>
                    </w:rPr>
                    <w:t>a(b-c)(b+c-a)</w:t>
                  </w:r>
                  <w:r w:rsidRPr="00EF30C4">
                    <w:rPr>
                      <w:rFonts w:ascii=".VnTime" w:hAnsi=".VnTime"/>
                      <w:sz w:val="28"/>
                      <w:szCs w:val="28"/>
                      <w:vertAlign w:val="superscript"/>
                    </w:rPr>
                    <w:t>2</w:t>
                  </w:r>
                  <w:r w:rsidRPr="00EF30C4">
                    <w:rPr>
                      <w:rFonts w:ascii=".VnTime" w:hAnsi=".VnTime"/>
                      <w:sz w:val="28"/>
                      <w:szCs w:val="28"/>
                    </w:rPr>
                    <w:t>+c(a-b)(a+b-c)</w:t>
                  </w:r>
                  <w:r w:rsidRPr="00EF30C4">
                    <w:rPr>
                      <w:rFonts w:ascii=".VnTime" w:hAnsi=".VnTime"/>
                      <w:sz w:val="28"/>
                      <w:szCs w:val="28"/>
                      <w:vertAlign w:val="superscript"/>
                    </w:rPr>
                    <w:t>2</w:t>
                  </w:r>
                  <w:r w:rsidRPr="00EF30C4">
                    <w:rPr>
                      <w:rFonts w:ascii=".VnTime" w:hAnsi=".VnTime"/>
                      <w:sz w:val="28"/>
                      <w:szCs w:val="28"/>
                    </w:rPr>
                    <w:t>=1</w:t>
                  </w:r>
                </w:p>
                <w:p w:rsidR="002928FA" w:rsidRPr="00EF30C4" w:rsidRDefault="002928FA" w:rsidP="00EF30C4">
                  <w:pPr>
                    <w:ind w:firstLine="567"/>
                    <w:rPr>
                      <w:rFonts w:ascii=".VnTime" w:hAnsi=".VnTime"/>
                      <w:sz w:val="28"/>
                      <w:szCs w:val="28"/>
                    </w:rPr>
                  </w:pPr>
                  <w:r w:rsidRPr="00EF30C4">
                    <w:rPr>
                      <w:rFonts w:ascii=".VnTime" w:hAnsi=".VnTime"/>
                      <w:b/>
                      <w:sz w:val="28"/>
                      <w:szCs w:val="28"/>
                    </w:rPr>
                    <w:t>Bµi 4</w:t>
                  </w:r>
                  <w:r w:rsidRPr="00EF30C4">
                    <w:rPr>
                      <w:rFonts w:ascii=".VnTime" w:hAnsi=".VnTime"/>
                      <w:sz w:val="28"/>
                      <w:szCs w:val="28"/>
                    </w:rPr>
                    <w:t>.</w:t>
                  </w:r>
                </w:p>
                <w:p w:rsidR="002928FA" w:rsidRPr="00EF30C4" w:rsidRDefault="002928FA" w:rsidP="00EF30C4">
                  <w:pPr>
                    <w:ind w:firstLine="567"/>
                    <w:rPr>
                      <w:rFonts w:ascii=".VnTime" w:hAnsi=".VnTime"/>
                      <w:sz w:val="28"/>
                      <w:szCs w:val="28"/>
                    </w:rPr>
                  </w:pPr>
                  <w:r w:rsidRPr="00EF30C4">
                    <w:rPr>
                      <w:rFonts w:ascii=".VnTime" w:hAnsi=".VnTime"/>
                      <w:sz w:val="28"/>
                      <w:szCs w:val="28"/>
                    </w:rPr>
                    <w:t xml:space="preserve"> Gi¶i ph­¬ng tr×nh x</w:t>
                  </w:r>
                  <w:r w:rsidRPr="00EF30C4">
                    <w:rPr>
                      <w:rFonts w:ascii=".VnTime" w:hAnsi=".VnTime"/>
                      <w:sz w:val="28"/>
                      <w:szCs w:val="28"/>
                      <w:vertAlign w:val="superscript"/>
                    </w:rPr>
                    <w:t>4</w:t>
                  </w:r>
                  <w:r w:rsidRPr="00EF30C4">
                    <w:rPr>
                      <w:rFonts w:ascii=".VnTime" w:hAnsi=".VnTime"/>
                      <w:sz w:val="28"/>
                      <w:szCs w:val="28"/>
                    </w:rPr>
                    <w:t>+16x+8=0</w:t>
                  </w:r>
                </w:p>
                <w:p w:rsidR="002928FA" w:rsidRPr="00EF30C4" w:rsidRDefault="002928FA" w:rsidP="00EF30C4">
                  <w:pPr>
                    <w:ind w:firstLine="567"/>
                    <w:rPr>
                      <w:rFonts w:ascii=".VnTime" w:hAnsi=".VnTime"/>
                      <w:sz w:val="28"/>
                      <w:szCs w:val="28"/>
                    </w:rPr>
                  </w:pPr>
                  <w:r w:rsidRPr="00EF30C4">
                    <w:rPr>
                      <w:rFonts w:ascii=".VnTime" w:hAnsi=".VnTime"/>
                      <w:b/>
                      <w:sz w:val="28"/>
                      <w:szCs w:val="28"/>
                    </w:rPr>
                    <w:t>Bµi 5</w:t>
                  </w:r>
                  <w:r w:rsidRPr="00EF30C4">
                    <w:rPr>
                      <w:rFonts w:ascii=".VnTime" w:hAnsi=".VnTime"/>
                      <w:sz w:val="28"/>
                      <w:szCs w:val="28"/>
                    </w:rPr>
                    <w:t xml:space="preserve">. </w:t>
                  </w:r>
                </w:p>
                <w:p w:rsidR="002928FA" w:rsidRPr="00EF30C4" w:rsidRDefault="002928FA" w:rsidP="00EF30C4">
                  <w:pPr>
                    <w:ind w:firstLine="567"/>
                    <w:rPr>
                      <w:rFonts w:ascii=".VnTime" w:hAnsi=".VnTime"/>
                      <w:sz w:val="28"/>
                      <w:szCs w:val="28"/>
                    </w:rPr>
                  </w:pPr>
                  <w:r w:rsidRPr="00EF30C4">
                    <w:rPr>
                      <w:rFonts w:ascii=".VnTime" w:hAnsi=".VnTime"/>
                      <w:sz w:val="28"/>
                      <w:szCs w:val="28"/>
                    </w:rPr>
                    <w:t>Mét ®­êng th¼ng d chia tam gi¸c ABC cho tr­íc thµnh hai phÇn cã diÖn tÝch b»ng nhau vµ chu vi b»ng nhau. Chøng minh r»ng t©m ®­êng trßn néi tiÕp  cña tam gi¸cABC n»m trªn ®­êng th¼ng d.</w:t>
                  </w:r>
                </w:p>
                <w:p w:rsidR="002928FA" w:rsidRDefault="002928FA" w:rsidP="00EF30C4">
                  <w:pPr>
                    <w:ind w:firstLine="567"/>
                  </w:pPr>
                </w:p>
                <w:p w:rsidR="002928FA" w:rsidRDefault="002928FA" w:rsidP="00EF30C4">
                  <w:pPr>
                    <w:ind w:firstLine="567"/>
                  </w:pPr>
                </w:p>
                <w:p w:rsidR="002928FA" w:rsidRDefault="002928FA" w:rsidP="00EF30C4">
                  <w:pPr>
                    <w:ind w:firstLine="567"/>
                  </w:pPr>
                </w:p>
                <w:p w:rsidR="002928FA" w:rsidRDefault="002928FA" w:rsidP="00EF30C4">
                  <w:pPr>
                    <w:ind w:firstLine="567"/>
                  </w:pPr>
                </w:p>
                <w:p w:rsidR="002928FA" w:rsidRDefault="002928FA" w:rsidP="00EF30C4">
                  <w:pPr>
                    <w:ind w:firstLine="567"/>
                  </w:pPr>
                </w:p>
                <w:p w:rsidR="002928FA" w:rsidRDefault="002928FA" w:rsidP="00EF30C4">
                  <w:pPr>
                    <w:ind w:firstLine="567"/>
                  </w:pPr>
                </w:p>
                <w:p w:rsidR="002928FA" w:rsidRPr="00115E49" w:rsidRDefault="00EF30C4" w:rsidP="00EF30C4">
                  <w:pPr>
                    <w:ind w:firstLine="567"/>
                    <w:jc w:val="center"/>
                    <w:rPr>
                      <w:b/>
                      <w:sz w:val="20"/>
                      <w:u w:val="single"/>
                    </w:rPr>
                  </w:pPr>
                  <w:r w:rsidRPr="008D149C">
                    <w:rPr>
                      <w:rFonts w:ascii="Times New Roman" w:eastAsia="Times New Roman" w:hAnsi="Times New Roman" w:cs="Times New Roman"/>
                      <w:b/>
                      <w:color w:val="FF0000"/>
                      <w:sz w:val="28"/>
                      <w:szCs w:val="28"/>
                      <w:lang w:val="en-US"/>
                    </w:rPr>
                    <w:t>ĐỀ 1379</w:t>
                  </w:r>
                </w:p>
                <w:p w:rsidR="002928FA" w:rsidRPr="00EF30C4" w:rsidRDefault="002928FA" w:rsidP="00EF30C4">
                  <w:pPr>
                    <w:ind w:right="519" w:firstLine="567"/>
                    <w:jc w:val="both"/>
                    <w:rPr>
                      <w:rFonts w:ascii=".VnTime" w:hAnsi=".VnTime"/>
                      <w:b/>
                      <w:sz w:val="28"/>
                      <w:szCs w:val="28"/>
                    </w:rPr>
                  </w:pPr>
                  <w:r w:rsidRPr="00EF30C4">
                    <w:rPr>
                      <w:rFonts w:ascii=".VnTime" w:hAnsi=".VnTime"/>
                      <w:b/>
                      <w:sz w:val="28"/>
                      <w:szCs w:val="28"/>
                    </w:rPr>
                    <w:t>Bµi 1</w:t>
                  </w:r>
                </w:p>
                <w:p w:rsidR="002928FA" w:rsidRPr="00EF30C4" w:rsidRDefault="002928FA" w:rsidP="00EF30C4">
                  <w:pPr>
                    <w:ind w:right="519" w:firstLine="567"/>
                    <w:jc w:val="both"/>
                    <w:rPr>
                      <w:rFonts w:ascii=".VnTime" w:hAnsi=".VnTime"/>
                      <w:sz w:val="28"/>
                      <w:szCs w:val="28"/>
                    </w:rPr>
                  </w:pPr>
                  <w:r w:rsidRPr="00EF30C4">
                    <w:rPr>
                      <w:rFonts w:ascii=".VnTime" w:hAnsi=".VnTime"/>
                      <w:sz w:val="28"/>
                      <w:szCs w:val="28"/>
                    </w:rPr>
                    <w:t xml:space="preserve"> Ph©n tÝch tuú ý sè 2005 thµnh tæng cña hai sè tù nhiªn lín h¬n 1 råi xÐt tÝch cña hai sè nµy. Trong c¸c c¸ch ph©n tÝch nãi trªn, h·y chØ ra c¸ch mµ tÝch sè cã gi¸ trÞ nhá nhÊt</w:t>
                  </w:r>
                </w:p>
                <w:p w:rsidR="002928FA" w:rsidRPr="00EF30C4" w:rsidRDefault="002928FA" w:rsidP="00EF30C4">
                  <w:pPr>
                    <w:ind w:right="519" w:firstLine="567"/>
                    <w:jc w:val="both"/>
                    <w:rPr>
                      <w:rFonts w:ascii=".VnTime" w:hAnsi=".VnTime"/>
                      <w:sz w:val="28"/>
                      <w:szCs w:val="28"/>
                    </w:rPr>
                  </w:pPr>
                  <w:r w:rsidRPr="00EF30C4">
                    <w:rPr>
                      <w:rFonts w:ascii=".VnTime" w:hAnsi=".VnTime"/>
                      <w:b/>
                      <w:sz w:val="28"/>
                      <w:szCs w:val="28"/>
                    </w:rPr>
                    <w:t>Bµi 2</w:t>
                  </w:r>
                  <w:r w:rsidRPr="00EF30C4">
                    <w:rPr>
                      <w:rFonts w:ascii=".VnTime" w:hAnsi=".VnTime"/>
                      <w:sz w:val="28"/>
                      <w:szCs w:val="28"/>
                    </w:rPr>
                    <w:t>.</w:t>
                  </w:r>
                </w:p>
                <w:p w:rsidR="002928FA" w:rsidRPr="00EF30C4" w:rsidRDefault="002928FA" w:rsidP="00EF30C4">
                  <w:pPr>
                    <w:ind w:right="519" w:firstLine="567"/>
                    <w:jc w:val="both"/>
                    <w:rPr>
                      <w:rFonts w:ascii=".VnTime" w:hAnsi=".VnTime"/>
                      <w:sz w:val="28"/>
                      <w:szCs w:val="28"/>
                    </w:rPr>
                  </w:pPr>
                  <w:r w:rsidRPr="00EF30C4">
                    <w:rPr>
                      <w:rFonts w:ascii=".VnTime" w:hAnsi=".VnTime"/>
                      <w:sz w:val="28"/>
                      <w:szCs w:val="28"/>
                    </w:rPr>
                    <w:t xml:space="preserve"> Cho c¸c sè kh«ng ©m a,b,x,y tho¶ m·n c¸c ®iÒu kiÖn </w:t>
                  </w:r>
                  <w:r w:rsidRPr="00EF30C4">
                    <w:rPr>
                      <w:rFonts w:ascii=".VnTime" w:hAnsi=".VnTime"/>
                      <w:position w:val="-10"/>
                      <w:sz w:val="28"/>
                      <w:szCs w:val="28"/>
                    </w:rPr>
                    <w:object w:dxaOrig="3100" w:dyaOrig="360">
                      <v:shape id="_x0000_i1658" type="#_x0000_t75" style="width:155.25pt;height:18pt" o:ole="">
                        <v:imagedata r:id="rId1131" o:title=""/>
                      </v:shape>
                      <o:OLEObject Type="Embed" ProgID="Equation.3" ShapeID="_x0000_i1658" DrawAspect="Content" ObjectID="_1587353709" r:id="rId1132"/>
                    </w:object>
                  </w:r>
                </w:p>
                <w:p w:rsidR="002928FA" w:rsidRPr="00EF30C4" w:rsidRDefault="002928FA" w:rsidP="00EF30C4">
                  <w:pPr>
                    <w:ind w:right="519" w:firstLine="567"/>
                    <w:jc w:val="both"/>
                    <w:rPr>
                      <w:rFonts w:ascii=".VnTime" w:hAnsi=".VnTime"/>
                      <w:sz w:val="28"/>
                      <w:szCs w:val="28"/>
                    </w:rPr>
                  </w:pPr>
                  <w:r w:rsidRPr="00EF30C4">
                    <w:rPr>
                      <w:rFonts w:ascii=".VnTime" w:hAnsi=".VnTime"/>
                      <w:sz w:val="28"/>
                      <w:szCs w:val="28"/>
                    </w:rPr>
                    <w:t>Chøng minh r»ng:</w:t>
                  </w:r>
                  <w:r w:rsidRPr="00EF30C4">
                    <w:rPr>
                      <w:rFonts w:ascii=".VnTime" w:hAnsi=".VnTime"/>
                      <w:position w:val="-10"/>
                      <w:sz w:val="28"/>
                      <w:szCs w:val="28"/>
                    </w:rPr>
                    <w:object w:dxaOrig="2220" w:dyaOrig="360">
                      <v:shape id="_x0000_i1659" type="#_x0000_t75" style="width:111pt;height:18pt" o:ole="">
                        <v:imagedata r:id="rId1133" o:title=""/>
                      </v:shape>
                      <o:OLEObject Type="Embed" ProgID="Equation.3" ShapeID="_x0000_i1659" DrawAspect="Content" ObjectID="_1587353710" r:id="rId1134"/>
                    </w:object>
                  </w:r>
                  <w:r w:rsidRPr="00EF30C4">
                    <w:rPr>
                      <w:rFonts w:ascii=".VnTime" w:hAnsi=".VnTime"/>
                      <w:sz w:val="28"/>
                      <w:szCs w:val="28"/>
                    </w:rPr>
                    <w:t xml:space="preserve"> </w:t>
                  </w:r>
                </w:p>
                <w:p w:rsidR="002928FA" w:rsidRPr="00EF30C4" w:rsidRDefault="002928FA" w:rsidP="00EF30C4">
                  <w:pPr>
                    <w:ind w:right="519" w:firstLine="567"/>
                    <w:jc w:val="both"/>
                    <w:rPr>
                      <w:rFonts w:ascii=".VnTime" w:hAnsi=".VnTime"/>
                      <w:sz w:val="28"/>
                      <w:szCs w:val="28"/>
                    </w:rPr>
                  </w:pPr>
                  <w:r w:rsidRPr="00EF30C4">
                    <w:rPr>
                      <w:rFonts w:ascii=".VnTime" w:hAnsi=".VnTime"/>
                      <w:b/>
                      <w:sz w:val="28"/>
                      <w:szCs w:val="28"/>
                    </w:rPr>
                    <w:t>Bµi 3</w:t>
                  </w:r>
                  <w:r w:rsidRPr="00EF30C4">
                    <w:rPr>
                      <w:rFonts w:ascii=".VnTime" w:hAnsi=".VnTime"/>
                      <w:sz w:val="28"/>
                      <w:szCs w:val="28"/>
                    </w:rPr>
                    <w:t xml:space="preserve">. </w:t>
                  </w:r>
                </w:p>
                <w:p w:rsidR="002928FA" w:rsidRPr="00EF30C4" w:rsidRDefault="002928FA" w:rsidP="00EF30C4">
                  <w:pPr>
                    <w:ind w:right="519" w:firstLine="567"/>
                    <w:jc w:val="both"/>
                    <w:rPr>
                      <w:rFonts w:ascii=".VnTime" w:hAnsi=".VnTime"/>
                      <w:sz w:val="28"/>
                      <w:szCs w:val="28"/>
                    </w:rPr>
                  </w:pPr>
                  <w:r w:rsidRPr="00EF30C4">
                    <w:rPr>
                      <w:rFonts w:ascii=".VnTime" w:hAnsi=".VnTime"/>
                      <w:sz w:val="28"/>
                      <w:szCs w:val="28"/>
                    </w:rPr>
                    <w:t>Gi¶i ph­¬ng tr×nh</w:t>
                  </w:r>
                </w:p>
                <w:p w:rsidR="002928FA" w:rsidRPr="00EF30C4" w:rsidRDefault="002928FA" w:rsidP="00EF30C4">
                  <w:pPr>
                    <w:ind w:right="519" w:firstLine="567"/>
                    <w:jc w:val="both"/>
                    <w:rPr>
                      <w:rFonts w:ascii=".VnTime" w:hAnsi=".VnTime"/>
                      <w:sz w:val="28"/>
                      <w:szCs w:val="28"/>
                    </w:rPr>
                  </w:pPr>
                  <w:r w:rsidRPr="00EF30C4">
                    <w:rPr>
                      <w:rFonts w:ascii=".VnTime" w:hAnsi=".VnTime"/>
                      <w:position w:val="-10"/>
                      <w:sz w:val="28"/>
                      <w:szCs w:val="28"/>
                    </w:rPr>
                    <w:object w:dxaOrig="5440" w:dyaOrig="440">
                      <v:shape id="_x0000_i1660" type="#_x0000_t75" style="width:272.25pt;height:21.75pt" o:ole="">
                        <v:imagedata r:id="rId1135" o:title=""/>
                      </v:shape>
                      <o:OLEObject Type="Embed" ProgID="Equation.3" ShapeID="_x0000_i1660" DrawAspect="Content" ObjectID="_1587353711" r:id="rId1136"/>
                    </w:object>
                  </w:r>
                </w:p>
                <w:p w:rsidR="002928FA" w:rsidRPr="00EF30C4" w:rsidRDefault="002928FA" w:rsidP="00EF30C4">
                  <w:pPr>
                    <w:ind w:right="519" w:firstLine="567"/>
                    <w:jc w:val="both"/>
                    <w:rPr>
                      <w:rFonts w:ascii=".VnTime" w:hAnsi=".VnTime"/>
                      <w:sz w:val="28"/>
                      <w:szCs w:val="28"/>
                    </w:rPr>
                  </w:pPr>
                  <w:r w:rsidRPr="00EF30C4">
                    <w:rPr>
                      <w:rFonts w:ascii=".VnTime" w:hAnsi=".VnTime"/>
                      <w:sz w:val="28"/>
                      <w:szCs w:val="28"/>
                    </w:rPr>
                    <w:t xml:space="preserve">Bµi 4. </w:t>
                  </w:r>
                </w:p>
                <w:p w:rsidR="002928FA" w:rsidRPr="00EF30C4" w:rsidRDefault="002928FA" w:rsidP="00EF30C4">
                  <w:pPr>
                    <w:ind w:right="519" w:firstLine="567"/>
                    <w:jc w:val="both"/>
                    <w:rPr>
                      <w:rFonts w:ascii=".VnTime" w:hAnsi=".VnTime"/>
                      <w:sz w:val="28"/>
                      <w:szCs w:val="28"/>
                    </w:rPr>
                  </w:pPr>
                  <w:r w:rsidRPr="00EF30C4">
                    <w:rPr>
                      <w:rFonts w:ascii=".VnTime" w:hAnsi=".VnTime"/>
                      <w:sz w:val="28"/>
                      <w:szCs w:val="28"/>
                    </w:rPr>
                    <w:t xml:space="preserve">Víi sè nguyªn d­¬ng n, kÝ hiÖu </w:t>
                  </w:r>
                  <w:r w:rsidRPr="00EF30C4">
                    <w:rPr>
                      <w:rFonts w:ascii=".VnTime" w:hAnsi=".VnTime"/>
                      <w:position w:val="-24"/>
                      <w:sz w:val="28"/>
                      <w:szCs w:val="28"/>
                    </w:rPr>
                    <w:object w:dxaOrig="2100" w:dyaOrig="660">
                      <v:shape id="_x0000_i1661" type="#_x0000_t75" style="width:105pt;height:33pt" o:ole="">
                        <v:imagedata r:id="rId1137" o:title=""/>
                      </v:shape>
                      <o:OLEObject Type="Embed" ProgID="Equation.3" ShapeID="_x0000_i1661" DrawAspect="Content" ObjectID="_1587353712" r:id="rId1138"/>
                    </w:object>
                  </w:r>
                  <w:r w:rsidRPr="00EF30C4">
                    <w:rPr>
                      <w:rFonts w:ascii=".VnTime" w:hAnsi=".VnTime"/>
                      <w:sz w:val="28"/>
                      <w:szCs w:val="28"/>
                    </w:rPr>
                    <w:t xml:space="preserve">. TÝnh tæng </w:t>
                  </w:r>
                </w:p>
                <w:p w:rsidR="002928FA" w:rsidRPr="00EF30C4" w:rsidRDefault="002928FA" w:rsidP="00EF30C4">
                  <w:pPr>
                    <w:ind w:right="519" w:firstLine="567"/>
                    <w:jc w:val="both"/>
                    <w:rPr>
                      <w:rFonts w:ascii=".VnTime" w:hAnsi=".VnTime"/>
                      <w:sz w:val="28"/>
                      <w:szCs w:val="28"/>
                    </w:rPr>
                  </w:pPr>
                  <w:r w:rsidRPr="00EF30C4">
                    <w:rPr>
                      <w:rFonts w:ascii=".VnTime" w:hAnsi=".VnTime"/>
                      <w:position w:val="-12"/>
                      <w:sz w:val="28"/>
                      <w:szCs w:val="28"/>
                    </w:rPr>
                    <w:object w:dxaOrig="1900" w:dyaOrig="360">
                      <v:shape id="_x0000_i1662" type="#_x0000_t75" style="width:95.25pt;height:18pt" o:ole="">
                        <v:imagedata r:id="rId1139" o:title=""/>
                      </v:shape>
                      <o:OLEObject Type="Embed" ProgID="Equation.3" ShapeID="_x0000_i1662" DrawAspect="Content" ObjectID="_1587353713" r:id="rId1140"/>
                    </w:object>
                  </w:r>
                  <w:r w:rsidRPr="00EF30C4">
                    <w:rPr>
                      <w:rFonts w:ascii=".VnTime" w:hAnsi=".VnTime"/>
                      <w:sz w:val="28"/>
                      <w:szCs w:val="28"/>
                    </w:rPr>
                    <w:t>. Trong ®ã n! lµ kÝ hiÖu tÝch n sè nguyªn d­¬ng liªn tiÕp ®Çu tiªn</w:t>
                  </w:r>
                </w:p>
                <w:p w:rsidR="002928FA" w:rsidRDefault="002928FA" w:rsidP="00EF30C4">
                  <w:pPr>
                    <w:ind w:firstLine="567"/>
                  </w:pPr>
                </w:p>
                <w:p w:rsidR="002928FA" w:rsidRDefault="002928FA" w:rsidP="00EF30C4">
                  <w:pPr>
                    <w:ind w:firstLine="567"/>
                  </w:pPr>
                </w:p>
                <w:p w:rsidR="002928FA" w:rsidRDefault="00EF30C4" w:rsidP="00EF30C4">
                  <w:pPr>
                    <w:ind w:firstLine="567"/>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1380</w:t>
                  </w:r>
                </w:p>
                <w:p w:rsidR="00EF30C4" w:rsidRPr="00507E06" w:rsidRDefault="00EF30C4" w:rsidP="00EF30C4">
                  <w:pPr>
                    <w:rPr>
                      <w:rFonts w:ascii="Times New Roman" w:hAnsi="Times New Roman"/>
                      <w:b/>
                      <w:color w:val="000000"/>
                    </w:rPr>
                  </w:pPr>
                  <w:r w:rsidRPr="00507E06">
                    <w:rPr>
                      <w:rFonts w:ascii="Times New Roman" w:hAnsi="Times New Roman"/>
                      <w:b/>
                      <w:color w:val="000000"/>
                    </w:rPr>
                    <w:t>SỞ GIÁO DỤC VÀ ĐÀO TẠO               KỲ THI TUYỂN SINH LỚP 10 THPT  TP. HUẾ</w:t>
                  </w:r>
                </w:p>
                <w:p w:rsidR="00EF30C4" w:rsidRPr="00507E06" w:rsidRDefault="00EF30C4" w:rsidP="00EF30C4">
                  <w:pPr>
                    <w:tabs>
                      <w:tab w:val="center" w:pos="4873"/>
                    </w:tabs>
                    <w:rPr>
                      <w:rFonts w:ascii="Times New Roman" w:hAnsi="Times New Roman"/>
                      <w:b/>
                      <w:color w:val="000000"/>
                    </w:rPr>
                  </w:pPr>
                  <w:r w:rsidRPr="00507E06">
                    <w:rPr>
                      <w:rFonts w:ascii="Times New Roman" w:hAnsi="Times New Roman"/>
                      <w:b/>
                      <w:color w:val="000000"/>
                    </w:rPr>
                    <w:t xml:space="preserve">     </w:t>
                  </w:r>
                  <w:r w:rsidRPr="00507E06">
                    <w:rPr>
                      <w:rFonts w:ascii="Times New Roman" w:hAnsi="Times New Roman"/>
                      <w:b/>
                      <w:color w:val="000000"/>
                      <w:u w:val="single"/>
                    </w:rPr>
                    <w:t>THỪA THIÊN HUẾ</w:t>
                  </w:r>
                  <w:r w:rsidRPr="00507E06">
                    <w:rPr>
                      <w:rFonts w:ascii="Times New Roman" w:hAnsi="Times New Roman"/>
                      <w:b/>
                      <w:color w:val="000000"/>
                      <w:u w:val="single"/>
                    </w:rPr>
                    <w:tab/>
                  </w:r>
                  <w:r w:rsidRPr="00507E06">
                    <w:rPr>
                      <w:rFonts w:ascii="Times New Roman" w:hAnsi="Times New Roman"/>
                      <w:b/>
                      <w:color w:val="000000"/>
                    </w:rPr>
                    <w:t xml:space="preserve">                                                        Khóa ngày 24-6-2010</w:t>
                  </w:r>
                </w:p>
                <w:p w:rsidR="00EF30C4" w:rsidRPr="00507E06" w:rsidRDefault="00EF30C4" w:rsidP="00EF30C4">
                  <w:pPr>
                    <w:tabs>
                      <w:tab w:val="center" w:pos="4873"/>
                    </w:tabs>
                    <w:rPr>
                      <w:rFonts w:ascii="Times New Roman" w:hAnsi="Times New Roman"/>
                      <w:b/>
                      <w:color w:val="000000"/>
                    </w:rPr>
                  </w:pPr>
                  <w:r w:rsidRPr="00507E06">
                    <w:rPr>
                      <w:rFonts w:ascii="Times New Roman" w:hAnsi="Times New Roman"/>
                      <w:b/>
                      <w:color w:val="000000"/>
                    </w:rPr>
                    <w:t xml:space="preserve">      ĐỀ CHÍNH THỨC</w:t>
                  </w:r>
                  <w:r w:rsidRPr="00507E06">
                    <w:rPr>
                      <w:rFonts w:ascii="Times New Roman" w:hAnsi="Times New Roman"/>
                      <w:b/>
                      <w:color w:val="000000"/>
                    </w:rPr>
                    <w:tab/>
                    <w:t xml:space="preserve">                                                       Môn : TOÁN</w:t>
                  </w:r>
                </w:p>
                <w:p w:rsidR="00EF30C4" w:rsidRPr="00507E06" w:rsidRDefault="00EF30C4" w:rsidP="00EF30C4">
                  <w:pPr>
                    <w:tabs>
                      <w:tab w:val="left" w:pos="5610"/>
                    </w:tabs>
                    <w:rPr>
                      <w:rFonts w:ascii="Times New Roman" w:hAnsi="Times New Roman"/>
                      <w:i/>
                      <w:color w:val="000000"/>
                    </w:rPr>
                  </w:pPr>
                  <w:r w:rsidRPr="00507E06">
                    <w:rPr>
                      <w:rFonts w:ascii="Times New Roman" w:hAnsi="Times New Roman"/>
                      <w:color w:val="000000"/>
                    </w:rPr>
                    <w:t xml:space="preserve">                                                                                       </w:t>
                  </w:r>
                  <w:r w:rsidRPr="00507E06">
                    <w:rPr>
                      <w:rFonts w:ascii="Times New Roman" w:hAnsi="Times New Roman"/>
                      <w:i/>
                      <w:color w:val="000000"/>
                    </w:rPr>
                    <w:t>Thời gian làm bài : 120 phút</w:t>
                  </w:r>
                </w:p>
                <w:p w:rsidR="00EF30C4" w:rsidRPr="00507E06" w:rsidRDefault="00EF30C4" w:rsidP="00EF30C4">
                  <w:pPr>
                    <w:rPr>
                      <w:rFonts w:ascii="Times New Roman" w:hAnsi="Times New Roman"/>
                      <w:color w:val="000000"/>
                    </w:rPr>
                  </w:pPr>
                  <w:r w:rsidRPr="00507E06">
                    <w:rPr>
                      <w:rFonts w:ascii="Times New Roman" w:hAnsi="Times New Roman"/>
                      <w:color w:val="000000"/>
                    </w:rPr>
                    <w:t>_________________________________________________________________________________</w:t>
                  </w:r>
                </w:p>
                <w:p w:rsidR="00EF30C4" w:rsidRPr="00507E06" w:rsidRDefault="00EF30C4" w:rsidP="00EF30C4">
                  <w:pPr>
                    <w:rPr>
                      <w:rFonts w:ascii="Times New Roman" w:hAnsi="Times New Roman"/>
                      <w:color w:val="000000"/>
                    </w:rPr>
                  </w:pPr>
                </w:p>
                <w:p w:rsidR="00EF30C4" w:rsidRPr="00EF30C4" w:rsidRDefault="00EF30C4" w:rsidP="00EF30C4">
                  <w:pPr>
                    <w:ind w:right="803"/>
                    <w:rPr>
                      <w:rFonts w:ascii="Times New Roman" w:hAnsi="Times New Roman"/>
                      <w:color w:val="000000"/>
                      <w:sz w:val="28"/>
                      <w:szCs w:val="28"/>
                    </w:rPr>
                  </w:pPr>
                  <w:r w:rsidRPr="00EF30C4">
                    <w:rPr>
                      <w:rFonts w:ascii="Times New Roman" w:hAnsi="Times New Roman"/>
                      <w:color w:val="000000"/>
                      <w:sz w:val="28"/>
                      <w:szCs w:val="28"/>
                      <w:u w:val="single"/>
                    </w:rPr>
                    <w:t>Bài 1</w:t>
                  </w:r>
                  <w:r w:rsidRPr="00EF30C4">
                    <w:rPr>
                      <w:rFonts w:ascii="Times New Roman" w:hAnsi="Times New Roman"/>
                      <w:color w:val="000000"/>
                      <w:sz w:val="28"/>
                      <w:szCs w:val="28"/>
                    </w:rPr>
                    <w:t xml:space="preserve"> : </w:t>
                  </w:r>
                  <w:r w:rsidRPr="00EF30C4">
                    <w:rPr>
                      <w:rFonts w:ascii="Times New Roman" w:hAnsi="Times New Roman"/>
                      <w:i/>
                      <w:color w:val="000000"/>
                      <w:sz w:val="28"/>
                      <w:szCs w:val="28"/>
                    </w:rPr>
                    <w:t>(2,25 điểm )</w:t>
                  </w:r>
                  <w:r w:rsidRPr="00EF30C4">
                    <w:rPr>
                      <w:rFonts w:ascii="Times New Roman" w:hAnsi="Times New Roman"/>
                      <w:color w:val="000000"/>
                      <w:sz w:val="28"/>
                      <w:szCs w:val="28"/>
                    </w:rPr>
                    <w:t xml:space="preserve"> Không sử dụng máy tính cầm tay :</w:t>
                  </w:r>
                </w:p>
                <w:p w:rsidR="00EF30C4" w:rsidRPr="00EF30C4" w:rsidRDefault="00EF30C4" w:rsidP="00EF30C4">
                  <w:pPr>
                    <w:ind w:right="803"/>
                    <w:rPr>
                      <w:rFonts w:ascii="Times New Roman" w:hAnsi="Times New Roman"/>
                      <w:color w:val="000000"/>
                      <w:sz w:val="28"/>
                      <w:szCs w:val="28"/>
                    </w:rPr>
                  </w:pPr>
                  <w:r w:rsidRPr="00EF30C4">
                    <w:rPr>
                      <w:rFonts w:ascii="Times New Roman" w:hAnsi="Times New Roman"/>
                      <w:color w:val="000000"/>
                      <w:sz w:val="28"/>
                      <w:szCs w:val="28"/>
                    </w:rPr>
                    <w:t>a) Giải phương trình và hệ phương trình sau:</w:t>
                  </w:r>
                </w:p>
                <w:p w:rsidR="00EF30C4" w:rsidRPr="00EF30C4" w:rsidRDefault="00EF30C4" w:rsidP="00EF30C4">
                  <w:pPr>
                    <w:ind w:right="803"/>
                    <w:rPr>
                      <w:rFonts w:ascii="Times New Roman" w:hAnsi="Times New Roman"/>
                      <w:color w:val="000000"/>
                      <w:sz w:val="28"/>
                      <w:szCs w:val="28"/>
                    </w:rPr>
                  </w:pPr>
                  <w:r w:rsidRPr="00EF30C4">
                    <w:rPr>
                      <w:rFonts w:ascii="Times New Roman" w:hAnsi="Times New Roman"/>
                      <w:color w:val="000000"/>
                      <w:sz w:val="28"/>
                      <w:szCs w:val="28"/>
                    </w:rPr>
                    <w:t xml:space="preserve">1) </w:t>
                  </w:r>
                  <w:r w:rsidRPr="00EF30C4">
                    <w:rPr>
                      <w:rFonts w:ascii="Times New Roman" w:hAnsi="Times New Roman"/>
                      <w:color w:val="000000"/>
                      <w:position w:val="-3"/>
                      <w:sz w:val="28"/>
                      <w:szCs w:val="28"/>
                    </w:rPr>
                    <w:object w:dxaOrig="1500" w:dyaOrig="300">
                      <v:shape id="_x0000_i1717" type="#_x0000_t75" style="width:75pt;height:15pt" o:ole="" filled="t">
                        <v:fill color2="black"/>
                        <v:imagedata r:id="rId1141" o:title=""/>
                      </v:shape>
                      <o:OLEObject Type="Embed" ProgID="Equation.DSMT4" ShapeID="_x0000_i1717" DrawAspect="Content" ObjectID="_1587353714" r:id="rId1142"/>
                    </w:object>
                  </w:r>
                  <w:r w:rsidRPr="00EF30C4">
                    <w:rPr>
                      <w:rFonts w:ascii="Times New Roman" w:hAnsi="Times New Roman"/>
                      <w:color w:val="000000"/>
                      <w:sz w:val="28"/>
                      <w:szCs w:val="28"/>
                    </w:rPr>
                    <w:t xml:space="preserve">                            2) </w:t>
                  </w:r>
                  <w:r w:rsidRPr="00EF30C4">
                    <w:rPr>
                      <w:rFonts w:ascii="Times New Roman" w:hAnsi="Times New Roman"/>
                      <w:color w:val="000000"/>
                      <w:position w:val="-24"/>
                      <w:sz w:val="28"/>
                      <w:szCs w:val="28"/>
                    </w:rPr>
                    <w:object w:dxaOrig="1420" w:dyaOrig="720">
                      <v:shape id="_x0000_i1718" type="#_x0000_t75" style="width:71.25pt;height:36pt" o:ole="" filled="t">
                        <v:fill color2="black"/>
                        <v:imagedata r:id="rId1143" o:title=""/>
                      </v:shape>
                      <o:OLEObject Type="Embed" ProgID="Equation.DSMT4" ShapeID="_x0000_i1718" DrawAspect="Content" ObjectID="_1587353715" r:id="rId1144"/>
                    </w:object>
                  </w:r>
                </w:p>
                <w:p w:rsidR="00EF30C4" w:rsidRPr="00EF30C4" w:rsidRDefault="00EF30C4" w:rsidP="00EF30C4">
                  <w:pPr>
                    <w:ind w:right="803"/>
                    <w:rPr>
                      <w:rFonts w:ascii="Times New Roman" w:hAnsi="Times New Roman"/>
                      <w:color w:val="000000"/>
                      <w:sz w:val="28"/>
                      <w:szCs w:val="28"/>
                      <w:u w:val="single"/>
                    </w:rPr>
                  </w:pPr>
                  <w:r w:rsidRPr="00EF30C4">
                    <w:rPr>
                      <w:rFonts w:ascii="Times New Roman" w:hAnsi="Times New Roman"/>
                      <w:color w:val="000000"/>
                      <w:sz w:val="28"/>
                      <w:szCs w:val="28"/>
                    </w:rPr>
                    <w:t xml:space="preserve">  b) Rút gọn   biểu thức </w:t>
                  </w:r>
                  <w:r w:rsidRPr="00EF30C4">
                    <w:rPr>
                      <w:rFonts w:ascii="Times New Roman" w:hAnsi="Times New Roman"/>
                      <w:color w:val="000000"/>
                      <w:position w:val="-24"/>
                      <w:sz w:val="28"/>
                      <w:szCs w:val="28"/>
                    </w:rPr>
                    <w:object w:dxaOrig="1680" w:dyaOrig="720">
                      <v:shape id="_x0000_i1719" type="#_x0000_t75" style="width:84pt;height:36pt" o:ole="" filled="t">
                        <v:fill color2="black"/>
                        <v:imagedata r:id="rId1145" o:title=""/>
                      </v:shape>
                      <o:OLEObject Type="Embed" ProgID="Equation.DSMT4" ShapeID="_x0000_i1719" DrawAspect="Content" ObjectID="_1587353716" r:id="rId1146"/>
                    </w:object>
                  </w:r>
                </w:p>
                <w:p w:rsidR="00EF30C4" w:rsidRPr="00EF30C4" w:rsidRDefault="00EF30C4" w:rsidP="00EF30C4">
                  <w:pPr>
                    <w:ind w:right="803"/>
                    <w:rPr>
                      <w:rFonts w:ascii="Times New Roman" w:hAnsi="Times New Roman"/>
                      <w:color w:val="000000"/>
                      <w:sz w:val="28"/>
                      <w:szCs w:val="28"/>
                      <w:u w:val="single"/>
                    </w:rPr>
                  </w:pPr>
                </w:p>
                <w:p w:rsidR="00EF30C4" w:rsidRPr="00EF30C4" w:rsidRDefault="00EF30C4" w:rsidP="00EF30C4">
                  <w:pPr>
                    <w:ind w:right="803"/>
                    <w:rPr>
                      <w:rFonts w:ascii="Times New Roman" w:hAnsi="Times New Roman"/>
                      <w:color w:val="000000"/>
                      <w:sz w:val="28"/>
                      <w:szCs w:val="28"/>
                      <w:vertAlign w:val="superscript"/>
                    </w:rPr>
                  </w:pPr>
                  <w:r w:rsidRPr="00EF30C4">
                    <w:rPr>
                      <w:rFonts w:ascii="Times New Roman" w:hAnsi="Times New Roman"/>
                      <w:color w:val="000000"/>
                      <w:sz w:val="28"/>
                      <w:szCs w:val="28"/>
                      <w:u w:val="single"/>
                    </w:rPr>
                    <w:t>Bài 2:</w:t>
                  </w:r>
                  <w:r w:rsidRPr="00EF30C4">
                    <w:rPr>
                      <w:rFonts w:ascii="Times New Roman" w:hAnsi="Times New Roman"/>
                      <w:color w:val="000000"/>
                      <w:sz w:val="28"/>
                      <w:szCs w:val="28"/>
                    </w:rPr>
                    <w:t xml:space="preserve"> </w:t>
                  </w:r>
                  <w:r w:rsidRPr="00EF30C4">
                    <w:rPr>
                      <w:rFonts w:ascii="Times New Roman" w:hAnsi="Times New Roman"/>
                      <w:i/>
                      <w:color w:val="000000"/>
                      <w:sz w:val="28"/>
                      <w:szCs w:val="28"/>
                    </w:rPr>
                    <w:t>( 2,5 điểm</w:t>
                  </w:r>
                  <w:r w:rsidRPr="00EF30C4">
                    <w:rPr>
                      <w:rFonts w:ascii="Times New Roman" w:hAnsi="Times New Roman"/>
                      <w:color w:val="000000"/>
                      <w:sz w:val="28"/>
                      <w:szCs w:val="28"/>
                    </w:rPr>
                    <w:t xml:space="preserve"> ) Cho hàm số y = ax</w:t>
                  </w:r>
                  <w:r w:rsidRPr="00EF30C4">
                    <w:rPr>
                      <w:rFonts w:ascii="Times New Roman" w:hAnsi="Times New Roman"/>
                      <w:color w:val="000000"/>
                      <w:sz w:val="28"/>
                      <w:szCs w:val="28"/>
                      <w:vertAlign w:val="superscript"/>
                    </w:rPr>
                    <w:t>2</w:t>
                  </w:r>
                </w:p>
                <w:p w:rsidR="00EF30C4" w:rsidRPr="00EF30C4" w:rsidRDefault="00EF30C4" w:rsidP="00EF30C4">
                  <w:pPr>
                    <w:numPr>
                      <w:ilvl w:val="0"/>
                      <w:numId w:val="43"/>
                    </w:numPr>
                    <w:tabs>
                      <w:tab w:val="clear" w:pos="0"/>
                      <w:tab w:val="num" w:pos="720"/>
                    </w:tabs>
                    <w:suppressAutoHyphens/>
                    <w:ind w:right="803"/>
                    <w:rPr>
                      <w:rFonts w:ascii="Times New Roman" w:hAnsi="Times New Roman"/>
                      <w:color w:val="000000"/>
                      <w:sz w:val="28"/>
                      <w:szCs w:val="28"/>
                    </w:rPr>
                  </w:pPr>
                  <w:r w:rsidRPr="00EF30C4">
                    <w:rPr>
                      <w:rFonts w:ascii="Times New Roman" w:hAnsi="Times New Roman"/>
                      <w:color w:val="000000"/>
                      <w:sz w:val="28"/>
                      <w:szCs w:val="28"/>
                    </w:rPr>
                    <w:t>Xác định hệ số a biết rằng đồ thị của hàm số đã cho đi qua điểm M ( -2 ; 8)</w:t>
                  </w:r>
                </w:p>
                <w:p w:rsidR="00EF30C4" w:rsidRPr="00EF30C4" w:rsidRDefault="00EF30C4" w:rsidP="00EF30C4">
                  <w:pPr>
                    <w:numPr>
                      <w:ilvl w:val="0"/>
                      <w:numId w:val="43"/>
                    </w:numPr>
                    <w:tabs>
                      <w:tab w:val="clear" w:pos="0"/>
                      <w:tab w:val="num" w:pos="720"/>
                    </w:tabs>
                    <w:suppressAutoHyphens/>
                    <w:ind w:right="803"/>
                    <w:rPr>
                      <w:rFonts w:ascii="Times New Roman" w:hAnsi="Times New Roman"/>
                      <w:color w:val="000000"/>
                      <w:sz w:val="28"/>
                      <w:szCs w:val="28"/>
                    </w:rPr>
                  </w:pPr>
                  <w:r w:rsidRPr="00EF30C4">
                    <w:rPr>
                      <w:rFonts w:ascii="Times New Roman" w:hAnsi="Times New Roman"/>
                      <w:color w:val="000000"/>
                      <w:sz w:val="28"/>
                      <w:szCs w:val="28"/>
                    </w:rPr>
                    <w:t>Vẽ trên cùng một mặt phẳng tọa độ đồ thị ( P) của hàm số đã cho với giá trị a vừa tìm được và đường thẳng (d) đi qua M (-2;8) có hệ số góc bằng  - 2 .Tìm tọa độ giao  điểm khác M của (P) và ( d).</w:t>
                  </w:r>
                </w:p>
                <w:p w:rsidR="00EF30C4" w:rsidRPr="00EF30C4" w:rsidRDefault="00EF30C4" w:rsidP="00EF30C4">
                  <w:pPr>
                    <w:ind w:right="803"/>
                    <w:rPr>
                      <w:rFonts w:ascii="Times New Roman" w:hAnsi="Times New Roman"/>
                      <w:color w:val="000000"/>
                      <w:sz w:val="28"/>
                      <w:szCs w:val="28"/>
                      <w:u w:val="single"/>
                    </w:rPr>
                  </w:pPr>
                </w:p>
                <w:p w:rsidR="00EF30C4" w:rsidRPr="00EF30C4" w:rsidRDefault="00EF30C4" w:rsidP="00EF30C4">
                  <w:pPr>
                    <w:ind w:right="803"/>
                    <w:rPr>
                      <w:rFonts w:ascii="Times New Roman" w:hAnsi="Times New Roman"/>
                      <w:color w:val="000000"/>
                      <w:sz w:val="28"/>
                      <w:szCs w:val="28"/>
                    </w:rPr>
                  </w:pPr>
                  <w:r w:rsidRPr="00EF30C4">
                    <w:rPr>
                      <w:rFonts w:ascii="Times New Roman" w:hAnsi="Times New Roman"/>
                      <w:color w:val="000000"/>
                      <w:sz w:val="28"/>
                      <w:szCs w:val="28"/>
                      <w:u w:val="single"/>
                    </w:rPr>
                    <w:t>Bài 3</w:t>
                  </w:r>
                  <w:r w:rsidRPr="00EF30C4">
                    <w:rPr>
                      <w:rFonts w:ascii="Times New Roman" w:hAnsi="Times New Roman"/>
                      <w:color w:val="000000"/>
                      <w:sz w:val="28"/>
                      <w:szCs w:val="28"/>
                    </w:rPr>
                    <w:t xml:space="preserve">: </w:t>
                  </w:r>
                  <w:r w:rsidRPr="00EF30C4">
                    <w:rPr>
                      <w:rFonts w:ascii="Times New Roman" w:hAnsi="Times New Roman"/>
                      <w:i/>
                      <w:color w:val="000000"/>
                      <w:sz w:val="28"/>
                      <w:szCs w:val="28"/>
                    </w:rPr>
                    <w:t>(1,25 điểm</w:t>
                  </w:r>
                  <w:r w:rsidRPr="00EF30C4">
                    <w:rPr>
                      <w:rFonts w:ascii="Times New Roman" w:hAnsi="Times New Roman"/>
                      <w:color w:val="000000"/>
                      <w:sz w:val="28"/>
                      <w:szCs w:val="28"/>
                    </w:rPr>
                    <w:t xml:space="preserve">) Hai người đi xe đạp cùng xuất phát từ A để đến B với vận tốc bằng nhau.Đi được </w:t>
                  </w:r>
                  <w:r w:rsidRPr="00EF30C4">
                    <w:rPr>
                      <w:rFonts w:ascii="Times New Roman" w:hAnsi="Times New Roman"/>
                      <w:color w:val="000000"/>
                      <w:position w:val="-19"/>
                      <w:sz w:val="28"/>
                      <w:szCs w:val="28"/>
                    </w:rPr>
                    <w:object w:dxaOrig="240" w:dyaOrig="620">
                      <v:shape id="_x0000_i1720" type="#_x0000_t75" style="width:12pt;height:30.75pt" o:ole="" filled="t">
                        <v:fill color2="black"/>
                        <v:imagedata r:id="rId1147" o:title=""/>
                      </v:shape>
                      <o:OLEObject Type="Embed" ProgID="Equation.DSMT4" ShapeID="_x0000_i1720" DrawAspect="Content" ObjectID="_1587353717" r:id="rId1148"/>
                    </w:object>
                  </w:r>
                  <w:r w:rsidRPr="00EF30C4">
                    <w:rPr>
                      <w:rFonts w:ascii="Times New Roman" w:hAnsi="Times New Roman"/>
                      <w:color w:val="000000"/>
                      <w:sz w:val="28"/>
                      <w:szCs w:val="28"/>
                    </w:rPr>
                    <w:t xml:space="preserve"> quãng đường, người thứ nhất bị hỏng xe nên dừng lại 20 phút và đón ô tô quay về A, còn người thứ hai không dừng lại mà tiếp tục đi với vận tốc cũ để tới  B.Biết rằng khoảng cách từ A đến B là 60 km, vận tốc ô tô hơn vận tốc xe đạp là 48 km/h và khi người thứ hai tới B thì người thứ nhất đã về A trước đó 40 phút.Tính vận tốc của xe đạp</w:t>
                  </w:r>
                </w:p>
                <w:p w:rsidR="00EF30C4" w:rsidRPr="00EF30C4" w:rsidRDefault="00EF30C4" w:rsidP="00EF30C4">
                  <w:pPr>
                    <w:ind w:right="803"/>
                    <w:rPr>
                      <w:rFonts w:ascii="Times New Roman" w:hAnsi="Times New Roman"/>
                      <w:color w:val="000000"/>
                      <w:sz w:val="28"/>
                      <w:szCs w:val="28"/>
                      <w:u w:val="single"/>
                    </w:rPr>
                  </w:pPr>
                </w:p>
                <w:p w:rsidR="00EF30C4" w:rsidRPr="00EF30C4" w:rsidRDefault="00EF30C4" w:rsidP="00EF30C4">
                  <w:pPr>
                    <w:ind w:right="803"/>
                    <w:rPr>
                      <w:rFonts w:ascii="Times New Roman" w:hAnsi="Times New Roman"/>
                      <w:color w:val="000000"/>
                      <w:sz w:val="28"/>
                      <w:szCs w:val="28"/>
                    </w:rPr>
                  </w:pPr>
                  <w:r w:rsidRPr="00EF30C4">
                    <w:rPr>
                      <w:rFonts w:ascii="Times New Roman" w:hAnsi="Times New Roman"/>
                      <w:color w:val="000000"/>
                      <w:sz w:val="28"/>
                      <w:szCs w:val="28"/>
                      <w:u w:val="single"/>
                    </w:rPr>
                    <w:t>Bài 4</w:t>
                  </w:r>
                  <w:r w:rsidRPr="00EF30C4">
                    <w:rPr>
                      <w:rFonts w:ascii="Times New Roman" w:hAnsi="Times New Roman"/>
                      <w:color w:val="000000"/>
                      <w:sz w:val="28"/>
                      <w:szCs w:val="28"/>
                    </w:rPr>
                    <w:t xml:space="preserve">: </w:t>
                  </w:r>
                  <w:r w:rsidRPr="00EF30C4">
                    <w:rPr>
                      <w:rFonts w:ascii="Times New Roman" w:hAnsi="Times New Roman"/>
                      <w:i/>
                      <w:color w:val="000000"/>
                      <w:sz w:val="28"/>
                      <w:szCs w:val="28"/>
                    </w:rPr>
                    <w:t>(2,5 điểm</w:t>
                  </w:r>
                  <w:r w:rsidRPr="00EF30C4">
                    <w:rPr>
                      <w:rFonts w:ascii="Times New Roman" w:hAnsi="Times New Roman"/>
                      <w:color w:val="000000"/>
                      <w:sz w:val="28"/>
                      <w:szCs w:val="28"/>
                    </w:rPr>
                    <w:t xml:space="preserve"> )</w:t>
                  </w:r>
                </w:p>
                <w:p w:rsidR="00EF30C4" w:rsidRPr="00EF30C4" w:rsidRDefault="00EF30C4" w:rsidP="00EF30C4">
                  <w:pPr>
                    <w:ind w:right="803"/>
                    <w:rPr>
                      <w:rFonts w:ascii="Times New Roman" w:hAnsi="Times New Roman"/>
                      <w:color w:val="000000"/>
                      <w:sz w:val="28"/>
                      <w:szCs w:val="28"/>
                    </w:rPr>
                  </w:pPr>
                  <w:r w:rsidRPr="00EF30C4">
                    <w:rPr>
                      <w:rFonts w:ascii="Times New Roman" w:hAnsi="Times New Roman"/>
                      <w:color w:val="000000"/>
                      <w:sz w:val="28"/>
                      <w:szCs w:val="28"/>
                    </w:rPr>
                    <w:t>Cho tam giác ABC vuông tại A và AC &gt; AB , D là một điểm trên cạnh AC sao cho CD &lt; AD.Vẽ đường tròn (D) tâm D và tiếp xúc với BC tại E.Từ B vẽ tiếp tuyến thứ hai của đường tròn (D) với F là tiếp điểm khác E.</w:t>
                  </w:r>
                </w:p>
                <w:p w:rsidR="00EF30C4" w:rsidRPr="00EF30C4" w:rsidRDefault="00EF30C4" w:rsidP="00EF30C4">
                  <w:pPr>
                    <w:numPr>
                      <w:ilvl w:val="0"/>
                      <w:numId w:val="44"/>
                    </w:numPr>
                    <w:tabs>
                      <w:tab w:val="clear" w:pos="0"/>
                      <w:tab w:val="num" w:pos="720"/>
                    </w:tabs>
                    <w:suppressAutoHyphens/>
                    <w:ind w:right="803"/>
                    <w:rPr>
                      <w:rFonts w:ascii="Times New Roman" w:hAnsi="Times New Roman"/>
                      <w:color w:val="000000"/>
                      <w:sz w:val="28"/>
                      <w:szCs w:val="28"/>
                    </w:rPr>
                  </w:pPr>
                  <w:r w:rsidRPr="00EF30C4">
                    <w:rPr>
                      <w:rFonts w:ascii="Times New Roman" w:hAnsi="Times New Roman"/>
                      <w:color w:val="000000"/>
                      <w:sz w:val="28"/>
                      <w:szCs w:val="28"/>
                    </w:rPr>
                    <w:t>Chứng minh rằng năm điểm A ,B , E , D , F cùng thuộc một đường tròn.</w:t>
                  </w:r>
                </w:p>
                <w:p w:rsidR="00EF30C4" w:rsidRPr="00EF30C4" w:rsidRDefault="00EF30C4" w:rsidP="00EF30C4">
                  <w:pPr>
                    <w:numPr>
                      <w:ilvl w:val="0"/>
                      <w:numId w:val="44"/>
                    </w:numPr>
                    <w:tabs>
                      <w:tab w:val="clear" w:pos="0"/>
                      <w:tab w:val="num" w:pos="720"/>
                    </w:tabs>
                    <w:suppressAutoHyphens/>
                    <w:ind w:right="803"/>
                    <w:rPr>
                      <w:rFonts w:ascii="Times New Roman" w:hAnsi="Times New Roman"/>
                      <w:color w:val="000000"/>
                      <w:sz w:val="28"/>
                      <w:szCs w:val="28"/>
                    </w:rPr>
                  </w:pPr>
                  <w:r w:rsidRPr="00EF30C4">
                    <w:rPr>
                      <w:rFonts w:ascii="Times New Roman" w:hAnsi="Times New Roman"/>
                      <w:color w:val="000000"/>
                      <w:sz w:val="28"/>
                      <w:szCs w:val="28"/>
                    </w:rPr>
                    <w:t>Gọi M là trung điểm của BC. Đường thẳng BF lần lượt cắt AM,AE,AD theo thứ tự tại các điểm N,K,I .Chứng minh</w:t>
                  </w:r>
                  <w:r w:rsidRPr="00EF30C4">
                    <w:rPr>
                      <w:rFonts w:ascii="Times New Roman" w:hAnsi="Times New Roman"/>
                      <w:color w:val="000000"/>
                      <w:position w:val="-19"/>
                      <w:sz w:val="28"/>
                      <w:szCs w:val="28"/>
                    </w:rPr>
                    <w:object w:dxaOrig="1040" w:dyaOrig="620">
                      <v:shape id="_x0000_i1721" type="#_x0000_t75" style="width:51.75pt;height:30.75pt" o:ole="" filled="t">
                        <v:fill color2="black"/>
                        <v:imagedata r:id="rId1149" o:title=""/>
                      </v:shape>
                      <o:OLEObject Type="Embed" ProgID="Equation.DSMT4" ShapeID="_x0000_i1721" DrawAspect="Content" ObjectID="_1587353718" r:id="rId1150"/>
                    </w:object>
                  </w:r>
                  <w:r w:rsidRPr="00EF30C4">
                    <w:rPr>
                      <w:rFonts w:ascii="Times New Roman" w:hAnsi="Times New Roman"/>
                      <w:color w:val="000000"/>
                      <w:sz w:val="28"/>
                      <w:szCs w:val="28"/>
                    </w:rPr>
                    <w:t>. Suy ra: IF.BK=IK.BF</w:t>
                  </w:r>
                </w:p>
                <w:p w:rsidR="00EF30C4" w:rsidRPr="00EF30C4" w:rsidRDefault="00EF30C4" w:rsidP="00EF30C4">
                  <w:pPr>
                    <w:numPr>
                      <w:ilvl w:val="0"/>
                      <w:numId w:val="44"/>
                    </w:numPr>
                    <w:tabs>
                      <w:tab w:val="clear" w:pos="0"/>
                      <w:tab w:val="num" w:pos="720"/>
                    </w:tabs>
                    <w:suppressAutoHyphens/>
                    <w:ind w:right="803"/>
                    <w:rPr>
                      <w:rFonts w:ascii="Times New Roman" w:hAnsi="Times New Roman"/>
                      <w:color w:val="000000"/>
                      <w:sz w:val="28"/>
                      <w:szCs w:val="28"/>
                    </w:rPr>
                  </w:pPr>
                  <w:r w:rsidRPr="00EF30C4">
                    <w:rPr>
                      <w:rFonts w:ascii="Times New Roman" w:hAnsi="Times New Roman"/>
                      <w:color w:val="000000"/>
                      <w:sz w:val="28"/>
                      <w:szCs w:val="28"/>
                    </w:rPr>
                    <w:t>Chứng minh rằng tam giác ANF là tam giác cân.</w:t>
                  </w:r>
                </w:p>
                <w:p w:rsidR="00EF30C4" w:rsidRPr="00EF30C4" w:rsidRDefault="00EF30C4" w:rsidP="00EF30C4">
                  <w:pPr>
                    <w:ind w:right="803"/>
                    <w:rPr>
                      <w:rFonts w:ascii="Times New Roman" w:hAnsi="Times New Roman"/>
                      <w:color w:val="000000"/>
                      <w:sz w:val="28"/>
                      <w:szCs w:val="28"/>
                    </w:rPr>
                  </w:pPr>
                </w:p>
                <w:p w:rsidR="00EF30C4" w:rsidRPr="00EF30C4" w:rsidRDefault="00EF30C4" w:rsidP="00EF30C4">
                  <w:pPr>
                    <w:ind w:right="803"/>
                    <w:rPr>
                      <w:rFonts w:ascii="Times New Roman" w:hAnsi="Times New Roman"/>
                      <w:i/>
                      <w:color w:val="000000"/>
                      <w:sz w:val="28"/>
                      <w:szCs w:val="28"/>
                    </w:rPr>
                  </w:pPr>
                  <w:r w:rsidRPr="00EF30C4">
                    <w:rPr>
                      <w:rFonts w:ascii="Times New Roman" w:hAnsi="Times New Roman"/>
                      <w:color w:val="000000"/>
                      <w:sz w:val="28"/>
                      <w:szCs w:val="28"/>
                      <w:u w:val="single"/>
                    </w:rPr>
                    <w:t>Bài 5:</w:t>
                  </w:r>
                  <w:r w:rsidRPr="00EF30C4">
                    <w:rPr>
                      <w:rFonts w:ascii="Times New Roman" w:hAnsi="Times New Roman"/>
                      <w:color w:val="000000"/>
                      <w:sz w:val="28"/>
                      <w:szCs w:val="28"/>
                    </w:rPr>
                    <w:t xml:space="preserve"> </w:t>
                  </w:r>
                  <w:r w:rsidRPr="00EF30C4">
                    <w:rPr>
                      <w:rFonts w:ascii="Times New Roman" w:hAnsi="Times New Roman"/>
                      <w:i/>
                      <w:color w:val="000000"/>
                      <w:sz w:val="28"/>
                      <w:szCs w:val="28"/>
                    </w:rPr>
                    <w:t>( 1,5 điểm )</w:t>
                  </w:r>
                </w:p>
                <w:p w:rsidR="00EF30C4" w:rsidRPr="00EF30C4" w:rsidRDefault="00EF30C4" w:rsidP="00EF30C4">
                  <w:pPr>
                    <w:ind w:left="360" w:right="803"/>
                    <w:rPr>
                      <w:rFonts w:ascii="Times New Roman" w:hAnsi="Times New Roman"/>
                      <w:color w:val="000000"/>
                      <w:sz w:val="28"/>
                      <w:szCs w:val="28"/>
                    </w:rPr>
                  </w:pPr>
                </w:p>
                <w:p w:rsidR="00EF30C4" w:rsidRPr="00EF30C4" w:rsidRDefault="00EF30C4" w:rsidP="00EF30C4">
                  <w:pPr>
                    <w:ind w:left="360" w:right="803"/>
                    <w:rPr>
                      <w:rFonts w:ascii="Times New Roman" w:hAnsi="Times New Roman"/>
                      <w:color w:val="000000"/>
                      <w:sz w:val="28"/>
                      <w:szCs w:val="28"/>
                    </w:rPr>
                  </w:pPr>
                  <w:r w:rsidRPr="00EF30C4">
                    <w:rPr>
                      <w:rFonts w:ascii="Times New Roman" w:hAnsi="Times New Roman"/>
                      <w:color w:val="000000"/>
                      <w:sz w:val="28"/>
                      <w:szCs w:val="28"/>
                    </w:rPr>
                    <w:t>Từ một tấm thiếc hình chữ nhật ABCD có chiều rộng AB= 3,6 dm , chiều dài AD =4,85 dm, người ta cắt một phần tấm thiếc để làm mặt xung quanh của một hình nón với đỉnh là A và đường sinh bằng 3,6 dm, sao cho diện tích mặt xung quanh này lớn nhất.Mặt đáy của hình nón được cắt trong phần còn lại của tấm thiếc hình chữ nhật ABCD.</w:t>
                  </w:r>
                </w:p>
                <w:p w:rsidR="00EF30C4" w:rsidRPr="00EF30C4" w:rsidRDefault="00EF30C4" w:rsidP="00EF30C4">
                  <w:pPr>
                    <w:numPr>
                      <w:ilvl w:val="0"/>
                      <w:numId w:val="42"/>
                    </w:numPr>
                    <w:tabs>
                      <w:tab w:val="clear" w:pos="0"/>
                      <w:tab w:val="num" w:pos="720"/>
                    </w:tabs>
                    <w:suppressAutoHyphens/>
                    <w:ind w:right="803"/>
                    <w:rPr>
                      <w:rFonts w:ascii="Times New Roman" w:hAnsi="Times New Roman"/>
                      <w:color w:val="000000"/>
                      <w:sz w:val="28"/>
                      <w:szCs w:val="28"/>
                    </w:rPr>
                  </w:pPr>
                  <w:r w:rsidRPr="00EF30C4">
                    <w:rPr>
                      <w:rFonts w:ascii="Times New Roman" w:hAnsi="Times New Roman"/>
                      <w:color w:val="000000"/>
                      <w:sz w:val="28"/>
                      <w:szCs w:val="28"/>
                    </w:rPr>
                    <w:t>Tính thể tích của hình nón được tạo thành.</w:t>
                  </w:r>
                </w:p>
                <w:p w:rsidR="00EF30C4" w:rsidRPr="00EF30C4" w:rsidRDefault="00EF30C4" w:rsidP="00EF30C4">
                  <w:pPr>
                    <w:numPr>
                      <w:ilvl w:val="0"/>
                      <w:numId w:val="42"/>
                    </w:numPr>
                    <w:tabs>
                      <w:tab w:val="clear" w:pos="0"/>
                      <w:tab w:val="num" w:pos="720"/>
                    </w:tabs>
                    <w:suppressAutoHyphens/>
                    <w:ind w:right="803"/>
                    <w:rPr>
                      <w:rFonts w:ascii="Times New Roman" w:hAnsi="Times New Roman"/>
                      <w:color w:val="000000"/>
                      <w:sz w:val="28"/>
                      <w:szCs w:val="28"/>
                    </w:rPr>
                  </w:pPr>
                  <w:r w:rsidRPr="00EF30C4">
                    <w:rPr>
                      <w:rFonts w:ascii="Times New Roman" w:hAnsi="Times New Roman"/>
                      <w:color w:val="000000"/>
                      <w:sz w:val="28"/>
                      <w:szCs w:val="28"/>
                    </w:rPr>
                    <w:t>Chứng tỏ rằng có thể cắt được nguyên vẹn hình tròn đáy mà chỉ sử dụng phần còn lại của tấm thiếc ABCD sau khi đã cắt xong mặt xung quanh hình nón nói trên.</w:t>
                  </w:r>
                </w:p>
                <w:p w:rsidR="00EF30C4" w:rsidRPr="00507E06" w:rsidRDefault="00EF30C4" w:rsidP="00EF30C4">
                  <w:pPr>
                    <w:rPr>
                      <w:rFonts w:ascii="Times New Roman" w:hAnsi="Times New Roman"/>
                      <w:color w:val="000000"/>
                    </w:rPr>
                  </w:pPr>
                  <w:r w:rsidRPr="00507E06">
                    <w:rPr>
                      <w:rFonts w:ascii="Times New Roman" w:hAnsi="Times New Roman"/>
                      <w:color w:val="000000"/>
                    </w:rPr>
                    <w:t xml:space="preserve">                                                         </w:t>
                  </w:r>
                </w:p>
                <w:p w:rsidR="00EF30C4" w:rsidRPr="00507E06" w:rsidRDefault="00EF30C4" w:rsidP="00EF30C4">
                  <w:pPr>
                    <w:jc w:val="center"/>
                    <w:rPr>
                      <w:rFonts w:ascii="Times New Roman" w:hAnsi="Times New Roman"/>
                      <w:color w:val="000000"/>
                    </w:rPr>
                  </w:pPr>
                  <w:r w:rsidRPr="00507E06">
                    <w:rPr>
                      <w:rFonts w:ascii="Times New Roman" w:hAnsi="Times New Roman"/>
                      <w:color w:val="000000"/>
                    </w:rPr>
                    <w:t>…………….</w:t>
                  </w:r>
                  <w:r w:rsidRPr="00507E06">
                    <w:rPr>
                      <w:rFonts w:ascii="Times New Roman" w:hAnsi="Times New Roman"/>
                      <w:b/>
                      <w:color w:val="000000"/>
                    </w:rPr>
                    <w:t>Hết</w:t>
                  </w:r>
                  <w:r w:rsidRPr="00507E06">
                    <w:rPr>
                      <w:rFonts w:ascii="Times New Roman" w:hAnsi="Times New Roman"/>
                      <w:color w:val="000000"/>
                    </w:rPr>
                    <w:t>…………….</w:t>
                  </w:r>
                </w:p>
                <w:p w:rsidR="00EF30C4" w:rsidRPr="00507E06" w:rsidRDefault="00EF30C4" w:rsidP="00EF30C4">
                  <w:pPr>
                    <w:rPr>
                      <w:rFonts w:ascii="Times New Roman" w:hAnsi="Times New Roman"/>
                      <w:color w:val="000000"/>
                    </w:rPr>
                  </w:pPr>
                </w:p>
                <w:p w:rsidR="00EF30C4" w:rsidRPr="00507E06" w:rsidRDefault="00EF30C4" w:rsidP="00EF30C4">
                  <w:pPr>
                    <w:rPr>
                      <w:rFonts w:ascii="Times New Roman" w:hAnsi="Times New Roman"/>
                      <w:color w:val="000000"/>
                    </w:rPr>
                  </w:pPr>
                </w:p>
                <w:p w:rsidR="00EF30C4" w:rsidRPr="00507E06" w:rsidRDefault="00EF30C4" w:rsidP="00EF30C4">
                  <w:pPr>
                    <w:rPr>
                      <w:rFonts w:ascii="Times New Roman" w:hAnsi="Times New Roman"/>
                      <w:color w:val="000000"/>
                    </w:rPr>
                  </w:pPr>
                </w:p>
                <w:p w:rsidR="00EF30C4" w:rsidRPr="00507E06" w:rsidRDefault="00EF30C4" w:rsidP="00EF30C4">
                  <w:pPr>
                    <w:rPr>
                      <w:rFonts w:ascii="Times New Roman" w:hAnsi="Times New Roman"/>
                      <w:color w:val="000000"/>
                    </w:rPr>
                  </w:pPr>
                </w:p>
                <w:p w:rsidR="00EF30C4" w:rsidRPr="00507E06" w:rsidRDefault="00EF30C4" w:rsidP="00EF30C4">
                  <w:pPr>
                    <w:rPr>
                      <w:rFonts w:ascii="Times New Roman" w:hAnsi="Times New Roman"/>
                      <w:color w:val="000000"/>
                    </w:rPr>
                  </w:pPr>
                </w:p>
                <w:p w:rsidR="00EF30C4" w:rsidRPr="00507E06" w:rsidRDefault="00EF30C4" w:rsidP="00EF30C4">
                  <w:pPr>
                    <w:rPr>
                      <w:rFonts w:ascii="Times New Roman" w:hAnsi="Times New Roman"/>
                      <w:b/>
                      <w:color w:val="000000"/>
                    </w:rPr>
                  </w:pPr>
                  <w:r w:rsidRPr="00507E06">
                    <w:rPr>
                      <w:rFonts w:ascii="Times New Roman" w:hAnsi="Times New Roman"/>
                      <w:b/>
                      <w:color w:val="000000"/>
                    </w:rPr>
                    <w:t>SỞ GIÁO DỤC VÀ ĐÀO TẠO                         KỲ THI TUYỂN SINH LỚP 10 THPT TP. HUẾ</w:t>
                  </w:r>
                </w:p>
                <w:p w:rsidR="00EF30C4" w:rsidRPr="00507E06" w:rsidRDefault="00EF30C4" w:rsidP="00EF30C4">
                  <w:pPr>
                    <w:rPr>
                      <w:rFonts w:ascii="Times New Roman" w:hAnsi="Times New Roman"/>
                      <w:b/>
                      <w:color w:val="000000"/>
                      <w:u w:val="single"/>
                    </w:rPr>
                  </w:pPr>
                  <w:r w:rsidRPr="00507E06">
                    <w:rPr>
                      <w:rFonts w:ascii="Times New Roman" w:hAnsi="Times New Roman"/>
                      <w:b/>
                      <w:color w:val="000000"/>
                    </w:rPr>
                    <w:t xml:space="preserve">       </w:t>
                  </w:r>
                  <w:r w:rsidRPr="00507E06">
                    <w:rPr>
                      <w:rFonts w:ascii="Times New Roman" w:hAnsi="Times New Roman"/>
                      <w:b/>
                      <w:color w:val="000000"/>
                      <w:u w:val="single"/>
                    </w:rPr>
                    <w:t>THỪA THIÊN HUẾ</w:t>
                  </w:r>
                  <w:r w:rsidRPr="00507E06">
                    <w:rPr>
                      <w:rFonts w:ascii="Times New Roman" w:hAnsi="Times New Roman"/>
                      <w:b/>
                      <w:color w:val="000000"/>
                    </w:rPr>
                    <w:t xml:space="preserve">                                              </w:t>
                  </w:r>
                  <w:r w:rsidRPr="00507E06">
                    <w:rPr>
                      <w:rFonts w:ascii="Times New Roman" w:hAnsi="Times New Roman"/>
                      <w:b/>
                      <w:color w:val="000000"/>
                      <w:u w:val="single"/>
                    </w:rPr>
                    <w:t>Môn: TOÁN – Khóa ngày: 25/6/2010</w:t>
                  </w:r>
                </w:p>
                <w:p w:rsidR="00EF30C4" w:rsidRPr="00507E06" w:rsidRDefault="00EF30C4" w:rsidP="00EF30C4">
                  <w:pPr>
                    <w:rPr>
                      <w:rFonts w:ascii="Times New Roman" w:hAnsi="Times New Roman"/>
                      <w:b/>
                      <w:color w:val="000000"/>
                    </w:rPr>
                  </w:pPr>
                  <w:r w:rsidRPr="00507E06">
                    <w:rPr>
                      <w:rFonts w:ascii="Times New Roman" w:hAnsi="Times New Roman"/>
                      <w:b/>
                      <w:color w:val="000000"/>
                    </w:rPr>
                    <w:t xml:space="preserve">        ĐỀ CHÍNH THỨC                                                     ĐÁP ÁN VÀ THANG ĐIỂM</w:t>
                  </w:r>
                </w:p>
                <w:p w:rsidR="00EF30C4" w:rsidRPr="00507E06" w:rsidRDefault="00EF30C4" w:rsidP="00EF30C4">
                  <w:pPr>
                    <w:rPr>
                      <w:rFonts w:ascii="Times New Roman" w:hAnsi="Times New Roman"/>
                      <w:color w:val="000000"/>
                    </w:rPr>
                  </w:pPr>
                </w:p>
                <w:tbl>
                  <w:tblPr>
                    <w:tblW w:w="0" w:type="auto"/>
                    <w:tblLook w:val="0000" w:firstRow="0" w:lastRow="0" w:firstColumn="0" w:lastColumn="0" w:noHBand="0" w:noVBand="0"/>
                  </w:tblPr>
                  <w:tblGrid>
                    <w:gridCol w:w="715"/>
                    <w:gridCol w:w="796"/>
                    <w:gridCol w:w="7596"/>
                    <w:gridCol w:w="865"/>
                  </w:tblGrid>
                  <w:tr w:rsidR="00EF30C4" w:rsidRPr="00507E06" w:rsidTr="00D97959">
                    <w:tc>
                      <w:tcPr>
                        <w:tcW w:w="715"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b/>
                            <w:color w:val="000000"/>
                          </w:rPr>
                        </w:pPr>
                        <w:r w:rsidRPr="00507E06">
                          <w:rPr>
                            <w:rFonts w:ascii="Times New Roman" w:hAnsi="Times New Roman"/>
                            <w:b/>
                            <w:color w:val="000000"/>
                          </w:rPr>
                          <w:t>Bài</w:t>
                        </w: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b/>
                            <w:color w:val="000000"/>
                          </w:rPr>
                        </w:pPr>
                        <w:r w:rsidRPr="00507E06">
                          <w:rPr>
                            <w:rFonts w:ascii="Times New Roman" w:hAnsi="Times New Roman"/>
                            <w:b/>
                            <w:color w:val="000000"/>
                          </w:rPr>
                          <w:t>Ý</w:t>
                        </w: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b/>
                            <w:color w:val="000000"/>
                          </w:rPr>
                        </w:pPr>
                        <w:r w:rsidRPr="00507E06">
                          <w:rPr>
                            <w:rFonts w:ascii="Times New Roman" w:hAnsi="Times New Roman"/>
                            <w:b/>
                            <w:color w:val="000000"/>
                          </w:rPr>
                          <w:t>Nội dung</w: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b/>
                            <w:color w:val="000000"/>
                          </w:rPr>
                        </w:pPr>
                        <w:r w:rsidRPr="00507E06">
                          <w:rPr>
                            <w:rFonts w:ascii="Times New Roman" w:hAnsi="Times New Roman"/>
                            <w:b/>
                            <w:color w:val="000000"/>
                          </w:rPr>
                          <w:t>Điểm</w:t>
                        </w:r>
                      </w:p>
                    </w:tc>
                  </w:tr>
                  <w:tr w:rsidR="00EF30C4" w:rsidRPr="00507E06" w:rsidTr="00D97959">
                    <w:tc>
                      <w:tcPr>
                        <w:tcW w:w="715" w:type="dxa"/>
                        <w:vMerge w:val="restart"/>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sz w:val="44"/>
                            <w:szCs w:val="44"/>
                          </w:rPr>
                        </w:pPr>
                        <w:r w:rsidRPr="00507E06">
                          <w:rPr>
                            <w:rFonts w:ascii="Times New Roman" w:hAnsi="Times New Roman"/>
                            <w:color w:val="000000"/>
                            <w:sz w:val="44"/>
                            <w:szCs w:val="44"/>
                          </w:rPr>
                          <w:t>1</w:t>
                        </w: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2,25</w:t>
                        </w: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a.1</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(0,75)</w:t>
                        </w: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 xml:space="preserve">Giải phương trình </w:t>
                        </w:r>
                        <w:r w:rsidRPr="00507E06">
                          <w:rPr>
                            <w:rFonts w:ascii="Times New Roman" w:hAnsi="Times New Roman"/>
                            <w:color w:val="000000"/>
                            <w:position w:val="-3"/>
                          </w:rPr>
                          <w:object w:dxaOrig="1500" w:dyaOrig="300">
                            <v:shape id="_x0000_i1722" type="#_x0000_t75" style="width:75pt;height:15pt" o:ole="" filled="t">
                              <v:fill color2="black"/>
                              <v:imagedata r:id="rId1141" o:title=""/>
                            </v:shape>
                            <o:OLEObject Type="Embed" ProgID="Equation.DSMT4" ShapeID="_x0000_i1722" DrawAspect="Content" ObjectID="_1587353719" r:id="rId1151"/>
                          </w:object>
                        </w:r>
                        <w:r w:rsidRPr="00507E06">
                          <w:rPr>
                            <w:rFonts w:ascii="Times New Roman" w:hAnsi="Times New Roman"/>
                            <w:color w:val="000000"/>
                          </w:rPr>
                          <w:t xml:space="preserve"> (1)</w:t>
                        </w:r>
                      </w:p>
                      <w:p w:rsidR="00EF30C4" w:rsidRPr="00507E06" w:rsidRDefault="00EF30C4" w:rsidP="00D97959">
                        <w:pPr>
                          <w:rPr>
                            <w:rFonts w:ascii="Times New Roman" w:hAnsi="Times New Roman"/>
                            <w:color w:val="000000"/>
                          </w:rPr>
                        </w:pPr>
                        <w:r w:rsidRPr="00507E06">
                          <w:rPr>
                            <w:rFonts w:ascii="Times New Roman" w:hAnsi="Times New Roman"/>
                            <w:color w:val="000000"/>
                            <w:position w:val="-1"/>
                          </w:rPr>
                          <w:object w:dxaOrig="220" w:dyaOrig="260">
                            <v:shape id="_x0000_i1723" type="#_x0000_t75" style="width:11.25pt;height:12.75pt" o:ole="" filled="t">
                              <v:fill color2="black"/>
                              <v:imagedata r:id="rId1152" o:title=""/>
                            </v:shape>
                            <o:OLEObject Type="Embed" ProgID="Equation.DSMT4" ShapeID="_x0000_i1723" DrawAspect="Content" ObjectID="_1587353720" r:id="rId1153"/>
                          </w:object>
                        </w:r>
                        <w:r w:rsidRPr="00507E06">
                          <w:rPr>
                            <w:rFonts w:ascii="Times New Roman" w:hAnsi="Times New Roman"/>
                            <w:bCs/>
                            <w:color w:val="000000"/>
                            <w:szCs w:val="28"/>
                          </w:rPr>
                          <w:t>=</w:t>
                        </w:r>
                        <w:r w:rsidRPr="00507E06">
                          <w:rPr>
                            <w:rFonts w:ascii="Times New Roman" w:hAnsi="Times New Roman"/>
                            <w:color w:val="000000"/>
                            <w:position w:val="-4"/>
                          </w:rPr>
                          <w:object w:dxaOrig="2060" w:dyaOrig="320">
                            <v:shape id="_x0000_i1724" type="#_x0000_t75" style="width:102.75pt;height:15.75pt" o:ole="" filled="t">
                              <v:fill color2="black"/>
                              <v:imagedata r:id="rId1154" o:title=""/>
                            </v:shape>
                            <o:OLEObject Type="Embed" ProgID="Equation.DSMT4" ShapeID="_x0000_i1724" DrawAspect="Content" ObjectID="_1587353721" r:id="rId1155"/>
                          </w:object>
                        </w:r>
                        <w:r w:rsidRPr="00507E06">
                          <w:rPr>
                            <w:rFonts w:ascii="Times New Roman" w:hAnsi="Times New Roman"/>
                            <w:color w:val="000000"/>
                          </w:rPr>
                          <w:t xml:space="preserve">, </w:t>
                        </w:r>
                        <w:r w:rsidRPr="00507E06">
                          <w:rPr>
                            <w:rFonts w:ascii="Times New Roman" w:hAnsi="Times New Roman"/>
                            <w:color w:val="000000"/>
                            <w:position w:val="-6"/>
                          </w:rPr>
                          <w:object w:dxaOrig="940" w:dyaOrig="360">
                            <v:shape id="_x0000_i1725" type="#_x0000_t75" style="width:47.25pt;height:18pt" o:ole="" filled="t">
                              <v:fill color2="black"/>
                              <v:imagedata r:id="rId1156" o:title=""/>
                            </v:shape>
                            <o:OLEObject Type="Embed" ProgID="Equation.DSMT4" ShapeID="_x0000_i1725" DrawAspect="Content" ObjectID="_1587353722" r:id="rId1157"/>
                          </w:object>
                        </w:r>
                      </w:p>
                      <w:p w:rsidR="00EF30C4" w:rsidRPr="00507E06" w:rsidRDefault="00EF30C4" w:rsidP="00D97959">
                        <w:pPr>
                          <w:rPr>
                            <w:rFonts w:ascii="Times New Roman" w:hAnsi="Times New Roman"/>
                            <w:color w:val="000000"/>
                          </w:rPr>
                        </w:pPr>
                        <w:r w:rsidRPr="00507E06">
                          <w:rPr>
                            <w:rFonts w:ascii="Times New Roman" w:hAnsi="Times New Roman"/>
                            <w:color w:val="000000"/>
                            <w:position w:val="-19"/>
                          </w:rPr>
                          <w:object w:dxaOrig="1600" w:dyaOrig="620">
                            <v:shape id="_x0000_i1726" type="#_x0000_t75" style="width:80.25pt;height:30.75pt" o:ole="" filled="t">
                              <v:fill color2="black"/>
                              <v:imagedata r:id="rId1158" o:title=""/>
                            </v:shape>
                            <o:OLEObject Type="Embed" ProgID="Equation.DSMT4" ShapeID="_x0000_i1726" DrawAspect="Content" ObjectID="_1587353723" r:id="rId1159"/>
                          </w:object>
                        </w:r>
                        <w:r w:rsidRPr="00507E06">
                          <w:rPr>
                            <w:rFonts w:ascii="Times New Roman" w:hAnsi="Times New Roman"/>
                            <w:color w:val="000000"/>
                          </w:rPr>
                          <w:t xml:space="preserve"> và </w:t>
                        </w:r>
                        <w:r w:rsidRPr="00507E06">
                          <w:rPr>
                            <w:rFonts w:ascii="Times New Roman" w:hAnsi="Times New Roman"/>
                            <w:color w:val="000000"/>
                            <w:position w:val="-19"/>
                          </w:rPr>
                          <w:object w:dxaOrig="1540" w:dyaOrig="620">
                            <v:shape id="_x0000_i1727" type="#_x0000_t75" style="width:77.25pt;height:30.75pt" o:ole="" filled="t">
                              <v:fill color2="black"/>
                              <v:imagedata r:id="rId1160" o:title=""/>
                            </v:shape>
                            <o:OLEObject Type="Embed" ProgID="Equation.DSMT4" ShapeID="_x0000_i1727" DrawAspect="Content" ObjectID="_1587353724" r:id="rId1161"/>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Vậy phương trình có hai nghiệm: </w:t>
                        </w:r>
                        <w:r w:rsidRPr="00507E06">
                          <w:rPr>
                            <w:rFonts w:ascii="Times New Roman" w:hAnsi="Times New Roman"/>
                            <w:color w:val="000000"/>
                            <w:position w:val="-19"/>
                          </w:rPr>
                          <w:object w:dxaOrig="1780" w:dyaOrig="620">
                            <v:shape id="_x0000_i1728" type="#_x0000_t75" style="width:89.25pt;height:30.75pt" o:ole="" filled="t">
                              <v:fill color2="black"/>
                              <v:imagedata r:id="rId1162" o:title=""/>
                            </v:shape>
                            <o:OLEObject Type="Embed" ProgID="Equation.DSMT4" ShapeID="_x0000_i1728" DrawAspect="Content" ObjectID="_1587353725" r:id="rId1163"/>
                          </w:objec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a.2</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(0,75)</w:t>
                        </w: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 xml:space="preserve">Giải hệ phương trình </w:t>
                        </w:r>
                        <w:r w:rsidRPr="00507E06">
                          <w:rPr>
                            <w:rFonts w:ascii="Times New Roman" w:hAnsi="Times New Roman"/>
                            <w:color w:val="000000"/>
                            <w:position w:val="-24"/>
                          </w:rPr>
                          <w:object w:dxaOrig="1420" w:dyaOrig="720">
                            <v:shape id="_x0000_i1729" type="#_x0000_t75" style="width:71.25pt;height:36pt" o:ole="" filled="t">
                              <v:fill color2="black"/>
                              <v:imagedata r:id="rId1164" o:title=""/>
                            </v:shape>
                            <o:OLEObject Type="Embed" ProgID="Equation.DSMT4" ShapeID="_x0000_i1729" DrawAspect="Content" ObjectID="_1587353726" r:id="rId1165"/>
                          </w:object>
                        </w:r>
                        <w:r w:rsidRPr="00507E06">
                          <w:rPr>
                            <w:rFonts w:ascii="Times New Roman" w:hAnsi="Times New Roman"/>
                            <w:color w:val="000000"/>
                          </w:rPr>
                          <w:t xml:space="preserve"> :</w:t>
                        </w:r>
                      </w:p>
                      <w:p w:rsidR="00EF30C4" w:rsidRPr="00507E06" w:rsidRDefault="00EF30C4" w:rsidP="00D97959">
                        <w:pPr>
                          <w:rPr>
                            <w:rFonts w:ascii="Times New Roman" w:hAnsi="Times New Roman"/>
                            <w:color w:val="000000"/>
                          </w:rPr>
                        </w:pPr>
                        <w:r w:rsidRPr="00507E06">
                          <w:rPr>
                            <w:rFonts w:ascii="Times New Roman" w:hAnsi="Times New Roman"/>
                            <w:color w:val="000000"/>
                            <w:position w:val="-34"/>
                          </w:rPr>
                          <w:object w:dxaOrig="4959" w:dyaOrig="920">
                            <v:shape id="_x0000_i1730" type="#_x0000_t75" style="width:248.25pt;height:45.75pt" o:ole="" filled="t">
                              <v:fill color2="black"/>
                              <v:imagedata r:id="rId1166" o:title=""/>
                            </v:shape>
                            <o:OLEObject Type="Embed" ProgID="Equation.DSMT4" ShapeID="_x0000_i1730" DrawAspect="Content" ObjectID="_1587353727" r:id="rId1167"/>
                          </w:object>
                        </w:r>
                      </w:p>
                      <w:p w:rsidR="00EF30C4" w:rsidRPr="00507E06" w:rsidRDefault="00EF30C4" w:rsidP="00D97959">
                        <w:pPr>
                          <w:rPr>
                            <w:rFonts w:ascii="Times New Roman" w:hAnsi="Times New Roman"/>
                            <w:color w:val="000000"/>
                          </w:rPr>
                        </w:pPr>
                        <w:r w:rsidRPr="00507E06">
                          <w:rPr>
                            <w:rFonts w:ascii="Times New Roman" w:hAnsi="Times New Roman"/>
                            <w:color w:val="000000"/>
                            <w:position w:val="-34"/>
                          </w:rPr>
                          <w:object w:dxaOrig="3060" w:dyaOrig="920">
                            <v:shape id="_x0000_i1731" type="#_x0000_t75" style="width:153pt;height:45.75pt" o:ole="" filled="t">
                              <v:fill color2="black"/>
                              <v:imagedata r:id="rId1168" o:title=""/>
                            </v:shape>
                            <o:OLEObject Type="Embed" ProgID="Equation.DSMT4" ShapeID="_x0000_i1731" DrawAspect="Content" ObjectID="_1587353728" r:id="rId1169"/>
                          </w:objec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0,50</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b.</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(0,75)</w:t>
                        </w: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position w:val="-29"/>
                          </w:rPr>
                          <w:object w:dxaOrig="3720" w:dyaOrig="820">
                            <v:shape id="_x0000_i1732" type="#_x0000_t75" style="width:186pt;height:41.25pt" o:ole="" filled="t">
                              <v:fill color2="black"/>
                              <v:imagedata r:id="rId1170" o:title=""/>
                            </v:shape>
                            <o:OLEObject Type="Embed" ProgID="Equation.DSMT4" ShapeID="_x0000_i1732" DrawAspect="Content" ObjectID="_1587353729" r:id="rId1171"/>
                          </w:object>
                        </w:r>
                        <w:r w:rsidRPr="00507E06">
                          <w:rPr>
                            <w:rFonts w:ascii="Times New Roman" w:hAnsi="Times New Roman"/>
                            <w:color w:val="000000"/>
                          </w:rPr>
                          <w:t xml:space="preserve"> </w:t>
                        </w:r>
                      </w:p>
                      <w:p w:rsidR="00EF30C4" w:rsidRPr="00507E06" w:rsidRDefault="00EF30C4" w:rsidP="00D97959">
                        <w:pPr>
                          <w:rPr>
                            <w:rFonts w:ascii="Times New Roman" w:hAnsi="Times New Roman"/>
                            <w:color w:val="000000"/>
                          </w:rPr>
                        </w:pPr>
                        <w:r w:rsidRPr="00507E06">
                          <w:rPr>
                            <w:rFonts w:ascii="Times New Roman" w:hAnsi="Times New Roman"/>
                            <w:color w:val="000000"/>
                            <w:position w:val="-5"/>
                          </w:rPr>
                          <w:object w:dxaOrig="2000" w:dyaOrig="340">
                            <v:shape id="_x0000_i1733" type="#_x0000_t75" style="width:99.75pt;height:17.25pt" o:ole="" filled="t">
                              <v:fill color2="black"/>
                              <v:imagedata r:id="rId1172" o:title=""/>
                            </v:shape>
                            <o:OLEObject Type="Embed" ProgID="Equation.DSMT4" ShapeID="_x0000_i1733" DrawAspect="Content" ObjectID="_1587353730" r:id="rId1173"/>
                          </w:objec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0,50</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vMerge w:val="restart"/>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sz w:val="44"/>
                            <w:szCs w:val="44"/>
                          </w:rPr>
                        </w:pPr>
                        <w:r w:rsidRPr="00507E06">
                          <w:rPr>
                            <w:rFonts w:ascii="Times New Roman" w:hAnsi="Times New Roman"/>
                            <w:color w:val="000000"/>
                            <w:sz w:val="44"/>
                            <w:szCs w:val="44"/>
                          </w:rPr>
                          <w:t>2</w:t>
                        </w: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2,5</w:t>
                        </w: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2.a</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(0,75)</w:t>
                        </w: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 xml:space="preserve">+ Đồ thị (P) của hàm số </w:t>
                        </w:r>
                        <w:r w:rsidRPr="00507E06">
                          <w:rPr>
                            <w:rFonts w:ascii="Times New Roman" w:hAnsi="Times New Roman"/>
                            <w:color w:val="000000"/>
                            <w:position w:val="-6"/>
                          </w:rPr>
                          <w:object w:dxaOrig="780" w:dyaOrig="360">
                            <v:shape id="_x0000_i1734" type="#_x0000_t75" style="width:39pt;height:18pt" o:ole="" filled="t">
                              <v:fill color2="black"/>
                              <v:imagedata r:id="rId1174" o:title=""/>
                            </v:shape>
                            <o:OLEObject Type="Embed" ProgID="Equation.DSMT4" ShapeID="_x0000_i1734" DrawAspect="Content" ObjectID="_1587353731" r:id="rId1175"/>
                          </w:object>
                        </w:r>
                        <w:r w:rsidRPr="00507E06">
                          <w:rPr>
                            <w:rFonts w:ascii="Times New Roman" w:hAnsi="Times New Roman"/>
                            <w:color w:val="000000"/>
                          </w:rPr>
                          <w:t xml:space="preserve"> đi qua điểm </w:t>
                        </w:r>
                        <w:r w:rsidRPr="00507E06">
                          <w:rPr>
                            <w:rFonts w:ascii="Times New Roman" w:hAnsi="Times New Roman"/>
                            <w:color w:val="000000"/>
                            <w:position w:val="-8"/>
                          </w:rPr>
                          <w:object w:dxaOrig="920" w:dyaOrig="400">
                            <v:shape id="_x0000_i1735" type="#_x0000_t75" style="width:45.75pt;height:20.25pt" o:ole="" filled="t">
                              <v:fill color2="black"/>
                              <v:imagedata r:id="rId1176" o:title=""/>
                            </v:shape>
                            <o:OLEObject Type="Embed" ProgID="Equation.DSMT4" ShapeID="_x0000_i1735" DrawAspect="Content" ObjectID="_1587353732" r:id="rId1177"/>
                          </w:object>
                        </w:r>
                        <w:r w:rsidRPr="00507E06">
                          <w:rPr>
                            <w:rFonts w:ascii="Times New Roman" w:hAnsi="Times New Roman"/>
                            <w:color w:val="000000"/>
                          </w:rPr>
                          <w:t>, nên:</w:t>
                        </w:r>
                      </w:p>
                      <w:p w:rsidR="00EF30C4" w:rsidRPr="00507E06" w:rsidRDefault="00EF30C4" w:rsidP="00D97959">
                        <w:pPr>
                          <w:rPr>
                            <w:rFonts w:ascii="Times New Roman" w:hAnsi="Times New Roman"/>
                            <w:color w:val="000000"/>
                          </w:rPr>
                        </w:pPr>
                        <w:r w:rsidRPr="00507E06">
                          <w:rPr>
                            <w:rFonts w:ascii="Times New Roman" w:hAnsi="Times New Roman"/>
                            <w:color w:val="000000"/>
                            <w:position w:val="-10"/>
                          </w:rPr>
                          <w:object w:dxaOrig="2000" w:dyaOrig="440">
                            <v:shape id="_x0000_i1736" type="#_x0000_t75" style="width:99.75pt;height:21.75pt" o:ole="" filled="t">
                              <v:fill color2="black"/>
                              <v:imagedata r:id="rId1178" o:title=""/>
                            </v:shape>
                            <o:OLEObject Type="Embed" ProgID="Equation.DSMT4" ShapeID="_x0000_i1736" DrawAspect="Content" ObjectID="_1587353733" r:id="rId1179"/>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Vậy: </w:t>
                        </w:r>
                        <w:r w:rsidRPr="00507E06">
                          <w:rPr>
                            <w:rFonts w:ascii="Times New Roman" w:hAnsi="Times New Roman"/>
                            <w:color w:val="000000"/>
                            <w:position w:val="-1"/>
                          </w:rPr>
                          <w:object w:dxaOrig="560" w:dyaOrig="260">
                            <v:shape id="_x0000_i1737" type="#_x0000_t75" style="width:27.75pt;height:12.75pt" o:ole="" filled="t">
                              <v:fill color2="black"/>
                              <v:imagedata r:id="rId1180" o:title=""/>
                            </v:shape>
                            <o:OLEObject Type="Embed" ProgID="Equation.DSMT4" ShapeID="_x0000_i1737" DrawAspect="Content" ObjectID="_1587353734" r:id="rId1181"/>
                          </w:object>
                        </w:r>
                        <w:r w:rsidRPr="00507E06">
                          <w:rPr>
                            <w:rFonts w:ascii="Times New Roman" w:hAnsi="Times New Roman"/>
                            <w:color w:val="000000"/>
                          </w:rPr>
                          <w:t xml:space="preserve"> và hàm số đã cho là: </w:t>
                        </w:r>
                        <w:r w:rsidRPr="00507E06">
                          <w:rPr>
                            <w:rFonts w:ascii="Times New Roman" w:hAnsi="Times New Roman"/>
                            <w:color w:val="000000"/>
                            <w:position w:val="-6"/>
                          </w:rPr>
                          <w:object w:dxaOrig="780" w:dyaOrig="360">
                            <v:shape id="_x0000_i1738" type="#_x0000_t75" style="width:39pt;height:18pt" o:ole="" filled="t">
                              <v:fill color2="black"/>
                              <v:imagedata r:id="rId1182" o:title=""/>
                            </v:shape>
                            <o:OLEObject Type="Embed" ProgID="Equation.DSMT4" ShapeID="_x0000_i1738" DrawAspect="Content" ObjectID="_1587353735" r:id="rId1183"/>
                          </w:objec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0,50</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2.b</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(1,75)</w:t>
                        </w: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 xml:space="preserve">+ Đường thẳng (d) có hệ số góc bằng -2, nên có phương trình dạng: </w:t>
                        </w:r>
                        <w:r w:rsidRPr="00507E06">
                          <w:rPr>
                            <w:rFonts w:ascii="Times New Roman" w:hAnsi="Times New Roman"/>
                            <w:color w:val="000000"/>
                            <w:position w:val="-4"/>
                          </w:rPr>
                          <w:object w:dxaOrig="1140" w:dyaOrig="320">
                            <v:shape id="_x0000_i1739" type="#_x0000_t75" style="width:57pt;height:15.75pt" o:ole="" filled="t">
                              <v:fill color2="black"/>
                              <v:imagedata r:id="rId1184" o:title=""/>
                            </v:shape>
                            <o:OLEObject Type="Embed" ProgID="Equation.DSMT4" ShapeID="_x0000_i1739" DrawAspect="Content" ObjectID="_1587353736" r:id="rId1185"/>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 (d) đi qua điểm </w:t>
                        </w:r>
                        <w:r w:rsidRPr="00507E06">
                          <w:rPr>
                            <w:rFonts w:ascii="Times New Roman" w:hAnsi="Times New Roman"/>
                            <w:color w:val="000000"/>
                            <w:position w:val="-8"/>
                          </w:rPr>
                          <w:object w:dxaOrig="920" w:dyaOrig="400">
                            <v:shape id="_x0000_i1740" type="#_x0000_t75" style="width:45.75pt;height:20.25pt" o:ole="" filled="t">
                              <v:fill color2="black"/>
                              <v:imagedata r:id="rId1176" o:title=""/>
                            </v:shape>
                            <o:OLEObject Type="Embed" ProgID="Equation.DSMT4" ShapeID="_x0000_i1740" DrawAspect="Content" ObjectID="_1587353737" r:id="rId1186"/>
                          </w:object>
                        </w:r>
                        <w:r w:rsidRPr="00507E06">
                          <w:rPr>
                            <w:rFonts w:ascii="Times New Roman" w:hAnsi="Times New Roman"/>
                            <w:color w:val="000000"/>
                          </w:rPr>
                          <w:t xml:space="preserve">, nên </w:t>
                        </w:r>
                        <w:r w:rsidRPr="00507E06">
                          <w:rPr>
                            <w:rFonts w:ascii="Times New Roman" w:hAnsi="Times New Roman"/>
                            <w:color w:val="000000"/>
                            <w:position w:val="-8"/>
                          </w:rPr>
                          <w:object w:dxaOrig="3960" w:dyaOrig="400">
                            <v:shape id="_x0000_i1741" type="#_x0000_t75" style="width:198pt;height:20.25pt" o:ole="" filled="t">
                              <v:fill color2="black"/>
                              <v:imagedata r:id="rId1187" o:title=""/>
                            </v:shape>
                            <o:OLEObject Type="Embed" ProgID="Equation.DSMT4" ShapeID="_x0000_i1741" DrawAspect="Content" ObjectID="_1587353738" r:id="rId1188"/>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Vẽ (P)</w:t>
                        </w:r>
                      </w:p>
                      <w:p w:rsidR="00EF30C4" w:rsidRPr="00507E06" w:rsidRDefault="00EF30C4" w:rsidP="00D97959">
                        <w:pPr>
                          <w:rPr>
                            <w:rFonts w:ascii="Times New Roman" w:hAnsi="Times New Roman"/>
                            <w:color w:val="000000"/>
                          </w:rPr>
                        </w:pPr>
                        <w:r w:rsidRPr="00507E06">
                          <w:rPr>
                            <w:rFonts w:ascii="Times New Roman" w:hAnsi="Times New Roman"/>
                            <w:color w:val="000000"/>
                          </w:rPr>
                          <w:t>+ Vẽ (d)</w: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 Hoành độ giao điểm của (P) và (d) là nghiệm của phương trình: </w:t>
                        </w:r>
                        <w:r w:rsidRPr="00507E06">
                          <w:rPr>
                            <w:rFonts w:ascii="Times New Roman" w:hAnsi="Times New Roman"/>
                            <w:color w:val="000000"/>
                            <w:position w:val="-4"/>
                          </w:rPr>
                          <w:object w:dxaOrig="2960" w:dyaOrig="320">
                            <v:shape id="_x0000_i1742" type="#_x0000_t75" style="width:147.75pt;height:15.75pt" o:ole="" filled="t">
                              <v:fill color2="black"/>
                              <v:imagedata r:id="rId1189" o:title=""/>
                            </v:shape>
                            <o:OLEObject Type="Embed" ProgID="Equation.DSMT4" ShapeID="_x0000_i1742" DrawAspect="Content" ObjectID="_1587353739" r:id="rId1190"/>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 Phương trình có hai nghiệm: </w:t>
                        </w:r>
                        <w:r w:rsidRPr="00507E06">
                          <w:rPr>
                            <w:rFonts w:ascii="Times New Roman" w:hAnsi="Times New Roman"/>
                            <w:color w:val="000000"/>
                            <w:position w:val="-6"/>
                          </w:rPr>
                          <w:object w:dxaOrig="1440" w:dyaOrig="360">
                            <v:shape id="_x0000_i1743" type="#_x0000_t75" style="width:1in;height:18pt" o:ole="" filled="t">
                              <v:fill color2="black"/>
                              <v:imagedata r:id="rId1191" o:title=""/>
                            </v:shape>
                            <o:OLEObject Type="Embed" ProgID="Equation.DSMT4" ShapeID="_x0000_i1743" DrawAspect="Content" ObjectID="_1587353740" r:id="rId1192"/>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Do đó hoành độ giao điểm thứ hai của (P) và (d) là </w:t>
                        </w:r>
                        <w:r w:rsidRPr="00507E06">
                          <w:rPr>
                            <w:rFonts w:ascii="Times New Roman" w:hAnsi="Times New Roman"/>
                            <w:color w:val="000000"/>
                            <w:position w:val="-6"/>
                          </w:rPr>
                          <w:object w:dxaOrig="2140" w:dyaOrig="360">
                            <v:shape id="_x0000_i1744" type="#_x0000_t75" style="width:107.25pt;height:18pt" o:ole="" filled="t">
                              <v:fill color2="black"/>
                              <v:imagedata r:id="rId1193" o:title=""/>
                            </v:shape>
                            <o:OLEObject Type="Embed" ProgID="Equation.DSMT4" ShapeID="_x0000_i1744" DrawAspect="Content" ObjectID="_1587353741" r:id="rId1194"/>
                          </w:object>
                        </w:r>
                      </w:p>
                      <w:p w:rsidR="00EF30C4" w:rsidRPr="00507E06" w:rsidRDefault="00EF30C4" w:rsidP="00D97959">
                        <w:pPr>
                          <w:rPr>
                            <w:rFonts w:ascii="Times New Roman" w:hAnsi="Times New Roman"/>
                            <w:color w:val="000000"/>
                          </w:rPr>
                        </w:pPr>
                        <w:r w:rsidRPr="00507E06">
                          <w:rPr>
                            <w:rFonts w:ascii="Times New Roman" w:hAnsi="Times New Roman"/>
                            <w:color w:val="000000"/>
                          </w:rPr>
                          <w:t>Vậy giao điểm khác M của (P) và (d) có tọa độ: N(1;2)</w: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0,50</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vMerge w:val="restart"/>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sz w:val="44"/>
                            <w:szCs w:val="44"/>
                          </w:rPr>
                        </w:pPr>
                        <w:r w:rsidRPr="00507E06">
                          <w:rPr>
                            <w:rFonts w:ascii="Times New Roman" w:hAnsi="Times New Roman"/>
                            <w:color w:val="000000"/>
                            <w:sz w:val="44"/>
                            <w:szCs w:val="44"/>
                          </w:rPr>
                          <w:t>3</w:t>
                        </w: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1,25</w:t>
                        </w: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vMerge w:val="restart"/>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 xml:space="preserve">Gọi x (km/h) là vận tốc của xe đạp, thì  x+48(km/h) là vận tốc của ô tô. Điều kiện: </w:t>
                        </w:r>
                        <w:r w:rsidRPr="00507E06">
                          <w:rPr>
                            <w:rFonts w:ascii="Times New Roman" w:hAnsi="Times New Roman"/>
                            <w:color w:val="000000"/>
                            <w:position w:val="-1"/>
                          </w:rPr>
                          <w:object w:dxaOrig="580" w:dyaOrig="260">
                            <v:shape id="_x0000_i1745" type="#_x0000_t75" style="width:29.25pt;height:12.75pt" o:ole="" filled="t">
                              <v:fill color2="black"/>
                              <v:imagedata r:id="rId1195" o:title=""/>
                            </v:shape>
                            <o:OLEObject Type="Embed" ProgID="Equation.DSMT4" ShapeID="_x0000_i1745" DrawAspect="Content" ObjectID="_1587353742" r:id="rId1196"/>
                          </w:objec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vMerge/>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Pr>
                            <w:rFonts w:ascii="Times New Roman" w:hAnsi="Times New Roman"/>
                            <w:noProof/>
                            <w:color w:val="000000"/>
                            <w:lang w:val="en-US"/>
                          </w:rPr>
                          <w:drawing>
                            <wp:inline distT="0" distB="0" distL="0" distR="0" wp14:anchorId="488D78C6" wp14:editId="765F221D">
                              <wp:extent cx="4362450" cy="1476375"/>
                              <wp:effectExtent l="0" t="0" r="0" b="9525"/>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8"/>
                                      <pic:cNvPicPr>
                                        <a:picLocks noChangeAspect="1" noChangeArrowheads="1"/>
                                      </pic:cNvPicPr>
                                    </pic:nvPicPr>
                                    <pic:blipFill>
                                      <a:blip r:embed="rId1197">
                                        <a:extLst>
                                          <a:ext uri="{28A0092B-C50C-407E-A947-70E740481C1C}">
                                            <a14:useLocalDpi xmlns:a14="http://schemas.microsoft.com/office/drawing/2010/main" val="0"/>
                                          </a:ext>
                                        </a:extLst>
                                      </a:blip>
                                      <a:srcRect/>
                                      <a:stretch>
                                        <a:fillRect/>
                                      </a:stretch>
                                    </pic:blipFill>
                                    <pic:spPr bwMode="auto">
                                      <a:xfrm>
                                        <a:off x="0" y="0"/>
                                        <a:ext cx="4362450" cy="1476375"/>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vMerge/>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 xml:space="preserve">Hai người cùng đi xe đạp một đoạn đường </w:t>
                        </w:r>
                        <w:r w:rsidRPr="00507E06">
                          <w:rPr>
                            <w:rFonts w:ascii="Times New Roman" w:hAnsi="Times New Roman"/>
                            <w:color w:val="000000"/>
                            <w:position w:val="-19"/>
                          </w:rPr>
                          <w:object w:dxaOrig="2020" w:dyaOrig="620">
                            <v:shape id="_x0000_i1746" type="#_x0000_t75" style="width:101.25pt;height:30.75pt" o:ole="" filled="t">
                              <v:fill color2="black"/>
                              <v:imagedata r:id="rId1198" o:title=""/>
                            </v:shape>
                            <o:OLEObject Type="Embed" ProgID="Equation.DSMT4" ShapeID="_x0000_i1746" DrawAspect="Content" ObjectID="_1587353743" r:id="rId1199"/>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Đoạn đường còn lại người thứ hai đi xe đạp để đến B là: </w:t>
                        </w:r>
                        <w:r w:rsidRPr="00507E06">
                          <w:rPr>
                            <w:rFonts w:ascii="Times New Roman" w:hAnsi="Times New Roman"/>
                            <w:color w:val="000000"/>
                            <w:position w:val="-1"/>
                          </w:rPr>
                          <w:object w:dxaOrig="2299" w:dyaOrig="260">
                            <v:shape id="_x0000_i1747" type="#_x0000_t75" style="width:114.75pt;height:12.75pt" o:ole="" filled="t">
                              <v:fill color2="black"/>
                              <v:imagedata r:id="rId1200" o:title=""/>
                            </v:shape>
                            <o:OLEObject Type="Embed" ProgID="Equation.DSMT4" ShapeID="_x0000_i1747" DrawAspect="Content" ObjectID="_1587353744" r:id="rId1201"/>
                          </w:objec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vMerge/>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 xml:space="preserve">Thời gian người thứ nhất đi ô tô từ C đến A là: </w:t>
                        </w:r>
                        <w:r w:rsidRPr="00507E06">
                          <w:rPr>
                            <w:rFonts w:ascii="Times New Roman" w:hAnsi="Times New Roman"/>
                            <w:color w:val="000000"/>
                            <w:position w:val="-19"/>
                          </w:rPr>
                          <w:object w:dxaOrig="700" w:dyaOrig="620">
                            <v:shape id="_x0000_i1748" type="#_x0000_t75" style="width:35.25pt;height:30.75pt" o:ole="" filled="t">
                              <v:fill color2="black"/>
                              <v:imagedata r:id="rId1202" o:title=""/>
                            </v:shape>
                            <o:OLEObject Type="Embed" ProgID="Equation.DSMT4" ShapeID="_x0000_i1748" DrawAspect="Content" ObjectID="_1587353745" r:id="rId1203"/>
                          </w:object>
                        </w:r>
                        <w:r w:rsidRPr="00507E06">
                          <w:rPr>
                            <w:rFonts w:ascii="Times New Roman" w:hAnsi="Times New Roman"/>
                            <w:color w:val="000000"/>
                          </w:rPr>
                          <w:t xml:space="preserve">(giờ) và người thứ hai đi từ C đến B là: </w:t>
                        </w:r>
                        <w:r w:rsidRPr="00507E06">
                          <w:rPr>
                            <w:rFonts w:ascii="Times New Roman" w:hAnsi="Times New Roman"/>
                            <w:color w:val="000000"/>
                            <w:position w:val="-19"/>
                          </w:rPr>
                          <w:object w:dxaOrig="360" w:dyaOrig="620">
                            <v:shape id="_x0000_i1749" type="#_x0000_t75" style="width:18pt;height:30.75pt" o:ole="" filled="t">
                              <v:fill color2="black"/>
                              <v:imagedata r:id="rId1204" o:title=""/>
                            </v:shape>
                            <o:OLEObject Type="Embed" ProgID="Equation.DSMT4" ShapeID="_x0000_i1749" DrawAspect="Content" ObjectID="_1587353746" r:id="rId1205"/>
                          </w:object>
                        </w:r>
                        <w:r w:rsidRPr="00507E06">
                          <w:rPr>
                            <w:rFonts w:ascii="Times New Roman" w:hAnsi="Times New Roman"/>
                            <w:color w:val="000000"/>
                          </w:rPr>
                          <w:t>(giờ)</w: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Theo giả thiết, ta có phương trình: </w:t>
                        </w:r>
                        <w:r w:rsidRPr="00507E06">
                          <w:rPr>
                            <w:rFonts w:ascii="Times New Roman" w:hAnsi="Times New Roman"/>
                            <w:color w:val="000000"/>
                            <w:position w:val="-19"/>
                          </w:rPr>
                          <w:object w:dxaOrig="3780" w:dyaOrig="620">
                            <v:shape id="_x0000_i1750" type="#_x0000_t75" style="width:189pt;height:30.75pt" o:ole="" filled="t">
                              <v:fill color2="black"/>
                              <v:imagedata r:id="rId1206" o:title=""/>
                            </v:shape>
                            <o:OLEObject Type="Embed" ProgID="Equation.DSMT4" ShapeID="_x0000_i1750" DrawAspect="Content" ObjectID="_1587353747" r:id="rId1207"/>
                          </w:object>
                        </w:r>
                      </w:p>
                      <w:p w:rsidR="00EF30C4" w:rsidRPr="00507E06" w:rsidRDefault="00EF30C4" w:rsidP="00D97959">
                        <w:pPr>
                          <w:rPr>
                            <w:rFonts w:ascii="Times New Roman" w:hAnsi="Times New Roman"/>
                            <w:color w:val="000000"/>
                          </w:rPr>
                        </w:pPr>
                        <w:r w:rsidRPr="00507E06">
                          <w:rPr>
                            <w:rFonts w:ascii="Times New Roman" w:hAnsi="Times New Roman"/>
                            <w:color w:val="000000"/>
                          </w:rPr>
                          <w:t>Giải phương trình trên:</w:t>
                        </w:r>
                      </w:p>
                      <w:p w:rsidR="00EF30C4" w:rsidRPr="00507E06" w:rsidRDefault="00EF30C4" w:rsidP="00D97959">
                        <w:pPr>
                          <w:rPr>
                            <w:rFonts w:ascii="Times New Roman" w:hAnsi="Times New Roman"/>
                            <w:color w:val="000000"/>
                          </w:rPr>
                        </w:pPr>
                        <w:r w:rsidRPr="00507E06">
                          <w:rPr>
                            <w:rFonts w:ascii="Times New Roman" w:hAnsi="Times New Roman"/>
                            <w:color w:val="000000"/>
                            <w:position w:val="-8"/>
                          </w:rPr>
                          <w:object w:dxaOrig="2920" w:dyaOrig="400">
                            <v:shape id="_x0000_i1751" type="#_x0000_t75" style="width:146.25pt;height:20.25pt" o:ole="" filled="t">
                              <v:fill color2="black"/>
                              <v:imagedata r:id="rId1208" o:title=""/>
                            </v:shape>
                            <o:OLEObject Type="Embed" ProgID="Equation.DSMT4" ShapeID="_x0000_i1751" DrawAspect="Content" ObjectID="_1587353748" r:id="rId1209"/>
                          </w:object>
                        </w:r>
                        <w:r w:rsidRPr="00507E06">
                          <w:rPr>
                            <w:rFonts w:ascii="Times New Roman" w:hAnsi="Times New Roman"/>
                            <w:color w:val="000000"/>
                          </w:rPr>
                          <w:t xml:space="preserve">hay </w:t>
                        </w:r>
                        <w:r w:rsidRPr="00507E06">
                          <w:rPr>
                            <w:rFonts w:ascii="Times New Roman" w:hAnsi="Times New Roman"/>
                            <w:color w:val="000000"/>
                            <w:position w:val="-4"/>
                          </w:rPr>
                          <w:object w:dxaOrig="1800" w:dyaOrig="320">
                            <v:shape id="_x0000_i1752" type="#_x0000_t75" style="width:90pt;height:15.75pt" o:ole="" filled="t">
                              <v:fill color2="black"/>
                              <v:imagedata r:id="rId1210" o:title=""/>
                            </v:shape>
                            <o:OLEObject Type="Embed" ProgID="Equation.DSMT4" ShapeID="_x0000_i1752" DrawAspect="Content" ObjectID="_1587353749" r:id="rId1211"/>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Giải phương trình ta được hai nghiệm: </w:t>
                        </w:r>
                        <w:r w:rsidRPr="00507E06">
                          <w:rPr>
                            <w:rFonts w:ascii="Times New Roman" w:hAnsi="Times New Roman"/>
                            <w:color w:val="000000"/>
                            <w:position w:val="-6"/>
                          </w:rPr>
                          <w:object w:dxaOrig="1240" w:dyaOrig="360">
                            <v:shape id="_x0000_i1753" type="#_x0000_t75" style="width:62.25pt;height:18pt" o:ole="" filled="t">
                              <v:fill color2="black"/>
                              <v:imagedata r:id="rId1212" o:title=""/>
                            </v:shape>
                            <o:OLEObject Type="Embed" ProgID="Equation.DSMT4" ShapeID="_x0000_i1753" DrawAspect="Content" ObjectID="_1587353750" r:id="rId1213"/>
                          </w:object>
                        </w:r>
                        <w:r w:rsidRPr="00507E06">
                          <w:rPr>
                            <w:rFonts w:ascii="Times New Roman" w:hAnsi="Times New Roman"/>
                            <w:color w:val="000000"/>
                          </w:rPr>
                          <w:t xml:space="preserve"> (loại) và </w:t>
                        </w:r>
                        <w:r w:rsidRPr="00507E06">
                          <w:rPr>
                            <w:rFonts w:ascii="Times New Roman" w:hAnsi="Times New Roman"/>
                            <w:color w:val="000000"/>
                            <w:position w:val="-6"/>
                          </w:rPr>
                          <w:object w:dxaOrig="800" w:dyaOrig="360">
                            <v:shape id="_x0000_i1754" type="#_x0000_t75" style="width:39.75pt;height:18pt" o:ole="" filled="t">
                              <v:fill color2="black"/>
                              <v:imagedata r:id="rId1214" o:title=""/>
                            </v:shape>
                            <o:OLEObject Type="Embed" ProgID="Equation.DSMT4" ShapeID="_x0000_i1754" DrawAspect="Content" ObjectID="_1587353751" r:id="rId1215"/>
                          </w:object>
                        </w:r>
                      </w:p>
                      <w:p w:rsidR="00EF30C4" w:rsidRPr="00507E06" w:rsidRDefault="00EF30C4" w:rsidP="00D97959">
                        <w:pPr>
                          <w:rPr>
                            <w:rFonts w:ascii="Times New Roman" w:hAnsi="Times New Roman"/>
                            <w:color w:val="000000"/>
                          </w:rPr>
                        </w:pPr>
                        <w:r w:rsidRPr="00507E06">
                          <w:rPr>
                            <w:rFonts w:ascii="Times New Roman" w:hAnsi="Times New Roman"/>
                            <w:color w:val="000000"/>
                          </w:rPr>
                          <w:t>Vậy vận tốc của xe đạp là: 12 km/h</w: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sz w:val="44"/>
                            <w:szCs w:val="44"/>
                          </w:rPr>
                        </w:pPr>
                        <w:r w:rsidRPr="00507E06">
                          <w:rPr>
                            <w:rFonts w:ascii="Times New Roman" w:hAnsi="Times New Roman"/>
                            <w:color w:val="000000"/>
                            <w:sz w:val="44"/>
                            <w:szCs w:val="44"/>
                          </w:rPr>
                          <w:t>4</w:t>
                        </w: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2,5</w:t>
                        </w:r>
                      </w:p>
                    </w:tc>
                  </w:tr>
                  <w:tr w:rsidR="00EF30C4" w:rsidRPr="00507E06" w:rsidTr="00D97959">
                    <w:tc>
                      <w:tcPr>
                        <w:tcW w:w="715"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4.a</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(1,0)</w:t>
                        </w: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Pr>
                            <w:rFonts w:ascii="Times New Roman" w:hAnsi="Times New Roman"/>
                            <w:noProof/>
                            <w:color w:val="000000"/>
                            <w:lang w:val="en-US"/>
                          </w:rPr>
                          <w:drawing>
                            <wp:inline distT="0" distB="0" distL="0" distR="0" wp14:anchorId="3AAC98BD" wp14:editId="0A6C5B36">
                              <wp:extent cx="3533775" cy="2524125"/>
                              <wp:effectExtent l="0" t="0" r="9525" b="9525"/>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8"/>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3533775" cy="2524125"/>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tc>
                  </w:tr>
                  <w:tr w:rsidR="00EF30C4" w:rsidRPr="00507E06" w:rsidTr="00D97959">
                    <w:tc>
                      <w:tcPr>
                        <w:tcW w:w="715"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Hình vẽ đúng</w: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Theo tính chất tiếp tuyến, ta có: </w:t>
                        </w:r>
                        <w:r w:rsidRPr="00507E06">
                          <w:rPr>
                            <w:rFonts w:ascii="Times New Roman" w:hAnsi="Times New Roman"/>
                            <w:color w:val="000000"/>
                            <w:position w:val="-6"/>
                          </w:rPr>
                          <w:object w:dxaOrig="1880" w:dyaOrig="360">
                            <v:shape id="_x0000_i1755" type="#_x0000_t75" style="width:93.75pt;height:18pt" o:ole="" filled="t">
                              <v:fill color2="black"/>
                              <v:imagedata r:id="rId1217" o:title=""/>
                            </v:shape>
                            <o:OLEObject Type="Embed" ProgID="Equation.DSMT4" ShapeID="_x0000_i1755" DrawAspect="Content" ObjectID="_1587353752" r:id="rId1218"/>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Mà </w:t>
                        </w:r>
                        <w:r w:rsidRPr="00507E06">
                          <w:rPr>
                            <w:rFonts w:ascii="Times New Roman" w:hAnsi="Times New Roman"/>
                            <w:color w:val="000000"/>
                            <w:position w:val="-6"/>
                          </w:rPr>
                          <w:object w:dxaOrig="1920" w:dyaOrig="360">
                            <v:shape id="_x0000_i1756" type="#_x0000_t75" style="width:96pt;height:18pt" o:ole="" filled="t">
                              <v:fill color2="black"/>
                              <v:imagedata r:id="rId1219" o:title=""/>
                            </v:shape>
                            <o:OLEObject Type="Embed" ProgID="Equation.DSMT4" ShapeID="_x0000_i1756" DrawAspect="Content" ObjectID="_1587353753" r:id="rId1220"/>
                          </w:object>
                        </w:r>
                        <w:r w:rsidRPr="00507E06">
                          <w:rPr>
                            <w:rFonts w:ascii="Times New Roman" w:hAnsi="Times New Roman"/>
                            <w:color w:val="000000"/>
                          </w:rPr>
                          <w:t xml:space="preserve"> (giả thiết)</w: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Do đó: </w:t>
                        </w:r>
                        <w:r w:rsidRPr="00507E06">
                          <w:rPr>
                            <w:rFonts w:ascii="Times New Roman" w:hAnsi="Times New Roman"/>
                            <w:color w:val="000000"/>
                            <w:position w:val="-6"/>
                          </w:rPr>
                          <w:object w:dxaOrig="2620" w:dyaOrig="360">
                            <v:shape id="_x0000_i1757" type="#_x0000_t75" style="width:131.25pt;height:18pt" o:ole="" filled="t">
                              <v:fill color2="black"/>
                              <v:imagedata r:id="rId1221" o:title=""/>
                            </v:shape>
                            <o:OLEObject Type="Embed" ProgID="Equation.DSMT4" ShapeID="_x0000_i1757" DrawAspect="Content" ObjectID="_1587353754" r:id="rId1222"/>
                          </w:object>
                        </w:r>
                      </w:p>
                      <w:p w:rsidR="00EF30C4" w:rsidRPr="00507E06" w:rsidRDefault="00EF30C4" w:rsidP="00D97959">
                        <w:pPr>
                          <w:rPr>
                            <w:rFonts w:ascii="Times New Roman" w:hAnsi="Times New Roman"/>
                            <w:color w:val="000000"/>
                          </w:rPr>
                        </w:pPr>
                        <w:r w:rsidRPr="00507E06">
                          <w:rPr>
                            <w:rFonts w:ascii="Times New Roman" w:hAnsi="Times New Roman"/>
                            <w:color w:val="000000"/>
                          </w:rPr>
                          <w:t>Vậy: năm điểm A,B,E,D,F cùng thuộc đường tròn đường kính BD</w: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tc>
                  </w:tr>
                  <w:tr w:rsidR="00EF30C4" w:rsidRPr="00507E06" w:rsidTr="00D97959">
                    <w:tc>
                      <w:tcPr>
                        <w:tcW w:w="715"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4.b</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(1,0)</w:t>
                        </w: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lang w:val="fr-FR"/>
                          </w:rPr>
                        </w:pPr>
                        <w:r w:rsidRPr="00507E06">
                          <w:rPr>
                            <w:rFonts w:ascii="Times New Roman" w:hAnsi="Times New Roman"/>
                            <w:color w:val="000000"/>
                          </w:rPr>
                          <w:t xml:space="preserve">Gọi (O) là đường tròn đường kính BD. </w:t>
                        </w:r>
                        <w:r w:rsidRPr="00507E06">
                          <w:rPr>
                            <w:rFonts w:ascii="Times New Roman" w:hAnsi="Times New Roman"/>
                            <w:color w:val="000000"/>
                            <w:lang w:val="fr-FR"/>
                          </w:rPr>
                          <w:t>Trong đường tròn (O), ta có :</w: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position w:val="-5"/>
                          </w:rPr>
                          <w:object w:dxaOrig="420" w:dyaOrig="340">
                            <v:shape id="_x0000_i1758" type="#_x0000_t75" style="width:21pt;height:17.25pt" o:ole="" filled="t">
                              <v:fill color2="black"/>
                              <v:imagedata r:id="rId1223" o:title=""/>
                            </v:shape>
                            <o:OLEObject Type="Embed" ProgID="Equation.DSMT4" ShapeID="_x0000_i1758" DrawAspect="Content" ObjectID="_1587353755" r:id="rId1224"/>
                          </w:object>
                        </w:r>
                        <w:r w:rsidRPr="00507E06">
                          <w:rPr>
                            <w:rFonts w:ascii="Times New Roman" w:hAnsi="Times New Roman"/>
                            <w:color w:val="000000"/>
                            <w:lang w:val="fr-FR"/>
                          </w:rPr>
                          <w:t>=</w:t>
                        </w:r>
                        <w:r w:rsidRPr="00507E06">
                          <w:rPr>
                            <w:rFonts w:ascii="Times New Roman" w:hAnsi="Times New Roman"/>
                            <w:color w:val="000000"/>
                            <w:position w:val="-5"/>
                          </w:rPr>
                          <w:object w:dxaOrig="400" w:dyaOrig="340">
                            <v:shape id="_x0000_i1759" type="#_x0000_t75" style="width:20.25pt;height:17.25pt" o:ole="" filled="t">
                              <v:fill color2="black"/>
                              <v:imagedata r:id="rId1225" o:title=""/>
                            </v:shape>
                            <o:OLEObject Type="Embed" ProgID="Equation.DSMT4" ShapeID="_x0000_i1759" DrawAspect="Content" ObjectID="_1587353756" r:id="rId1226"/>
                          </w:object>
                        </w:r>
                        <w:r w:rsidRPr="00507E06">
                          <w:rPr>
                            <w:rFonts w:ascii="Times New Roman" w:hAnsi="Times New Roman"/>
                            <w:color w:val="000000"/>
                            <w:lang w:val="fr-FR"/>
                          </w:rPr>
                          <w:t xml:space="preserve"> (do DE, DF là bán kính đường tròn </w:t>
                        </w:r>
                        <w:r w:rsidRPr="00507E06">
                          <w:rPr>
                            <w:rFonts w:ascii="Times New Roman" w:hAnsi="Times New Roman"/>
                            <w:color w:val="000000"/>
                            <w:position w:val="-8"/>
                          </w:rPr>
                          <w:object w:dxaOrig="440" w:dyaOrig="400">
                            <v:shape id="_x0000_i1760" type="#_x0000_t75" style="width:21.75pt;height:20.25pt" o:ole="" filled="t">
                              <v:fill color2="black"/>
                              <v:imagedata r:id="rId1227" o:title=""/>
                            </v:shape>
                            <o:OLEObject Type="Embed" ProgID="Equation.DSMT4" ShapeID="_x0000_i1760" DrawAspect="Content" ObjectID="_1587353757" r:id="rId1228"/>
                          </w:object>
                        </w:r>
                        <w:r w:rsidRPr="00507E06">
                          <w:rPr>
                            <w:rFonts w:ascii="Times New Roman" w:hAnsi="Times New Roman"/>
                            <w:color w:val="000000"/>
                            <w:lang w:val="fr-FR"/>
                          </w:rPr>
                          <w:t>)</w:t>
                        </w:r>
                        <w:r w:rsidRPr="00507E06">
                          <w:rPr>
                            <w:rFonts w:ascii="Times New Roman" w:hAnsi="Times New Roman"/>
                            <w:color w:val="000000"/>
                            <w:position w:val="-6"/>
                          </w:rPr>
                          <w:object w:dxaOrig="1620" w:dyaOrig="360">
                            <v:shape id="_x0000_i1761" type="#_x0000_t75" style="width:81pt;height:18pt" o:ole="" filled="t">
                              <v:fill color2="black"/>
                              <v:imagedata r:id="rId1229" o:title=""/>
                            </v:shape>
                            <o:OLEObject Type="Embed" ProgID="Equation.DSMT4" ShapeID="_x0000_i1761" DrawAspect="Content" ObjectID="_1587353758" r:id="rId1230"/>
                          </w:objec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lang w:val="fr-FR"/>
                          </w:rPr>
                          <w:t xml:space="preserve">Suy ra : AD là tia phân giác </w:t>
                        </w:r>
                        <w:r w:rsidRPr="00507E06">
                          <w:rPr>
                            <w:rFonts w:ascii="Times New Roman" w:hAnsi="Times New Roman"/>
                            <w:color w:val="000000"/>
                            <w:position w:val="-5"/>
                          </w:rPr>
                          <w:object w:dxaOrig="560" w:dyaOrig="340">
                            <v:shape id="_x0000_i1762" type="#_x0000_t75" style="width:27.75pt;height:17.25pt" o:ole="" filled="t">
                              <v:fill color2="black"/>
                              <v:imagedata r:id="rId1231" o:title=""/>
                            </v:shape>
                            <o:OLEObject Type="Embed" ProgID="Equation.DSMT4" ShapeID="_x0000_i1762" DrawAspect="Content" ObjectID="_1587353759" r:id="rId1232"/>
                          </w:object>
                        </w:r>
                        <w:r w:rsidRPr="00507E06">
                          <w:rPr>
                            <w:rFonts w:ascii="Times New Roman" w:hAnsi="Times New Roman"/>
                            <w:color w:val="000000"/>
                            <w:lang w:val="fr-FR"/>
                          </w:rPr>
                          <w:t xml:space="preserve"> hay AI là tia phân giác của </w:t>
                        </w:r>
                        <w:r w:rsidRPr="00507E06">
                          <w:rPr>
                            <w:rFonts w:ascii="Times New Roman" w:hAnsi="Times New Roman"/>
                            <w:color w:val="000000"/>
                            <w:position w:val="-1"/>
                          </w:rPr>
                          <w:object w:dxaOrig="720" w:dyaOrig="260">
                            <v:shape id="_x0000_i1763" type="#_x0000_t75" style="width:36pt;height:12.75pt" o:ole="" filled="t">
                              <v:fill color2="black"/>
                              <v:imagedata r:id="rId1233" o:title=""/>
                            </v:shape>
                            <o:OLEObject Type="Embed" ProgID="Equation.DSMT4" ShapeID="_x0000_i1763" DrawAspect="Content" ObjectID="_1587353760" r:id="rId1234"/>
                          </w:objec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lang w:val="fr-FR"/>
                          </w:rPr>
                          <w:t xml:space="preserve">Theo tính chất phân giác ta có </w:t>
                        </w:r>
                        <w:r w:rsidRPr="00507E06">
                          <w:rPr>
                            <w:rFonts w:ascii="Times New Roman" w:hAnsi="Times New Roman"/>
                            <w:color w:val="000000"/>
                            <w:position w:val="-19"/>
                          </w:rPr>
                          <w:object w:dxaOrig="1040" w:dyaOrig="620">
                            <v:shape id="_x0000_i1764" type="#_x0000_t75" style="width:51.75pt;height:30.75pt" o:ole="" filled="t">
                              <v:fill color2="black"/>
                              <v:imagedata r:id="rId1149" o:title=""/>
                            </v:shape>
                            <o:OLEObject Type="Embed" ProgID="Equation.DSMT4" ShapeID="_x0000_i1764" DrawAspect="Content" ObjectID="_1587353761" r:id="rId1235"/>
                          </w:object>
                        </w:r>
                        <w:r w:rsidRPr="00507E06">
                          <w:rPr>
                            <w:rFonts w:ascii="Times New Roman" w:hAnsi="Times New Roman"/>
                            <w:color w:val="000000"/>
                            <w:lang w:val="fr-FR"/>
                          </w:rPr>
                          <w:t xml:space="preserve"> (1)</w: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lang w:val="fr-FR"/>
                          </w:rPr>
                          <w:t xml:space="preserve">Vì AB </w:t>
                        </w:r>
                        <w:r w:rsidRPr="00507E06">
                          <w:rPr>
                            <w:rFonts w:ascii="Times New Roman" w:hAnsi="Times New Roman"/>
                            <w:color w:val="000000"/>
                            <w:position w:val="-1"/>
                          </w:rPr>
                          <w:object w:dxaOrig="240" w:dyaOrig="260">
                            <v:shape id="_x0000_i1765" type="#_x0000_t75" style="width:12pt;height:12.75pt" o:ole="" filled="t">
                              <v:fill color2="black"/>
                              <v:imagedata r:id="rId1236" o:title=""/>
                            </v:shape>
                            <o:OLEObject Type="Embed" ProgID="Equation.DSMT4" ShapeID="_x0000_i1765" DrawAspect="Content" ObjectID="_1587353762" r:id="rId1237"/>
                          </w:object>
                        </w:r>
                        <w:r w:rsidRPr="00507E06">
                          <w:rPr>
                            <w:rFonts w:ascii="Times New Roman" w:hAnsi="Times New Roman"/>
                            <w:color w:val="000000"/>
                            <w:lang w:val="fr-FR"/>
                          </w:rPr>
                          <w:t xml:space="preserve">AI nên AB là tia phân giác ngoài tại đỉnh A của </w:t>
                        </w:r>
                        <w:r w:rsidRPr="00507E06">
                          <w:rPr>
                            <w:rFonts w:ascii="Times New Roman" w:hAnsi="Times New Roman"/>
                            <w:color w:val="000000"/>
                            <w:position w:val="-1"/>
                          </w:rPr>
                          <w:object w:dxaOrig="720" w:dyaOrig="260">
                            <v:shape id="_x0000_i1766" type="#_x0000_t75" style="width:36pt;height:12.75pt" o:ole="" filled="t">
                              <v:fill color2="black"/>
                              <v:imagedata r:id="rId1233" o:title=""/>
                            </v:shape>
                            <o:OLEObject Type="Embed" ProgID="Equation.DSMT4" ShapeID="_x0000_i1766" DrawAspect="Content" ObjectID="_1587353763" r:id="rId1238"/>
                          </w:object>
                        </w:r>
                        <w:r w:rsidRPr="00507E06">
                          <w:rPr>
                            <w:rFonts w:ascii="Times New Roman" w:hAnsi="Times New Roman"/>
                            <w:color w:val="000000"/>
                            <w:lang w:val="fr-FR"/>
                          </w:rPr>
                          <w:t>.</w: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lang w:val="fr-FR"/>
                          </w:rPr>
                          <w:t xml:space="preserve">Theo tính chất phân giác ta có : </w:t>
                        </w:r>
                        <w:r w:rsidRPr="00507E06">
                          <w:rPr>
                            <w:rFonts w:ascii="Times New Roman" w:hAnsi="Times New Roman"/>
                            <w:color w:val="000000"/>
                            <w:position w:val="-19"/>
                          </w:rPr>
                          <w:object w:dxaOrig="1100" w:dyaOrig="620">
                            <v:shape id="_x0000_i1767" type="#_x0000_t75" style="width:54.75pt;height:30.75pt" o:ole="" filled="t">
                              <v:fill color2="black"/>
                              <v:imagedata r:id="rId1239" o:title=""/>
                            </v:shape>
                            <o:OLEObject Type="Embed" ProgID="Equation.DSMT4" ShapeID="_x0000_i1767" DrawAspect="Content" ObjectID="_1587353764" r:id="rId1240"/>
                          </w:object>
                        </w:r>
                        <w:r w:rsidRPr="00507E06">
                          <w:rPr>
                            <w:rFonts w:ascii="Times New Roman" w:hAnsi="Times New Roman"/>
                            <w:color w:val="000000"/>
                            <w:lang w:val="fr-FR"/>
                          </w:rPr>
                          <w:t xml:space="preserve"> (2)</w: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rPr>
                          <w:t xml:space="preserve">Từ (1) và (2) suy ra : </w:t>
                        </w:r>
                        <w:r w:rsidRPr="00507E06">
                          <w:rPr>
                            <w:rFonts w:ascii="Times New Roman" w:hAnsi="Times New Roman"/>
                            <w:color w:val="000000"/>
                            <w:position w:val="-19"/>
                          </w:rPr>
                          <w:object w:dxaOrig="1020" w:dyaOrig="620">
                            <v:shape id="_x0000_i1768" type="#_x0000_t75" style="width:51pt;height:30.75pt" o:ole="" filled="t">
                              <v:fill color2="black"/>
                              <v:imagedata r:id="rId1241" o:title=""/>
                            </v:shape>
                            <o:OLEObject Type="Embed" ProgID="Equation.DSMT4" ShapeID="_x0000_i1768" DrawAspect="Content" ObjectID="_1587353765" r:id="rId1242"/>
                          </w:object>
                        </w:r>
                        <w:r w:rsidRPr="00507E06">
                          <w:rPr>
                            <w:rFonts w:ascii="Times New Roman" w:hAnsi="Times New Roman"/>
                            <w:color w:val="000000"/>
                          </w:rPr>
                          <w:t xml:space="preserve">.   Vậy IF . </w:t>
                        </w:r>
                        <w:r w:rsidRPr="00507E06">
                          <w:rPr>
                            <w:rFonts w:ascii="Times New Roman" w:hAnsi="Times New Roman"/>
                            <w:color w:val="000000"/>
                            <w:lang w:val="fr-FR"/>
                          </w:rPr>
                          <w:t>BK = IK . BF (đpcm)</w: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4.c</w:t>
                        </w: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(0,5)</w:t>
                        </w: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 xml:space="preserve">Ta có AM là trung tuyến thuộc cạnh huyền BC nên AM=MC, do đó </w:t>
                        </w:r>
                        <w:r w:rsidRPr="00507E06">
                          <w:rPr>
                            <w:rFonts w:ascii="Times New Roman" w:hAnsi="Times New Roman"/>
                            <w:color w:val="000000"/>
                            <w:position w:val="-1"/>
                          </w:rPr>
                          <w:object w:dxaOrig="220" w:dyaOrig="260">
                            <v:shape id="_x0000_i1769" type="#_x0000_t75" style="width:11.25pt;height:12.75pt" o:ole="" filled="t">
                              <v:fill color2="black"/>
                              <v:imagedata r:id="rId1152" o:title=""/>
                            </v:shape>
                            <o:OLEObject Type="Embed" ProgID="Equation.DSMT4" ShapeID="_x0000_i1769" DrawAspect="Content" ObjectID="_1587353766" r:id="rId1243"/>
                          </w:object>
                        </w:r>
                        <w:r w:rsidRPr="00507E06">
                          <w:rPr>
                            <w:rFonts w:ascii="Times New Roman" w:hAnsi="Times New Roman"/>
                            <w:color w:val="000000"/>
                          </w:rPr>
                          <w:t xml:space="preserve">AMC cân tại M, suy ra </w:t>
                        </w:r>
                        <w:r w:rsidRPr="00507E06">
                          <w:rPr>
                            <w:rFonts w:ascii="Times New Roman" w:hAnsi="Times New Roman"/>
                            <w:color w:val="000000"/>
                            <w:position w:val="-6"/>
                          </w:rPr>
                          <w:object w:dxaOrig="1420" w:dyaOrig="360">
                            <v:shape id="_x0000_i1770" type="#_x0000_t75" style="width:71.25pt;height:18pt" o:ole="" filled="t">
                              <v:fill color2="black"/>
                              <v:imagedata r:id="rId1244" o:title=""/>
                            </v:shape>
                            <o:OLEObject Type="Embed" ProgID="Equation.DSMT4" ShapeID="_x0000_i1770" DrawAspect="Content" ObjectID="_1587353767" r:id="rId1245"/>
                          </w:object>
                        </w:r>
                        <w:r w:rsidRPr="00507E06">
                          <w:rPr>
                            <w:rFonts w:ascii="Times New Roman" w:hAnsi="Times New Roman"/>
                            <w:color w:val="000000"/>
                          </w:rPr>
                          <w:t>.</w: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Từ đó </w:t>
                        </w:r>
                        <w:r w:rsidRPr="00507E06">
                          <w:rPr>
                            <w:rFonts w:ascii="Times New Roman" w:hAnsi="Times New Roman"/>
                            <w:color w:val="000000"/>
                            <w:position w:val="-6"/>
                          </w:rPr>
                          <w:object w:dxaOrig="3620" w:dyaOrig="360">
                            <v:shape id="_x0000_i1771" type="#_x0000_t75" style="width:180.75pt;height:18pt" o:ole="" filled="t">
                              <v:fill color2="black"/>
                              <v:imagedata r:id="rId1246" o:title=""/>
                            </v:shape>
                            <o:OLEObject Type="Embed" ProgID="Equation.DSMT4" ShapeID="_x0000_i1771" DrawAspect="Content" ObjectID="_1587353768" r:id="rId1247"/>
                          </w:object>
                        </w:r>
                        <w:r w:rsidRPr="00507E06">
                          <w:rPr>
                            <w:rFonts w:ascii="Times New Roman" w:hAnsi="Times New Roman"/>
                            <w:color w:val="000000"/>
                          </w:rPr>
                          <w:t xml:space="preserve"> ( vì AI là tia phân giác của góc EAF)</w: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Mà </w:t>
                        </w:r>
                        <w:r w:rsidRPr="00507E06">
                          <w:rPr>
                            <w:rFonts w:ascii="Times New Roman" w:hAnsi="Times New Roman"/>
                            <w:color w:val="000000"/>
                            <w:position w:val="-6"/>
                          </w:rPr>
                          <w:object w:dxaOrig="2079" w:dyaOrig="360">
                            <v:shape id="_x0000_i1772" type="#_x0000_t75" style="width:104.25pt;height:18pt" o:ole="" filled="t">
                              <v:fill color2="black"/>
                              <v:imagedata r:id="rId1248" o:title=""/>
                            </v:shape>
                            <o:OLEObject Type="Embed" ProgID="Equation.DSMT4" ShapeID="_x0000_i1772" DrawAspect="Content" ObjectID="_1587353769" r:id="rId1249"/>
                          </w:object>
                        </w:r>
                        <w:r w:rsidRPr="00507E06">
                          <w:rPr>
                            <w:rFonts w:ascii="Times New Roman" w:hAnsi="Times New Roman"/>
                            <w:color w:val="000000"/>
                          </w:rPr>
                          <w:t xml:space="preserve"> ( góc ngoài của tam giác AEC)</w:t>
                        </w:r>
                      </w:p>
                      <w:p w:rsidR="00EF30C4" w:rsidRPr="00507E06" w:rsidRDefault="00EF30C4" w:rsidP="00D97959">
                        <w:pPr>
                          <w:rPr>
                            <w:rFonts w:ascii="Times New Roman" w:hAnsi="Times New Roman"/>
                            <w:color w:val="000000"/>
                          </w:rPr>
                        </w:pPr>
                        <w:r w:rsidRPr="00507E06">
                          <w:rPr>
                            <w:rFonts w:ascii="Times New Roman" w:hAnsi="Times New Roman"/>
                            <w:color w:val="000000"/>
                          </w:rPr>
                          <w:t>Nên</w:t>
                        </w:r>
                        <w:r w:rsidRPr="00507E06">
                          <w:rPr>
                            <w:rFonts w:ascii="Times New Roman" w:hAnsi="Times New Roman"/>
                            <w:color w:val="000000"/>
                            <w:position w:val="-6"/>
                          </w:rPr>
                          <w:object w:dxaOrig="1340" w:dyaOrig="360">
                            <v:shape id="_x0000_i1773" type="#_x0000_t75" style="width:66.75pt;height:18pt" o:ole="" filled="t">
                              <v:fill color2="black"/>
                              <v:imagedata r:id="rId1250" o:title=""/>
                            </v:shape>
                            <o:OLEObject Type="Embed" ProgID="Equation.DSMT4" ShapeID="_x0000_i1773" DrawAspect="Content" ObjectID="_1587353770" r:id="rId1251"/>
                          </w:object>
                        </w:r>
                      </w:p>
                      <w:p w:rsidR="00EF30C4" w:rsidRPr="00507E06" w:rsidRDefault="00EF30C4" w:rsidP="00D97959">
                        <w:pPr>
                          <w:rPr>
                            <w:rFonts w:ascii="Times New Roman" w:hAnsi="Times New Roman"/>
                            <w:color w:val="000000"/>
                          </w:rPr>
                        </w:pPr>
                        <w:r w:rsidRPr="00507E06">
                          <w:rPr>
                            <w:rFonts w:ascii="Times New Roman" w:hAnsi="Times New Roman"/>
                            <w:color w:val="000000"/>
                          </w:rPr>
                          <w:t>Mặt khác :</w:t>
                        </w:r>
                        <w:r w:rsidRPr="00507E06">
                          <w:rPr>
                            <w:rFonts w:ascii="Times New Roman" w:hAnsi="Times New Roman"/>
                            <w:color w:val="000000"/>
                            <w:position w:val="-5"/>
                          </w:rPr>
                          <w:object w:dxaOrig="1320" w:dyaOrig="340">
                            <v:shape id="_x0000_i1774" type="#_x0000_t75" style="width:66pt;height:17.25pt" o:ole="" filled="t">
                              <v:fill color2="black"/>
                              <v:imagedata r:id="rId1252" o:title=""/>
                            </v:shape>
                            <o:OLEObject Type="Embed" ProgID="Equation.DSMT4" ShapeID="_x0000_i1774" DrawAspect="Content" ObjectID="_1587353771" r:id="rId1253"/>
                          </w:object>
                        </w:r>
                        <w:r w:rsidRPr="00507E06">
                          <w:rPr>
                            <w:rFonts w:ascii="Times New Roman" w:hAnsi="Times New Roman"/>
                            <w:color w:val="000000"/>
                          </w:rPr>
                          <w:t>( hai  góc nội tiếp cùng chắn cung AB)</w:t>
                        </w:r>
                      </w:p>
                      <w:p w:rsidR="00EF30C4" w:rsidRPr="00507E06" w:rsidRDefault="00EF30C4" w:rsidP="00D97959">
                        <w:pPr>
                          <w:rPr>
                            <w:rFonts w:ascii="Times New Roman" w:hAnsi="Times New Roman"/>
                            <w:color w:val="000000"/>
                          </w:rPr>
                        </w:pPr>
                        <w:r w:rsidRPr="00507E06">
                          <w:rPr>
                            <w:rFonts w:ascii="Times New Roman" w:hAnsi="Times New Roman"/>
                            <w:color w:val="000000"/>
                          </w:rPr>
                          <w:t>Suy ra :</w:t>
                        </w:r>
                        <w:r w:rsidRPr="00507E06">
                          <w:rPr>
                            <w:rFonts w:ascii="Times New Roman" w:hAnsi="Times New Roman"/>
                            <w:color w:val="000000"/>
                            <w:position w:val="-6"/>
                          </w:rPr>
                          <w:object w:dxaOrig="2060" w:dyaOrig="360">
                            <v:shape id="_x0000_i1775" type="#_x0000_t75" style="width:102.75pt;height:18pt" o:ole="" filled="t">
                              <v:fill color2="black"/>
                              <v:imagedata r:id="rId1254" o:title=""/>
                            </v:shape>
                            <o:OLEObject Type="Embed" ProgID="Equation.DSMT4" ShapeID="_x0000_i1775" DrawAspect="Content" ObjectID="_1587353772" r:id="rId1255"/>
                          </w:object>
                        </w:r>
                      </w:p>
                      <w:p w:rsidR="00EF30C4" w:rsidRPr="00507E06" w:rsidRDefault="00EF30C4" w:rsidP="00D97959">
                        <w:pPr>
                          <w:rPr>
                            <w:rFonts w:ascii="Times New Roman" w:hAnsi="Times New Roman"/>
                            <w:color w:val="000000"/>
                          </w:rPr>
                        </w:pPr>
                        <w:r w:rsidRPr="00507E06">
                          <w:rPr>
                            <w:rFonts w:ascii="Times New Roman" w:hAnsi="Times New Roman"/>
                            <w:color w:val="000000"/>
                          </w:rPr>
                          <w:t xml:space="preserve">Vậy  </w:t>
                        </w:r>
                        <w:r w:rsidRPr="00507E06">
                          <w:rPr>
                            <w:rFonts w:ascii="Times New Roman" w:hAnsi="Times New Roman"/>
                            <w:color w:val="000000"/>
                            <w:position w:val="-1"/>
                          </w:rPr>
                          <w:object w:dxaOrig="220" w:dyaOrig="260">
                            <v:shape id="_x0000_i1776" type="#_x0000_t75" style="width:11.25pt;height:12.75pt" o:ole="" filled="t">
                              <v:fill color2="black"/>
                              <v:imagedata r:id="rId1152" o:title=""/>
                            </v:shape>
                            <o:OLEObject Type="Embed" ProgID="Equation.DSMT4" ShapeID="_x0000_i1776" DrawAspect="Content" ObjectID="_1587353773" r:id="rId1256"/>
                          </w:object>
                        </w:r>
                        <w:r w:rsidRPr="00507E06">
                          <w:rPr>
                            <w:rFonts w:ascii="Times New Roman" w:hAnsi="Times New Roman"/>
                            <w:color w:val="000000"/>
                          </w:rPr>
                          <w:t>ANF cân tại N   (đpcm)</w: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vMerge w:val="restart"/>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sz w:val="44"/>
                            <w:szCs w:val="44"/>
                          </w:rPr>
                        </w:pPr>
                        <w:r w:rsidRPr="00507E06">
                          <w:rPr>
                            <w:rFonts w:ascii="Times New Roman" w:hAnsi="Times New Roman"/>
                            <w:color w:val="000000"/>
                            <w:sz w:val="44"/>
                            <w:szCs w:val="44"/>
                          </w:rPr>
                          <w:t>5</w:t>
                        </w:r>
                      </w:p>
                    </w:tc>
                    <w:tc>
                      <w:tcPr>
                        <w:tcW w:w="796" w:type="dxa"/>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r w:rsidRPr="00507E06">
                          <w:rPr>
                            <w:rFonts w:ascii="Times New Roman" w:hAnsi="Times New Roman"/>
                            <w:color w:val="000000"/>
                          </w:rPr>
                          <w:t>1,5</w:t>
                        </w: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vMerge w:val="restart"/>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Pr>
                            <w:rFonts w:ascii="Times New Roman" w:hAnsi="Times New Roman"/>
                            <w:noProof/>
                            <w:color w:val="000000"/>
                            <w:lang w:val="en-US"/>
                          </w:rPr>
                          <w:drawing>
                            <wp:inline distT="0" distB="0" distL="0" distR="0" wp14:anchorId="79F3E434" wp14:editId="1C86AAEF">
                              <wp:extent cx="2733675" cy="2038350"/>
                              <wp:effectExtent l="0" t="0" r="9525"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1"/>
                                      <pic:cNvPicPr>
                                        <a:picLocks noChangeAspect="1" noChangeArrowheads="1"/>
                                      </pic:cNvPicPr>
                                    </pic:nvPicPr>
                                    <pic:blipFill>
                                      <a:blip r:embed="rId1257">
                                        <a:extLst>
                                          <a:ext uri="{28A0092B-C50C-407E-A947-70E740481C1C}">
                                            <a14:useLocalDpi xmlns:a14="http://schemas.microsoft.com/office/drawing/2010/main" val="0"/>
                                          </a:ext>
                                        </a:extLst>
                                      </a:blip>
                                      <a:srcRect/>
                                      <a:stretch>
                                        <a:fillRect/>
                                      </a:stretch>
                                    </pic:blipFill>
                                    <pic:spPr bwMode="auto">
                                      <a:xfrm>
                                        <a:off x="0" y="0"/>
                                        <a:ext cx="2733675" cy="2038350"/>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vMerge/>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vertAlign w:val="superscript"/>
                          </w:rPr>
                        </w:pPr>
                        <w:r w:rsidRPr="00507E06">
                          <w:rPr>
                            <w:rFonts w:ascii="Times New Roman" w:hAnsi="Times New Roman"/>
                            <w:color w:val="000000"/>
                          </w:rPr>
                          <w:t>a)Hình khai triển của mặt xung quanh của hình  nón có đỉnh tại A , đường sinh l = 3,6dm =AB là hình quạt tâm A , bán kính AB.Mặt xung quanh này có diện  tích lớn nhất khi góc ở tâm của hình quạt bằng 90</w:t>
                        </w:r>
                        <w:r w:rsidRPr="00507E06">
                          <w:rPr>
                            <w:rFonts w:ascii="Times New Roman" w:hAnsi="Times New Roman"/>
                            <w:color w:val="000000"/>
                            <w:vertAlign w:val="superscript"/>
                          </w:rPr>
                          <w:t>0</w:t>
                        </w:r>
                      </w:p>
                      <w:p w:rsidR="00EF30C4" w:rsidRPr="00507E06" w:rsidRDefault="00EF30C4" w:rsidP="00D97959">
                        <w:pPr>
                          <w:rPr>
                            <w:rFonts w:ascii="Times New Roman" w:hAnsi="Times New Roman"/>
                            <w:color w:val="000000"/>
                          </w:rPr>
                        </w:pPr>
                        <w:r w:rsidRPr="00507E06">
                          <w:rPr>
                            <w:rFonts w:ascii="Times New Roman" w:hAnsi="Times New Roman"/>
                            <w:color w:val="000000"/>
                          </w:rPr>
                          <w:t>+Diện tích hình quạt cũng là diện tích xung quanh của hình nón có bán kính đáy là r , nên:</w:t>
                        </w:r>
                      </w:p>
                      <w:p w:rsidR="00EF30C4" w:rsidRPr="00507E06" w:rsidRDefault="00EF30C4" w:rsidP="00D97959">
                        <w:pPr>
                          <w:rPr>
                            <w:rFonts w:ascii="Times New Roman" w:hAnsi="Times New Roman"/>
                            <w:color w:val="000000"/>
                          </w:rPr>
                        </w:pPr>
                        <w:r w:rsidRPr="00507E06">
                          <w:rPr>
                            <w:rFonts w:ascii="Times New Roman" w:hAnsi="Times New Roman"/>
                            <w:color w:val="000000"/>
                            <w:position w:val="-53"/>
                          </w:rPr>
                          <w:object w:dxaOrig="2480" w:dyaOrig="1300">
                            <v:shape id="_x0000_i1777" type="#_x0000_t75" style="width:123.75pt;height:65.25pt" o:ole="" filled="t">
                              <v:fill color2="black"/>
                              <v:imagedata r:id="rId1258" o:title=""/>
                            </v:shape>
                            <o:OLEObject Type="Embed" ProgID="Equation.DSMT4" ShapeID="_x0000_i1777" DrawAspect="Content" ObjectID="_1587353774" r:id="rId1259"/>
                          </w:object>
                        </w:r>
                      </w:p>
                      <w:p w:rsidR="00EF30C4" w:rsidRPr="00507E06" w:rsidRDefault="00EF30C4" w:rsidP="00D97959">
                        <w:pPr>
                          <w:rPr>
                            <w:rFonts w:ascii="Times New Roman" w:hAnsi="Times New Roman"/>
                            <w:color w:val="000000"/>
                          </w:rPr>
                        </w:pPr>
                        <w:r w:rsidRPr="00507E06">
                          <w:rPr>
                            <w:rFonts w:ascii="Times New Roman" w:hAnsi="Times New Roman"/>
                            <w:color w:val="000000"/>
                          </w:rPr>
                          <w:t>Do đó thể tích của hình nón được tạo ra là :</w:t>
                        </w:r>
                      </w:p>
                      <w:p w:rsidR="00EF30C4" w:rsidRPr="00507E06" w:rsidRDefault="00EF30C4" w:rsidP="00D97959">
                        <w:pPr>
                          <w:rPr>
                            <w:rFonts w:ascii="Times New Roman" w:hAnsi="Times New Roman"/>
                            <w:color w:val="000000"/>
                          </w:rPr>
                        </w:pPr>
                        <w:r w:rsidRPr="00507E06">
                          <w:rPr>
                            <w:rFonts w:ascii="Times New Roman" w:hAnsi="Times New Roman"/>
                            <w:color w:val="000000"/>
                            <w:position w:val="-19"/>
                          </w:rPr>
                          <w:object w:dxaOrig="7260" w:dyaOrig="620">
                            <v:shape id="_x0000_i1778" type="#_x0000_t75" style="width:363pt;height:30.75pt" o:ole="" filled="t">
                              <v:fill color2="black"/>
                              <v:imagedata r:id="rId1260" o:title=""/>
                            </v:shape>
                            <o:OLEObject Type="Embed" ProgID="Equation.DSMT4" ShapeID="_x0000_i1778" DrawAspect="Content" ObjectID="_1587353775" r:id="rId1261"/>
                          </w:objec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r w:rsidR="00EF30C4" w:rsidRPr="00507E06" w:rsidTr="00D97959">
                    <w:tc>
                      <w:tcPr>
                        <w:tcW w:w="715" w:type="dxa"/>
                        <w:vMerge/>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p>
                    </w:tc>
                    <w:tc>
                      <w:tcPr>
                        <w:tcW w:w="796" w:type="dxa"/>
                        <w:vMerge/>
                        <w:tcBorders>
                          <w:top w:val="single" w:sz="4" w:space="0" w:color="000000"/>
                          <w:left w:val="single" w:sz="4" w:space="0" w:color="000000"/>
                          <w:bottom w:val="single" w:sz="4" w:space="0" w:color="000000"/>
                        </w:tcBorders>
                      </w:tcPr>
                      <w:p w:rsidR="00EF30C4" w:rsidRPr="00507E06" w:rsidRDefault="00EF30C4" w:rsidP="00D97959">
                        <w:pPr>
                          <w:snapToGrid w:val="0"/>
                          <w:jc w:val="center"/>
                          <w:rPr>
                            <w:rFonts w:ascii="Times New Roman" w:hAnsi="Times New Roman"/>
                            <w:color w:val="000000"/>
                          </w:rPr>
                        </w:pPr>
                      </w:p>
                    </w:tc>
                    <w:tc>
                      <w:tcPr>
                        <w:tcW w:w="7596" w:type="dxa"/>
                        <w:tcBorders>
                          <w:top w:val="single" w:sz="4" w:space="0" w:color="000000"/>
                          <w:left w:val="single" w:sz="4" w:space="0" w:color="000000"/>
                          <w:bottom w:val="single" w:sz="4" w:space="0" w:color="000000"/>
                        </w:tcBorders>
                      </w:tcPr>
                      <w:p w:rsidR="00EF30C4" w:rsidRPr="00507E06" w:rsidRDefault="00EF30C4" w:rsidP="00D97959">
                        <w:pPr>
                          <w:snapToGrid w:val="0"/>
                          <w:rPr>
                            <w:rFonts w:ascii="Times New Roman" w:hAnsi="Times New Roman"/>
                            <w:color w:val="000000"/>
                          </w:rPr>
                        </w:pPr>
                        <w:r w:rsidRPr="00507E06">
                          <w:rPr>
                            <w:rFonts w:ascii="Times New Roman" w:hAnsi="Times New Roman"/>
                            <w:color w:val="000000"/>
                          </w:rPr>
                          <w:t>b)Trên đường chéo AC, vẽ đường tròn tâm I bán kính r = 0,9 (dm) ngoại tiếp cung  quạt tròn tại E , IH và IK là các đoạn vuông góc kẻ từ I đến BC và CD</w: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lang w:val="fr-FR"/>
                          </w:rPr>
                          <w:t>Ta có CI = AC - AI  =</w:t>
                        </w:r>
                        <w:r w:rsidRPr="00507E06">
                          <w:rPr>
                            <w:rFonts w:ascii="Times New Roman" w:hAnsi="Times New Roman"/>
                            <w:color w:val="000000"/>
                            <w:position w:val="-14"/>
                          </w:rPr>
                          <w:object w:dxaOrig="4180" w:dyaOrig="520">
                            <v:shape id="_x0000_i1779" type="#_x0000_t75" style="width:209.25pt;height:26.25pt" o:ole="" filled="t">
                              <v:fill color2="black"/>
                              <v:imagedata r:id="rId1262" o:title=""/>
                            </v:shape>
                            <o:OLEObject Type="Embed" ProgID="Equation.DSMT4" ShapeID="_x0000_i1779" DrawAspect="Content" ObjectID="_1587353776" r:id="rId1263"/>
                          </w:objec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lang w:val="fr-FR"/>
                          </w:rPr>
                          <w:t xml:space="preserve">Vì  IH // AB  </w:t>
                        </w:r>
                        <w:r w:rsidRPr="00507E06">
                          <w:rPr>
                            <w:rFonts w:ascii="Times New Roman" w:hAnsi="Times New Roman"/>
                            <w:color w:val="000000"/>
                            <w:position w:val="-52"/>
                          </w:rPr>
                          <w:object w:dxaOrig="4239" w:dyaOrig="1280">
                            <v:shape id="_x0000_i1780" type="#_x0000_t75" style="width:212.25pt;height:63.75pt" o:ole="" filled="t">
                              <v:fill color2="black"/>
                              <v:imagedata r:id="rId1264" o:title=""/>
                            </v:shape>
                            <o:OLEObject Type="Embed" ProgID="Equation.DSMT4" ShapeID="_x0000_i1780" DrawAspect="Content" ObjectID="_1587353777" r:id="rId1265"/>
                          </w:objec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lang w:val="fr-FR"/>
                          </w:rPr>
                          <w:t>Tương tự : IK &gt; r = 0,9 ( dm)</w:t>
                        </w:r>
                      </w:p>
                      <w:p w:rsidR="00EF30C4" w:rsidRPr="00507E06" w:rsidRDefault="00EF30C4" w:rsidP="00D97959">
                        <w:pPr>
                          <w:rPr>
                            <w:rFonts w:ascii="Times New Roman" w:hAnsi="Times New Roman"/>
                            <w:color w:val="000000"/>
                            <w:lang w:val="fr-FR"/>
                          </w:rPr>
                        </w:pPr>
                        <w:r w:rsidRPr="00507E06">
                          <w:rPr>
                            <w:rFonts w:ascii="Times New Roman" w:hAnsi="Times New Roman"/>
                            <w:color w:val="000000"/>
                            <w:lang w:val="fr-FR"/>
                          </w:rPr>
                          <w:t>Vậy sau khi cắt xong mặt xung quanh , phần còn lại của tấm thiếc ABCD có thể cắt được mặt đáy của hình nón</w:t>
                        </w:r>
                      </w:p>
                    </w:tc>
                    <w:tc>
                      <w:tcPr>
                        <w:tcW w:w="865" w:type="dxa"/>
                        <w:tcBorders>
                          <w:top w:val="single" w:sz="4" w:space="0" w:color="000000"/>
                          <w:left w:val="single" w:sz="4" w:space="0" w:color="000000"/>
                          <w:bottom w:val="single" w:sz="4" w:space="0" w:color="000000"/>
                          <w:right w:val="single" w:sz="4" w:space="0" w:color="000000"/>
                        </w:tcBorders>
                      </w:tcPr>
                      <w:p w:rsidR="00EF30C4" w:rsidRPr="00507E06" w:rsidRDefault="00EF30C4" w:rsidP="00D97959">
                        <w:pPr>
                          <w:snapToGrid w:val="0"/>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lang w:val="fr-FR"/>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p>
                      <w:p w:rsidR="00EF30C4" w:rsidRPr="00507E06" w:rsidRDefault="00EF30C4" w:rsidP="00D97959">
                        <w:pPr>
                          <w:jc w:val="center"/>
                          <w:rPr>
                            <w:rFonts w:ascii="Times New Roman" w:hAnsi="Times New Roman"/>
                            <w:color w:val="000000"/>
                          </w:rPr>
                        </w:pPr>
                        <w:r w:rsidRPr="00507E06">
                          <w:rPr>
                            <w:rFonts w:ascii="Times New Roman" w:hAnsi="Times New Roman"/>
                            <w:color w:val="000000"/>
                          </w:rPr>
                          <w:t>0,25</w:t>
                        </w:r>
                      </w:p>
                    </w:tc>
                  </w:tr>
                </w:tbl>
                <w:p w:rsidR="00EF30C4" w:rsidRPr="00507E06" w:rsidRDefault="00EF30C4" w:rsidP="00EF30C4">
                  <w:pPr>
                    <w:rPr>
                      <w:rFonts w:ascii="Times New Roman" w:hAnsi="Times New Roman"/>
                      <w:color w:val="000000"/>
                    </w:rPr>
                  </w:pPr>
                </w:p>
                <w:p w:rsidR="00EF30C4" w:rsidRDefault="00EF30C4" w:rsidP="00EF30C4">
                  <w:pPr>
                    <w:spacing w:line="360" w:lineRule="auto"/>
                    <w:rPr>
                      <w:rFonts w:ascii="Times New Roman" w:hAnsi="Times New Roman"/>
                      <w:color w:val="000000"/>
                      <w:lang w:val="en-US"/>
                    </w:rPr>
                  </w:pPr>
                </w:p>
                <w:p w:rsidR="00EF30C4" w:rsidRDefault="00EF30C4" w:rsidP="00EF30C4">
                  <w:pPr>
                    <w:spacing w:line="360" w:lineRule="auto"/>
                    <w:jc w:val="center"/>
                    <w:rPr>
                      <w:rFonts w:ascii="Times New Roman" w:hAnsi="Times New Roman"/>
                      <w:color w:val="000000"/>
                      <w:lang w:val="en-US"/>
                    </w:rPr>
                  </w:pPr>
                  <w:r w:rsidRPr="008D149C">
                    <w:rPr>
                      <w:rFonts w:ascii="Times New Roman" w:eastAsia="Times New Roman" w:hAnsi="Times New Roman" w:cs="Times New Roman"/>
                      <w:b/>
                      <w:color w:val="FF0000"/>
                      <w:sz w:val="28"/>
                      <w:szCs w:val="28"/>
                      <w:lang w:val="en-US"/>
                    </w:rPr>
                    <w:t>ĐỀ 1381</w:t>
                  </w:r>
                </w:p>
                <w:p w:rsidR="00EF30C4" w:rsidRPr="00EF30C4" w:rsidRDefault="00EF30C4" w:rsidP="00EF30C4">
                  <w:pPr>
                    <w:spacing w:line="360" w:lineRule="auto"/>
                    <w:rPr>
                      <w:rFonts w:ascii="Times New Roman" w:hAnsi="Times New Roman"/>
                      <w:color w:val="000000"/>
                      <w:lang w:val="en-US"/>
                    </w:rPr>
                  </w:pPr>
                </w:p>
                <w:p w:rsidR="00EF30C4" w:rsidRPr="00EF30C4" w:rsidRDefault="00EF30C4" w:rsidP="00EF30C4">
                  <w:pPr>
                    <w:ind w:left="366" w:right="519"/>
                    <w:jc w:val="center"/>
                    <w:rPr>
                      <w:rFonts w:ascii="Times New Roman" w:hAnsi="Times New Roman" w:cs="Times New Roman"/>
                      <w:b/>
                      <w:sz w:val="28"/>
                      <w:szCs w:val="28"/>
                      <w:lang w:val="fr-FR"/>
                    </w:rPr>
                  </w:pPr>
                  <w:r w:rsidRPr="00EF30C4">
                    <w:rPr>
                      <w:rFonts w:ascii="Times New Roman" w:hAnsi="Times New Roman" w:cs="Times New Roman"/>
                      <w:b/>
                      <w:sz w:val="28"/>
                      <w:szCs w:val="28"/>
                      <w:lang w:val="fr-FR"/>
                    </w:rPr>
                    <w:t>THỬ SỨC TRƯỚC KỲ THI VÀO LỚP 10 CHUYÊN (2016-2017)</w:t>
                  </w:r>
                </w:p>
                <w:p w:rsidR="00EF30C4" w:rsidRPr="00EF30C4" w:rsidRDefault="00EF30C4" w:rsidP="00EF30C4">
                  <w:pPr>
                    <w:ind w:left="366" w:right="519"/>
                    <w:jc w:val="center"/>
                    <w:rPr>
                      <w:rFonts w:ascii="Times New Roman" w:hAnsi="Times New Roman" w:cs="Times New Roman"/>
                      <w:b/>
                      <w:sz w:val="28"/>
                      <w:szCs w:val="28"/>
                      <w:lang w:val="fr-FR"/>
                    </w:rPr>
                  </w:pPr>
                  <w:r w:rsidRPr="00EF30C4">
                    <w:rPr>
                      <w:rFonts w:ascii="Times New Roman" w:hAnsi="Times New Roman" w:cs="Times New Roman"/>
                      <w:b/>
                      <w:sz w:val="28"/>
                      <w:szCs w:val="28"/>
                      <w:lang w:val="fr-FR"/>
                    </w:rPr>
                    <w:t>ĐỀ SỐ 14</w:t>
                  </w:r>
                </w:p>
                <w:p w:rsidR="00EF30C4" w:rsidRPr="00EF30C4" w:rsidRDefault="00EF30C4" w:rsidP="00EF30C4">
                  <w:pPr>
                    <w:ind w:left="366" w:right="519" w:hanging="141"/>
                    <w:rPr>
                      <w:rFonts w:ascii="Times New Roman" w:hAnsi="Times New Roman" w:cs="Times New Roman"/>
                      <w:sz w:val="28"/>
                      <w:szCs w:val="28"/>
                      <w:lang w:val="pt-BR"/>
                    </w:rPr>
                  </w:pPr>
                  <w:r w:rsidRPr="00EF30C4">
                    <w:rPr>
                      <w:rFonts w:ascii="Times New Roman" w:hAnsi="Times New Roman" w:cs="Times New Roman"/>
                      <w:b/>
                      <w:sz w:val="28"/>
                      <w:szCs w:val="28"/>
                      <w:lang w:val="pt-BR"/>
                    </w:rPr>
                    <w:t>Bài 1</w:t>
                  </w:r>
                  <w:r w:rsidRPr="00EF30C4">
                    <w:rPr>
                      <w:rFonts w:ascii="Times New Roman" w:hAnsi="Times New Roman" w:cs="Times New Roman"/>
                      <w:sz w:val="28"/>
                      <w:szCs w:val="28"/>
                      <w:lang w:val="pt-BR"/>
                    </w:rPr>
                    <w:t xml:space="preserve"> (</w:t>
                  </w:r>
                  <w:r w:rsidRPr="00EF30C4">
                    <w:rPr>
                      <w:rFonts w:ascii="Times New Roman" w:hAnsi="Times New Roman" w:cs="Times New Roman"/>
                      <w:i/>
                      <w:sz w:val="28"/>
                      <w:szCs w:val="28"/>
                      <w:lang w:val="pt-BR"/>
                    </w:rPr>
                    <w:t>2 điểm</w:t>
                  </w:r>
                  <w:r w:rsidRPr="00EF30C4">
                    <w:rPr>
                      <w:rFonts w:ascii="Times New Roman" w:hAnsi="Times New Roman" w:cs="Times New Roman"/>
                      <w:sz w:val="28"/>
                      <w:szCs w:val="28"/>
                      <w:lang w:val="pt-BR"/>
                    </w:rPr>
                    <w:t>)</w:t>
                  </w:r>
                </w:p>
                <w:p w:rsidR="00EF30C4" w:rsidRPr="00EF30C4" w:rsidRDefault="00EF30C4" w:rsidP="00EF30C4">
                  <w:pPr>
                    <w:ind w:left="366" w:right="519" w:hanging="141"/>
                    <w:rPr>
                      <w:rFonts w:ascii="Times New Roman" w:hAnsi="Times New Roman" w:cs="Times New Roman"/>
                      <w:sz w:val="28"/>
                      <w:szCs w:val="28"/>
                      <w:lang w:val="pt-BR"/>
                    </w:rPr>
                  </w:pPr>
                  <w:r w:rsidRPr="00EF30C4">
                    <w:rPr>
                      <w:rFonts w:ascii="Times New Roman" w:hAnsi="Times New Roman" w:cs="Times New Roman"/>
                      <w:sz w:val="28"/>
                      <w:szCs w:val="28"/>
                      <w:lang w:val="pt-BR"/>
                    </w:rPr>
                    <w:t>1) Cho x là số thực âm thỏa mãn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w:t>
                  </w:r>
                  <w:r w:rsidRPr="00EF30C4">
                    <w:rPr>
                      <w:rFonts w:ascii="Times New Roman" w:hAnsi="Times New Roman" w:cs="Times New Roman"/>
                      <w:position w:val="-24"/>
                      <w:sz w:val="28"/>
                      <w:szCs w:val="28"/>
                    </w:rPr>
                    <w:object w:dxaOrig="340" w:dyaOrig="620">
                      <v:shape id="_x0000_i1781" type="#_x0000_t75" style="width:17.25pt;height:30.75pt" o:ole="">
                        <v:imagedata r:id="rId1266" o:title=""/>
                      </v:shape>
                      <o:OLEObject Type="Embed" ProgID="Equation.DSMT4" ShapeID="_x0000_i1781" DrawAspect="Content" ObjectID="_1587353778" r:id="rId1267"/>
                    </w:object>
                  </w:r>
                  <w:r w:rsidRPr="00EF30C4">
                    <w:rPr>
                      <w:rFonts w:ascii="Times New Roman" w:hAnsi="Times New Roman" w:cs="Times New Roman"/>
                      <w:sz w:val="28"/>
                      <w:szCs w:val="28"/>
                      <w:lang w:val="pt-BR"/>
                    </w:rPr>
                    <w:t xml:space="preserve"> = 23, tính giá trị của biểu thức A = x</w:t>
                  </w:r>
                  <w:r w:rsidRPr="00EF30C4">
                    <w:rPr>
                      <w:rFonts w:ascii="Times New Roman" w:hAnsi="Times New Roman" w:cs="Times New Roman"/>
                      <w:sz w:val="28"/>
                      <w:szCs w:val="28"/>
                      <w:vertAlign w:val="superscript"/>
                      <w:lang w:val="pt-BR"/>
                    </w:rPr>
                    <w:t>3</w:t>
                  </w:r>
                  <w:r w:rsidRPr="00EF30C4">
                    <w:rPr>
                      <w:rFonts w:ascii="Times New Roman" w:hAnsi="Times New Roman" w:cs="Times New Roman"/>
                      <w:sz w:val="28"/>
                      <w:szCs w:val="28"/>
                      <w:lang w:val="pt-BR"/>
                    </w:rPr>
                    <w:t xml:space="preserve"> +</w:t>
                  </w:r>
                  <w:r w:rsidRPr="00EF30C4">
                    <w:rPr>
                      <w:rFonts w:ascii="Times New Roman" w:hAnsi="Times New Roman" w:cs="Times New Roman"/>
                      <w:position w:val="-24"/>
                      <w:sz w:val="28"/>
                      <w:szCs w:val="28"/>
                    </w:rPr>
                    <w:object w:dxaOrig="340" w:dyaOrig="620">
                      <v:shape id="_x0000_i1782" type="#_x0000_t75" style="width:17.25pt;height:30.75pt" o:ole="">
                        <v:imagedata r:id="rId1268" o:title=""/>
                      </v:shape>
                      <o:OLEObject Type="Embed" ProgID="Equation.DSMT4" ShapeID="_x0000_i1782" DrawAspect="Content" ObjectID="_1587353779" r:id="rId1269"/>
                    </w:object>
                  </w:r>
                  <w:r w:rsidRPr="00EF30C4">
                    <w:rPr>
                      <w:rFonts w:ascii="Times New Roman" w:hAnsi="Times New Roman" w:cs="Times New Roman"/>
                      <w:sz w:val="28"/>
                      <w:szCs w:val="28"/>
                      <w:lang w:val="pt-BR"/>
                    </w:rPr>
                    <w:t>.</w:t>
                  </w:r>
                </w:p>
                <w:p w:rsidR="00EF30C4" w:rsidRPr="00EF30C4" w:rsidRDefault="00EF30C4" w:rsidP="00EF30C4">
                  <w:pPr>
                    <w:ind w:left="366" w:right="519" w:hanging="141"/>
                    <w:rPr>
                      <w:rFonts w:ascii="Times New Roman" w:hAnsi="Times New Roman" w:cs="Times New Roman"/>
                      <w:sz w:val="28"/>
                      <w:szCs w:val="28"/>
                      <w:lang w:val="pt-BR"/>
                    </w:rPr>
                  </w:pPr>
                  <w:r w:rsidRPr="00EF30C4">
                    <w:rPr>
                      <w:rFonts w:ascii="Times New Roman" w:hAnsi="Times New Roman" w:cs="Times New Roman"/>
                      <w:sz w:val="28"/>
                      <w:szCs w:val="28"/>
                      <w:lang w:val="pt-BR"/>
                    </w:rPr>
                    <w:t>2) Phân tích thành nhân tử biểu thức sau:         x</w:t>
                  </w:r>
                  <w:r w:rsidRPr="00EF30C4">
                    <w:rPr>
                      <w:rFonts w:ascii="Times New Roman" w:hAnsi="Times New Roman" w:cs="Times New Roman"/>
                      <w:sz w:val="28"/>
                      <w:szCs w:val="28"/>
                      <w:vertAlign w:val="superscript"/>
                      <w:lang w:val="pt-BR"/>
                    </w:rPr>
                    <w:t>4</w:t>
                  </w:r>
                  <w:r w:rsidRPr="00EF30C4">
                    <w:rPr>
                      <w:rFonts w:ascii="Times New Roman" w:hAnsi="Times New Roman" w:cs="Times New Roman"/>
                      <w:sz w:val="28"/>
                      <w:szCs w:val="28"/>
                      <w:lang w:val="pt-BR"/>
                    </w:rPr>
                    <w:t xml:space="preserve"> – 2y</w:t>
                  </w:r>
                  <w:r w:rsidRPr="00EF30C4">
                    <w:rPr>
                      <w:rFonts w:ascii="Times New Roman" w:hAnsi="Times New Roman" w:cs="Times New Roman"/>
                      <w:sz w:val="28"/>
                      <w:szCs w:val="28"/>
                      <w:vertAlign w:val="superscript"/>
                      <w:lang w:val="pt-BR"/>
                    </w:rPr>
                    <w:t>4</w:t>
                  </w:r>
                  <w:r w:rsidRPr="00EF30C4">
                    <w:rPr>
                      <w:rFonts w:ascii="Times New Roman" w:hAnsi="Times New Roman" w:cs="Times New Roman"/>
                      <w:sz w:val="28"/>
                      <w:szCs w:val="28"/>
                      <w:lang w:val="pt-BR"/>
                    </w:rPr>
                    <w:t xml:space="preserve"> –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b/>
                      <w:sz w:val="28"/>
                      <w:szCs w:val="28"/>
                      <w:lang w:val="pt-BR"/>
                    </w:rPr>
                    <w:t>Bài 2</w:t>
                  </w:r>
                  <w:r w:rsidRPr="00EF30C4">
                    <w:rPr>
                      <w:rFonts w:ascii="Times New Roman" w:hAnsi="Times New Roman" w:cs="Times New Roman"/>
                      <w:sz w:val="28"/>
                      <w:szCs w:val="28"/>
                      <w:lang w:val="pt-BR"/>
                    </w:rPr>
                    <w:t xml:space="preserve"> </w:t>
                  </w:r>
                  <w:r w:rsidRPr="00EF30C4">
                    <w:rPr>
                      <w:rFonts w:ascii="Times New Roman" w:hAnsi="Times New Roman" w:cs="Times New Roman"/>
                      <w:i/>
                      <w:sz w:val="28"/>
                      <w:szCs w:val="28"/>
                      <w:lang w:val="pt-BR"/>
                    </w:rPr>
                    <w:t>( 3 điểm)</w:t>
                  </w:r>
                  <w:r w:rsidRPr="00EF30C4">
                    <w:rPr>
                      <w:rFonts w:ascii="Times New Roman" w:hAnsi="Times New Roman" w:cs="Times New Roman"/>
                      <w:sz w:val="28"/>
                      <w:szCs w:val="28"/>
                      <w:lang w:val="pt-BR"/>
                    </w:rPr>
                    <w:t xml:space="preserve"> </w:t>
                  </w:r>
                </w:p>
                <w:p w:rsidR="00EF30C4" w:rsidRPr="00EF30C4" w:rsidRDefault="00EF30C4" w:rsidP="00EF30C4">
                  <w:pPr>
                    <w:numPr>
                      <w:ilvl w:val="0"/>
                      <w:numId w:val="47"/>
                    </w:num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 xml:space="preserve">Cho tam giác ABC vuông tại A, </w:t>
                  </w:r>
                  <w:r w:rsidRPr="00EF30C4">
                    <w:rPr>
                      <w:rFonts w:ascii="Times New Roman" w:hAnsi="Times New Roman" w:cs="Times New Roman"/>
                      <w:position w:val="-6"/>
                      <w:sz w:val="28"/>
                      <w:szCs w:val="28"/>
                    </w:rPr>
                    <w:object w:dxaOrig="540" w:dyaOrig="360">
                      <v:shape id="_x0000_i1783" type="#_x0000_t75" style="width:27pt;height:18pt" o:ole="">
                        <v:imagedata r:id="rId1270" o:title=""/>
                      </v:shape>
                      <o:OLEObject Type="Embed" ProgID="Equation.DSMT4" ShapeID="_x0000_i1783" DrawAspect="Content" ObjectID="_1587353780" r:id="rId1271"/>
                    </w:object>
                  </w:r>
                  <w:r w:rsidRPr="00EF30C4">
                    <w:rPr>
                      <w:rFonts w:ascii="Times New Roman" w:hAnsi="Times New Roman" w:cs="Times New Roman"/>
                      <w:sz w:val="28"/>
                      <w:szCs w:val="28"/>
                      <w:lang w:val="pt-BR"/>
                    </w:rPr>
                    <w:t xml:space="preserve"> = 60</w:t>
                  </w:r>
                  <w:r w:rsidRPr="00EF30C4">
                    <w:rPr>
                      <w:rFonts w:ascii="Times New Roman" w:hAnsi="Times New Roman" w:cs="Times New Roman"/>
                      <w:sz w:val="28"/>
                      <w:szCs w:val="28"/>
                      <w:vertAlign w:val="superscript"/>
                      <w:lang w:val="pt-BR"/>
                    </w:rPr>
                    <w:t>0</w:t>
                  </w:r>
                  <w:r w:rsidRPr="00EF30C4">
                    <w:rPr>
                      <w:rFonts w:ascii="Times New Roman" w:hAnsi="Times New Roman" w:cs="Times New Roman"/>
                      <w:sz w:val="28"/>
                      <w:szCs w:val="28"/>
                      <w:lang w:val="pt-BR"/>
                    </w:rPr>
                    <w:t xml:space="preserve">. Trung tuyến CD = </w:t>
                  </w:r>
                  <w:r w:rsidRPr="00EF30C4">
                    <w:rPr>
                      <w:rFonts w:ascii="Times New Roman" w:hAnsi="Times New Roman" w:cs="Times New Roman"/>
                      <w:position w:val="-24"/>
                      <w:sz w:val="28"/>
                      <w:szCs w:val="28"/>
                    </w:rPr>
                    <w:object w:dxaOrig="240" w:dyaOrig="620">
                      <v:shape id="_x0000_i1784" type="#_x0000_t75" style="width:12pt;height:30.75pt" o:ole="">
                        <v:imagedata r:id="rId1272" o:title=""/>
                      </v:shape>
                      <o:OLEObject Type="Embed" ProgID="Equation.DSMT4" ShapeID="_x0000_i1784" DrawAspect="Content" ObjectID="_1587353781" r:id="rId1273"/>
                    </w:object>
                  </w:r>
                  <w:r w:rsidRPr="00EF30C4">
                    <w:rPr>
                      <w:rFonts w:ascii="Times New Roman" w:hAnsi="Times New Roman" w:cs="Times New Roman"/>
                      <w:sz w:val="28"/>
                      <w:szCs w:val="28"/>
                      <w:lang w:val="pt-BR"/>
                    </w:rPr>
                    <w:t>cm. Tính diện tích tam giác ABC.</w:t>
                  </w:r>
                </w:p>
                <w:p w:rsidR="00EF30C4" w:rsidRPr="00EF30C4" w:rsidRDefault="00EF30C4" w:rsidP="00EF30C4">
                  <w:pPr>
                    <w:numPr>
                      <w:ilvl w:val="0"/>
                      <w:numId w:val="47"/>
                    </w:num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Trong hệ trục tọa độ Oxy, cho đường thẳng d: y = (m + 1)x – m, m là tham số. Tìm m để đường thẳng d cắt parabol (P): y =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tại hai điểm phân biệt A, B sao cho OA vuông góc với OB. </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b/>
                      <w:sz w:val="28"/>
                      <w:szCs w:val="28"/>
                      <w:lang w:val="pt-BR"/>
                    </w:rPr>
                    <w:t>Bài 3</w:t>
                  </w:r>
                  <w:r w:rsidRPr="00EF30C4">
                    <w:rPr>
                      <w:rFonts w:ascii="Times New Roman" w:hAnsi="Times New Roman" w:cs="Times New Roman"/>
                      <w:sz w:val="28"/>
                      <w:szCs w:val="28"/>
                      <w:lang w:val="pt-BR"/>
                    </w:rPr>
                    <w:t xml:space="preserve"> (</w:t>
                  </w:r>
                  <w:r w:rsidRPr="00EF30C4">
                    <w:rPr>
                      <w:rFonts w:ascii="Times New Roman" w:hAnsi="Times New Roman" w:cs="Times New Roman"/>
                      <w:i/>
                      <w:sz w:val="28"/>
                      <w:szCs w:val="28"/>
                      <w:lang w:val="pt-BR"/>
                    </w:rPr>
                    <w:t>2 điểm)</w:t>
                  </w:r>
                  <w:r w:rsidRPr="00EF30C4">
                    <w:rPr>
                      <w:rFonts w:ascii="Times New Roman" w:hAnsi="Times New Roman" w:cs="Times New Roman"/>
                      <w:sz w:val="28"/>
                      <w:szCs w:val="28"/>
                      <w:lang w:val="pt-BR"/>
                    </w:rPr>
                    <w:t xml:space="preserve"> </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 xml:space="preserve">1) Cho x, y là 2 số dương thỏa mãn x + y = 1, tìm giá trị nhỏ nhất của biểu thức </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 xml:space="preserve">P = (1 - </w:t>
                  </w:r>
                  <w:r w:rsidRPr="00EF30C4">
                    <w:rPr>
                      <w:rFonts w:ascii="Times New Roman" w:hAnsi="Times New Roman" w:cs="Times New Roman"/>
                      <w:position w:val="-24"/>
                      <w:sz w:val="28"/>
                      <w:szCs w:val="28"/>
                    </w:rPr>
                    <w:object w:dxaOrig="340" w:dyaOrig="620">
                      <v:shape id="_x0000_i1785" type="#_x0000_t75" style="width:17.25pt;height:30.75pt" o:ole="">
                        <v:imagedata r:id="rId1274" o:title=""/>
                      </v:shape>
                      <o:OLEObject Type="Embed" ProgID="Equation.DSMT4" ShapeID="_x0000_i1785" DrawAspect="Content" ObjectID="_1587353782" r:id="rId1275"/>
                    </w:object>
                  </w:r>
                  <w:r w:rsidRPr="00EF30C4">
                    <w:rPr>
                      <w:rFonts w:ascii="Times New Roman" w:hAnsi="Times New Roman" w:cs="Times New Roman"/>
                      <w:sz w:val="28"/>
                      <w:szCs w:val="28"/>
                      <w:lang w:val="pt-BR"/>
                    </w:rPr>
                    <w:t xml:space="preserve">)(1 - </w:t>
                  </w:r>
                  <w:r w:rsidRPr="00EF30C4">
                    <w:rPr>
                      <w:rFonts w:ascii="Times New Roman" w:hAnsi="Times New Roman" w:cs="Times New Roman"/>
                      <w:position w:val="-28"/>
                      <w:sz w:val="28"/>
                      <w:szCs w:val="28"/>
                    </w:rPr>
                    <w:object w:dxaOrig="340" w:dyaOrig="660">
                      <v:shape id="_x0000_i1786" type="#_x0000_t75" style="width:17.25pt;height:33pt" o:ole="">
                        <v:imagedata r:id="rId1276" o:title=""/>
                      </v:shape>
                      <o:OLEObject Type="Embed" ProgID="Equation.DSMT4" ShapeID="_x0000_i1786" DrawAspect="Content" ObjectID="_1587353783" r:id="rId1277"/>
                    </w:object>
                  </w:r>
                  <w:r w:rsidRPr="00EF30C4">
                    <w:rPr>
                      <w:rFonts w:ascii="Times New Roman" w:hAnsi="Times New Roman" w:cs="Times New Roman"/>
                      <w:sz w:val="28"/>
                      <w:szCs w:val="28"/>
                      <w:lang w:val="pt-BR"/>
                    </w:rPr>
                    <w:t>) .</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2) Tìm nghiệm x, y nguyên dương thỏa mãn phương trình: 2x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2xy = 5x – y – 19.</w:t>
                  </w:r>
                </w:p>
                <w:p w:rsidR="00EF30C4" w:rsidRPr="00EF30C4" w:rsidRDefault="00EF30C4" w:rsidP="00EF30C4">
                  <w:pPr>
                    <w:ind w:left="366" w:right="519"/>
                    <w:rPr>
                      <w:rFonts w:ascii="Times New Roman" w:hAnsi="Times New Roman" w:cs="Times New Roman"/>
                      <w:i/>
                      <w:sz w:val="28"/>
                      <w:szCs w:val="28"/>
                      <w:lang w:val="pt-BR"/>
                    </w:rPr>
                  </w:pPr>
                  <w:r w:rsidRPr="00EF30C4">
                    <w:rPr>
                      <w:rFonts w:ascii="Times New Roman" w:hAnsi="Times New Roman" w:cs="Times New Roman"/>
                      <w:b/>
                      <w:sz w:val="28"/>
                      <w:szCs w:val="28"/>
                      <w:lang w:val="pt-BR"/>
                    </w:rPr>
                    <w:t>Bài 4</w:t>
                  </w:r>
                  <w:r w:rsidRPr="00EF30C4">
                    <w:rPr>
                      <w:rFonts w:ascii="Times New Roman" w:hAnsi="Times New Roman" w:cs="Times New Roman"/>
                      <w:sz w:val="28"/>
                      <w:szCs w:val="28"/>
                      <w:lang w:val="pt-BR"/>
                    </w:rPr>
                    <w:t xml:space="preserve"> </w:t>
                  </w:r>
                  <w:r w:rsidRPr="00EF30C4">
                    <w:rPr>
                      <w:rFonts w:ascii="Times New Roman" w:hAnsi="Times New Roman" w:cs="Times New Roman"/>
                      <w:i/>
                      <w:sz w:val="28"/>
                      <w:szCs w:val="28"/>
                      <w:lang w:val="pt-BR"/>
                    </w:rPr>
                    <w:t>( 2 điểm)</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Cho đường tròn (O), bán kính R, A là 1 điểm cố định nằm ngoài đường tròn. Một đường tròn thay đổi đi qua 2 điểm O, A cắt đường tròn (O) tại hai điểm P, Q. Chứng minh rằng đường thẳng PQ luôn đi qua 1 điểm cố định. (trước khi chứng minh hãy nêu dự đoán điểm cố dịnh mà P, Q đi qua, giải thích cách nghĩ).</w:t>
                  </w:r>
                </w:p>
                <w:p w:rsidR="00EF30C4" w:rsidRPr="00EF30C4" w:rsidRDefault="00EF30C4" w:rsidP="00EF30C4">
                  <w:pPr>
                    <w:ind w:left="366" w:right="519"/>
                    <w:rPr>
                      <w:rFonts w:ascii="Times New Roman" w:hAnsi="Times New Roman" w:cs="Times New Roman"/>
                      <w:b/>
                      <w:sz w:val="28"/>
                      <w:szCs w:val="28"/>
                      <w:lang w:val="pt-BR"/>
                    </w:rPr>
                  </w:pPr>
                  <w:r w:rsidRPr="00EF30C4">
                    <w:rPr>
                      <w:rFonts w:ascii="Times New Roman" w:hAnsi="Times New Roman" w:cs="Times New Roman"/>
                      <w:b/>
                      <w:sz w:val="28"/>
                      <w:szCs w:val="28"/>
                      <w:lang w:val="pt-BR"/>
                    </w:rPr>
                    <w:t>Bài 5</w:t>
                  </w:r>
                  <w:r w:rsidRPr="00EF30C4">
                    <w:rPr>
                      <w:rFonts w:ascii="Times New Roman" w:hAnsi="Times New Roman" w:cs="Times New Roman"/>
                      <w:sz w:val="28"/>
                      <w:szCs w:val="28"/>
                      <w:lang w:val="pt-BR"/>
                    </w:rPr>
                    <w:t xml:space="preserve"> </w:t>
                  </w:r>
                  <w:r w:rsidRPr="00EF30C4">
                    <w:rPr>
                      <w:rFonts w:ascii="Times New Roman" w:hAnsi="Times New Roman" w:cs="Times New Roman"/>
                      <w:b/>
                      <w:sz w:val="28"/>
                      <w:szCs w:val="28"/>
                      <w:lang w:val="pt-BR"/>
                    </w:rPr>
                    <w:t>( 1 điểm)</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Có thể lát kín một cái sân hình vuông cạnh 3,5m bằng những viên gạch hình chữ nhật kích thước 25cm x 100cm mà không cắt gạch được hay không?</w:t>
                  </w:r>
                </w:p>
                <w:p w:rsidR="00EF30C4" w:rsidRPr="00EF30C4" w:rsidRDefault="00EF30C4" w:rsidP="00EF30C4">
                  <w:pPr>
                    <w:ind w:left="366" w:right="519"/>
                    <w:rPr>
                      <w:rFonts w:ascii="Times New Roman" w:hAnsi="Times New Roman" w:cs="Times New Roman"/>
                      <w:sz w:val="28"/>
                      <w:szCs w:val="28"/>
                      <w:lang w:val="pt-BR"/>
                    </w:rPr>
                  </w:pPr>
                </w:p>
                <w:p w:rsidR="00EF30C4" w:rsidRPr="00EF30C4" w:rsidRDefault="00EF30C4" w:rsidP="00EF30C4">
                  <w:pPr>
                    <w:ind w:left="366" w:right="519"/>
                    <w:rPr>
                      <w:rFonts w:ascii="Times New Roman" w:hAnsi="Times New Roman" w:cs="Times New Roman"/>
                      <w:b/>
                      <w:sz w:val="28"/>
                      <w:szCs w:val="28"/>
                      <w:lang w:val="pt-BR"/>
                    </w:rPr>
                  </w:pPr>
                </w:p>
                <w:p w:rsidR="00EF30C4" w:rsidRPr="00EF30C4" w:rsidRDefault="00EF30C4" w:rsidP="00EF30C4">
                  <w:pPr>
                    <w:ind w:left="366" w:right="519"/>
                    <w:rPr>
                      <w:rFonts w:ascii="Times New Roman" w:hAnsi="Times New Roman" w:cs="Times New Roman"/>
                      <w:b/>
                      <w:sz w:val="28"/>
                      <w:szCs w:val="28"/>
                      <w:lang w:val="pt-BR"/>
                    </w:rPr>
                  </w:pPr>
                  <w:r w:rsidRPr="00EF30C4">
                    <w:rPr>
                      <w:rFonts w:ascii="Times New Roman" w:hAnsi="Times New Roman" w:cs="Times New Roman"/>
                      <w:b/>
                      <w:sz w:val="28"/>
                      <w:szCs w:val="28"/>
                      <w:lang w:val="pt-BR"/>
                    </w:rPr>
                    <w:t xml:space="preserve">                       ............................................. Hết ............................................</w:t>
                  </w:r>
                </w:p>
                <w:p w:rsidR="00EF30C4" w:rsidRPr="00EF30C4" w:rsidRDefault="00EF30C4" w:rsidP="00EF30C4">
                  <w:pPr>
                    <w:ind w:left="366" w:right="519"/>
                    <w:rPr>
                      <w:rFonts w:ascii="Times New Roman" w:hAnsi="Times New Roman" w:cs="Times New Roman"/>
                      <w:sz w:val="28"/>
                      <w:szCs w:val="28"/>
                      <w:lang w:val="pt-BR"/>
                    </w:rPr>
                  </w:pPr>
                </w:p>
                <w:p w:rsidR="00EF30C4" w:rsidRPr="00EF30C4" w:rsidRDefault="00EF30C4" w:rsidP="00EF30C4">
                  <w:pPr>
                    <w:ind w:left="366" w:right="519"/>
                    <w:rPr>
                      <w:rFonts w:ascii="Times New Roman" w:hAnsi="Times New Roman" w:cs="Times New Roman"/>
                      <w:sz w:val="28"/>
                      <w:szCs w:val="28"/>
                      <w:lang w:val="pt-BR"/>
                    </w:rPr>
                  </w:pPr>
                </w:p>
                <w:p w:rsidR="00EF30C4" w:rsidRPr="00EF30C4" w:rsidRDefault="00EF30C4" w:rsidP="00EF30C4">
                  <w:pPr>
                    <w:ind w:left="366" w:right="519"/>
                    <w:jc w:val="center"/>
                    <w:rPr>
                      <w:rFonts w:ascii="Times New Roman" w:hAnsi="Times New Roman" w:cs="Times New Roman"/>
                      <w:b/>
                      <w:sz w:val="28"/>
                      <w:szCs w:val="28"/>
                      <w:lang w:val="pt-BR"/>
                    </w:rPr>
                  </w:pPr>
                  <w:r w:rsidRPr="00EF30C4">
                    <w:rPr>
                      <w:rFonts w:ascii="Times New Roman" w:hAnsi="Times New Roman" w:cs="Times New Roman"/>
                      <w:b/>
                      <w:sz w:val="28"/>
                      <w:szCs w:val="28"/>
                      <w:lang w:val="pt-BR"/>
                    </w:rPr>
                    <w:t>ĐÁP ÁN</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Bài 1</w:t>
                  </w:r>
                </w:p>
                <w:p w:rsidR="00EF30C4" w:rsidRPr="00EF30C4" w:rsidRDefault="00EF30C4" w:rsidP="00EF30C4">
                  <w:pPr>
                    <w:numPr>
                      <w:ilvl w:val="0"/>
                      <w:numId w:val="48"/>
                    </w:numPr>
                    <w:ind w:left="366" w:right="519"/>
                    <w:rPr>
                      <w:rFonts w:ascii="Times New Roman" w:hAnsi="Times New Roman" w:cs="Times New Roman"/>
                      <w:sz w:val="28"/>
                      <w:szCs w:val="28"/>
                    </w:rPr>
                  </w:pPr>
                  <w:r w:rsidRPr="00EF30C4">
                    <w:rPr>
                      <w:rFonts w:ascii="Times New Roman" w:hAnsi="Times New Roman" w:cs="Times New Roman"/>
                      <w:sz w:val="28"/>
                      <w:szCs w:val="28"/>
                      <w:lang w:val="pt-BR"/>
                    </w:rPr>
                    <w:t xml:space="preserve">Ta có A = (x + </w:t>
                  </w:r>
                  <w:r w:rsidRPr="00EF30C4">
                    <w:rPr>
                      <w:rFonts w:ascii="Times New Roman" w:hAnsi="Times New Roman" w:cs="Times New Roman"/>
                      <w:position w:val="-24"/>
                      <w:sz w:val="28"/>
                      <w:szCs w:val="28"/>
                    </w:rPr>
                    <w:object w:dxaOrig="240" w:dyaOrig="620">
                      <v:shape id="_x0000_i1787" type="#_x0000_t75" style="width:12pt;height:30.75pt" o:ole="">
                        <v:imagedata r:id="rId1278" o:title=""/>
                      </v:shape>
                      <o:OLEObject Type="Embed" ProgID="Equation.DSMT4" ShapeID="_x0000_i1787" DrawAspect="Content" ObjectID="_1587353784" r:id="rId1279"/>
                    </w:object>
                  </w:r>
                  <w:r w:rsidRPr="00EF30C4">
                    <w:rPr>
                      <w:rFonts w:ascii="Times New Roman" w:hAnsi="Times New Roman" w:cs="Times New Roman"/>
                      <w:sz w:val="28"/>
                      <w:szCs w:val="28"/>
                    </w:rPr>
                    <w:t>)</w:t>
                  </w:r>
                  <w:r w:rsidRPr="00EF30C4">
                    <w:rPr>
                      <w:rFonts w:ascii="Times New Roman" w:hAnsi="Times New Roman" w:cs="Times New Roman"/>
                      <w:sz w:val="28"/>
                      <w:szCs w:val="28"/>
                      <w:vertAlign w:val="superscript"/>
                    </w:rPr>
                    <w:t>3</w:t>
                  </w:r>
                  <w:r w:rsidRPr="00EF30C4">
                    <w:rPr>
                      <w:rFonts w:ascii="Times New Roman" w:hAnsi="Times New Roman" w:cs="Times New Roman"/>
                      <w:sz w:val="28"/>
                      <w:szCs w:val="28"/>
                    </w:rPr>
                    <w:t xml:space="preserve"> – 3(x +</w:t>
                  </w:r>
                  <w:r w:rsidRPr="00EF30C4">
                    <w:rPr>
                      <w:rFonts w:ascii="Times New Roman" w:hAnsi="Times New Roman" w:cs="Times New Roman"/>
                      <w:position w:val="-24"/>
                      <w:sz w:val="28"/>
                      <w:szCs w:val="28"/>
                    </w:rPr>
                    <w:object w:dxaOrig="240" w:dyaOrig="620">
                      <v:shape id="_x0000_i1788" type="#_x0000_t75" style="width:12pt;height:30.75pt" o:ole="">
                        <v:imagedata r:id="rId1280" o:title=""/>
                      </v:shape>
                      <o:OLEObject Type="Embed" ProgID="Equation.DSMT4" ShapeID="_x0000_i1788" DrawAspect="Content" ObjectID="_1587353785" r:id="rId1281"/>
                    </w:object>
                  </w:r>
                  <w:r w:rsidRPr="00EF30C4">
                    <w:rPr>
                      <w:rFonts w:ascii="Times New Roman" w:hAnsi="Times New Roman" w:cs="Times New Roman"/>
                      <w:sz w:val="28"/>
                      <w:szCs w:val="28"/>
                    </w:rPr>
                    <w:t xml:space="preserve">) </w:t>
                  </w:r>
                </w:p>
                <w:p w:rsidR="00EF30C4" w:rsidRPr="00EF30C4" w:rsidRDefault="00EF30C4" w:rsidP="00EF30C4">
                  <w:pPr>
                    <w:ind w:left="366" w:right="519"/>
                    <w:rPr>
                      <w:rFonts w:ascii="Times New Roman" w:hAnsi="Times New Roman" w:cs="Times New Roman"/>
                      <w:sz w:val="28"/>
                      <w:szCs w:val="28"/>
                      <w:lang w:val="fr-FR"/>
                    </w:rPr>
                  </w:pPr>
                  <w:r w:rsidRPr="00EF30C4">
                    <w:rPr>
                      <w:rFonts w:ascii="Times New Roman" w:hAnsi="Times New Roman" w:cs="Times New Roman"/>
                      <w:sz w:val="28"/>
                      <w:szCs w:val="28"/>
                      <w:lang w:val="fr-FR"/>
                    </w:rPr>
                    <w:t>Từ giả thiết ta có: x</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w:t>
                  </w:r>
                  <w:r w:rsidRPr="00EF30C4">
                    <w:rPr>
                      <w:rFonts w:ascii="Times New Roman" w:hAnsi="Times New Roman" w:cs="Times New Roman"/>
                      <w:position w:val="-24"/>
                      <w:sz w:val="28"/>
                      <w:szCs w:val="28"/>
                    </w:rPr>
                    <w:object w:dxaOrig="340" w:dyaOrig="620">
                      <v:shape id="_x0000_i1789" type="#_x0000_t75" style="width:17.25pt;height:30.75pt" o:ole="">
                        <v:imagedata r:id="rId1266" o:title=""/>
                      </v:shape>
                      <o:OLEObject Type="Embed" ProgID="Equation.DSMT4" ShapeID="_x0000_i1789" DrawAspect="Content" ObjectID="_1587353786" r:id="rId1282"/>
                    </w:object>
                  </w:r>
                  <w:r w:rsidRPr="00EF30C4">
                    <w:rPr>
                      <w:rFonts w:ascii="Times New Roman" w:hAnsi="Times New Roman" w:cs="Times New Roman"/>
                      <w:sz w:val="28"/>
                      <w:szCs w:val="28"/>
                      <w:lang w:val="fr-FR"/>
                    </w:rPr>
                    <w:t xml:space="preserve">+2 = 25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lang w:val="fr-FR"/>
                    </w:rPr>
                    <w:t xml:space="preserve"> (x + </w:t>
                  </w:r>
                  <w:r w:rsidRPr="00EF30C4">
                    <w:rPr>
                      <w:rFonts w:ascii="Times New Roman" w:hAnsi="Times New Roman" w:cs="Times New Roman"/>
                      <w:position w:val="-24"/>
                      <w:sz w:val="28"/>
                      <w:szCs w:val="28"/>
                    </w:rPr>
                    <w:object w:dxaOrig="240" w:dyaOrig="620">
                      <v:shape id="_x0000_i1790" type="#_x0000_t75" style="width:12pt;height:30.75pt" o:ole="">
                        <v:imagedata r:id="rId1280" o:title=""/>
                      </v:shape>
                      <o:OLEObject Type="Embed" ProgID="Equation.DSMT4" ShapeID="_x0000_i1790" DrawAspect="Content" ObjectID="_1587353787" r:id="rId1283"/>
                    </w:object>
                  </w:r>
                  <w:r w:rsidRPr="00EF30C4">
                    <w:rPr>
                      <w:rFonts w:ascii="Times New Roman" w:hAnsi="Times New Roman" w:cs="Times New Roman"/>
                      <w:sz w:val="28"/>
                      <w:szCs w:val="28"/>
                      <w:lang w:val="fr-FR"/>
                    </w:rPr>
                    <w:t>)</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 5</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=&gt; x + </w:t>
                  </w:r>
                  <w:r w:rsidRPr="00EF30C4">
                    <w:rPr>
                      <w:rFonts w:ascii="Times New Roman" w:hAnsi="Times New Roman" w:cs="Times New Roman"/>
                      <w:position w:val="-24"/>
                      <w:sz w:val="28"/>
                      <w:szCs w:val="28"/>
                    </w:rPr>
                    <w:object w:dxaOrig="240" w:dyaOrig="620">
                      <v:shape id="_x0000_i1791" type="#_x0000_t75" style="width:12pt;height:30.75pt" o:ole="">
                        <v:imagedata r:id="rId1280" o:title=""/>
                      </v:shape>
                      <o:OLEObject Type="Embed" ProgID="Equation.DSMT4" ShapeID="_x0000_i1791" DrawAspect="Content" ObjectID="_1587353788" r:id="rId1284"/>
                    </w:object>
                  </w:r>
                  <w:r w:rsidRPr="00EF30C4">
                    <w:rPr>
                      <w:rFonts w:ascii="Times New Roman" w:hAnsi="Times New Roman" w:cs="Times New Roman"/>
                      <w:sz w:val="28"/>
                      <w:szCs w:val="28"/>
                      <w:lang w:val="fr-FR"/>
                    </w:rPr>
                    <w:t>= -5   vì x &lt; 0</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Do đó A = (-5)</w:t>
                  </w:r>
                  <w:r w:rsidRPr="00EF30C4">
                    <w:rPr>
                      <w:rFonts w:ascii="Times New Roman" w:hAnsi="Times New Roman" w:cs="Times New Roman"/>
                      <w:sz w:val="28"/>
                      <w:szCs w:val="28"/>
                      <w:vertAlign w:val="superscript"/>
                      <w:lang w:val="pt-BR"/>
                    </w:rPr>
                    <w:t>3</w:t>
                  </w:r>
                  <w:r w:rsidRPr="00EF30C4">
                    <w:rPr>
                      <w:rFonts w:ascii="Times New Roman" w:hAnsi="Times New Roman" w:cs="Times New Roman"/>
                      <w:sz w:val="28"/>
                      <w:szCs w:val="28"/>
                      <w:lang w:val="pt-BR"/>
                    </w:rPr>
                    <w:t xml:space="preserve"> – 3.(-5) = - 110</w:t>
                  </w:r>
                </w:p>
                <w:p w:rsidR="00EF30C4" w:rsidRPr="00EF30C4" w:rsidRDefault="00EF30C4" w:rsidP="00EF30C4">
                  <w:pPr>
                    <w:pStyle w:val="ListParagraph"/>
                    <w:numPr>
                      <w:ilvl w:val="0"/>
                      <w:numId w:val="48"/>
                    </w:numPr>
                    <w:ind w:right="519"/>
                    <w:rPr>
                      <w:rFonts w:ascii="Times New Roman" w:hAnsi="Times New Roman" w:cs="Times New Roman"/>
                      <w:sz w:val="28"/>
                      <w:szCs w:val="28"/>
                      <w:lang w:val="pt-BR"/>
                    </w:rPr>
                  </w:pPr>
                  <w:r w:rsidRPr="00EF30C4">
                    <w:rPr>
                      <w:rFonts w:ascii="Times New Roman" w:hAnsi="Times New Roman" w:cs="Times New Roman"/>
                      <w:sz w:val="28"/>
                      <w:szCs w:val="28"/>
                      <w:lang w:val="pt-BR"/>
                    </w:rPr>
                    <w:t>x</w:t>
                  </w:r>
                  <w:r w:rsidRPr="00EF30C4">
                    <w:rPr>
                      <w:rFonts w:ascii="Times New Roman" w:hAnsi="Times New Roman" w:cs="Times New Roman"/>
                      <w:sz w:val="28"/>
                      <w:szCs w:val="28"/>
                      <w:vertAlign w:val="superscript"/>
                      <w:lang w:val="pt-BR"/>
                    </w:rPr>
                    <w:t>4</w:t>
                  </w:r>
                  <w:r w:rsidRPr="00EF30C4">
                    <w:rPr>
                      <w:rFonts w:ascii="Times New Roman" w:hAnsi="Times New Roman" w:cs="Times New Roman"/>
                      <w:sz w:val="28"/>
                      <w:szCs w:val="28"/>
                      <w:lang w:val="pt-BR"/>
                    </w:rPr>
                    <w:t xml:space="preserve"> – 2y</w:t>
                  </w:r>
                  <w:r w:rsidRPr="00EF30C4">
                    <w:rPr>
                      <w:rFonts w:ascii="Times New Roman" w:hAnsi="Times New Roman" w:cs="Times New Roman"/>
                      <w:sz w:val="28"/>
                      <w:szCs w:val="28"/>
                      <w:vertAlign w:val="superscript"/>
                      <w:lang w:val="pt-BR"/>
                    </w:rPr>
                    <w:t>4</w:t>
                  </w:r>
                  <w:r w:rsidRPr="00EF30C4">
                    <w:rPr>
                      <w:rFonts w:ascii="Times New Roman" w:hAnsi="Times New Roman" w:cs="Times New Roman"/>
                      <w:sz w:val="28"/>
                      <w:szCs w:val="28"/>
                      <w:lang w:val="pt-BR"/>
                    </w:rPr>
                    <w:t xml:space="preserve"> –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(x</w:t>
                  </w:r>
                  <w:r w:rsidRPr="00EF30C4">
                    <w:rPr>
                      <w:rFonts w:ascii="Times New Roman" w:hAnsi="Times New Roman" w:cs="Times New Roman"/>
                      <w:sz w:val="28"/>
                      <w:szCs w:val="28"/>
                      <w:vertAlign w:val="superscript"/>
                      <w:lang w:val="pt-BR"/>
                    </w:rPr>
                    <w:t>4</w:t>
                  </w:r>
                  <w:r w:rsidRPr="00EF30C4">
                    <w:rPr>
                      <w:rFonts w:ascii="Times New Roman" w:hAnsi="Times New Roman" w:cs="Times New Roman"/>
                      <w:sz w:val="28"/>
                      <w:szCs w:val="28"/>
                      <w:lang w:val="pt-BR"/>
                    </w:rPr>
                    <w:t xml:space="preserve"> – y</w:t>
                  </w:r>
                  <w:r w:rsidRPr="00EF30C4">
                    <w:rPr>
                      <w:rFonts w:ascii="Times New Roman" w:hAnsi="Times New Roman" w:cs="Times New Roman"/>
                      <w:sz w:val="28"/>
                      <w:szCs w:val="28"/>
                      <w:vertAlign w:val="superscript"/>
                      <w:lang w:val="pt-BR"/>
                    </w:rPr>
                    <w:t>4</w:t>
                  </w:r>
                  <w:r w:rsidRPr="00EF30C4">
                    <w:rPr>
                      <w:rFonts w:ascii="Times New Roman" w:hAnsi="Times New Roman" w:cs="Times New Roman"/>
                      <w:sz w:val="28"/>
                      <w:szCs w:val="28"/>
                      <w:lang w:val="pt-BR"/>
                    </w:rPr>
                    <w:t>) – (y</w:t>
                  </w:r>
                  <w:r w:rsidRPr="00EF30C4">
                    <w:rPr>
                      <w:rFonts w:ascii="Times New Roman" w:hAnsi="Times New Roman" w:cs="Times New Roman"/>
                      <w:sz w:val="28"/>
                      <w:szCs w:val="28"/>
                      <w:vertAlign w:val="superscript"/>
                      <w:lang w:val="pt-BR"/>
                    </w:rPr>
                    <w:t>4</w:t>
                  </w:r>
                  <w:r w:rsidRPr="00EF30C4">
                    <w:rPr>
                      <w:rFonts w:ascii="Times New Roman" w:hAnsi="Times New Roman" w:cs="Times New Roman"/>
                      <w:sz w:val="28"/>
                      <w:szCs w:val="28"/>
                      <w:lang w:val="pt-BR"/>
                    </w:rPr>
                    <w:t xml:space="preserve"> +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+ 1) = (x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)(x</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2y</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+ 1)</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Bài 2</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 xml:space="preserve">1) </w:t>
                  </w:r>
                  <w:r w:rsidRPr="00EF30C4">
                    <w:rPr>
                      <w:rFonts w:ascii="Times New Roman" w:hAnsi="Times New Roman" w:cs="Times New Roman"/>
                      <w:noProof/>
                      <w:sz w:val="28"/>
                      <w:szCs w:val="28"/>
                      <w:lang w:val="en-US"/>
                    </w:rPr>
                    <w:drawing>
                      <wp:anchor distT="0" distB="0" distL="114300" distR="114300" simplePos="0" relativeHeight="251720704" behindDoc="0" locked="0" layoutInCell="1" allowOverlap="1" wp14:anchorId="75585907" wp14:editId="595C6950">
                        <wp:simplePos x="0" y="0"/>
                        <wp:positionH relativeFrom="column">
                          <wp:posOffset>-448310</wp:posOffset>
                        </wp:positionH>
                        <wp:positionV relativeFrom="paragraph">
                          <wp:posOffset>-8890</wp:posOffset>
                        </wp:positionV>
                        <wp:extent cx="3219450" cy="1838325"/>
                        <wp:effectExtent l="0" t="0" r="0" b="0"/>
                        <wp:wrapSquare wrapText="bothSides"/>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3219450" cy="1838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30C4" w:rsidRPr="00EF30C4" w:rsidRDefault="00EF30C4" w:rsidP="00EF30C4">
                  <w:pPr>
                    <w:ind w:left="366" w:right="519"/>
                    <w:rPr>
                      <w:rFonts w:ascii="Times New Roman" w:hAnsi="Times New Roman" w:cs="Times New Roman"/>
                      <w:sz w:val="28"/>
                      <w:szCs w:val="28"/>
                    </w:rPr>
                  </w:pPr>
                  <w:r w:rsidRPr="00EF30C4">
                    <w:rPr>
                      <w:rFonts w:ascii="Times New Roman" w:hAnsi="Times New Roman" w:cs="Times New Roman"/>
                      <w:sz w:val="28"/>
                      <w:szCs w:val="28"/>
                    </w:rPr>
                    <w:t xml:space="preserve">Đặt BC = 2x (x &gt; 0) . Vì </w:t>
                  </w:r>
                  <w:r w:rsidRPr="00EF30C4">
                    <w:rPr>
                      <w:rFonts w:ascii="Times New Roman" w:hAnsi="Times New Roman" w:cs="Times New Roman"/>
                      <w:position w:val="-6"/>
                      <w:sz w:val="28"/>
                      <w:szCs w:val="28"/>
                    </w:rPr>
                    <w:object w:dxaOrig="540" w:dyaOrig="360">
                      <v:shape id="_x0000_i1792" type="#_x0000_t75" style="width:27pt;height:18pt" o:ole="">
                        <v:imagedata r:id="rId1270" o:title=""/>
                      </v:shape>
                      <o:OLEObject Type="Embed" ProgID="Equation.DSMT4" ShapeID="_x0000_i1792" DrawAspect="Content" ObjectID="_1587353789" r:id="rId1286"/>
                    </w:object>
                  </w:r>
                  <w:r w:rsidRPr="00EF30C4">
                    <w:rPr>
                      <w:rFonts w:ascii="Times New Roman" w:hAnsi="Times New Roman" w:cs="Times New Roman"/>
                      <w:sz w:val="28"/>
                      <w:szCs w:val="28"/>
                    </w:rPr>
                    <w:t>= 60</w:t>
                  </w:r>
                  <w:r w:rsidRPr="00EF30C4">
                    <w:rPr>
                      <w:rFonts w:ascii="Times New Roman" w:hAnsi="Times New Roman" w:cs="Times New Roman"/>
                      <w:sz w:val="28"/>
                      <w:szCs w:val="28"/>
                      <w:vertAlign w:val="superscript"/>
                    </w:rPr>
                    <w:t>0</w:t>
                  </w:r>
                  <w:r w:rsidRPr="00EF30C4">
                    <w:rPr>
                      <w:rFonts w:ascii="Times New Roman" w:hAnsi="Times New Roman" w:cs="Times New Roman"/>
                      <w:sz w:val="28"/>
                      <w:szCs w:val="28"/>
                    </w:rPr>
                    <w:t xml:space="preserve"> </w:t>
                  </w:r>
                </w:p>
                <w:p w:rsidR="00EF30C4" w:rsidRPr="00EF30C4" w:rsidRDefault="00EF30C4" w:rsidP="00EF30C4">
                  <w:pPr>
                    <w:ind w:left="366" w:right="519"/>
                    <w:rPr>
                      <w:rFonts w:ascii="Times New Roman" w:hAnsi="Times New Roman" w:cs="Times New Roman"/>
                      <w:sz w:val="28"/>
                      <w:szCs w:val="28"/>
                    </w:rPr>
                  </w:pPr>
                  <w:r w:rsidRPr="00EF30C4">
                    <w:rPr>
                      <w:rFonts w:ascii="Times New Roman" w:hAnsi="Times New Roman" w:cs="Times New Roman"/>
                      <w:sz w:val="28"/>
                      <w:szCs w:val="28"/>
                    </w:rPr>
                    <w:t>=&gt;</w:t>
                  </w:r>
                  <w:r w:rsidRPr="00EF30C4">
                    <w:rPr>
                      <w:rFonts w:ascii="Times New Roman" w:hAnsi="Times New Roman" w:cs="Times New Roman"/>
                      <w:position w:val="-6"/>
                      <w:sz w:val="28"/>
                      <w:szCs w:val="28"/>
                    </w:rPr>
                    <w:object w:dxaOrig="240" w:dyaOrig="360">
                      <v:shape id="_x0000_i1793" type="#_x0000_t75" style="width:12pt;height:18pt" o:ole="">
                        <v:imagedata r:id="rId1287" o:title=""/>
                      </v:shape>
                      <o:OLEObject Type="Embed" ProgID="Equation.DSMT4" ShapeID="_x0000_i1793" DrawAspect="Content" ObjectID="_1587353790" r:id="rId1288"/>
                    </w:object>
                  </w:r>
                  <w:r w:rsidRPr="00EF30C4">
                    <w:rPr>
                      <w:rFonts w:ascii="Times New Roman" w:hAnsi="Times New Roman" w:cs="Times New Roman"/>
                      <w:sz w:val="28"/>
                      <w:szCs w:val="28"/>
                    </w:rPr>
                    <w:t>= 30</w:t>
                  </w:r>
                  <w:r w:rsidRPr="00EF30C4">
                    <w:rPr>
                      <w:rFonts w:ascii="Times New Roman" w:hAnsi="Times New Roman" w:cs="Times New Roman"/>
                      <w:sz w:val="28"/>
                      <w:szCs w:val="28"/>
                      <w:vertAlign w:val="superscript"/>
                    </w:rPr>
                    <w:t>0</w:t>
                  </w:r>
                  <w:r w:rsidRPr="00EF30C4">
                    <w:rPr>
                      <w:rFonts w:ascii="Times New Roman" w:hAnsi="Times New Roman" w:cs="Times New Roman"/>
                      <w:sz w:val="28"/>
                      <w:szCs w:val="28"/>
                    </w:rPr>
                    <w:t xml:space="preserve"> =&gt; AB = x =&gt; AD = </w:t>
                  </w:r>
                  <w:r w:rsidRPr="00EF30C4">
                    <w:rPr>
                      <w:rFonts w:ascii="Times New Roman" w:hAnsi="Times New Roman" w:cs="Times New Roman"/>
                      <w:position w:val="-24"/>
                      <w:sz w:val="28"/>
                      <w:szCs w:val="28"/>
                    </w:rPr>
                    <w:object w:dxaOrig="240" w:dyaOrig="620">
                      <v:shape id="_x0000_i1794" type="#_x0000_t75" style="width:12pt;height:30.75pt" o:ole="">
                        <v:imagedata r:id="rId1289" o:title=""/>
                      </v:shape>
                      <o:OLEObject Type="Embed" ProgID="Equation.DSMT4" ShapeID="_x0000_i1794" DrawAspect="Content" ObjectID="_1587353791" r:id="rId1290"/>
                    </w:object>
                  </w:r>
                  <w:r w:rsidRPr="00EF30C4">
                    <w:rPr>
                      <w:rFonts w:ascii="Times New Roman" w:hAnsi="Times New Roman" w:cs="Times New Roman"/>
                      <w:sz w:val="28"/>
                      <w:szCs w:val="28"/>
                    </w:rPr>
                    <w:t xml:space="preserve">x; </w:t>
                  </w:r>
                </w:p>
                <w:p w:rsidR="00EF30C4" w:rsidRPr="00EF30C4" w:rsidRDefault="00EF30C4" w:rsidP="00EF30C4">
                  <w:pPr>
                    <w:ind w:left="366" w:right="519"/>
                    <w:rPr>
                      <w:rFonts w:ascii="Times New Roman" w:hAnsi="Times New Roman" w:cs="Times New Roman"/>
                      <w:sz w:val="28"/>
                      <w:szCs w:val="28"/>
                    </w:rPr>
                  </w:pPr>
                  <w:r w:rsidRPr="00EF30C4">
                    <w:rPr>
                      <w:rFonts w:ascii="Times New Roman" w:hAnsi="Times New Roman" w:cs="Times New Roman"/>
                      <w:sz w:val="28"/>
                      <w:szCs w:val="28"/>
                    </w:rPr>
                    <w:t xml:space="preserve">AC = </w:t>
                  </w:r>
                  <w:r w:rsidRPr="00EF30C4">
                    <w:rPr>
                      <w:rFonts w:ascii="Times New Roman" w:hAnsi="Times New Roman" w:cs="Times New Roman"/>
                      <w:position w:val="-6"/>
                      <w:sz w:val="28"/>
                      <w:szCs w:val="28"/>
                    </w:rPr>
                    <w:object w:dxaOrig="360" w:dyaOrig="340">
                      <v:shape id="_x0000_i1795" type="#_x0000_t75" style="width:18pt;height:17.25pt" o:ole="">
                        <v:imagedata r:id="rId1291" o:title=""/>
                      </v:shape>
                      <o:OLEObject Type="Embed" ProgID="Equation.DSMT4" ShapeID="_x0000_i1795" DrawAspect="Content" ObjectID="_1587353792" r:id="rId1292"/>
                    </w:object>
                  </w:r>
                  <w:r w:rsidRPr="00EF30C4">
                    <w:rPr>
                      <w:rFonts w:ascii="Times New Roman" w:hAnsi="Times New Roman" w:cs="Times New Roman"/>
                      <w:sz w:val="28"/>
                      <w:szCs w:val="28"/>
                    </w:rPr>
                    <w:t>x</w:t>
                  </w:r>
                </w:p>
                <w:p w:rsidR="00EF30C4" w:rsidRPr="00EF30C4" w:rsidRDefault="00EF30C4" w:rsidP="00EF30C4">
                  <w:pPr>
                    <w:ind w:left="366" w:right="519"/>
                    <w:rPr>
                      <w:rFonts w:ascii="Times New Roman" w:hAnsi="Times New Roman" w:cs="Times New Roman"/>
                      <w:sz w:val="28"/>
                      <w:szCs w:val="28"/>
                      <w:lang w:val="pt-BR"/>
                    </w:rPr>
                  </w:pPr>
                  <w:r w:rsidRPr="00EF30C4">
                    <w:rPr>
                      <w:rFonts w:ascii="Times New Roman" w:hAnsi="Times New Roman" w:cs="Times New Roman"/>
                      <w:sz w:val="28"/>
                      <w:szCs w:val="28"/>
                      <w:lang w:val="pt-BR"/>
                    </w:rPr>
                    <w:t xml:space="preserve">Tam giác ADC vuông tại A =&gt; </w:t>
                  </w:r>
                </w:p>
                <w:p w:rsidR="00EF30C4" w:rsidRPr="00EF30C4" w:rsidRDefault="00EF30C4" w:rsidP="00EF30C4">
                  <w:pPr>
                    <w:ind w:left="366" w:right="519"/>
                    <w:rPr>
                      <w:rFonts w:ascii="Times New Roman" w:hAnsi="Times New Roman" w:cs="Times New Roman"/>
                      <w:sz w:val="28"/>
                      <w:szCs w:val="28"/>
                    </w:rPr>
                  </w:pPr>
                  <w:r w:rsidRPr="00EF30C4">
                    <w:rPr>
                      <w:rFonts w:ascii="Times New Roman" w:hAnsi="Times New Roman" w:cs="Times New Roman"/>
                      <w:sz w:val="28"/>
                      <w:szCs w:val="28"/>
                    </w:rPr>
                    <w:t>CD</w:t>
                  </w:r>
                  <w:r w:rsidRPr="00EF30C4">
                    <w:rPr>
                      <w:rFonts w:ascii="Times New Roman" w:hAnsi="Times New Roman" w:cs="Times New Roman"/>
                      <w:sz w:val="28"/>
                      <w:szCs w:val="28"/>
                      <w:vertAlign w:val="superscript"/>
                    </w:rPr>
                    <w:t>2</w:t>
                  </w:r>
                  <w:r w:rsidRPr="00EF30C4">
                    <w:rPr>
                      <w:rFonts w:ascii="Times New Roman" w:hAnsi="Times New Roman" w:cs="Times New Roman"/>
                      <w:sz w:val="28"/>
                      <w:szCs w:val="28"/>
                    </w:rPr>
                    <w:t xml:space="preserve"> = AD</w:t>
                  </w:r>
                  <w:r w:rsidRPr="00EF30C4">
                    <w:rPr>
                      <w:rFonts w:ascii="Times New Roman" w:hAnsi="Times New Roman" w:cs="Times New Roman"/>
                      <w:sz w:val="28"/>
                      <w:szCs w:val="28"/>
                      <w:vertAlign w:val="superscript"/>
                    </w:rPr>
                    <w:t>2</w:t>
                  </w:r>
                  <w:r w:rsidRPr="00EF30C4">
                    <w:rPr>
                      <w:rFonts w:ascii="Times New Roman" w:hAnsi="Times New Roman" w:cs="Times New Roman"/>
                      <w:sz w:val="28"/>
                      <w:szCs w:val="28"/>
                    </w:rPr>
                    <w:t xml:space="preserve"> + AC</w:t>
                  </w:r>
                  <w:r w:rsidRPr="00EF30C4">
                    <w:rPr>
                      <w:rFonts w:ascii="Times New Roman" w:hAnsi="Times New Roman" w:cs="Times New Roman"/>
                      <w:sz w:val="28"/>
                      <w:szCs w:val="28"/>
                      <w:vertAlign w:val="superscript"/>
                    </w:rPr>
                    <w:t>2</w:t>
                  </w:r>
                  <w:r w:rsidRPr="00EF30C4">
                    <w:rPr>
                      <w:rFonts w:ascii="Times New Roman" w:hAnsi="Times New Roman" w:cs="Times New Roman"/>
                      <w:sz w:val="28"/>
                      <w:szCs w:val="28"/>
                    </w:rPr>
                    <w:t xml:space="preserve"> ( Đ/l Pi tago)</w:t>
                  </w:r>
                </w:p>
                <w:p w:rsidR="00EF30C4" w:rsidRPr="00EF30C4" w:rsidRDefault="00EF30C4" w:rsidP="00EF30C4">
                  <w:pPr>
                    <w:ind w:left="366" w:right="519"/>
                    <w:rPr>
                      <w:rFonts w:ascii="Times New Roman" w:hAnsi="Times New Roman" w:cs="Times New Roman"/>
                      <w:sz w:val="28"/>
                      <w:szCs w:val="28"/>
                    </w:rPr>
                  </w:pPr>
                  <w:r w:rsidRPr="00EF30C4">
                    <w:rPr>
                      <w:rFonts w:ascii="Times New Roman" w:hAnsi="Times New Roman" w:cs="Times New Roman"/>
                      <w:sz w:val="28"/>
                      <w:szCs w:val="28"/>
                    </w:rPr>
                    <w:t xml:space="preserve">=&gt; </w:t>
                  </w:r>
                  <w:r w:rsidRPr="00EF30C4">
                    <w:rPr>
                      <w:rFonts w:ascii="Times New Roman" w:hAnsi="Times New Roman" w:cs="Times New Roman"/>
                      <w:position w:val="-24"/>
                      <w:sz w:val="28"/>
                      <w:szCs w:val="28"/>
                    </w:rPr>
                    <w:object w:dxaOrig="340" w:dyaOrig="620">
                      <v:shape id="_x0000_i1796" type="#_x0000_t75" style="width:17.25pt;height:30.75pt" o:ole="">
                        <v:imagedata r:id="rId1293" o:title=""/>
                      </v:shape>
                      <o:OLEObject Type="Embed" ProgID="Equation.DSMT4" ShapeID="_x0000_i1796" DrawAspect="Content" ObjectID="_1587353793" r:id="rId1294"/>
                    </w:object>
                  </w:r>
                  <w:r w:rsidRPr="00EF30C4">
                    <w:rPr>
                      <w:rFonts w:ascii="Times New Roman" w:hAnsi="Times New Roman" w:cs="Times New Roman"/>
                      <w:sz w:val="28"/>
                      <w:szCs w:val="28"/>
                    </w:rPr>
                    <w:t>= 3x</w:t>
                  </w:r>
                  <w:r w:rsidRPr="00EF30C4">
                    <w:rPr>
                      <w:rFonts w:ascii="Times New Roman" w:hAnsi="Times New Roman" w:cs="Times New Roman"/>
                      <w:sz w:val="28"/>
                      <w:szCs w:val="28"/>
                      <w:vertAlign w:val="superscript"/>
                    </w:rPr>
                    <w:t>2</w:t>
                  </w:r>
                  <w:r w:rsidRPr="00EF30C4">
                    <w:rPr>
                      <w:rFonts w:ascii="Times New Roman" w:hAnsi="Times New Roman" w:cs="Times New Roman"/>
                      <w:sz w:val="28"/>
                      <w:szCs w:val="28"/>
                    </w:rPr>
                    <w:t xml:space="preserve"> + </w:t>
                  </w:r>
                  <w:r w:rsidRPr="00EF30C4">
                    <w:rPr>
                      <w:rFonts w:ascii="Times New Roman" w:hAnsi="Times New Roman" w:cs="Times New Roman"/>
                      <w:position w:val="-24"/>
                      <w:sz w:val="28"/>
                      <w:szCs w:val="28"/>
                    </w:rPr>
                    <w:object w:dxaOrig="240" w:dyaOrig="620">
                      <v:shape id="_x0000_i1797" type="#_x0000_t75" style="width:12pt;height:30.75pt" o:ole="">
                        <v:imagedata r:id="rId1295" o:title=""/>
                      </v:shape>
                      <o:OLEObject Type="Embed" ProgID="Equation.DSMT4" ShapeID="_x0000_i1797" DrawAspect="Content" ObjectID="_1587353794" r:id="rId1296"/>
                    </w:object>
                  </w:r>
                  <w:r w:rsidRPr="00EF30C4">
                    <w:rPr>
                      <w:rFonts w:ascii="Times New Roman" w:hAnsi="Times New Roman" w:cs="Times New Roman"/>
                      <w:sz w:val="28"/>
                      <w:szCs w:val="28"/>
                    </w:rPr>
                    <w:t>x</w:t>
                  </w:r>
                  <w:r w:rsidRPr="00EF30C4">
                    <w:rPr>
                      <w:rFonts w:ascii="Times New Roman" w:hAnsi="Times New Roman" w:cs="Times New Roman"/>
                      <w:sz w:val="28"/>
                      <w:szCs w:val="28"/>
                      <w:vertAlign w:val="superscript"/>
                    </w:rPr>
                    <w:t>2</w:t>
                  </w:r>
                  <w:r w:rsidRPr="00EF30C4">
                    <w:rPr>
                      <w:rFonts w:ascii="Times New Roman" w:hAnsi="Times New Roman" w:cs="Times New Roman"/>
                      <w:sz w:val="28"/>
                      <w:szCs w:val="28"/>
                    </w:rPr>
                    <w:t xml:space="preserve"> =&gt; x =</w:t>
                  </w:r>
                  <w:r w:rsidRPr="00EF30C4">
                    <w:rPr>
                      <w:rFonts w:ascii="Times New Roman" w:hAnsi="Times New Roman" w:cs="Times New Roman"/>
                      <w:position w:val="-28"/>
                      <w:sz w:val="28"/>
                      <w:szCs w:val="28"/>
                    </w:rPr>
                    <w:object w:dxaOrig="639" w:dyaOrig="660">
                      <v:shape id="_x0000_i1798" type="#_x0000_t75" style="width:32.25pt;height:33pt" o:ole="">
                        <v:imagedata r:id="rId1297" o:title=""/>
                      </v:shape>
                      <o:OLEObject Type="Embed" ProgID="Equation.DSMT4" ShapeID="_x0000_i1798" DrawAspect="Content" ObjectID="_1587353795" r:id="rId1298"/>
                    </w:object>
                  </w:r>
                </w:p>
                <w:p w:rsidR="00EF30C4" w:rsidRPr="00EF30C4" w:rsidRDefault="00EF30C4" w:rsidP="00EF30C4">
                  <w:pPr>
                    <w:ind w:left="225" w:hanging="142"/>
                    <w:rPr>
                      <w:rFonts w:ascii="Times New Roman" w:hAnsi="Times New Roman" w:cs="Times New Roman"/>
                      <w:sz w:val="28"/>
                      <w:szCs w:val="28"/>
                    </w:rPr>
                  </w:pPr>
                  <w:r w:rsidRPr="00EF30C4">
                    <w:rPr>
                      <w:rFonts w:ascii="Times New Roman" w:hAnsi="Times New Roman" w:cs="Times New Roman"/>
                      <w:sz w:val="28"/>
                      <w:szCs w:val="28"/>
                    </w:rPr>
                    <w:t xml:space="preserve">Vậy diện tích S của tam giác ABC là S = </w:t>
                  </w:r>
                  <w:r w:rsidRPr="00EF30C4">
                    <w:rPr>
                      <w:rFonts w:ascii="Times New Roman" w:hAnsi="Times New Roman" w:cs="Times New Roman"/>
                      <w:position w:val="-28"/>
                      <w:sz w:val="28"/>
                      <w:szCs w:val="28"/>
                    </w:rPr>
                    <w:object w:dxaOrig="3200" w:dyaOrig="720">
                      <v:shape id="_x0000_i1799" type="#_x0000_t75" style="width:159.75pt;height:36pt" o:ole="">
                        <v:imagedata r:id="rId1299" o:title=""/>
                      </v:shape>
                      <o:OLEObject Type="Embed" ProgID="Equation.DSMT4" ShapeID="_x0000_i1799" DrawAspect="Content" ObjectID="_1587353796" r:id="rId1300"/>
                    </w:object>
                  </w:r>
                  <w:r w:rsidRPr="00EF30C4">
                    <w:rPr>
                      <w:rFonts w:ascii="Times New Roman" w:hAnsi="Times New Roman" w:cs="Times New Roman"/>
                      <w:sz w:val="28"/>
                      <w:szCs w:val="28"/>
                    </w:rPr>
                    <w:t>(cm</w:t>
                  </w:r>
                  <w:r w:rsidRPr="00EF30C4">
                    <w:rPr>
                      <w:rFonts w:ascii="Times New Roman" w:hAnsi="Times New Roman" w:cs="Times New Roman"/>
                      <w:sz w:val="28"/>
                      <w:szCs w:val="28"/>
                      <w:vertAlign w:val="superscript"/>
                    </w:rPr>
                    <w:t>2</w:t>
                  </w:r>
                  <w:r w:rsidRPr="00EF30C4">
                    <w:rPr>
                      <w:rFonts w:ascii="Times New Roman" w:hAnsi="Times New Roman" w:cs="Times New Roman"/>
                      <w:sz w:val="28"/>
                      <w:szCs w:val="28"/>
                    </w:rPr>
                    <w:t>)</w:t>
                  </w:r>
                </w:p>
                <w:p w:rsidR="00EF30C4" w:rsidRPr="00EF30C4" w:rsidRDefault="00EF30C4" w:rsidP="00EF30C4">
                  <w:pPr>
                    <w:ind w:left="225" w:hanging="142"/>
                    <w:rPr>
                      <w:rFonts w:ascii="Times New Roman" w:hAnsi="Times New Roman" w:cs="Times New Roman"/>
                      <w:sz w:val="28"/>
                      <w:szCs w:val="28"/>
                    </w:rPr>
                  </w:pPr>
                  <w:r w:rsidRPr="00EF30C4">
                    <w:rPr>
                      <w:rFonts w:ascii="Times New Roman" w:hAnsi="Times New Roman" w:cs="Times New Roman"/>
                      <w:sz w:val="28"/>
                      <w:szCs w:val="28"/>
                    </w:rPr>
                    <w:t>2) Phương trình hoành độ của hai đồ thị  là x</w:t>
                  </w:r>
                  <w:r w:rsidRPr="00EF30C4">
                    <w:rPr>
                      <w:rFonts w:ascii="Times New Roman" w:hAnsi="Times New Roman" w:cs="Times New Roman"/>
                      <w:sz w:val="28"/>
                      <w:szCs w:val="28"/>
                      <w:vertAlign w:val="superscript"/>
                    </w:rPr>
                    <w:t>2</w:t>
                  </w:r>
                  <w:r w:rsidRPr="00EF30C4">
                    <w:rPr>
                      <w:rFonts w:ascii="Times New Roman" w:hAnsi="Times New Roman" w:cs="Times New Roman"/>
                      <w:sz w:val="28"/>
                      <w:szCs w:val="28"/>
                    </w:rPr>
                    <w:t xml:space="preserve"> – (m + 1)x +m = 0 (*)</w:t>
                  </w:r>
                </w:p>
                <w:p w:rsidR="00EF30C4" w:rsidRPr="00EF30C4" w:rsidRDefault="00EF30C4" w:rsidP="00EF30C4">
                  <w:pPr>
                    <w:ind w:left="225" w:hanging="142"/>
                    <w:rPr>
                      <w:rFonts w:ascii="Times New Roman" w:hAnsi="Times New Roman" w:cs="Times New Roman"/>
                      <w:sz w:val="28"/>
                      <w:szCs w:val="28"/>
                    </w:rPr>
                  </w:pPr>
                  <w:r w:rsidRPr="00EF30C4">
                    <w:rPr>
                      <w:rFonts w:ascii="Times New Roman" w:hAnsi="Times New Roman" w:cs="Times New Roman"/>
                      <w:sz w:val="28"/>
                      <w:szCs w:val="28"/>
                    </w:rPr>
                    <w:t xml:space="preserve">Hai đồ thị cắt nhau tại 2 điểm phân biệt A và B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rPr>
                    <w:t xml:space="preserve"> PT (*) có 2 nghiệm phân biệt </w:t>
                  </w:r>
                  <w:r w:rsidRPr="00EF30C4">
                    <w:rPr>
                      <w:rFonts w:ascii="Times New Roman" w:hAnsi="Times New Roman" w:cs="Times New Roman"/>
                      <w:sz w:val="28"/>
                      <w:szCs w:val="28"/>
                    </w:rPr>
                    <w:sym w:font="Wingdings" w:char="F0F3"/>
                  </w:r>
                  <w:r w:rsidRPr="00EF30C4">
                    <w:rPr>
                      <w:rFonts w:ascii="Times New Roman" w:hAnsi="Times New Roman" w:cs="Times New Roman"/>
                      <w:position w:val="-4"/>
                      <w:sz w:val="28"/>
                      <w:szCs w:val="28"/>
                    </w:rPr>
                    <w:object w:dxaOrig="200" w:dyaOrig="180">
                      <v:shape id="_x0000_i1800" type="#_x0000_t75" style="width:17.25pt;height:15.75pt" o:ole="">
                        <v:imagedata r:id="rId1301" o:title=""/>
                      </v:shape>
                      <o:OLEObject Type="Embed" ProgID="Equation.DSMT4" ShapeID="_x0000_i1800" DrawAspect="Content" ObjectID="_1587353797" r:id="rId1302"/>
                    </w:object>
                  </w:r>
                  <w:r w:rsidRPr="00EF30C4">
                    <w:rPr>
                      <w:rFonts w:ascii="Times New Roman" w:hAnsi="Times New Roman" w:cs="Times New Roman"/>
                      <w:sz w:val="28"/>
                      <w:szCs w:val="28"/>
                    </w:rPr>
                    <w:t xml:space="preserve">&gt; 0 </w:t>
                  </w:r>
                </w:p>
                <w:p w:rsidR="00EF30C4" w:rsidRPr="00EF30C4" w:rsidRDefault="00EF30C4" w:rsidP="00EF30C4">
                  <w:pPr>
                    <w:ind w:left="225" w:hanging="142"/>
                    <w:rPr>
                      <w:rFonts w:ascii="Times New Roman" w:hAnsi="Times New Roman" w:cs="Times New Roman"/>
                      <w:sz w:val="28"/>
                      <w:szCs w:val="28"/>
                      <w:lang w:val="fr-FR"/>
                    </w:rPr>
                  </w:pP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lang w:val="fr-FR"/>
                    </w:rPr>
                    <w:t xml:space="preserve"> (m + 1)</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 4m &gt; 0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lang w:val="fr-FR"/>
                    </w:rPr>
                    <w:t xml:space="preserve"> (m – 1)</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&gt; 0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lang w:val="fr-FR"/>
                    </w:rPr>
                    <w:t xml:space="preserve"> m </w:t>
                  </w:r>
                  <w:r w:rsidRPr="00EF30C4">
                    <w:rPr>
                      <w:rFonts w:ascii="Times New Roman" w:hAnsi="Times New Roman" w:cs="Times New Roman"/>
                      <w:position w:val="-4"/>
                      <w:sz w:val="28"/>
                      <w:szCs w:val="28"/>
                    </w:rPr>
                    <w:object w:dxaOrig="220" w:dyaOrig="220">
                      <v:shape id="_x0000_i1801" type="#_x0000_t75" style="width:11.25pt;height:11.25pt" o:ole="">
                        <v:imagedata r:id="rId1303" o:title=""/>
                      </v:shape>
                      <o:OLEObject Type="Embed" ProgID="Equation.DSMT4" ShapeID="_x0000_i1801" DrawAspect="Content" ObjectID="_1587353798" r:id="rId1304"/>
                    </w:object>
                  </w:r>
                  <w:r w:rsidRPr="00EF30C4">
                    <w:rPr>
                      <w:rFonts w:ascii="Times New Roman" w:hAnsi="Times New Roman" w:cs="Times New Roman"/>
                      <w:sz w:val="28"/>
                      <w:szCs w:val="28"/>
                      <w:lang w:val="fr-FR"/>
                    </w:rPr>
                    <w:t>1.</w:t>
                  </w:r>
                </w:p>
                <w:p w:rsidR="00EF30C4" w:rsidRPr="00EF30C4" w:rsidRDefault="00EF30C4" w:rsidP="00EF30C4">
                  <w:pPr>
                    <w:ind w:left="225" w:hanging="142"/>
                    <w:rPr>
                      <w:rFonts w:ascii="Times New Roman" w:hAnsi="Times New Roman" w:cs="Times New Roman"/>
                      <w:sz w:val="28"/>
                      <w:szCs w:val="28"/>
                      <w:lang w:val="fr-FR"/>
                    </w:rPr>
                  </w:pPr>
                  <w:r w:rsidRPr="00EF30C4">
                    <w:rPr>
                      <w:rFonts w:ascii="Times New Roman" w:hAnsi="Times New Roman" w:cs="Times New Roman"/>
                      <w:sz w:val="28"/>
                      <w:szCs w:val="28"/>
                      <w:lang w:val="fr-FR"/>
                    </w:rPr>
                    <w:t>Xét PT hoành độ, có a + b + c = 1 – m – 1 + m = 0 =&gt; x</w:t>
                  </w:r>
                  <w:r w:rsidRPr="00EF30C4">
                    <w:rPr>
                      <w:rFonts w:ascii="Times New Roman" w:hAnsi="Times New Roman" w:cs="Times New Roman"/>
                      <w:sz w:val="28"/>
                      <w:szCs w:val="28"/>
                      <w:vertAlign w:val="subscript"/>
                      <w:lang w:val="fr-FR"/>
                    </w:rPr>
                    <w:t>1</w:t>
                  </w:r>
                  <w:r w:rsidRPr="00EF30C4">
                    <w:rPr>
                      <w:rFonts w:ascii="Times New Roman" w:hAnsi="Times New Roman" w:cs="Times New Roman"/>
                      <w:sz w:val="28"/>
                      <w:szCs w:val="28"/>
                      <w:lang w:val="fr-FR"/>
                    </w:rPr>
                    <w:t xml:space="preserve"> = 1 ; x</w:t>
                  </w:r>
                  <w:r w:rsidRPr="00EF30C4">
                    <w:rPr>
                      <w:rFonts w:ascii="Times New Roman" w:hAnsi="Times New Roman" w:cs="Times New Roman"/>
                      <w:sz w:val="28"/>
                      <w:szCs w:val="28"/>
                      <w:vertAlign w:val="subscript"/>
                      <w:lang w:val="fr-FR"/>
                    </w:rPr>
                    <w:t>2</w:t>
                  </w:r>
                  <w:r w:rsidRPr="00EF30C4">
                    <w:rPr>
                      <w:rFonts w:ascii="Times New Roman" w:hAnsi="Times New Roman" w:cs="Times New Roman"/>
                      <w:sz w:val="28"/>
                      <w:szCs w:val="28"/>
                      <w:lang w:val="fr-FR"/>
                    </w:rPr>
                    <w:t xml:space="preserve"> = m =&gt; y</w:t>
                  </w:r>
                  <w:r w:rsidRPr="00EF30C4">
                    <w:rPr>
                      <w:rFonts w:ascii="Times New Roman" w:hAnsi="Times New Roman" w:cs="Times New Roman"/>
                      <w:sz w:val="28"/>
                      <w:szCs w:val="28"/>
                      <w:vertAlign w:val="subscript"/>
                      <w:lang w:val="fr-FR"/>
                    </w:rPr>
                    <w:t>1</w:t>
                  </w:r>
                  <w:r w:rsidRPr="00EF30C4">
                    <w:rPr>
                      <w:rFonts w:ascii="Times New Roman" w:hAnsi="Times New Roman" w:cs="Times New Roman"/>
                      <w:sz w:val="28"/>
                      <w:szCs w:val="28"/>
                      <w:lang w:val="fr-FR"/>
                    </w:rPr>
                    <w:t xml:space="preserve"> = 1 ; y</w:t>
                  </w:r>
                  <w:r w:rsidRPr="00EF30C4">
                    <w:rPr>
                      <w:rFonts w:ascii="Times New Roman" w:hAnsi="Times New Roman" w:cs="Times New Roman"/>
                      <w:sz w:val="28"/>
                      <w:szCs w:val="28"/>
                      <w:vertAlign w:val="subscript"/>
                      <w:lang w:val="fr-FR"/>
                    </w:rPr>
                    <w:t>2</w:t>
                  </w:r>
                  <w:r w:rsidRPr="00EF30C4">
                    <w:rPr>
                      <w:rFonts w:ascii="Times New Roman" w:hAnsi="Times New Roman" w:cs="Times New Roman"/>
                      <w:sz w:val="28"/>
                      <w:szCs w:val="28"/>
                      <w:lang w:val="fr-FR"/>
                    </w:rPr>
                    <w:t xml:space="preserve"> = m</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w:t>
                  </w:r>
                </w:p>
                <w:p w:rsidR="00EF30C4" w:rsidRPr="00EF30C4" w:rsidRDefault="00EF30C4" w:rsidP="00EF30C4">
                  <w:pPr>
                    <w:ind w:left="225" w:hanging="142"/>
                    <w:rPr>
                      <w:rFonts w:ascii="Times New Roman" w:hAnsi="Times New Roman" w:cs="Times New Roman"/>
                      <w:sz w:val="28"/>
                      <w:szCs w:val="28"/>
                      <w:lang w:val="fr-FR"/>
                    </w:rPr>
                  </w:pPr>
                  <w:r w:rsidRPr="00EF30C4">
                    <w:rPr>
                      <w:rFonts w:ascii="Times New Roman" w:hAnsi="Times New Roman" w:cs="Times New Roman"/>
                      <w:sz w:val="28"/>
                      <w:szCs w:val="28"/>
                      <w:lang w:val="fr-FR"/>
                    </w:rPr>
                    <w:t>=&gt; A( 1;1); B(m ; m</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w:t>
                  </w:r>
                </w:p>
                <w:p w:rsidR="00EF30C4" w:rsidRPr="00EF30C4" w:rsidRDefault="00EF30C4" w:rsidP="00EF30C4">
                  <w:pPr>
                    <w:ind w:left="225" w:hanging="142"/>
                    <w:rPr>
                      <w:rFonts w:ascii="Times New Roman" w:hAnsi="Times New Roman" w:cs="Times New Roman"/>
                      <w:sz w:val="28"/>
                      <w:szCs w:val="28"/>
                      <w:lang w:val="fr-FR"/>
                    </w:rPr>
                  </w:pPr>
                  <w:r w:rsidRPr="00EF30C4">
                    <w:rPr>
                      <w:rFonts w:ascii="Times New Roman" w:hAnsi="Times New Roman" w:cs="Times New Roman"/>
                      <w:sz w:val="28"/>
                      <w:szCs w:val="28"/>
                      <w:lang w:val="fr-FR"/>
                    </w:rPr>
                    <w:t xml:space="preserve">Phương trình đường thẳng đi qua O và A là y = x </w:t>
                  </w:r>
                </w:p>
                <w:p w:rsidR="00EF30C4" w:rsidRPr="00EF30C4" w:rsidRDefault="00EF30C4" w:rsidP="00EF30C4">
                  <w:pPr>
                    <w:ind w:left="225" w:hanging="142"/>
                    <w:rPr>
                      <w:rFonts w:ascii="Times New Roman" w:hAnsi="Times New Roman" w:cs="Times New Roman"/>
                      <w:sz w:val="28"/>
                      <w:szCs w:val="28"/>
                    </w:rPr>
                  </w:pPr>
                  <w:r w:rsidRPr="00EF30C4">
                    <w:rPr>
                      <w:rFonts w:ascii="Times New Roman" w:hAnsi="Times New Roman" w:cs="Times New Roman"/>
                      <w:sz w:val="28"/>
                      <w:szCs w:val="28"/>
                    </w:rPr>
                    <w:t xml:space="preserve">Phương trình đường thẳng đi qua O và  B là y = mx </w:t>
                  </w:r>
                </w:p>
                <w:p w:rsidR="00EF30C4" w:rsidRPr="00EF30C4" w:rsidRDefault="00EF30C4" w:rsidP="00EF30C4">
                  <w:pPr>
                    <w:ind w:left="225" w:hanging="142"/>
                    <w:rPr>
                      <w:rFonts w:ascii="Times New Roman" w:hAnsi="Times New Roman" w:cs="Times New Roman"/>
                      <w:sz w:val="28"/>
                      <w:szCs w:val="28"/>
                    </w:rPr>
                  </w:pPr>
                  <w:r w:rsidRPr="00EF30C4">
                    <w:rPr>
                      <w:rFonts w:ascii="Times New Roman" w:hAnsi="Times New Roman" w:cs="Times New Roman"/>
                      <w:sz w:val="28"/>
                      <w:szCs w:val="28"/>
                    </w:rPr>
                    <w:t xml:space="preserve">Đường thẳng OA vuông góc với đường thẳng OB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rPr>
                    <w:t xml:space="preserve"> m .1 = -1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rPr>
                    <w:t xml:space="preserve"> m = -1 </w:t>
                  </w:r>
                </w:p>
                <w:p w:rsidR="00EF30C4" w:rsidRPr="00EF30C4" w:rsidRDefault="00EF30C4" w:rsidP="00EF30C4">
                  <w:pPr>
                    <w:ind w:left="225" w:hanging="142"/>
                    <w:rPr>
                      <w:rFonts w:ascii="Times New Roman" w:hAnsi="Times New Roman" w:cs="Times New Roman"/>
                      <w:sz w:val="28"/>
                      <w:szCs w:val="28"/>
                    </w:rPr>
                  </w:pPr>
                  <w:r w:rsidRPr="00EF30C4">
                    <w:rPr>
                      <w:rFonts w:ascii="Times New Roman" w:hAnsi="Times New Roman" w:cs="Times New Roman"/>
                      <w:sz w:val="28"/>
                      <w:szCs w:val="28"/>
                    </w:rPr>
                    <w:t>Vậy với m = -1 thì đường thẳng và parabol cắt nhau tại 2 điểm phân biệt A và B sao cho OA vuông góc với OB.</w:t>
                  </w:r>
                </w:p>
                <w:p w:rsidR="00EF30C4" w:rsidRPr="00EF30C4" w:rsidRDefault="00EF30C4" w:rsidP="00EF30C4">
                  <w:pPr>
                    <w:ind w:left="-1005"/>
                    <w:rPr>
                      <w:rFonts w:ascii="Times New Roman" w:hAnsi="Times New Roman" w:cs="Times New Roman"/>
                      <w:sz w:val="28"/>
                      <w:szCs w:val="28"/>
                    </w:rPr>
                  </w:pPr>
                  <w:r w:rsidRPr="00EF30C4">
                    <w:rPr>
                      <w:rFonts w:ascii="Times New Roman" w:hAnsi="Times New Roman" w:cs="Times New Roman"/>
                      <w:sz w:val="28"/>
                      <w:szCs w:val="28"/>
                    </w:rPr>
                    <w:t>Bài 3.</w:t>
                  </w:r>
                </w:p>
                <w:p w:rsidR="00EF30C4" w:rsidRPr="00EF30C4" w:rsidRDefault="00EF30C4" w:rsidP="00EF30C4">
                  <w:pPr>
                    <w:ind w:left="83"/>
                    <w:rPr>
                      <w:rFonts w:ascii="Times New Roman" w:hAnsi="Times New Roman" w:cs="Times New Roman"/>
                      <w:sz w:val="28"/>
                      <w:szCs w:val="28"/>
                    </w:rPr>
                  </w:pPr>
                  <w:r w:rsidRPr="00EF30C4">
                    <w:rPr>
                      <w:rFonts w:ascii="Times New Roman" w:hAnsi="Times New Roman" w:cs="Times New Roman"/>
                      <w:sz w:val="28"/>
                      <w:szCs w:val="28"/>
                    </w:rPr>
                    <w:t>1)  ĐK: xy</w:t>
                  </w:r>
                  <w:r w:rsidRPr="00EF30C4">
                    <w:rPr>
                      <w:rFonts w:ascii="Times New Roman" w:hAnsi="Times New Roman" w:cs="Times New Roman"/>
                      <w:position w:val="-4"/>
                      <w:sz w:val="28"/>
                      <w:szCs w:val="28"/>
                    </w:rPr>
                    <w:object w:dxaOrig="220" w:dyaOrig="220">
                      <v:shape id="_x0000_i1802" type="#_x0000_t75" style="width:11.25pt;height:11.25pt" o:ole="">
                        <v:imagedata r:id="rId1303" o:title=""/>
                      </v:shape>
                      <o:OLEObject Type="Embed" ProgID="Equation.DSMT4" ShapeID="_x0000_i1802" DrawAspect="Content" ObjectID="_1587353799" r:id="rId1305"/>
                    </w:object>
                  </w:r>
                  <w:r w:rsidRPr="00EF30C4">
                    <w:rPr>
                      <w:rFonts w:ascii="Times New Roman" w:hAnsi="Times New Roman" w:cs="Times New Roman"/>
                      <w:sz w:val="28"/>
                      <w:szCs w:val="28"/>
                    </w:rPr>
                    <w:t xml:space="preserve">0 ;     Từ giả thiết =&gt; </w:t>
                  </w:r>
                  <w:r w:rsidRPr="00EF30C4">
                    <w:rPr>
                      <w:rFonts w:ascii="Times New Roman" w:hAnsi="Times New Roman" w:cs="Times New Roman"/>
                      <w:position w:val="-10"/>
                      <w:sz w:val="28"/>
                      <w:szCs w:val="28"/>
                    </w:rPr>
                    <w:object w:dxaOrig="1640" w:dyaOrig="360">
                      <v:shape id="_x0000_i1803" type="#_x0000_t75" style="width:81.75pt;height:18pt" o:ole="">
                        <v:imagedata r:id="rId1306" o:title=""/>
                      </v:shape>
                      <o:OLEObject Type="Embed" ProgID="Equation.DSMT4" ShapeID="_x0000_i1803" DrawAspect="Content" ObjectID="_1587353800" r:id="rId1307"/>
                    </w:object>
                  </w:r>
                </w:p>
                <w:p w:rsidR="00EF30C4" w:rsidRPr="00EF30C4" w:rsidRDefault="00EF30C4" w:rsidP="00EF30C4">
                  <w:pPr>
                    <w:ind w:left="83"/>
                    <w:rPr>
                      <w:rFonts w:ascii="Times New Roman" w:hAnsi="Times New Roman" w:cs="Times New Roman"/>
                      <w:sz w:val="28"/>
                      <w:szCs w:val="28"/>
                      <w:lang w:val="fr-FR"/>
                    </w:rPr>
                  </w:pPr>
                  <w:r w:rsidRPr="00EF30C4">
                    <w:rPr>
                      <w:rFonts w:ascii="Times New Roman" w:hAnsi="Times New Roman" w:cs="Times New Roman"/>
                      <w:sz w:val="28"/>
                      <w:szCs w:val="28"/>
                      <w:lang w:val="fr-FR"/>
                    </w:rPr>
                    <w:t xml:space="preserve">Ta có P = </w:t>
                  </w:r>
                  <w:r w:rsidRPr="00EF30C4">
                    <w:rPr>
                      <w:rFonts w:ascii="Times New Roman" w:hAnsi="Times New Roman" w:cs="Times New Roman"/>
                      <w:position w:val="-28"/>
                      <w:sz w:val="28"/>
                      <w:szCs w:val="28"/>
                    </w:rPr>
                    <w:object w:dxaOrig="6759" w:dyaOrig="700">
                      <v:shape id="_x0000_i1804" type="#_x0000_t75" style="width:338.25pt;height:35.25pt" o:ole="">
                        <v:imagedata r:id="rId1308" o:title=""/>
                      </v:shape>
                      <o:OLEObject Type="Embed" ProgID="Equation.DSMT4" ShapeID="_x0000_i1804" DrawAspect="Content" ObjectID="_1587353801" r:id="rId1309"/>
                    </w:object>
                  </w:r>
                  <w:r w:rsidRPr="00EF30C4">
                    <w:rPr>
                      <w:rFonts w:ascii="Times New Roman" w:hAnsi="Times New Roman" w:cs="Times New Roman"/>
                      <w:sz w:val="28"/>
                      <w:szCs w:val="28"/>
                      <w:lang w:val="fr-FR"/>
                    </w:rPr>
                    <w:t xml:space="preserve">=1 + </w:t>
                  </w:r>
                  <w:r w:rsidRPr="00EF30C4">
                    <w:rPr>
                      <w:rFonts w:ascii="Times New Roman" w:hAnsi="Times New Roman" w:cs="Times New Roman"/>
                      <w:position w:val="-28"/>
                      <w:sz w:val="28"/>
                      <w:szCs w:val="28"/>
                    </w:rPr>
                    <w:object w:dxaOrig="340" w:dyaOrig="660">
                      <v:shape id="_x0000_i1805" type="#_x0000_t75" style="width:17.25pt;height:33pt" o:ole="">
                        <v:imagedata r:id="rId1310" o:title=""/>
                      </v:shape>
                      <o:OLEObject Type="Embed" ProgID="Equation.DSMT4" ShapeID="_x0000_i1805" DrawAspect="Content" ObjectID="_1587353802" r:id="rId1311"/>
                    </w:object>
                  </w:r>
                  <w:r w:rsidRPr="00EF30C4">
                    <w:rPr>
                      <w:rFonts w:ascii="Times New Roman" w:hAnsi="Times New Roman" w:cs="Times New Roman"/>
                      <w:sz w:val="28"/>
                      <w:szCs w:val="28"/>
                      <w:lang w:val="fr-FR"/>
                    </w:rPr>
                    <w:t>.</w:t>
                  </w:r>
                </w:p>
                <w:p w:rsidR="00EF30C4" w:rsidRPr="00EF30C4" w:rsidRDefault="00EF30C4" w:rsidP="00EF30C4">
                  <w:pPr>
                    <w:ind w:left="83"/>
                    <w:rPr>
                      <w:rFonts w:ascii="Times New Roman" w:hAnsi="Times New Roman" w:cs="Times New Roman"/>
                      <w:sz w:val="28"/>
                      <w:szCs w:val="28"/>
                      <w:lang w:val="fr-FR"/>
                    </w:rPr>
                  </w:pPr>
                  <w:r w:rsidRPr="00EF30C4">
                    <w:rPr>
                      <w:rFonts w:ascii="Times New Roman" w:hAnsi="Times New Roman" w:cs="Times New Roman"/>
                      <w:sz w:val="28"/>
                      <w:szCs w:val="28"/>
                      <w:lang w:val="fr-FR"/>
                    </w:rPr>
                    <w:t>Mặt khác ta có (x – y)</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w:t>
                  </w:r>
                  <w:r w:rsidRPr="00EF30C4">
                    <w:rPr>
                      <w:rFonts w:ascii="Times New Roman" w:hAnsi="Times New Roman" w:cs="Times New Roman"/>
                      <w:position w:val="-4"/>
                      <w:sz w:val="28"/>
                      <w:szCs w:val="28"/>
                    </w:rPr>
                    <w:object w:dxaOrig="200" w:dyaOrig="240">
                      <v:shape id="_x0000_i1806" type="#_x0000_t75" style="width:9.75pt;height:12pt" o:ole="">
                        <v:imagedata r:id="rId1312" o:title=""/>
                      </v:shape>
                      <o:OLEObject Type="Embed" ProgID="Equation.DSMT4" ShapeID="_x0000_i1806" DrawAspect="Content" ObjectID="_1587353803" r:id="rId1313"/>
                    </w:object>
                  </w:r>
                  <w:r w:rsidRPr="00EF30C4">
                    <w:rPr>
                      <w:rFonts w:ascii="Times New Roman" w:hAnsi="Times New Roman" w:cs="Times New Roman"/>
                      <w:sz w:val="28"/>
                      <w:szCs w:val="28"/>
                      <w:lang w:val="fr-FR"/>
                    </w:rPr>
                    <w:t xml:space="preserve"> 0  =&gt; </w:t>
                  </w:r>
                  <w:r w:rsidRPr="00EF30C4">
                    <w:rPr>
                      <w:rFonts w:ascii="Times New Roman" w:hAnsi="Times New Roman" w:cs="Times New Roman"/>
                      <w:sz w:val="28"/>
                      <w:szCs w:val="28"/>
                      <w:vertAlign w:val="superscript"/>
                      <w:lang w:val="fr-FR"/>
                    </w:rPr>
                    <w:t xml:space="preserve"> </w:t>
                  </w:r>
                  <w:r w:rsidRPr="00EF30C4">
                    <w:rPr>
                      <w:rFonts w:ascii="Times New Roman" w:hAnsi="Times New Roman" w:cs="Times New Roman"/>
                      <w:sz w:val="28"/>
                      <w:szCs w:val="28"/>
                      <w:lang w:val="fr-FR"/>
                    </w:rPr>
                    <w:t>x</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 y</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w:t>
                  </w:r>
                  <w:r w:rsidRPr="00EF30C4">
                    <w:rPr>
                      <w:rFonts w:ascii="Times New Roman" w:hAnsi="Times New Roman" w:cs="Times New Roman"/>
                      <w:position w:val="-4"/>
                      <w:sz w:val="28"/>
                      <w:szCs w:val="28"/>
                    </w:rPr>
                    <w:object w:dxaOrig="200" w:dyaOrig="240">
                      <v:shape id="_x0000_i1807" type="#_x0000_t75" style="width:9.75pt;height:12pt" o:ole="">
                        <v:imagedata r:id="rId1314" o:title=""/>
                      </v:shape>
                      <o:OLEObject Type="Embed" ProgID="Equation.DSMT4" ShapeID="_x0000_i1807" DrawAspect="Content" ObjectID="_1587353804" r:id="rId1315"/>
                    </w:object>
                  </w:r>
                  <w:r w:rsidRPr="00EF30C4">
                    <w:rPr>
                      <w:rFonts w:ascii="Times New Roman" w:hAnsi="Times New Roman" w:cs="Times New Roman"/>
                      <w:sz w:val="28"/>
                      <w:szCs w:val="28"/>
                      <w:lang w:val="fr-FR"/>
                    </w:rPr>
                    <w:t xml:space="preserve"> 2xy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lang w:val="fr-FR"/>
                    </w:rPr>
                    <w:t xml:space="preserve"> (x + y)</w:t>
                  </w:r>
                  <w:r w:rsidRPr="00EF30C4">
                    <w:rPr>
                      <w:rFonts w:ascii="Times New Roman" w:hAnsi="Times New Roman" w:cs="Times New Roman"/>
                      <w:sz w:val="28"/>
                      <w:szCs w:val="28"/>
                      <w:vertAlign w:val="superscript"/>
                      <w:lang w:val="fr-FR"/>
                    </w:rPr>
                    <w:t>2</w:t>
                  </w:r>
                  <w:r w:rsidRPr="00EF30C4">
                    <w:rPr>
                      <w:rFonts w:ascii="Times New Roman" w:hAnsi="Times New Roman" w:cs="Times New Roman"/>
                      <w:sz w:val="28"/>
                      <w:szCs w:val="28"/>
                      <w:lang w:val="fr-FR"/>
                    </w:rPr>
                    <w:t xml:space="preserve"> </w:t>
                  </w:r>
                  <w:r w:rsidRPr="00EF30C4">
                    <w:rPr>
                      <w:rFonts w:ascii="Times New Roman" w:hAnsi="Times New Roman" w:cs="Times New Roman"/>
                      <w:position w:val="-4"/>
                      <w:sz w:val="28"/>
                      <w:szCs w:val="28"/>
                    </w:rPr>
                    <w:object w:dxaOrig="200" w:dyaOrig="240">
                      <v:shape id="_x0000_i1808" type="#_x0000_t75" style="width:9.75pt;height:12pt" o:ole="">
                        <v:imagedata r:id="rId1316" o:title=""/>
                      </v:shape>
                      <o:OLEObject Type="Embed" ProgID="Equation.DSMT4" ShapeID="_x0000_i1808" DrawAspect="Content" ObjectID="_1587353805" r:id="rId1317"/>
                    </w:object>
                  </w:r>
                  <w:r w:rsidRPr="00EF30C4">
                    <w:rPr>
                      <w:rFonts w:ascii="Times New Roman" w:hAnsi="Times New Roman" w:cs="Times New Roman"/>
                      <w:sz w:val="28"/>
                      <w:szCs w:val="28"/>
                      <w:lang w:val="fr-FR"/>
                    </w:rPr>
                    <w:t xml:space="preserve"> 4xy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lang w:val="fr-FR"/>
                    </w:rPr>
                    <w:t xml:space="preserve"> 1 </w:t>
                  </w:r>
                  <w:r w:rsidRPr="00EF30C4">
                    <w:rPr>
                      <w:rFonts w:ascii="Times New Roman" w:hAnsi="Times New Roman" w:cs="Times New Roman"/>
                      <w:position w:val="-4"/>
                      <w:sz w:val="28"/>
                      <w:szCs w:val="28"/>
                    </w:rPr>
                    <w:object w:dxaOrig="200" w:dyaOrig="240">
                      <v:shape id="_x0000_i1809" type="#_x0000_t75" style="width:9.75pt;height:12pt" o:ole="">
                        <v:imagedata r:id="rId1318" o:title=""/>
                      </v:shape>
                      <o:OLEObject Type="Embed" ProgID="Equation.DSMT4" ShapeID="_x0000_i1809" DrawAspect="Content" ObjectID="_1587353806" r:id="rId1319"/>
                    </w:object>
                  </w:r>
                  <w:r w:rsidRPr="00EF30C4">
                    <w:rPr>
                      <w:rFonts w:ascii="Times New Roman" w:hAnsi="Times New Roman" w:cs="Times New Roman"/>
                      <w:sz w:val="28"/>
                      <w:szCs w:val="28"/>
                      <w:lang w:val="fr-FR"/>
                    </w:rPr>
                    <w:t xml:space="preserve"> 4xy  </w:t>
                  </w:r>
                </w:p>
                <w:p w:rsidR="00EF30C4" w:rsidRPr="00EF30C4" w:rsidRDefault="00EF30C4" w:rsidP="00EF30C4">
                  <w:pPr>
                    <w:ind w:left="83"/>
                    <w:rPr>
                      <w:rFonts w:ascii="Times New Roman" w:hAnsi="Times New Roman" w:cs="Times New Roman"/>
                      <w:sz w:val="28"/>
                      <w:szCs w:val="28"/>
                      <w:lang w:val="fr-FR"/>
                    </w:rPr>
                  </w:pPr>
                  <w:r w:rsidRPr="00EF30C4">
                    <w:rPr>
                      <w:rFonts w:ascii="Times New Roman" w:hAnsi="Times New Roman" w:cs="Times New Roman"/>
                      <w:sz w:val="28"/>
                      <w:szCs w:val="28"/>
                      <w:lang w:val="fr-FR"/>
                    </w:rPr>
                    <w:t xml:space="preserve">=&gt; </w:t>
                  </w:r>
                  <w:r w:rsidRPr="00EF30C4">
                    <w:rPr>
                      <w:rFonts w:ascii="Times New Roman" w:hAnsi="Times New Roman" w:cs="Times New Roman"/>
                      <w:position w:val="-28"/>
                      <w:sz w:val="28"/>
                      <w:szCs w:val="28"/>
                    </w:rPr>
                    <w:object w:dxaOrig="2680" w:dyaOrig="660">
                      <v:shape id="_x0000_i1810" type="#_x0000_t75" style="width:134.25pt;height:33pt" o:ole="">
                        <v:imagedata r:id="rId1320" o:title=""/>
                      </v:shape>
                      <o:OLEObject Type="Embed" ProgID="Equation.DSMT4" ShapeID="_x0000_i1810" DrawAspect="Content" ObjectID="_1587353807" r:id="rId1321"/>
                    </w:object>
                  </w:r>
                  <w:r w:rsidRPr="00EF30C4">
                    <w:rPr>
                      <w:rFonts w:ascii="Times New Roman" w:hAnsi="Times New Roman" w:cs="Times New Roman"/>
                      <w:sz w:val="28"/>
                      <w:szCs w:val="28"/>
                      <w:lang w:val="fr-FR"/>
                    </w:rPr>
                    <w:t xml:space="preserve"> =&gt; P </w:t>
                  </w:r>
                  <w:r w:rsidRPr="00EF30C4">
                    <w:rPr>
                      <w:rFonts w:ascii="Times New Roman" w:hAnsi="Times New Roman" w:cs="Times New Roman"/>
                      <w:position w:val="-4"/>
                      <w:sz w:val="28"/>
                      <w:szCs w:val="28"/>
                    </w:rPr>
                    <w:object w:dxaOrig="200" w:dyaOrig="240">
                      <v:shape id="_x0000_i1811" type="#_x0000_t75" style="width:9.75pt;height:12pt" o:ole="">
                        <v:imagedata r:id="rId1316" o:title=""/>
                      </v:shape>
                      <o:OLEObject Type="Embed" ProgID="Equation.DSMT4" ShapeID="_x0000_i1811" DrawAspect="Content" ObjectID="_1587353808" r:id="rId1322"/>
                    </w:object>
                  </w:r>
                  <w:r w:rsidRPr="00EF30C4">
                    <w:rPr>
                      <w:rFonts w:ascii="Times New Roman" w:hAnsi="Times New Roman" w:cs="Times New Roman"/>
                      <w:sz w:val="28"/>
                      <w:szCs w:val="28"/>
                      <w:lang w:val="fr-FR"/>
                    </w:rPr>
                    <w:t xml:space="preserve"> 1 + 8 = 9 </w:t>
                  </w:r>
                </w:p>
                <w:p w:rsidR="00EF30C4" w:rsidRPr="00EF30C4" w:rsidRDefault="00EF30C4" w:rsidP="00EF30C4">
                  <w:pPr>
                    <w:ind w:left="83"/>
                    <w:rPr>
                      <w:rFonts w:ascii="Times New Roman" w:hAnsi="Times New Roman" w:cs="Times New Roman"/>
                      <w:sz w:val="28"/>
                      <w:szCs w:val="28"/>
                    </w:rPr>
                  </w:pPr>
                  <w:r w:rsidRPr="00EF30C4">
                    <w:rPr>
                      <w:rFonts w:ascii="Times New Roman" w:hAnsi="Times New Roman" w:cs="Times New Roman"/>
                      <w:sz w:val="28"/>
                      <w:szCs w:val="28"/>
                      <w:lang w:val="fr-FR"/>
                    </w:rPr>
                    <w:t xml:space="preserve">Dấu “=” xảy ra khi và chỉ khi x = y = </w:t>
                  </w:r>
                  <w:r w:rsidRPr="00EF30C4">
                    <w:rPr>
                      <w:rFonts w:ascii="Times New Roman" w:hAnsi="Times New Roman" w:cs="Times New Roman"/>
                      <w:position w:val="-24"/>
                      <w:sz w:val="28"/>
                      <w:szCs w:val="28"/>
                    </w:rPr>
                    <w:object w:dxaOrig="240" w:dyaOrig="620">
                      <v:shape id="_x0000_i1812" type="#_x0000_t75" style="width:12pt;height:30.75pt" o:ole="">
                        <v:imagedata r:id="rId1323" o:title=""/>
                      </v:shape>
                      <o:OLEObject Type="Embed" ProgID="Equation.DSMT4" ShapeID="_x0000_i1812" DrawAspect="Content" ObjectID="_1587353809" r:id="rId1324"/>
                    </w:object>
                  </w:r>
                  <w:r w:rsidRPr="00EF30C4">
                    <w:rPr>
                      <w:rFonts w:ascii="Times New Roman" w:hAnsi="Times New Roman" w:cs="Times New Roman"/>
                      <w:sz w:val="28"/>
                      <w:szCs w:val="28"/>
                      <w:lang w:val="fr-FR"/>
                    </w:rPr>
                    <w:t xml:space="preserve">. </w:t>
                  </w:r>
                  <w:r w:rsidRPr="00EF30C4">
                    <w:rPr>
                      <w:rFonts w:ascii="Times New Roman" w:hAnsi="Times New Roman" w:cs="Times New Roman"/>
                      <w:sz w:val="28"/>
                      <w:szCs w:val="28"/>
                    </w:rPr>
                    <w:t>Thỏa ĐK</w:t>
                  </w:r>
                </w:p>
                <w:p w:rsidR="00EF30C4" w:rsidRPr="00EF30C4" w:rsidRDefault="00EF30C4" w:rsidP="00EF30C4">
                  <w:pPr>
                    <w:ind w:left="83"/>
                    <w:rPr>
                      <w:rFonts w:ascii="Times New Roman" w:hAnsi="Times New Roman" w:cs="Times New Roman"/>
                      <w:sz w:val="28"/>
                      <w:szCs w:val="28"/>
                    </w:rPr>
                  </w:pPr>
                  <w:r w:rsidRPr="00EF30C4">
                    <w:rPr>
                      <w:rFonts w:ascii="Times New Roman" w:hAnsi="Times New Roman" w:cs="Times New Roman"/>
                      <w:sz w:val="28"/>
                      <w:szCs w:val="28"/>
                    </w:rPr>
                    <w:t xml:space="preserve">Vậy minP = 9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rPr>
                    <w:t xml:space="preserve"> x = y = </w:t>
                  </w:r>
                  <w:r w:rsidRPr="00EF30C4">
                    <w:rPr>
                      <w:rFonts w:ascii="Times New Roman" w:hAnsi="Times New Roman" w:cs="Times New Roman"/>
                      <w:position w:val="-24"/>
                      <w:sz w:val="28"/>
                      <w:szCs w:val="28"/>
                    </w:rPr>
                    <w:object w:dxaOrig="240" w:dyaOrig="620">
                      <v:shape id="_x0000_i1813" type="#_x0000_t75" style="width:12pt;height:30.75pt" o:ole="">
                        <v:imagedata r:id="rId1325" o:title=""/>
                      </v:shape>
                      <o:OLEObject Type="Embed" ProgID="Equation.DSMT4" ShapeID="_x0000_i1813" DrawAspect="Content" ObjectID="_1587353810" r:id="rId1326"/>
                    </w:object>
                  </w:r>
                  <w:r w:rsidRPr="00EF30C4">
                    <w:rPr>
                      <w:rFonts w:ascii="Times New Roman" w:hAnsi="Times New Roman" w:cs="Times New Roman"/>
                      <w:sz w:val="28"/>
                      <w:szCs w:val="28"/>
                    </w:rPr>
                    <w:t>.</w:t>
                  </w:r>
                </w:p>
                <w:p w:rsidR="00EF30C4" w:rsidRPr="00EF30C4" w:rsidRDefault="00EF30C4" w:rsidP="00EF30C4">
                  <w:pPr>
                    <w:ind w:left="83"/>
                    <w:rPr>
                      <w:rFonts w:ascii="Times New Roman" w:hAnsi="Times New Roman" w:cs="Times New Roman"/>
                      <w:sz w:val="28"/>
                      <w:szCs w:val="28"/>
                      <w:lang w:val="fr-FR"/>
                    </w:rPr>
                  </w:pPr>
                  <w:r w:rsidRPr="00EF30C4">
                    <w:rPr>
                      <w:rFonts w:ascii="Times New Roman" w:hAnsi="Times New Roman" w:cs="Times New Roman"/>
                      <w:sz w:val="28"/>
                      <w:szCs w:val="28"/>
                      <w:lang w:val="fr-FR"/>
                    </w:rPr>
                    <w:t xml:space="preserve">2) Từ PT ta có y = </w:t>
                  </w:r>
                  <w:r w:rsidRPr="00EF30C4">
                    <w:rPr>
                      <w:rFonts w:ascii="Times New Roman" w:hAnsi="Times New Roman" w:cs="Times New Roman"/>
                      <w:position w:val="-24"/>
                      <w:sz w:val="28"/>
                      <w:szCs w:val="28"/>
                    </w:rPr>
                    <w:object w:dxaOrig="5480" w:dyaOrig="660">
                      <v:shape id="_x0000_i1814" type="#_x0000_t75" style="width:273.75pt;height:33pt" o:ole="">
                        <v:imagedata r:id="rId1327" o:title=""/>
                      </v:shape>
                      <o:OLEObject Type="Embed" ProgID="Equation.DSMT4" ShapeID="_x0000_i1814" DrawAspect="Content" ObjectID="_1587353811" r:id="rId1328"/>
                    </w:object>
                  </w:r>
                  <w:r w:rsidRPr="00EF30C4">
                    <w:rPr>
                      <w:rFonts w:ascii="Times New Roman" w:hAnsi="Times New Roman" w:cs="Times New Roman"/>
                      <w:sz w:val="28"/>
                      <w:szCs w:val="28"/>
                      <w:lang w:val="fr-FR"/>
                    </w:rPr>
                    <w:t xml:space="preserve">(x </w:t>
                  </w:r>
                  <w:r w:rsidRPr="00EF30C4">
                    <w:rPr>
                      <w:rFonts w:ascii="Times New Roman" w:hAnsi="Times New Roman" w:cs="Times New Roman"/>
                      <w:position w:val="-4"/>
                      <w:sz w:val="28"/>
                      <w:szCs w:val="28"/>
                    </w:rPr>
                    <w:object w:dxaOrig="220" w:dyaOrig="220">
                      <v:shape id="_x0000_i1815" type="#_x0000_t75" style="width:11.25pt;height:11.25pt" o:ole="">
                        <v:imagedata r:id="rId1303" o:title=""/>
                      </v:shape>
                      <o:OLEObject Type="Embed" ProgID="Equation.DSMT4" ShapeID="_x0000_i1815" DrawAspect="Content" ObjectID="_1587353812" r:id="rId1329"/>
                    </w:object>
                  </w:r>
                  <w:r w:rsidRPr="00EF30C4">
                    <w:rPr>
                      <w:rFonts w:ascii="Times New Roman" w:hAnsi="Times New Roman" w:cs="Times New Roman"/>
                      <w:position w:val="-24"/>
                      <w:sz w:val="28"/>
                      <w:szCs w:val="28"/>
                    </w:rPr>
                    <w:object w:dxaOrig="240" w:dyaOrig="620">
                      <v:shape id="_x0000_i1816" type="#_x0000_t75" style="width:12pt;height:30.75pt" o:ole="">
                        <v:imagedata r:id="rId1330" o:title=""/>
                      </v:shape>
                      <o:OLEObject Type="Embed" ProgID="Equation.DSMT4" ShapeID="_x0000_i1816" DrawAspect="Content" ObjectID="_1587353813" r:id="rId1331"/>
                    </w:object>
                  </w:r>
                  <w:r w:rsidRPr="00EF30C4">
                    <w:rPr>
                      <w:rFonts w:ascii="Times New Roman" w:hAnsi="Times New Roman" w:cs="Times New Roman"/>
                      <w:sz w:val="28"/>
                      <w:szCs w:val="28"/>
                      <w:lang w:val="fr-FR"/>
                    </w:rPr>
                    <w:t>vì nếu x=</w:t>
                  </w:r>
                  <w:r w:rsidRPr="00EF30C4">
                    <w:rPr>
                      <w:rFonts w:ascii="Times New Roman" w:hAnsi="Times New Roman" w:cs="Times New Roman"/>
                      <w:position w:val="-24"/>
                      <w:sz w:val="28"/>
                      <w:szCs w:val="28"/>
                    </w:rPr>
                    <w:object w:dxaOrig="240" w:dyaOrig="620">
                      <v:shape id="_x0000_i1817" type="#_x0000_t75" style="width:12pt;height:30.75pt" o:ole="">
                        <v:imagedata r:id="rId1332" o:title=""/>
                      </v:shape>
                      <o:OLEObject Type="Embed" ProgID="Equation.DSMT4" ShapeID="_x0000_i1817" DrawAspect="Content" ObjectID="_1587353814" r:id="rId1333"/>
                    </w:object>
                  </w:r>
                  <w:r w:rsidRPr="00EF30C4">
                    <w:rPr>
                      <w:rFonts w:ascii="Times New Roman" w:hAnsi="Times New Roman" w:cs="Times New Roman"/>
                      <w:sz w:val="28"/>
                      <w:szCs w:val="28"/>
                      <w:lang w:val="fr-FR"/>
                    </w:rPr>
                    <w:t xml:space="preserve"> không nguyên)</w:t>
                  </w:r>
                </w:p>
                <w:p w:rsidR="00EF30C4" w:rsidRPr="00EF30C4" w:rsidRDefault="00EF30C4" w:rsidP="00EF30C4">
                  <w:pPr>
                    <w:ind w:left="83"/>
                    <w:rPr>
                      <w:rFonts w:ascii="Times New Roman" w:hAnsi="Times New Roman" w:cs="Times New Roman"/>
                      <w:sz w:val="28"/>
                      <w:szCs w:val="28"/>
                    </w:rPr>
                  </w:pPr>
                  <w:r w:rsidRPr="00EF30C4">
                    <w:rPr>
                      <w:rFonts w:ascii="Times New Roman" w:hAnsi="Times New Roman" w:cs="Times New Roman"/>
                      <w:sz w:val="28"/>
                      <w:szCs w:val="28"/>
                    </w:rPr>
                    <w:t xml:space="preserve">=&gt; với x nguyên thì y nguyên khi và chỉ khi </w:t>
                  </w:r>
                  <w:r w:rsidRPr="00EF30C4">
                    <w:rPr>
                      <w:rFonts w:ascii="Times New Roman" w:hAnsi="Times New Roman" w:cs="Times New Roman"/>
                      <w:position w:val="-24"/>
                      <w:sz w:val="28"/>
                      <w:szCs w:val="28"/>
                    </w:rPr>
                    <w:object w:dxaOrig="660" w:dyaOrig="620">
                      <v:shape id="_x0000_i1818" type="#_x0000_t75" style="width:33pt;height:30.75pt" o:ole="">
                        <v:imagedata r:id="rId1334" o:title=""/>
                      </v:shape>
                      <o:OLEObject Type="Embed" ProgID="Equation.DSMT4" ShapeID="_x0000_i1818" DrawAspect="Content" ObjectID="_1587353815" r:id="rId1335"/>
                    </w:object>
                  </w:r>
                  <w:r w:rsidRPr="00EF30C4">
                    <w:rPr>
                      <w:rFonts w:ascii="Times New Roman" w:hAnsi="Times New Roman" w:cs="Times New Roman"/>
                      <w:sz w:val="28"/>
                      <w:szCs w:val="28"/>
                    </w:rPr>
                    <w:t xml:space="preserve">nguyên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rPr>
                    <w:t xml:space="preserve"> 17</w:t>
                  </w:r>
                  <w:r w:rsidRPr="00EF30C4">
                    <w:rPr>
                      <w:rFonts w:ascii="Times New Roman" w:hAnsi="Times New Roman" w:cs="Times New Roman"/>
                      <w:position w:val="-4"/>
                      <w:sz w:val="28"/>
                      <w:szCs w:val="28"/>
                    </w:rPr>
                    <w:object w:dxaOrig="120" w:dyaOrig="279">
                      <v:shape id="_x0000_i1819" type="#_x0000_t75" style="width:6pt;height:14.25pt" o:ole="">
                        <v:imagedata r:id="rId1336" o:title=""/>
                      </v:shape>
                      <o:OLEObject Type="Embed" ProgID="Equation.DSMT4" ShapeID="_x0000_i1819" DrawAspect="Content" ObjectID="_1587353816" r:id="rId1337"/>
                    </w:object>
                  </w:r>
                  <w:r w:rsidRPr="00EF30C4">
                    <w:rPr>
                      <w:rFonts w:ascii="Times New Roman" w:hAnsi="Times New Roman" w:cs="Times New Roman"/>
                      <w:sz w:val="28"/>
                      <w:szCs w:val="28"/>
                    </w:rPr>
                    <w:t xml:space="preserve"> 2x – 1 </w:t>
                  </w:r>
                  <w:r w:rsidRPr="00EF30C4">
                    <w:rPr>
                      <w:rFonts w:ascii="Times New Roman" w:hAnsi="Times New Roman" w:cs="Times New Roman"/>
                      <w:sz w:val="28"/>
                      <w:szCs w:val="28"/>
                    </w:rPr>
                    <w:sym w:font="Wingdings" w:char="F0F3"/>
                  </w:r>
                  <w:r w:rsidRPr="00EF30C4">
                    <w:rPr>
                      <w:rFonts w:ascii="Times New Roman" w:hAnsi="Times New Roman" w:cs="Times New Roman"/>
                      <w:sz w:val="28"/>
                      <w:szCs w:val="28"/>
                    </w:rPr>
                    <w:t xml:space="preserve"> 2x -1  là ước của 17 . Mà 17 có các ước là </w:t>
                  </w:r>
                  <w:r w:rsidRPr="00EF30C4">
                    <w:rPr>
                      <w:rFonts w:ascii="Times New Roman" w:hAnsi="Times New Roman" w:cs="Times New Roman"/>
                      <w:position w:val="-4"/>
                      <w:sz w:val="28"/>
                      <w:szCs w:val="28"/>
                    </w:rPr>
                    <w:object w:dxaOrig="220" w:dyaOrig="240">
                      <v:shape id="_x0000_i1820" type="#_x0000_t75" style="width:11.25pt;height:12pt" o:ole="">
                        <v:imagedata r:id="rId1338" o:title=""/>
                      </v:shape>
                      <o:OLEObject Type="Embed" ProgID="Equation.DSMT4" ShapeID="_x0000_i1820" DrawAspect="Content" ObjectID="_1587353817" r:id="rId1339"/>
                    </w:object>
                  </w:r>
                  <w:r w:rsidRPr="00EF30C4">
                    <w:rPr>
                      <w:rFonts w:ascii="Times New Roman" w:hAnsi="Times New Roman" w:cs="Times New Roman"/>
                      <w:sz w:val="28"/>
                      <w:szCs w:val="28"/>
                    </w:rPr>
                    <w:t xml:space="preserve">1;  </w:t>
                  </w:r>
                  <w:r w:rsidRPr="00EF30C4">
                    <w:rPr>
                      <w:rFonts w:ascii="Times New Roman" w:hAnsi="Times New Roman" w:cs="Times New Roman"/>
                      <w:position w:val="-4"/>
                      <w:sz w:val="28"/>
                      <w:szCs w:val="28"/>
                    </w:rPr>
                    <w:object w:dxaOrig="220" w:dyaOrig="240">
                      <v:shape id="_x0000_i1821" type="#_x0000_t75" style="width:11.25pt;height:12pt" o:ole="">
                        <v:imagedata r:id="rId1340" o:title=""/>
                      </v:shape>
                      <o:OLEObject Type="Embed" ProgID="Equation.DSMT4" ShapeID="_x0000_i1821" DrawAspect="Content" ObjectID="_1587353818" r:id="rId1341"/>
                    </w:object>
                  </w:r>
                  <w:r w:rsidRPr="00EF30C4">
                    <w:rPr>
                      <w:rFonts w:ascii="Times New Roman" w:hAnsi="Times New Roman" w:cs="Times New Roman"/>
                      <w:sz w:val="28"/>
                      <w:szCs w:val="28"/>
                    </w:rPr>
                    <w:t>17</w:t>
                  </w:r>
                </w:p>
                <w:p w:rsidR="00EF30C4" w:rsidRPr="00EF30C4" w:rsidRDefault="00EF30C4" w:rsidP="00EF30C4">
                  <w:pPr>
                    <w:ind w:left="83"/>
                    <w:rPr>
                      <w:rFonts w:ascii="Times New Roman" w:hAnsi="Times New Roman" w:cs="Times New Roman"/>
                      <w:sz w:val="28"/>
                      <w:szCs w:val="28"/>
                    </w:rPr>
                  </w:pPr>
                  <w:r w:rsidRPr="00EF30C4">
                    <w:rPr>
                      <w:rFonts w:ascii="Times New Roman" w:hAnsi="Times New Roman" w:cs="Times New Roman"/>
                      <w:sz w:val="28"/>
                      <w:szCs w:val="28"/>
                    </w:rPr>
                    <w:t xml:space="preserve">Do x nguyên dương nên 2x – 1 </w:t>
                  </w:r>
                  <w:r w:rsidRPr="00EF30C4">
                    <w:rPr>
                      <w:rFonts w:ascii="Times New Roman" w:hAnsi="Times New Roman" w:cs="Times New Roman"/>
                      <w:position w:val="-4"/>
                      <w:sz w:val="28"/>
                      <w:szCs w:val="28"/>
                    </w:rPr>
                    <w:object w:dxaOrig="200" w:dyaOrig="240">
                      <v:shape id="_x0000_i1822" type="#_x0000_t75" style="width:9.75pt;height:12pt" o:ole="">
                        <v:imagedata r:id="rId1316" o:title=""/>
                      </v:shape>
                      <o:OLEObject Type="Embed" ProgID="Equation.DSMT4" ShapeID="_x0000_i1822" DrawAspect="Content" ObjectID="_1587353819" r:id="rId1342"/>
                    </w:object>
                  </w:r>
                  <w:r w:rsidRPr="00EF30C4">
                    <w:rPr>
                      <w:rFonts w:ascii="Times New Roman" w:hAnsi="Times New Roman" w:cs="Times New Roman"/>
                      <w:sz w:val="28"/>
                      <w:szCs w:val="28"/>
                    </w:rPr>
                    <w:t xml:space="preserve"> 1 =&gt; 2x – 1 = 1 hoặc 2x – 1 = 17 =&gt; x = 1 hoặc x = 9</w:t>
                  </w:r>
                </w:p>
                <w:p w:rsidR="00EF30C4" w:rsidRPr="00EF30C4" w:rsidRDefault="00EF30C4" w:rsidP="00EF30C4">
                  <w:pPr>
                    <w:ind w:left="83"/>
                    <w:rPr>
                      <w:rFonts w:ascii="Times New Roman" w:hAnsi="Times New Roman" w:cs="Times New Roman"/>
                      <w:sz w:val="28"/>
                      <w:szCs w:val="28"/>
                    </w:rPr>
                  </w:pPr>
                  <w:r w:rsidRPr="00EF30C4">
                    <w:rPr>
                      <w:rFonts w:ascii="Times New Roman" w:hAnsi="Times New Roman" w:cs="Times New Roman"/>
                      <w:sz w:val="28"/>
                      <w:szCs w:val="28"/>
                    </w:rPr>
                    <w:t>=&gt; y = 16  hoặc y = 8.</w:t>
                  </w:r>
                </w:p>
                <w:p w:rsidR="00EF30C4" w:rsidRPr="00EF30C4" w:rsidRDefault="00EF30C4" w:rsidP="00EF30C4">
                  <w:pPr>
                    <w:ind w:left="83"/>
                    <w:rPr>
                      <w:rFonts w:ascii="Times New Roman" w:hAnsi="Times New Roman" w:cs="Times New Roman"/>
                      <w:sz w:val="28"/>
                      <w:szCs w:val="28"/>
                      <w:lang w:val="fr-FR"/>
                    </w:rPr>
                  </w:pPr>
                  <w:r w:rsidRPr="00EF30C4">
                    <w:rPr>
                      <w:rFonts w:ascii="Times New Roman" w:hAnsi="Times New Roman" w:cs="Times New Roman"/>
                      <w:sz w:val="28"/>
                      <w:szCs w:val="28"/>
                      <w:lang w:val="fr-FR"/>
                    </w:rPr>
                    <w:t>Vậy PT có các nghiệm nguyên là: (x; y) = ( 1; 16) ; (9; 8)</w:t>
                  </w:r>
                </w:p>
                <w:p w:rsidR="00EF30C4" w:rsidRPr="00EF30C4" w:rsidRDefault="00EF30C4" w:rsidP="00EF30C4">
                  <w:pPr>
                    <w:ind w:left="-1005"/>
                    <w:rPr>
                      <w:rFonts w:ascii="Times New Roman" w:hAnsi="Times New Roman" w:cs="Times New Roman"/>
                      <w:sz w:val="28"/>
                      <w:szCs w:val="28"/>
                    </w:rPr>
                  </w:pPr>
                  <w:r w:rsidRPr="00EF30C4">
                    <w:rPr>
                      <w:rFonts w:ascii="Times New Roman" w:hAnsi="Times New Roman" w:cs="Times New Roman"/>
                      <w:sz w:val="28"/>
                      <w:szCs w:val="28"/>
                    </w:rPr>
                    <w:t xml:space="preserve">Bài 4. </w:t>
                  </w:r>
                </w:p>
                <w:p w:rsidR="00EF30C4" w:rsidRPr="00EF30C4" w:rsidRDefault="00EF30C4" w:rsidP="00EF30C4">
                  <w:pPr>
                    <w:ind w:left="-1005"/>
                    <w:rPr>
                      <w:rFonts w:ascii="Times New Roman" w:hAnsi="Times New Roman" w:cs="Times New Roman"/>
                      <w:sz w:val="28"/>
                      <w:szCs w:val="28"/>
                    </w:rPr>
                  </w:pPr>
                  <w:r w:rsidRPr="00EF30C4">
                    <w:rPr>
                      <w:rFonts w:ascii="Times New Roman" w:hAnsi="Times New Roman" w:cs="Times New Roman"/>
                      <w:noProof/>
                      <w:sz w:val="28"/>
                      <w:szCs w:val="28"/>
                      <w:lang w:val="en-US"/>
                    </w:rPr>
                    <w:drawing>
                      <wp:anchor distT="0" distB="0" distL="114300" distR="114300" simplePos="0" relativeHeight="251721728" behindDoc="0" locked="0" layoutInCell="1" allowOverlap="1" wp14:anchorId="494100FF" wp14:editId="5DD015CB">
                        <wp:simplePos x="0" y="0"/>
                        <wp:positionH relativeFrom="column">
                          <wp:posOffset>-640080</wp:posOffset>
                        </wp:positionH>
                        <wp:positionV relativeFrom="paragraph">
                          <wp:posOffset>107315</wp:posOffset>
                        </wp:positionV>
                        <wp:extent cx="3002280" cy="2966085"/>
                        <wp:effectExtent l="0" t="0" r="0" b="5715"/>
                        <wp:wrapSquare wrapText="bothSides"/>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3002280" cy="2966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30C4" w:rsidRPr="00EF30C4" w:rsidRDefault="00EF30C4" w:rsidP="00EF30C4">
                  <w:pPr>
                    <w:ind w:left="-1005"/>
                    <w:rPr>
                      <w:rFonts w:ascii="Times New Roman" w:hAnsi="Times New Roman" w:cs="Times New Roman"/>
                      <w:sz w:val="28"/>
                      <w:szCs w:val="28"/>
                    </w:rPr>
                  </w:pPr>
                  <w:r w:rsidRPr="00EF30C4">
                    <w:rPr>
                      <w:rFonts w:ascii="Times New Roman" w:hAnsi="Times New Roman" w:cs="Times New Roman"/>
                      <w:sz w:val="28"/>
                      <w:szCs w:val="28"/>
                    </w:rPr>
                    <w:t xml:space="preserve">*) Dự đoán điểm cố định là giao điểm I của OA và PQ. </w:t>
                  </w:r>
                </w:p>
                <w:p w:rsidR="00EF30C4" w:rsidRPr="00EF30C4" w:rsidRDefault="00EF30C4" w:rsidP="00EF30C4">
                  <w:pPr>
                    <w:ind w:left="4320"/>
                    <w:rPr>
                      <w:rFonts w:ascii="Times New Roman" w:hAnsi="Times New Roman" w:cs="Times New Roman"/>
                      <w:sz w:val="28"/>
                      <w:szCs w:val="28"/>
                    </w:rPr>
                  </w:pPr>
                  <w:r w:rsidRPr="00EF30C4">
                    <w:rPr>
                      <w:rFonts w:ascii="Times New Roman" w:hAnsi="Times New Roman" w:cs="Times New Roman"/>
                      <w:sz w:val="28"/>
                      <w:szCs w:val="28"/>
                    </w:rPr>
                    <w:t>*) Chứng minh: G/s (O</w:t>
                  </w:r>
                  <w:r w:rsidRPr="00EF30C4">
                    <w:rPr>
                      <w:rFonts w:ascii="Times New Roman" w:hAnsi="Times New Roman" w:cs="Times New Roman"/>
                      <w:sz w:val="28"/>
                      <w:szCs w:val="28"/>
                      <w:vertAlign w:val="superscript"/>
                    </w:rPr>
                    <w:t>’</w:t>
                  </w:r>
                  <w:r w:rsidRPr="00EF30C4">
                    <w:rPr>
                      <w:rFonts w:ascii="Times New Roman" w:hAnsi="Times New Roman" w:cs="Times New Roman"/>
                      <w:sz w:val="28"/>
                      <w:szCs w:val="28"/>
                    </w:rPr>
                    <w:t>)  đi qua O và A  =&gt; O’ nằm trên đường trung trực của AO, gọi giao điểm của đường trung trực đó với AO là H, giao điểm của OA với PQ là I, giao của OO</w:t>
                  </w:r>
                  <w:r w:rsidRPr="00EF30C4">
                    <w:rPr>
                      <w:rFonts w:ascii="Times New Roman" w:hAnsi="Times New Roman" w:cs="Times New Roman"/>
                      <w:sz w:val="28"/>
                      <w:szCs w:val="28"/>
                      <w:vertAlign w:val="superscript"/>
                    </w:rPr>
                    <w:t>’</w:t>
                  </w:r>
                  <w:r w:rsidRPr="00EF30C4">
                    <w:rPr>
                      <w:rFonts w:ascii="Times New Roman" w:hAnsi="Times New Roman" w:cs="Times New Roman"/>
                      <w:sz w:val="28"/>
                      <w:szCs w:val="28"/>
                    </w:rPr>
                    <w:t xml:space="preserve"> với PQ là K, OO</w:t>
                  </w:r>
                  <w:r w:rsidRPr="00EF30C4">
                    <w:rPr>
                      <w:rFonts w:ascii="Times New Roman" w:hAnsi="Times New Roman" w:cs="Times New Roman"/>
                      <w:sz w:val="28"/>
                      <w:szCs w:val="28"/>
                      <w:vertAlign w:val="superscript"/>
                    </w:rPr>
                    <w:t>’</w:t>
                  </w:r>
                  <w:r w:rsidRPr="00EF30C4">
                    <w:rPr>
                      <w:rFonts w:ascii="Times New Roman" w:hAnsi="Times New Roman" w:cs="Times New Roman"/>
                      <w:sz w:val="28"/>
                      <w:szCs w:val="28"/>
                    </w:rPr>
                    <w:t xml:space="preserve"> cắt đường tròn (O</w:t>
                  </w:r>
                  <w:r w:rsidRPr="00EF30C4">
                    <w:rPr>
                      <w:rFonts w:ascii="Times New Roman" w:hAnsi="Times New Roman" w:cs="Times New Roman"/>
                      <w:sz w:val="28"/>
                      <w:szCs w:val="28"/>
                      <w:vertAlign w:val="superscript"/>
                    </w:rPr>
                    <w:t>’</w:t>
                  </w:r>
                  <w:r w:rsidRPr="00EF30C4">
                    <w:rPr>
                      <w:rFonts w:ascii="Times New Roman" w:hAnsi="Times New Roman" w:cs="Times New Roman"/>
                      <w:sz w:val="28"/>
                      <w:szCs w:val="28"/>
                    </w:rPr>
                    <w:t>) ở M.</w:t>
                  </w:r>
                </w:p>
                <w:p w:rsidR="00EF30C4" w:rsidRPr="00EF30C4" w:rsidRDefault="00EF30C4" w:rsidP="00EF30C4">
                  <w:pPr>
                    <w:ind w:left="-1005"/>
                    <w:rPr>
                      <w:rFonts w:ascii="Times New Roman" w:hAnsi="Times New Roman" w:cs="Times New Roman"/>
                      <w:sz w:val="28"/>
                      <w:szCs w:val="28"/>
                    </w:rPr>
                  </w:pPr>
                  <w:r w:rsidRPr="00EF30C4">
                    <w:rPr>
                      <w:rFonts w:ascii="Times New Roman" w:hAnsi="Times New Roman" w:cs="Times New Roman"/>
                      <w:sz w:val="28"/>
                      <w:szCs w:val="28"/>
                    </w:rPr>
                    <w:t xml:space="preserve"> Ta có OO</w:t>
                  </w:r>
                  <w:r w:rsidRPr="00EF30C4">
                    <w:rPr>
                      <w:rFonts w:ascii="Times New Roman" w:hAnsi="Times New Roman" w:cs="Times New Roman"/>
                      <w:sz w:val="28"/>
                      <w:szCs w:val="28"/>
                      <w:vertAlign w:val="superscript"/>
                    </w:rPr>
                    <w:t>’</w:t>
                  </w:r>
                  <w:r w:rsidRPr="00EF30C4">
                    <w:rPr>
                      <w:rFonts w:ascii="Times New Roman" w:hAnsi="Times New Roman" w:cs="Times New Roman"/>
                      <w:sz w:val="28"/>
                      <w:szCs w:val="28"/>
                    </w:rPr>
                    <w:t xml:space="preserve"> là đường trung trực của PQ =&gt; OO</w:t>
                  </w:r>
                  <w:r w:rsidRPr="00EF30C4">
                    <w:rPr>
                      <w:rFonts w:ascii="Times New Roman" w:hAnsi="Times New Roman" w:cs="Times New Roman"/>
                      <w:sz w:val="28"/>
                      <w:szCs w:val="28"/>
                      <w:vertAlign w:val="superscript"/>
                    </w:rPr>
                    <w:t>’</w:t>
                  </w:r>
                  <w:r w:rsidRPr="00EF30C4">
                    <w:rPr>
                      <w:rFonts w:ascii="Times New Roman" w:hAnsi="Times New Roman" w:cs="Times New Roman"/>
                      <w:sz w:val="28"/>
                      <w:szCs w:val="28"/>
                    </w:rPr>
                    <w:t xml:space="preserve"> </w:t>
                  </w:r>
                  <w:r w:rsidRPr="00EF30C4">
                    <w:rPr>
                      <w:rFonts w:ascii="Times New Roman" w:hAnsi="Times New Roman" w:cs="Times New Roman"/>
                      <w:position w:val="-4"/>
                      <w:sz w:val="28"/>
                      <w:szCs w:val="28"/>
                    </w:rPr>
                    <w:object w:dxaOrig="240" w:dyaOrig="260">
                      <v:shape id="_x0000_i1823" type="#_x0000_t75" style="width:12pt;height:12.75pt" o:ole="">
                        <v:imagedata r:id="rId1344" o:title=""/>
                      </v:shape>
                      <o:OLEObject Type="Embed" ProgID="Equation.DSMT4" ShapeID="_x0000_i1823" DrawAspect="Content" ObjectID="_1587353820" r:id="rId1345"/>
                    </w:object>
                  </w:r>
                  <w:r w:rsidRPr="00EF30C4">
                    <w:rPr>
                      <w:rFonts w:ascii="Times New Roman" w:hAnsi="Times New Roman" w:cs="Times New Roman"/>
                      <w:sz w:val="28"/>
                      <w:szCs w:val="28"/>
                    </w:rPr>
                    <w:t xml:space="preserve"> PQ </w:t>
                  </w:r>
                </w:p>
                <w:p w:rsidR="00EF30C4" w:rsidRPr="00EF30C4" w:rsidRDefault="00EF30C4" w:rsidP="00EF30C4">
                  <w:pPr>
                    <w:ind w:left="-1005"/>
                    <w:rPr>
                      <w:rFonts w:ascii="Times New Roman" w:hAnsi="Times New Roman" w:cs="Times New Roman"/>
                      <w:sz w:val="28"/>
                      <w:szCs w:val="28"/>
                    </w:rPr>
                  </w:pPr>
                  <w:r w:rsidRPr="00EF30C4">
                    <w:rPr>
                      <w:rFonts w:ascii="Times New Roman" w:hAnsi="Times New Roman" w:cs="Times New Roman"/>
                      <w:position w:val="-4"/>
                      <w:sz w:val="28"/>
                      <w:szCs w:val="28"/>
                    </w:rPr>
                    <w:object w:dxaOrig="200" w:dyaOrig="180">
                      <v:shape id="_x0000_i1824" type="#_x0000_t75" style="width:17.25pt;height:15.75pt" o:ole="">
                        <v:imagedata r:id="rId1346" o:title=""/>
                      </v:shape>
                      <o:OLEObject Type="Embed" ProgID="Equation.DSMT4" ShapeID="_x0000_i1824" DrawAspect="Content" ObjectID="_1587353821" r:id="rId1347"/>
                    </w:object>
                  </w:r>
                  <w:r w:rsidRPr="00EF30C4">
                    <w:rPr>
                      <w:rFonts w:ascii="Times New Roman" w:hAnsi="Times New Roman" w:cs="Times New Roman"/>
                      <w:sz w:val="28"/>
                      <w:szCs w:val="28"/>
                    </w:rPr>
                    <w:t xml:space="preserve">OKI đồng dạng với </w:t>
                  </w:r>
                  <w:r w:rsidRPr="00EF30C4">
                    <w:rPr>
                      <w:rFonts w:ascii="Times New Roman" w:hAnsi="Times New Roman" w:cs="Times New Roman"/>
                      <w:position w:val="-4"/>
                      <w:sz w:val="28"/>
                      <w:szCs w:val="28"/>
                    </w:rPr>
                    <w:object w:dxaOrig="200" w:dyaOrig="180">
                      <v:shape id="_x0000_i1825" type="#_x0000_t75" style="width:17.25pt;height:15.75pt" o:ole="">
                        <v:imagedata r:id="rId1346" o:title=""/>
                      </v:shape>
                      <o:OLEObject Type="Embed" ProgID="Equation.DSMT4" ShapeID="_x0000_i1825" DrawAspect="Content" ObjectID="_1587353822" r:id="rId1348"/>
                    </w:object>
                  </w:r>
                  <w:r w:rsidRPr="00EF30C4">
                    <w:rPr>
                      <w:rFonts w:ascii="Times New Roman" w:hAnsi="Times New Roman" w:cs="Times New Roman"/>
                      <w:sz w:val="28"/>
                      <w:szCs w:val="28"/>
                    </w:rPr>
                    <w:t>OHO</w:t>
                  </w:r>
                  <w:r w:rsidRPr="00EF30C4">
                    <w:rPr>
                      <w:rFonts w:ascii="Times New Roman" w:hAnsi="Times New Roman" w:cs="Times New Roman"/>
                      <w:sz w:val="28"/>
                      <w:szCs w:val="28"/>
                      <w:vertAlign w:val="superscript"/>
                    </w:rPr>
                    <w:t>’</w:t>
                  </w:r>
                  <w:r w:rsidRPr="00EF30C4">
                    <w:rPr>
                      <w:rFonts w:ascii="Times New Roman" w:hAnsi="Times New Roman" w:cs="Times New Roman"/>
                      <w:sz w:val="28"/>
                      <w:szCs w:val="28"/>
                    </w:rPr>
                    <w:t xml:space="preserve"> (g.g)</w:t>
                  </w:r>
                </w:p>
                <w:p w:rsidR="00EF30C4" w:rsidRPr="00EF30C4" w:rsidRDefault="00EF30C4" w:rsidP="00EF30C4">
                  <w:pPr>
                    <w:ind w:left="-1005"/>
                    <w:rPr>
                      <w:rFonts w:ascii="Times New Roman" w:hAnsi="Times New Roman" w:cs="Times New Roman"/>
                      <w:sz w:val="28"/>
                      <w:szCs w:val="28"/>
                    </w:rPr>
                  </w:pPr>
                </w:p>
                <w:p w:rsidR="00EF30C4" w:rsidRPr="00EF30C4" w:rsidRDefault="00EF30C4" w:rsidP="00231B86">
                  <w:pPr>
                    <w:ind w:left="225"/>
                    <w:rPr>
                      <w:rFonts w:ascii="Times New Roman" w:hAnsi="Times New Roman" w:cs="Times New Roman"/>
                      <w:sz w:val="28"/>
                      <w:szCs w:val="28"/>
                      <w:lang w:val="pt-BR"/>
                    </w:rPr>
                  </w:pPr>
                  <w:r w:rsidRPr="00EF30C4">
                    <w:rPr>
                      <w:rFonts w:ascii="Times New Roman" w:hAnsi="Times New Roman" w:cs="Times New Roman"/>
                      <w:sz w:val="28"/>
                      <w:szCs w:val="28"/>
                      <w:lang w:val="pt-BR"/>
                    </w:rPr>
                    <w:t xml:space="preserve">=&gt; </w:t>
                  </w:r>
                  <w:r w:rsidRPr="00EF30C4">
                    <w:rPr>
                      <w:rFonts w:ascii="Times New Roman" w:hAnsi="Times New Roman" w:cs="Times New Roman"/>
                      <w:position w:val="-24"/>
                      <w:sz w:val="28"/>
                      <w:szCs w:val="28"/>
                    </w:rPr>
                    <w:object w:dxaOrig="6200" w:dyaOrig="900">
                      <v:shape id="_x0000_i1826" type="#_x0000_t75" style="width:309.75pt;height:45pt" o:ole="">
                        <v:imagedata r:id="rId1349" o:title=""/>
                      </v:shape>
                      <o:OLEObject Type="Embed" ProgID="Equation.DSMT4" ShapeID="_x0000_i1826" DrawAspect="Content" ObjectID="_1587353823" r:id="rId1350"/>
                    </w:object>
                  </w:r>
                  <w:r w:rsidRPr="00EF30C4">
                    <w:rPr>
                      <w:rFonts w:ascii="Times New Roman" w:hAnsi="Times New Roman" w:cs="Times New Roman"/>
                      <w:sz w:val="28"/>
                      <w:szCs w:val="28"/>
                      <w:lang w:val="pt-BR"/>
                    </w:rPr>
                    <w:t xml:space="preserve"> (Do OO</w:t>
                  </w:r>
                  <w:r w:rsidRPr="00EF30C4">
                    <w:rPr>
                      <w:rFonts w:ascii="Times New Roman" w:hAnsi="Times New Roman" w:cs="Times New Roman"/>
                      <w:sz w:val="28"/>
                      <w:szCs w:val="28"/>
                      <w:vertAlign w:val="superscript"/>
                      <w:lang w:val="pt-BR"/>
                    </w:rPr>
                    <w:t>’</w:t>
                  </w:r>
                  <w:r w:rsidRPr="00EF30C4">
                    <w:rPr>
                      <w:rFonts w:ascii="Times New Roman" w:hAnsi="Times New Roman" w:cs="Times New Roman"/>
                      <w:sz w:val="28"/>
                      <w:szCs w:val="28"/>
                      <w:lang w:val="pt-BR"/>
                    </w:rPr>
                    <w:t xml:space="preserve"> = </w:t>
                  </w:r>
                  <w:r w:rsidRPr="00EF30C4">
                    <w:rPr>
                      <w:rFonts w:ascii="Times New Roman" w:hAnsi="Times New Roman" w:cs="Times New Roman"/>
                      <w:position w:val="-24"/>
                      <w:sz w:val="28"/>
                      <w:szCs w:val="28"/>
                    </w:rPr>
                    <w:object w:dxaOrig="240" w:dyaOrig="620">
                      <v:shape id="_x0000_i1827" type="#_x0000_t75" style="width:12pt;height:30.75pt" o:ole="">
                        <v:imagedata r:id="rId1351" o:title=""/>
                      </v:shape>
                      <o:OLEObject Type="Embed" ProgID="Equation.DSMT4" ShapeID="_x0000_i1827" DrawAspect="Content" ObjectID="_1587353824" r:id="rId1352"/>
                    </w:object>
                  </w:r>
                  <w:r w:rsidRPr="00EF30C4">
                    <w:rPr>
                      <w:rFonts w:ascii="Times New Roman" w:hAnsi="Times New Roman" w:cs="Times New Roman"/>
                      <w:sz w:val="28"/>
                      <w:szCs w:val="28"/>
                      <w:lang w:val="pt-BR"/>
                    </w:rPr>
                    <w:t>OM và AO = 2.OH)</w:t>
                  </w:r>
                </w:p>
                <w:p w:rsidR="00EF30C4" w:rsidRPr="00EF30C4" w:rsidRDefault="00EF30C4" w:rsidP="00231B86">
                  <w:pPr>
                    <w:ind w:left="225"/>
                    <w:rPr>
                      <w:rFonts w:ascii="Times New Roman" w:hAnsi="Times New Roman" w:cs="Times New Roman"/>
                      <w:sz w:val="28"/>
                      <w:szCs w:val="28"/>
                      <w:lang w:val="pt-BR"/>
                    </w:rPr>
                  </w:pPr>
                  <w:r w:rsidRPr="00EF30C4">
                    <w:rPr>
                      <w:rFonts w:ascii="Times New Roman" w:hAnsi="Times New Roman" w:cs="Times New Roman"/>
                      <w:sz w:val="28"/>
                      <w:szCs w:val="28"/>
                      <w:lang w:val="pt-BR"/>
                    </w:rPr>
                    <w:t xml:space="preserve">Ta có </w:t>
                  </w:r>
                  <w:r w:rsidRPr="00EF30C4">
                    <w:rPr>
                      <w:rFonts w:ascii="Times New Roman" w:hAnsi="Times New Roman" w:cs="Times New Roman"/>
                      <w:position w:val="-6"/>
                      <w:sz w:val="28"/>
                      <w:szCs w:val="28"/>
                    </w:rPr>
                    <w:object w:dxaOrig="600" w:dyaOrig="360">
                      <v:shape id="_x0000_i1828" type="#_x0000_t75" style="width:30pt;height:18pt" o:ole="">
                        <v:imagedata r:id="rId1353" o:title=""/>
                      </v:shape>
                      <o:OLEObject Type="Embed" ProgID="Equation.DSMT4" ShapeID="_x0000_i1828" DrawAspect="Content" ObjectID="_1587353825" r:id="rId1354"/>
                    </w:object>
                  </w:r>
                  <w:r w:rsidRPr="00EF30C4">
                    <w:rPr>
                      <w:rFonts w:ascii="Times New Roman" w:hAnsi="Times New Roman" w:cs="Times New Roman"/>
                      <w:sz w:val="28"/>
                      <w:szCs w:val="28"/>
                      <w:lang w:val="pt-BR"/>
                    </w:rPr>
                    <w:t xml:space="preserve"> = 90</w:t>
                  </w:r>
                  <w:r w:rsidRPr="00EF30C4">
                    <w:rPr>
                      <w:rFonts w:ascii="Times New Roman" w:hAnsi="Times New Roman" w:cs="Times New Roman"/>
                      <w:sz w:val="28"/>
                      <w:szCs w:val="28"/>
                      <w:vertAlign w:val="superscript"/>
                      <w:lang w:val="pt-BR"/>
                    </w:rPr>
                    <w:t>0</w:t>
                  </w:r>
                  <w:r w:rsidRPr="00EF30C4">
                    <w:rPr>
                      <w:rFonts w:ascii="Times New Roman" w:hAnsi="Times New Roman" w:cs="Times New Roman"/>
                      <w:sz w:val="28"/>
                      <w:szCs w:val="28"/>
                      <w:lang w:val="pt-BR"/>
                    </w:rPr>
                    <w:t xml:space="preserve"> (Góc nội tiếp chắn nửa đường tròn) =&gt; </w:t>
                  </w:r>
                  <w:r w:rsidRPr="00EF30C4">
                    <w:rPr>
                      <w:rFonts w:ascii="Times New Roman" w:hAnsi="Times New Roman" w:cs="Times New Roman"/>
                      <w:position w:val="-4"/>
                      <w:sz w:val="28"/>
                      <w:szCs w:val="28"/>
                    </w:rPr>
                    <w:object w:dxaOrig="200" w:dyaOrig="180">
                      <v:shape id="_x0000_i1829" type="#_x0000_t75" style="width:17.25pt;height:15.75pt" o:ole="">
                        <v:imagedata r:id="rId1346" o:title=""/>
                      </v:shape>
                      <o:OLEObject Type="Embed" ProgID="Equation.DSMT4" ShapeID="_x0000_i1829" DrawAspect="Content" ObjectID="_1587353826" r:id="rId1355"/>
                    </w:object>
                  </w:r>
                  <w:r w:rsidRPr="00EF30C4">
                    <w:rPr>
                      <w:rFonts w:ascii="Times New Roman" w:hAnsi="Times New Roman" w:cs="Times New Roman"/>
                      <w:sz w:val="28"/>
                      <w:szCs w:val="28"/>
                      <w:lang w:val="pt-BR"/>
                    </w:rPr>
                    <w:t>OPM vuông tại P, lại có PQ</w:t>
                  </w:r>
                  <w:r w:rsidRPr="00EF30C4">
                    <w:rPr>
                      <w:rFonts w:ascii="Times New Roman" w:hAnsi="Times New Roman" w:cs="Times New Roman"/>
                      <w:position w:val="-4"/>
                      <w:sz w:val="28"/>
                      <w:szCs w:val="28"/>
                    </w:rPr>
                    <w:object w:dxaOrig="240" w:dyaOrig="260">
                      <v:shape id="_x0000_i1830" type="#_x0000_t75" style="width:12pt;height:12.75pt" o:ole="">
                        <v:imagedata r:id="rId1344" o:title=""/>
                      </v:shape>
                      <o:OLEObject Type="Embed" ProgID="Equation.DSMT4" ShapeID="_x0000_i1830" DrawAspect="Content" ObjectID="_1587353827" r:id="rId1356"/>
                    </w:object>
                  </w:r>
                  <w:r w:rsidRPr="00EF30C4">
                    <w:rPr>
                      <w:rFonts w:ascii="Times New Roman" w:hAnsi="Times New Roman" w:cs="Times New Roman"/>
                      <w:sz w:val="28"/>
                      <w:szCs w:val="28"/>
                      <w:lang w:val="pt-BR"/>
                    </w:rPr>
                    <w:t>OO</w:t>
                  </w:r>
                  <w:r w:rsidRPr="00EF30C4">
                    <w:rPr>
                      <w:rFonts w:ascii="Times New Roman" w:hAnsi="Times New Roman" w:cs="Times New Roman"/>
                      <w:sz w:val="28"/>
                      <w:szCs w:val="28"/>
                      <w:vertAlign w:val="superscript"/>
                      <w:lang w:val="pt-BR"/>
                    </w:rPr>
                    <w:t>’</w:t>
                  </w:r>
                  <w:r w:rsidRPr="00EF30C4">
                    <w:rPr>
                      <w:rFonts w:ascii="Times New Roman" w:hAnsi="Times New Roman" w:cs="Times New Roman"/>
                      <w:sz w:val="28"/>
                      <w:szCs w:val="28"/>
                      <w:lang w:val="pt-BR"/>
                    </w:rPr>
                    <w:t xml:space="preserve"> =&gt; OP</w:t>
                  </w:r>
                  <w:r w:rsidRPr="00EF30C4">
                    <w:rPr>
                      <w:rFonts w:ascii="Times New Roman" w:hAnsi="Times New Roman" w:cs="Times New Roman"/>
                      <w:sz w:val="28"/>
                      <w:szCs w:val="28"/>
                      <w:vertAlign w:val="superscript"/>
                      <w:lang w:val="pt-BR"/>
                    </w:rPr>
                    <w:t>2</w:t>
                  </w:r>
                  <w:r w:rsidRPr="00EF30C4">
                    <w:rPr>
                      <w:rFonts w:ascii="Times New Roman" w:hAnsi="Times New Roman" w:cs="Times New Roman"/>
                      <w:sz w:val="28"/>
                      <w:szCs w:val="28"/>
                      <w:lang w:val="pt-BR"/>
                    </w:rPr>
                    <w:t xml:space="preserve"> = OK.OM (Hệ thức lượng trong tam giác vuông) </w:t>
                  </w:r>
                </w:p>
                <w:p w:rsidR="00EF30C4" w:rsidRPr="00EF30C4" w:rsidRDefault="00EF30C4" w:rsidP="00231B86">
                  <w:pPr>
                    <w:numPr>
                      <w:ilvl w:val="1"/>
                      <w:numId w:val="46"/>
                    </w:numPr>
                    <w:ind w:left="225"/>
                    <w:rPr>
                      <w:rFonts w:ascii="Times New Roman" w:hAnsi="Times New Roman" w:cs="Times New Roman"/>
                      <w:sz w:val="28"/>
                      <w:szCs w:val="28"/>
                    </w:rPr>
                  </w:pPr>
                  <w:r w:rsidRPr="00EF30C4">
                    <w:rPr>
                      <w:rFonts w:ascii="Times New Roman" w:hAnsi="Times New Roman" w:cs="Times New Roman"/>
                      <w:sz w:val="28"/>
                      <w:szCs w:val="28"/>
                      <w:lang w:val="pt-BR"/>
                    </w:rPr>
                    <w:t xml:space="preserve">OI = </w:t>
                  </w:r>
                  <w:r w:rsidRPr="00EF30C4">
                    <w:rPr>
                      <w:rFonts w:ascii="Times New Roman" w:hAnsi="Times New Roman" w:cs="Times New Roman"/>
                      <w:position w:val="-24"/>
                      <w:sz w:val="28"/>
                      <w:szCs w:val="28"/>
                    </w:rPr>
                    <w:object w:dxaOrig="1140" w:dyaOrig="660">
                      <v:shape id="_x0000_i1831" type="#_x0000_t75" style="width:57pt;height:33pt" o:ole="">
                        <v:imagedata r:id="rId1357" o:title=""/>
                      </v:shape>
                      <o:OLEObject Type="Embed" ProgID="Equation.DSMT4" ShapeID="_x0000_i1831" DrawAspect="Content" ObjectID="_1587353828" r:id="rId1358"/>
                    </w:object>
                  </w:r>
                  <w:r w:rsidRPr="00EF30C4">
                    <w:rPr>
                      <w:rFonts w:ascii="Times New Roman" w:hAnsi="Times New Roman" w:cs="Times New Roman"/>
                      <w:sz w:val="28"/>
                      <w:szCs w:val="28"/>
                    </w:rPr>
                    <w:t xml:space="preserve"> không đổi.</w:t>
                  </w:r>
                </w:p>
                <w:p w:rsidR="00EF30C4" w:rsidRPr="00EF30C4" w:rsidRDefault="00EF30C4" w:rsidP="00231B86">
                  <w:pPr>
                    <w:ind w:left="225" w:hanging="720"/>
                    <w:rPr>
                      <w:rFonts w:ascii="Times New Roman" w:hAnsi="Times New Roman" w:cs="Times New Roman"/>
                      <w:sz w:val="28"/>
                      <w:szCs w:val="28"/>
                      <w:lang w:val="pt-BR"/>
                    </w:rPr>
                  </w:pPr>
                  <w:r w:rsidRPr="00EF30C4">
                    <w:rPr>
                      <w:rFonts w:ascii="Times New Roman" w:hAnsi="Times New Roman" w:cs="Times New Roman"/>
                      <w:sz w:val="28"/>
                      <w:szCs w:val="28"/>
                      <w:lang w:val="pt-BR"/>
                    </w:rPr>
                    <w:t xml:space="preserve">Do O cố định, OI không đổi nên I cố định </w:t>
                  </w:r>
                </w:p>
                <w:p w:rsidR="00EF30C4" w:rsidRPr="00EF30C4" w:rsidRDefault="00EF30C4" w:rsidP="00231B86">
                  <w:pPr>
                    <w:ind w:left="225" w:hanging="720"/>
                    <w:rPr>
                      <w:rFonts w:ascii="Times New Roman" w:hAnsi="Times New Roman" w:cs="Times New Roman"/>
                      <w:sz w:val="28"/>
                      <w:szCs w:val="28"/>
                      <w:lang w:val="pt-BR"/>
                    </w:rPr>
                  </w:pPr>
                  <w:r w:rsidRPr="00EF30C4">
                    <w:rPr>
                      <w:rFonts w:ascii="Times New Roman" w:hAnsi="Times New Roman" w:cs="Times New Roman"/>
                      <w:sz w:val="28"/>
                      <w:szCs w:val="28"/>
                      <w:lang w:val="pt-BR"/>
                    </w:rPr>
                    <w:t>Vậy đường thẳng PQ đi qua 1 điểm cố định.</w:t>
                  </w:r>
                </w:p>
                <w:p w:rsidR="00EF30C4" w:rsidRPr="00EF30C4" w:rsidRDefault="00EF30C4" w:rsidP="00231B86">
                  <w:pPr>
                    <w:ind w:left="225"/>
                    <w:rPr>
                      <w:rFonts w:ascii="Times New Roman" w:hAnsi="Times New Roman" w:cs="Times New Roman"/>
                      <w:sz w:val="28"/>
                      <w:szCs w:val="28"/>
                      <w:lang w:val="pt-BR"/>
                    </w:rPr>
                  </w:pPr>
                  <w:r w:rsidRPr="00EF30C4">
                    <w:rPr>
                      <w:rFonts w:ascii="Times New Roman" w:hAnsi="Times New Roman" w:cs="Times New Roman"/>
                      <w:sz w:val="28"/>
                      <w:szCs w:val="28"/>
                      <w:lang w:val="pt-BR"/>
                    </w:rPr>
                    <w:t>Bài 5. Không thể lát sân mà không phải cắt gạch vì  nếu gọi số gạch lát theo chiều dài và chiều rộng của viên gạch là x, y thì hệ PT sau phải có nghiệm nguyên:</w:t>
                  </w:r>
                </w:p>
                <w:p w:rsidR="00EF30C4" w:rsidRPr="00EF30C4" w:rsidRDefault="00EF30C4" w:rsidP="00231B86">
                  <w:pPr>
                    <w:ind w:left="225"/>
                    <w:rPr>
                      <w:rFonts w:ascii="Times New Roman" w:hAnsi="Times New Roman" w:cs="Times New Roman"/>
                      <w:sz w:val="28"/>
                      <w:szCs w:val="28"/>
                    </w:rPr>
                  </w:pPr>
                  <w:r w:rsidRPr="00EF30C4">
                    <w:rPr>
                      <w:rFonts w:ascii="Times New Roman" w:hAnsi="Times New Roman" w:cs="Times New Roman"/>
                      <w:sz w:val="28"/>
                      <w:szCs w:val="28"/>
                      <w:lang w:val="pt-BR"/>
                    </w:rPr>
                    <w:t xml:space="preserve">                        </w:t>
                  </w:r>
                  <w:r w:rsidRPr="00EF30C4">
                    <w:rPr>
                      <w:rFonts w:ascii="Times New Roman" w:hAnsi="Times New Roman" w:cs="Times New Roman"/>
                      <w:position w:val="-30"/>
                      <w:sz w:val="28"/>
                      <w:szCs w:val="28"/>
                    </w:rPr>
                    <w:object w:dxaOrig="1280" w:dyaOrig="720">
                      <v:shape id="_x0000_i1832" type="#_x0000_t75" style="width:63.75pt;height:36pt" o:ole="">
                        <v:imagedata r:id="rId1359" o:title=""/>
                      </v:shape>
                      <o:OLEObject Type="Embed" ProgID="Equation.DSMT4" ShapeID="_x0000_i1832" DrawAspect="Content" ObjectID="_1587353829" r:id="rId1360"/>
                    </w:object>
                  </w:r>
                  <w:r w:rsidRPr="00EF30C4">
                    <w:rPr>
                      <w:rFonts w:ascii="Times New Roman" w:hAnsi="Times New Roman" w:cs="Times New Roman"/>
                      <w:sz w:val="28"/>
                      <w:szCs w:val="28"/>
                      <w:lang w:val="pt-BR"/>
                    </w:rPr>
                    <w:t xml:space="preserve"> nhưng hệ vô nghiệm nguyên.</w:t>
                  </w:r>
                </w:p>
                <w:p w:rsidR="002928FA" w:rsidRPr="00231B86" w:rsidRDefault="002928FA" w:rsidP="00231B86">
                  <w:pPr>
                    <w:rPr>
                      <w:lang w:val="en-US"/>
                    </w:rPr>
                  </w:pPr>
                </w:p>
                <w:p w:rsidR="002928FA" w:rsidRDefault="002928FA" w:rsidP="00EF30C4">
                  <w:pPr>
                    <w:ind w:firstLine="567"/>
                  </w:pPr>
                </w:p>
                <w:p w:rsidR="002928FA" w:rsidRDefault="00231B86" w:rsidP="00231B86">
                  <w:pPr>
                    <w:ind w:firstLine="567"/>
                    <w:jc w:val="center"/>
                  </w:pPr>
                  <w:r w:rsidRPr="008D149C">
                    <w:rPr>
                      <w:rFonts w:ascii="Times New Roman" w:eastAsia="Times New Roman" w:hAnsi="Times New Roman" w:cs="Times New Roman"/>
                      <w:b/>
                      <w:color w:val="FF0000"/>
                      <w:sz w:val="28"/>
                      <w:szCs w:val="28"/>
                      <w:lang w:val="en-US"/>
                    </w:rPr>
                    <w:t>ĐỀ 1382</w:t>
                  </w:r>
                </w:p>
                <w:p w:rsidR="002928FA" w:rsidRDefault="002928FA" w:rsidP="00EF30C4">
                  <w:pPr>
                    <w:ind w:firstLine="567"/>
                  </w:pPr>
                </w:p>
                <w:p w:rsidR="002928FA" w:rsidRPr="00231B86" w:rsidRDefault="002928FA" w:rsidP="00231B86">
                  <w:pPr>
                    <w:jc w:val="both"/>
                    <w:rPr>
                      <w:rFonts w:ascii=".VnTime" w:hAnsi=".VnTime" w:cs="Times New Roman"/>
                      <w:sz w:val="28"/>
                      <w:szCs w:val="28"/>
                    </w:rPr>
                  </w:pPr>
                  <w:r w:rsidRPr="00231B86">
                    <w:rPr>
                      <w:rFonts w:ascii=".VnTime" w:hAnsi=".VnTime" w:cs="Times New Roman"/>
                      <w:b/>
                      <w:sz w:val="28"/>
                      <w:szCs w:val="28"/>
                    </w:rPr>
                    <w:t>Bµi</w:t>
                  </w:r>
                  <w:r w:rsidRPr="00231B86">
                    <w:rPr>
                      <w:rFonts w:ascii=".VnTime" w:hAnsi=".VnTime" w:cs="Times New Roman"/>
                      <w:b/>
                      <w:sz w:val="28"/>
                      <w:szCs w:val="28"/>
                    </w:rPr>
                    <w:object w:dxaOrig="180" w:dyaOrig="340">
                      <v:shape id="_x0000_i1663" type="#_x0000_t75" style="width:9pt;height:17.25pt" o:ole="">
                        <v:imagedata r:id="rId915" o:title=""/>
                      </v:shape>
                      <o:OLEObject Type="Embed" ProgID="Equation.3" ShapeID="_x0000_i1663" DrawAspect="Content" ObjectID="_1587353830" r:id="rId1361"/>
                    </w:object>
                  </w:r>
                  <w:r w:rsidRPr="00231B86">
                    <w:rPr>
                      <w:rFonts w:ascii=".VnTime" w:hAnsi=".VnTime" w:cs="Times New Roman"/>
                      <w:b/>
                      <w:sz w:val="28"/>
                      <w:szCs w:val="28"/>
                    </w:rPr>
                    <w:t>1</w:t>
                  </w:r>
                  <w:r w:rsidRPr="00231B86">
                    <w:rPr>
                      <w:rFonts w:ascii=".VnTime" w:hAnsi=".VnTime" w:cs="Times New Roman"/>
                      <w:sz w:val="28"/>
                      <w:szCs w:val="28"/>
                    </w:rPr>
                    <w:t xml:space="preserve">: </w:t>
                  </w:r>
                </w:p>
                <w:p w:rsidR="002928FA" w:rsidRPr="00231B86" w:rsidRDefault="002928FA" w:rsidP="00231B86">
                  <w:pPr>
                    <w:ind w:firstLineChars="170" w:firstLine="476"/>
                    <w:jc w:val="both"/>
                    <w:rPr>
                      <w:rFonts w:ascii=".VnTime" w:hAnsi=".VnTime" w:cs="Times New Roman"/>
                      <w:sz w:val="28"/>
                      <w:szCs w:val="28"/>
                    </w:rPr>
                  </w:pPr>
                  <w:r w:rsidRPr="00231B86">
                    <w:rPr>
                      <w:rFonts w:ascii=".VnTime" w:hAnsi=".VnTime" w:cs="Times New Roman"/>
                      <w:sz w:val="28"/>
                      <w:szCs w:val="28"/>
                    </w:rPr>
                    <w:t>Chøng minh r»ng sè 2005</w:t>
                  </w:r>
                  <w:r w:rsidRPr="00231B86">
                    <w:rPr>
                      <w:rFonts w:ascii=".VnTime" w:hAnsi=".VnTime" w:cs="Times New Roman"/>
                      <w:sz w:val="28"/>
                      <w:szCs w:val="28"/>
                      <w:vertAlign w:val="superscript"/>
                    </w:rPr>
                    <w:t>2</w:t>
                  </w:r>
                  <w:r w:rsidRPr="00231B86">
                    <w:rPr>
                      <w:rFonts w:ascii=".VnTime" w:hAnsi=".VnTime" w:cs="Times New Roman"/>
                      <w:sz w:val="28"/>
                      <w:szCs w:val="28"/>
                    </w:rPr>
                    <w:t xml:space="preserve"> +2</w:t>
                  </w:r>
                  <w:r w:rsidRPr="00231B86">
                    <w:rPr>
                      <w:rFonts w:ascii=".VnTime" w:hAnsi=".VnTime" w:cs="Times New Roman"/>
                      <w:sz w:val="28"/>
                      <w:szCs w:val="28"/>
                      <w:vertAlign w:val="superscript"/>
                    </w:rPr>
                    <w:t xml:space="preserve">2005  </w:t>
                  </w:r>
                  <w:r w:rsidRPr="00231B86">
                    <w:rPr>
                      <w:rFonts w:ascii=".VnTime" w:hAnsi=".VnTime" w:cs="Times New Roman"/>
                      <w:sz w:val="28"/>
                      <w:szCs w:val="28"/>
                    </w:rPr>
                    <w:t>nguyªn tè cïng nhau víi sè 2005.</w:t>
                  </w:r>
                </w:p>
                <w:p w:rsidR="002928FA" w:rsidRPr="00231B86" w:rsidRDefault="002928FA" w:rsidP="00231B86">
                  <w:pPr>
                    <w:ind w:firstLineChars="170" w:firstLine="476"/>
                    <w:jc w:val="both"/>
                    <w:rPr>
                      <w:rFonts w:ascii=".VnTime" w:hAnsi=".VnTime" w:cs="Times New Roman"/>
                      <w:sz w:val="28"/>
                      <w:szCs w:val="28"/>
                    </w:rPr>
                  </w:pPr>
                  <w:r w:rsidRPr="00231B86">
                    <w:rPr>
                      <w:rFonts w:ascii=".VnTime" w:hAnsi=".VnTime" w:cs="Times New Roman"/>
                      <w:sz w:val="28"/>
                      <w:szCs w:val="28"/>
                    </w:rPr>
                    <w:t xml:space="preserve">Bµi 2: </w:t>
                  </w:r>
                </w:p>
                <w:p w:rsidR="002928FA" w:rsidRPr="00231B86" w:rsidRDefault="002928FA" w:rsidP="00231B86">
                  <w:pPr>
                    <w:ind w:firstLineChars="170" w:firstLine="476"/>
                    <w:jc w:val="both"/>
                    <w:rPr>
                      <w:rFonts w:ascii=".VnTime" w:hAnsi=".VnTime" w:cs="Times New Roman"/>
                      <w:sz w:val="28"/>
                      <w:szCs w:val="28"/>
                    </w:rPr>
                  </w:pPr>
                  <w:r w:rsidRPr="00231B86">
                    <w:rPr>
                      <w:rFonts w:ascii=".VnTime" w:hAnsi=".VnTime" w:cs="Times New Roman"/>
                      <w:sz w:val="28"/>
                      <w:szCs w:val="28"/>
                    </w:rPr>
                    <w:t>Cho ba sè d­¬ng a,b,c. chøng minh r»ng:</w:t>
                  </w:r>
                </w:p>
                <w:p w:rsidR="002928FA" w:rsidRPr="00231B86" w:rsidRDefault="002928FA" w:rsidP="00231B86">
                  <w:pPr>
                    <w:ind w:firstLineChars="170" w:firstLine="476"/>
                    <w:jc w:val="both"/>
                    <w:rPr>
                      <w:rFonts w:ascii=".VnTime" w:hAnsi=".VnTime" w:cs="Times New Roman"/>
                      <w:sz w:val="28"/>
                      <w:szCs w:val="28"/>
                    </w:rPr>
                  </w:pPr>
                  <w:r w:rsidRPr="00231B86">
                    <w:rPr>
                      <w:rFonts w:ascii=".VnTime" w:hAnsi=".VnTime" w:cs="Times New Roman"/>
                      <w:position w:val="-42"/>
                      <w:sz w:val="28"/>
                      <w:szCs w:val="28"/>
                    </w:rPr>
                    <w:object w:dxaOrig="3660" w:dyaOrig="960">
                      <v:shape id="_x0000_i1664" type="#_x0000_t75" style="width:183pt;height:48pt" o:ole="">
                        <v:imagedata r:id="rId1362" o:title=""/>
                      </v:shape>
                      <o:OLEObject Type="Embed" ProgID="Equation.3" ShapeID="_x0000_i1664" DrawAspect="Content" ObjectID="_1587353831" r:id="rId1363"/>
                    </w:object>
                  </w:r>
                </w:p>
                <w:p w:rsidR="002928FA" w:rsidRPr="00231B86" w:rsidRDefault="002928FA" w:rsidP="00231B86">
                  <w:pPr>
                    <w:ind w:firstLineChars="170" w:firstLine="478"/>
                    <w:jc w:val="both"/>
                    <w:rPr>
                      <w:rFonts w:ascii=".VnTime" w:hAnsi=".VnTime" w:cs="Times New Roman"/>
                      <w:sz w:val="28"/>
                      <w:szCs w:val="28"/>
                    </w:rPr>
                  </w:pPr>
                  <w:r w:rsidRPr="00231B86">
                    <w:rPr>
                      <w:rFonts w:ascii=".VnTime" w:hAnsi=".VnTime" w:cs="Times New Roman"/>
                      <w:b/>
                      <w:sz w:val="28"/>
                      <w:szCs w:val="28"/>
                    </w:rPr>
                    <w:t>Bµi 3</w:t>
                  </w:r>
                  <w:r w:rsidRPr="00231B86">
                    <w:rPr>
                      <w:rFonts w:ascii=".VnTime" w:hAnsi=".VnTime" w:cs="Times New Roman"/>
                      <w:sz w:val="28"/>
                      <w:szCs w:val="28"/>
                    </w:rPr>
                    <w:t>:</w:t>
                  </w:r>
                </w:p>
                <w:p w:rsidR="002928FA" w:rsidRPr="00231B86" w:rsidRDefault="002928FA" w:rsidP="00231B86">
                  <w:pPr>
                    <w:ind w:firstLineChars="170" w:firstLine="476"/>
                    <w:jc w:val="both"/>
                    <w:rPr>
                      <w:rFonts w:ascii=".VnTime" w:hAnsi=".VnTime" w:cs="Times New Roman"/>
                      <w:sz w:val="28"/>
                      <w:szCs w:val="28"/>
                    </w:rPr>
                  </w:pPr>
                  <w:r w:rsidRPr="00231B86">
                    <w:rPr>
                      <w:rFonts w:ascii=".VnTime" w:hAnsi=".VnTime" w:cs="Times New Roman"/>
                      <w:sz w:val="28"/>
                      <w:szCs w:val="28"/>
                    </w:rPr>
                    <w:t xml:space="preserve"> gi¶i ph­¬ng tr×nh: x</w:t>
                  </w:r>
                  <w:r w:rsidRPr="00231B86">
                    <w:rPr>
                      <w:rFonts w:ascii=".VnTime" w:hAnsi=".VnTime" w:cs="Times New Roman"/>
                      <w:sz w:val="28"/>
                      <w:szCs w:val="28"/>
                      <w:vertAlign w:val="superscript"/>
                    </w:rPr>
                    <w:t>4</w:t>
                  </w:r>
                  <w:r w:rsidRPr="00231B86">
                    <w:rPr>
                      <w:rFonts w:ascii=".VnTime" w:hAnsi=".VnTime" w:cs="Times New Roman"/>
                      <w:sz w:val="28"/>
                      <w:szCs w:val="28"/>
                    </w:rPr>
                    <w:t xml:space="preserve"> + x</w:t>
                  </w:r>
                  <w:r w:rsidRPr="00231B86">
                    <w:rPr>
                      <w:rFonts w:ascii=".VnTime" w:hAnsi=".VnTime" w:cs="Times New Roman"/>
                      <w:sz w:val="28"/>
                      <w:szCs w:val="28"/>
                      <w:vertAlign w:val="superscript"/>
                    </w:rPr>
                    <w:t>3</w:t>
                  </w:r>
                  <w:r w:rsidRPr="00231B86">
                    <w:rPr>
                      <w:rFonts w:ascii=".VnTime" w:hAnsi=".VnTime" w:cs="Times New Roman"/>
                      <w:sz w:val="28"/>
                      <w:szCs w:val="28"/>
                    </w:rPr>
                    <w:t>+ x</w:t>
                  </w:r>
                  <w:r w:rsidRPr="00231B86">
                    <w:rPr>
                      <w:rFonts w:ascii=".VnTime" w:hAnsi=".VnTime" w:cs="Times New Roman"/>
                      <w:sz w:val="28"/>
                      <w:szCs w:val="28"/>
                      <w:vertAlign w:val="superscript"/>
                    </w:rPr>
                    <w:t>2</w:t>
                  </w:r>
                  <w:r w:rsidRPr="00231B86">
                    <w:rPr>
                      <w:rFonts w:ascii=".VnTime" w:hAnsi=".VnTime" w:cs="Times New Roman"/>
                      <w:sz w:val="28"/>
                      <w:szCs w:val="28"/>
                    </w:rPr>
                    <w:t xml:space="preserve">+x + </w:t>
                  </w:r>
                  <w:r w:rsidRPr="00231B86">
                    <w:rPr>
                      <w:rFonts w:ascii=".VnTime" w:hAnsi=".VnTime" w:cs="Times New Roman"/>
                      <w:position w:val="-24"/>
                      <w:sz w:val="28"/>
                      <w:szCs w:val="28"/>
                    </w:rPr>
                    <w:object w:dxaOrig="240" w:dyaOrig="620">
                      <v:shape id="_x0000_i1665" type="#_x0000_t75" style="width:12pt;height:30.75pt" o:ole="">
                        <v:imagedata r:id="rId1364" o:title=""/>
                      </v:shape>
                      <o:OLEObject Type="Embed" ProgID="Equation.3" ShapeID="_x0000_i1665" DrawAspect="Content" ObjectID="_1587353832" r:id="rId1365"/>
                    </w:object>
                  </w:r>
                  <w:r w:rsidRPr="00231B86">
                    <w:rPr>
                      <w:rFonts w:ascii=".VnTime" w:hAnsi=".VnTime" w:cs="Times New Roman"/>
                      <w:sz w:val="28"/>
                      <w:szCs w:val="28"/>
                    </w:rPr>
                    <w:t xml:space="preserve"> =0</w:t>
                  </w:r>
                </w:p>
                <w:p w:rsidR="002928FA" w:rsidRPr="00231B86" w:rsidRDefault="002928FA" w:rsidP="00231B86">
                  <w:pPr>
                    <w:ind w:firstLineChars="170" w:firstLine="478"/>
                    <w:jc w:val="both"/>
                    <w:rPr>
                      <w:rFonts w:ascii=".VnTime" w:hAnsi=".VnTime" w:cs="Times New Roman"/>
                      <w:sz w:val="28"/>
                      <w:szCs w:val="28"/>
                    </w:rPr>
                  </w:pPr>
                  <w:r w:rsidRPr="00231B86">
                    <w:rPr>
                      <w:rFonts w:ascii=".VnTime" w:hAnsi=".VnTime" w:cs="Times New Roman"/>
                      <w:b/>
                      <w:sz w:val="28"/>
                      <w:szCs w:val="28"/>
                    </w:rPr>
                    <w:t>Bµi 4</w:t>
                  </w:r>
                  <w:r w:rsidRPr="00231B86">
                    <w:rPr>
                      <w:rFonts w:ascii=".VnTime" w:hAnsi=".VnTime" w:cs="Times New Roman"/>
                      <w:sz w:val="28"/>
                      <w:szCs w:val="28"/>
                    </w:rPr>
                    <w:t>:</w:t>
                  </w:r>
                </w:p>
                <w:p w:rsidR="002928FA" w:rsidRPr="00231B86" w:rsidRDefault="002928FA" w:rsidP="00231B86">
                  <w:pPr>
                    <w:ind w:firstLineChars="170" w:firstLine="476"/>
                    <w:jc w:val="both"/>
                    <w:rPr>
                      <w:rFonts w:ascii=".VnTime" w:hAnsi=".VnTime" w:cs="Times New Roman"/>
                      <w:sz w:val="28"/>
                      <w:szCs w:val="28"/>
                    </w:rPr>
                  </w:pPr>
                  <w:r w:rsidRPr="00231B86">
                    <w:rPr>
                      <w:rFonts w:ascii=".VnTime" w:hAnsi=".VnTime" w:cs="Times New Roman"/>
                      <w:sz w:val="28"/>
                      <w:szCs w:val="28"/>
                    </w:rPr>
                    <w:t xml:space="preserve"> Gi¶ sö O lµ t©m ®­êng trßn ngo¹i tiÕp tam gi¸c nhän ABC. AD,BE,CF lµ c¸c ®­êng cao cña tam gi¸c ®ã . §­êng th¼ng EF c¾t (O) t¹i P,Q. Gäi M lµ trung ®iÓm cña BC. Chøng minh r»ng AP</w:t>
                  </w:r>
                  <w:r w:rsidRPr="00231B86">
                    <w:rPr>
                      <w:rFonts w:ascii=".VnTime" w:hAnsi=".VnTime" w:cs="Times New Roman"/>
                      <w:sz w:val="28"/>
                      <w:szCs w:val="28"/>
                      <w:vertAlign w:val="superscript"/>
                    </w:rPr>
                    <w:t>2</w:t>
                  </w:r>
                  <w:r w:rsidRPr="00231B86">
                    <w:rPr>
                      <w:rFonts w:ascii=".VnTime" w:hAnsi=".VnTime" w:cs="Times New Roman"/>
                      <w:sz w:val="28"/>
                      <w:szCs w:val="28"/>
                    </w:rPr>
                    <w:t xml:space="preserve"> = AQ</w:t>
                  </w:r>
                  <w:r w:rsidRPr="00231B86">
                    <w:rPr>
                      <w:rFonts w:ascii=".VnTime" w:hAnsi=".VnTime" w:cs="Times New Roman"/>
                      <w:sz w:val="28"/>
                      <w:szCs w:val="28"/>
                      <w:vertAlign w:val="superscript"/>
                    </w:rPr>
                    <w:t>2</w:t>
                  </w:r>
                  <w:r w:rsidRPr="00231B86">
                    <w:rPr>
                      <w:rFonts w:ascii=".VnTime" w:hAnsi=".VnTime" w:cs="Times New Roman"/>
                      <w:sz w:val="28"/>
                      <w:szCs w:val="28"/>
                    </w:rPr>
                    <w:t>= 2AD.OM</w:t>
                  </w:r>
                </w:p>
                <w:p w:rsidR="002928FA" w:rsidRPr="00231B86" w:rsidRDefault="002928FA" w:rsidP="00231B86">
                  <w:pPr>
                    <w:ind w:firstLineChars="170" w:firstLine="478"/>
                    <w:jc w:val="both"/>
                    <w:rPr>
                      <w:rFonts w:ascii=".VnTime" w:hAnsi=".VnTime" w:cs="Times New Roman"/>
                      <w:sz w:val="28"/>
                      <w:szCs w:val="28"/>
                    </w:rPr>
                  </w:pPr>
                  <w:r w:rsidRPr="00231B86">
                    <w:rPr>
                      <w:rFonts w:ascii=".VnTime" w:hAnsi=".VnTime" w:cs="Times New Roman"/>
                      <w:b/>
                      <w:sz w:val="28"/>
                      <w:szCs w:val="28"/>
                    </w:rPr>
                    <w:t>Bµi 5</w:t>
                  </w:r>
                  <w:r w:rsidRPr="00231B86">
                    <w:rPr>
                      <w:rFonts w:ascii=".VnTime" w:hAnsi=".VnTime" w:cs="Times New Roman"/>
                      <w:sz w:val="28"/>
                      <w:szCs w:val="28"/>
                    </w:rPr>
                    <w:t xml:space="preserve">: </w:t>
                  </w:r>
                </w:p>
                <w:p w:rsidR="002928FA" w:rsidRPr="00231B86" w:rsidRDefault="002928FA" w:rsidP="00231B86">
                  <w:pPr>
                    <w:ind w:firstLineChars="170" w:firstLine="476"/>
                    <w:jc w:val="both"/>
                    <w:rPr>
                      <w:rFonts w:ascii=".VnTime" w:hAnsi=".VnTime" w:cs="Times New Roman"/>
                      <w:sz w:val="28"/>
                      <w:szCs w:val="28"/>
                    </w:rPr>
                  </w:pPr>
                  <w:r w:rsidRPr="00231B86">
                    <w:rPr>
                      <w:rFonts w:ascii=".VnTime" w:hAnsi=".VnTime" w:cs="Times New Roman"/>
                      <w:sz w:val="28"/>
                      <w:szCs w:val="28"/>
                    </w:rPr>
                    <w:t>X¸c ®Þnh M n»m trong tam gi¸c ABC sao cho tÝch c¸c kho¶ng c¸ch tõ M tíi c¸c c¹nh cña tam gi¸c ®¹t gi¸ trÞ lín nhÊt.</w:t>
                  </w:r>
                </w:p>
                <w:p w:rsidR="002928FA" w:rsidRDefault="002928FA" w:rsidP="00EF30C4">
                  <w:pPr>
                    <w:ind w:firstLineChars="170" w:firstLine="374"/>
                    <w:jc w:val="both"/>
                  </w:pPr>
                </w:p>
                <w:p w:rsidR="002928FA" w:rsidRDefault="002928FA" w:rsidP="00EF30C4">
                  <w:pPr>
                    <w:ind w:firstLineChars="170" w:firstLine="374"/>
                    <w:jc w:val="both"/>
                  </w:pPr>
                </w:p>
                <w:p w:rsidR="002928FA" w:rsidRDefault="002928FA" w:rsidP="00EF30C4">
                  <w:pPr>
                    <w:ind w:firstLineChars="170" w:firstLine="374"/>
                    <w:jc w:val="both"/>
                  </w:pPr>
                </w:p>
                <w:p w:rsidR="002928FA" w:rsidRDefault="002928FA" w:rsidP="00EF30C4">
                  <w:pPr>
                    <w:ind w:firstLineChars="170" w:firstLine="374"/>
                    <w:jc w:val="both"/>
                  </w:pPr>
                </w:p>
                <w:p w:rsidR="002928FA" w:rsidRDefault="002928FA" w:rsidP="00EF30C4">
                  <w:pPr>
                    <w:ind w:firstLineChars="170" w:firstLine="374"/>
                    <w:jc w:val="both"/>
                  </w:pPr>
                </w:p>
                <w:p w:rsidR="002928FA" w:rsidRPr="00231B86" w:rsidRDefault="00231B86" w:rsidP="00231B86">
                  <w:pPr>
                    <w:jc w:val="center"/>
                    <w:rPr>
                      <w:lang w:val="en-US"/>
                    </w:rPr>
                  </w:pPr>
                  <w:r w:rsidRPr="008D149C">
                    <w:rPr>
                      <w:rFonts w:ascii="Times New Roman" w:eastAsia="Times New Roman" w:hAnsi="Times New Roman" w:cs="Times New Roman"/>
                      <w:b/>
                      <w:color w:val="FF0000"/>
                      <w:sz w:val="28"/>
                      <w:szCs w:val="28"/>
                      <w:lang w:val="en-US"/>
                    </w:rPr>
                    <w:t>ĐỀ 1383</w:t>
                  </w:r>
                </w:p>
                <w:p w:rsidR="002928FA" w:rsidRPr="00231B86" w:rsidRDefault="00231B86" w:rsidP="00EF30C4">
                  <w:pPr>
                    <w:jc w:val="both"/>
                    <w:rPr>
                      <w:b/>
                      <w:u w:val="single"/>
                      <w:lang w:val="en-US"/>
                    </w:rPr>
                  </w:pPr>
                  <w:r>
                    <w:rPr>
                      <w:b/>
                      <w:noProof/>
                      <w:u w:val="single"/>
                      <w:lang w:val="en-US"/>
                    </w:rPr>
                    <mc:AlternateContent>
                      <mc:Choice Requires="wps">
                        <w:drawing>
                          <wp:anchor distT="0" distB="0" distL="114300" distR="114300" simplePos="0" relativeHeight="251702272" behindDoc="0" locked="0" layoutInCell="1" allowOverlap="1" wp14:anchorId="12E100D0" wp14:editId="5CE8ECE6">
                            <wp:simplePos x="0" y="0"/>
                            <wp:positionH relativeFrom="column">
                              <wp:posOffset>2265045</wp:posOffset>
                            </wp:positionH>
                            <wp:positionV relativeFrom="paragraph">
                              <wp:posOffset>144145</wp:posOffset>
                            </wp:positionV>
                            <wp:extent cx="0" cy="224790"/>
                            <wp:effectExtent l="0" t="0" r="19050" b="22860"/>
                            <wp:wrapNone/>
                            <wp:docPr id="1418" name="Straight Connector 1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47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8"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35pt,11.35pt" to="178.35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"/>
                        </w:pict>
                      </mc:Fallback>
                    </mc:AlternateContent>
                  </w:r>
                  <w:r w:rsidR="002928FA">
                    <w:rPr>
                      <w:b/>
                      <w:noProof/>
                      <w:u w:val="single"/>
                      <w:lang w:val="en-US"/>
                    </w:rPr>
                    <mc:AlternateContent>
                      <mc:Choice Requires="wps">
                        <w:drawing>
                          <wp:anchor distT="0" distB="0" distL="114300" distR="114300" simplePos="0" relativeHeight="251703296" behindDoc="0" locked="0" layoutInCell="1" allowOverlap="1" wp14:anchorId="6ED51C60" wp14:editId="00AE9381">
                            <wp:simplePos x="0" y="0"/>
                            <wp:positionH relativeFrom="column">
                              <wp:posOffset>2952750</wp:posOffset>
                            </wp:positionH>
                            <wp:positionV relativeFrom="paragraph">
                              <wp:posOffset>144145</wp:posOffset>
                            </wp:positionV>
                            <wp:extent cx="0" cy="224790"/>
                            <wp:effectExtent l="0" t="0" r="19050" b="22860"/>
                            <wp:wrapNone/>
                            <wp:docPr id="1419" name="Straight Connector 1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47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9"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5pt,11.35pt" to="232.5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"/>
                        </w:pict>
                      </mc:Fallback>
                    </mc:AlternateContent>
                  </w:r>
                </w:p>
                <w:p w:rsidR="002928FA" w:rsidRPr="00231B86" w:rsidRDefault="002928FA" w:rsidP="00231B86">
                  <w:pPr>
                    <w:tabs>
                      <w:tab w:val="left" w:pos="3345"/>
                    </w:tabs>
                    <w:ind w:firstLineChars="170" w:firstLine="478"/>
                    <w:jc w:val="both"/>
                    <w:rPr>
                      <w:rFonts w:ascii=".VnTime" w:hAnsi=".VnTime"/>
                      <w:sz w:val="28"/>
                      <w:szCs w:val="28"/>
                    </w:rPr>
                  </w:pPr>
                  <w:r w:rsidRPr="00231B86">
                    <w:rPr>
                      <w:rFonts w:ascii=".VnTime" w:hAnsi=".VnTime"/>
                      <w:b/>
                      <w:sz w:val="28"/>
                      <w:szCs w:val="28"/>
                    </w:rPr>
                    <w:t>Bµi 1</w:t>
                  </w:r>
                  <w:r w:rsidRPr="00231B86">
                    <w:rPr>
                      <w:rFonts w:ascii=".VnTime" w:hAnsi=".VnTime"/>
                      <w:sz w:val="28"/>
                      <w:szCs w:val="28"/>
                    </w:rPr>
                    <w:t xml:space="preserve">: Gi¶i ph­¬ng tr×nh: </w:t>
                  </w:r>
                  <w:r w:rsidRPr="00231B86">
                    <w:rPr>
                      <w:rFonts w:ascii=".VnTime" w:hAnsi=".VnTime"/>
                      <w:sz w:val="28"/>
                      <w:szCs w:val="28"/>
                    </w:rPr>
                    <w:tab/>
                    <w:t>x</w:t>
                  </w:r>
                  <w:r w:rsidRPr="00231B86">
                    <w:rPr>
                      <w:rFonts w:ascii=".VnTime" w:hAnsi=".VnTime"/>
                      <w:sz w:val="28"/>
                      <w:szCs w:val="28"/>
                      <w:vertAlign w:val="superscript"/>
                    </w:rPr>
                    <w:t>3</w:t>
                  </w:r>
                  <w:r w:rsidRPr="00231B86">
                    <w:rPr>
                      <w:rFonts w:ascii=".VnTime" w:hAnsi=".VnTime"/>
                      <w:sz w:val="28"/>
                      <w:szCs w:val="28"/>
                    </w:rPr>
                    <w:t xml:space="preserve"> - x - 1  = x</w:t>
                  </w:r>
                  <w:r w:rsidRPr="00231B86">
                    <w:rPr>
                      <w:rFonts w:ascii=".VnTime" w:hAnsi=".VnTime"/>
                      <w:sz w:val="28"/>
                      <w:szCs w:val="28"/>
                      <w:vertAlign w:val="superscript"/>
                    </w:rPr>
                    <w:t>3</w:t>
                  </w:r>
                  <w:r w:rsidRPr="00231B86">
                    <w:rPr>
                      <w:rFonts w:ascii=".VnTime" w:hAnsi=".VnTime"/>
                      <w:sz w:val="28"/>
                      <w:szCs w:val="28"/>
                    </w:rPr>
                    <w:t xml:space="preserve"> + x + 1</w:t>
                  </w:r>
                </w:p>
                <w:p w:rsidR="002928FA" w:rsidRPr="00231B86" w:rsidRDefault="002928FA" w:rsidP="00231B86">
                  <w:pPr>
                    <w:tabs>
                      <w:tab w:val="left" w:pos="3345"/>
                    </w:tabs>
                    <w:ind w:firstLineChars="170" w:firstLine="478"/>
                    <w:jc w:val="both"/>
                    <w:rPr>
                      <w:rFonts w:ascii=".VnTime" w:hAnsi=".VnTime"/>
                      <w:sz w:val="28"/>
                      <w:szCs w:val="28"/>
                    </w:rPr>
                  </w:pPr>
                  <w:r w:rsidRPr="00231B86">
                    <w:rPr>
                      <w:rFonts w:ascii=".VnTime" w:hAnsi=".VnTime"/>
                      <w:b/>
                      <w:sz w:val="28"/>
                      <w:szCs w:val="28"/>
                    </w:rPr>
                    <w:t>Bµi 2</w:t>
                  </w:r>
                  <w:r w:rsidRPr="00231B86">
                    <w:rPr>
                      <w:rFonts w:ascii=".VnTime" w:hAnsi=".VnTime"/>
                      <w:sz w:val="28"/>
                      <w:szCs w:val="28"/>
                    </w:rPr>
                    <w:t xml:space="preserve">: </w:t>
                  </w:r>
                </w:p>
                <w:p w:rsidR="002928FA" w:rsidRPr="00231B86" w:rsidRDefault="002928FA" w:rsidP="00231B86">
                  <w:pPr>
                    <w:tabs>
                      <w:tab w:val="left" w:pos="3345"/>
                    </w:tabs>
                    <w:ind w:firstLineChars="170" w:firstLine="476"/>
                    <w:jc w:val="both"/>
                    <w:rPr>
                      <w:rFonts w:ascii=".VnTime" w:hAnsi=".VnTime"/>
                      <w:sz w:val="28"/>
                      <w:szCs w:val="28"/>
                    </w:rPr>
                  </w:pPr>
                  <w:r w:rsidRPr="00231B86">
                    <w:rPr>
                      <w:rFonts w:ascii=".VnTime" w:hAnsi=".VnTime"/>
                      <w:sz w:val="28"/>
                      <w:szCs w:val="28"/>
                    </w:rPr>
                    <w:t xml:space="preserve">t×m Max cña biÓu thøc </w:t>
                  </w:r>
                  <w:r w:rsidRPr="00231B86">
                    <w:rPr>
                      <w:rFonts w:ascii=".VnTime" w:hAnsi=".VnTime"/>
                      <w:position w:val="-8"/>
                      <w:sz w:val="28"/>
                      <w:szCs w:val="28"/>
                    </w:rPr>
                    <w:object w:dxaOrig="1840" w:dyaOrig="400">
                      <v:shape id="_x0000_i1666" type="#_x0000_t75" style="width:92.25pt;height:20.25pt" o:ole="">
                        <v:imagedata r:id="rId1366" o:title=""/>
                      </v:shape>
                      <o:OLEObject Type="Embed" ProgID="Equation.3" ShapeID="_x0000_i1666" DrawAspect="Content" ObjectID="_1587353833" r:id="rId1367"/>
                    </w:object>
                  </w:r>
                  <w:r w:rsidRPr="00231B86">
                    <w:rPr>
                      <w:rFonts w:ascii=".VnTime" w:hAnsi=".VnTime"/>
                      <w:sz w:val="28"/>
                      <w:szCs w:val="28"/>
                    </w:rPr>
                    <w:t xml:space="preserve"> víi 0 </w:t>
                  </w:r>
                  <w:r w:rsidRPr="00231B86">
                    <w:rPr>
                      <w:rFonts w:ascii=".VnTime" w:hAnsi=".VnTime"/>
                      <w:position w:val="-4"/>
                      <w:sz w:val="28"/>
                      <w:szCs w:val="28"/>
                    </w:rPr>
                    <w:object w:dxaOrig="200" w:dyaOrig="240">
                      <v:shape id="_x0000_i1667" type="#_x0000_t75" style="width:9.75pt;height:12pt" o:ole="">
                        <v:imagedata r:id="rId1368" o:title=""/>
                      </v:shape>
                      <o:OLEObject Type="Embed" ProgID="Equation.3" ShapeID="_x0000_i1667" DrawAspect="Content" ObjectID="_1587353834" r:id="rId1369"/>
                    </w:object>
                  </w:r>
                  <w:r w:rsidRPr="00231B86">
                    <w:rPr>
                      <w:rFonts w:ascii=".VnTime" w:hAnsi=".VnTime"/>
                      <w:sz w:val="28"/>
                      <w:szCs w:val="28"/>
                    </w:rPr>
                    <w:t xml:space="preserve">x </w:t>
                  </w:r>
                  <w:r w:rsidRPr="00231B86">
                    <w:rPr>
                      <w:rFonts w:ascii=".VnTime" w:hAnsi=".VnTime"/>
                      <w:position w:val="-4"/>
                      <w:sz w:val="28"/>
                      <w:szCs w:val="28"/>
                    </w:rPr>
                    <w:object w:dxaOrig="200" w:dyaOrig="240">
                      <v:shape id="_x0000_i1668" type="#_x0000_t75" style="width:9.75pt;height:12pt" o:ole="">
                        <v:imagedata r:id="rId1370" o:title=""/>
                      </v:shape>
                      <o:OLEObject Type="Embed" ProgID="Equation.3" ShapeID="_x0000_i1668" DrawAspect="Content" ObjectID="_1587353835" r:id="rId1371"/>
                    </w:object>
                  </w:r>
                  <w:r w:rsidRPr="00231B86">
                    <w:rPr>
                      <w:rFonts w:ascii=".VnTime" w:hAnsi=".VnTime"/>
                      <w:sz w:val="28"/>
                      <w:szCs w:val="28"/>
                    </w:rPr>
                    <w:t>1</w:t>
                  </w:r>
                </w:p>
                <w:p w:rsidR="002928FA" w:rsidRPr="00231B86" w:rsidRDefault="002928FA" w:rsidP="00231B86">
                  <w:pPr>
                    <w:tabs>
                      <w:tab w:val="left" w:pos="3345"/>
                    </w:tabs>
                    <w:ind w:firstLineChars="170" w:firstLine="478"/>
                    <w:jc w:val="both"/>
                    <w:rPr>
                      <w:rFonts w:ascii=".VnTime" w:hAnsi=".VnTime"/>
                      <w:sz w:val="28"/>
                      <w:szCs w:val="28"/>
                    </w:rPr>
                  </w:pPr>
                  <w:r w:rsidRPr="00231B86">
                    <w:rPr>
                      <w:rFonts w:ascii=".VnTime" w:hAnsi=".VnTime"/>
                      <w:b/>
                      <w:sz w:val="28"/>
                      <w:szCs w:val="28"/>
                    </w:rPr>
                    <w:t>Bµi 3</w:t>
                  </w:r>
                  <w:r w:rsidRPr="00231B86">
                    <w:rPr>
                      <w:rFonts w:ascii=".VnTime" w:hAnsi=".VnTime"/>
                      <w:sz w:val="28"/>
                      <w:szCs w:val="28"/>
                    </w:rPr>
                    <w:t xml:space="preserve">: </w:t>
                  </w:r>
                </w:p>
                <w:p w:rsidR="002928FA" w:rsidRPr="00231B86" w:rsidRDefault="002928FA" w:rsidP="00231B86">
                  <w:pPr>
                    <w:tabs>
                      <w:tab w:val="left" w:pos="3345"/>
                    </w:tabs>
                    <w:ind w:firstLineChars="170" w:firstLine="476"/>
                    <w:jc w:val="both"/>
                    <w:rPr>
                      <w:rFonts w:ascii=".VnTime" w:hAnsi=".VnTime"/>
                      <w:sz w:val="28"/>
                      <w:szCs w:val="28"/>
                    </w:rPr>
                  </w:pPr>
                  <w:r w:rsidRPr="00231B86">
                    <w:rPr>
                      <w:rFonts w:ascii=".VnTime" w:hAnsi=".VnTime"/>
                      <w:sz w:val="28"/>
                      <w:szCs w:val="28"/>
                    </w:rPr>
                    <w:t xml:space="preserve">Gi¶i hÖ ph­¬ng tr×nh: </w:t>
                  </w:r>
                </w:p>
                <w:p w:rsidR="002928FA" w:rsidRPr="00231B86" w:rsidRDefault="002928FA" w:rsidP="00231B86">
                  <w:pPr>
                    <w:ind w:firstLineChars="170" w:firstLine="476"/>
                    <w:jc w:val="both"/>
                    <w:rPr>
                      <w:rFonts w:ascii=".VnTime" w:hAnsi=".VnTime"/>
                      <w:sz w:val="28"/>
                      <w:szCs w:val="28"/>
                    </w:rPr>
                  </w:pPr>
                  <w:r w:rsidRPr="00231B86">
                    <w:rPr>
                      <w:rFonts w:ascii=".VnTime" w:hAnsi=".VnTime"/>
                      <w:noProof/>
                      <w:sz w:val="28"/>
                      <w:szCs w:val="28"/>
                      <w:lang w:val="en-US"/>
                    </w:rPr>
                    <mc:AlternateContent>
                      <mc:Choice Requires="wps">
                        <w:drawing>
                          <wp:anchor distT="0" distB="0" distL="114300" distR="114300" simplePos="0" relativeHeight="251704320" behindDoc="0" locked="0" layoutInCell="1" allowOverlap="1" wp14:anchorId="445D5C4F" wp14:editId="4CAB0F20">
                            <wp:simplePos x="0" y="0"/>
                            <wp:positionH relativeFrom="column">
                              <wp:posOffset>2543175</wp:posOffset>
                            </wp:positionH>
                            <wp:positionV relativeFrom="paragraph">
                              <wp:posOffset>228600</wp:posOffset>
                            </wp:positionV>
                            <wp:extent cx="125095" cy="561975"/>
                            <wp:effectExtent l="0" t="0" r="27305" b="28575"/>
                            <wp:wrapNone/>
                            <wp:docPr id="1417" name="Left Brace 14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5095" cy="561975"/>
                                    </a:xfrm>
                                    <a:prstGeom prst="leftBrace">
                                      <a:avLst>
                                        <a:gd name="adj1" fmla="val 3743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17" o:spid="_x0000_s1026" type="#_x0000_t87" style="position:absolute;margin-left:200.25pt;margin-top:18pt;width:9.85pt;height:44.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"/>
                        </w:pict>
                      </mc:Fallback>
                    </mc:AlternateContent>
                  </w:r>
                  <w:r w:rsidRPr="00231B86">
                    <w:rPr>
                      <w:rFonts w:ascii=".VnTime" w:hAnsi=".VnTime"/>
                      <w:noProof/>
                      <w:sz w:val="28"/>
                      <w:szCs w:val="28"/>
                      <w:lang w:val="en-US"/>
                    </w:rPr>
                    <mc:AlternateContent>
                      <mc:Choice Requires="wps">
                        <w:drawing>
                          <wp:anchor distT="0" distB="0" distL="114300" distR="114300" simplePos="0" relativeHeight="251701248" behindDoc="0" locked="0" layoutInCell="1" allowOverlap="1" wp14:anchorId="59702E6B" wp14:editId="3FB19903">
                            <wp:simplePos x="0" y="0"/>
                            <wp:positionH relativeFrom="column">
                              <wp:posOffset>2133600</wp:posOffset>
                            </wp:positionH>
                            <wp:positionV relativeFrom="paragraph">
                              <wp:posOffset>3264535</wp:posOffset>
                            </wp:positionV>
                            <wp:extent cx="0" cy="114935"/>
                            <wp:effectExtent l="9525" t="5715" r="9525" b="12700"/>
                            <wp:wrapNone/>
                            <wp:docPr id="1416" name="Straight Connector 1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6"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pt,257.05pt" to="168pt,2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"/>
                        </w:pict>
                      </mc:Fallback>
                    </mc:AlternateContent>
                  </w:r>
                  <w:r w:rsidRPr="00231B86">
                    <w:rPr>
                      <w:rFonts w:ascii=".VnTime" w:hAnsi=".VnTime"/>
                      <w:sz w:val="28"/>
                      <w:szCs w:val="28"/>
                    </w:rPr>
                    <w:t xml:space="preserve">                                                  </w:t>
                  </w:r>
                  <w:r w:rsidRPr="00231B86">
                    <w:rPr>
                      <w:rFonts w:ascii=".VnTime" w:hAnsi=".VnTime"/>
                      <w:position w:val="-46"/>
                      <w:sz w:val="28"/>
                      <w:szCs w:val="28"/>
                    </w:rPr>
                    <w:object w:dxaOrig="2720" w:dyaOrig="1040">
                      <v:shape id="_x0000_i1669" type="#_x0000_t75" style="width:135.75pt;height:51.75pt" o:ole="">
                        <v:imagedata r:id="rId1372" o:title=""/>
                      </v:shape>
                      <o:OLEObject Type="Embed" ProgID="Equation.3" ShapeID="_x0000_i1669" DrawAspect="Content" ObjectID="_1587353836" r:id="rId1373"/>
                    </w:object>
                  </w:r>
                  <w:r w:rsidRPr="00231B86">
                    <w:rPr>
                      <w:rFonts w:ascii=".VnTime" w:hAnsi=".VnTime"/>
                      <w:sz w:val="28"/>
                      <w:szCs w:val="28"/>
                    </w:rPr>
                    <w:t xml:space="preserve"> </w:t>
                  </w:r>
                </w:p>
                <w:p w:rsidR="002928FA" w:rsidRPr="00231B86" w:rsidRDefault="002928FA" w:rsidP="00231B86">
                  <w:pPr>
                    <w:ind w:firstLineChars="170" w:firstLine="476"/>
                    <w:jc w:val="both"/>
                    <w:rPr>
                      <w:rFonts w:ascii=".VnTime" w:hAnsi=".VnTime"/>
                      <w:sz w:val="28"/>
                      <w:szCs w:val="28"/>
                    </w:rPr>
                  </w:pPr>
                  <w:r w:rsidRPr="00231B86">
                    <w:rPr>
                      <w:rFonts w:ascii=".VnTime" w:hAnsi=".VnTime"/>
                      <w:sz w:val="28"/>
                      <w:szCs w:val="28"/>
                    </w:rPr>
                    <w:t xml:space="preserve">                                                   x</w:t>
                  </w:r>
                  <w:r w:rsidRPr="00231B86">
                    <w:rPr>
                      <w:rFonts w:ascii=".VnTime" w:hAnsi=".VnTime"/>
                      <w:sz w:val="28"/>
                      <w:szCs w:val="28"/>
                      <w:vertAlign w:val="superscript"/>
                    </w:rPr>
                    <w:t>2004</w:t>
                  </w:r>
                  <w:r w:rsidRPr="00231B86">
                    <w:rPr>
                      <w:rFonts w:ascii=".VnTime" w:hAnsi=".VnTime"/>
                      <w:sz w:val="28"/>
                      <w:szCs w:val="28"/>
                    </w:rPr>
                    <w:t>+y</w:t>
                  </w:r>
                  <w:r w:rsidRPr="00231B86">
                    <w:rPr>
                      <w:rFonts w:ascii=".VnTime" w:hAnsi=".VnTime"/>
                      <w:sz w:val="28"/>
                      <w:szCs w:val="28"/>
                      <w:vertAlign w:val="superscript"/>
                    </w:rPr>
                    <w:t>2004</w:t>
                  </w:r>
                  <w:r w:rsidRPr="00231B86">
                    <w:rPr>
                      <w:rFonts w:ascii=".VnTime" w:hAnsi=".VnTime"/>
                      <w:sz w:val="28"/>
                      <w:szCs w:val="28"/>
                    </w:rPr>
                    <w:t xml:space="preserve"> = 2</w:t>
                  </w:r>
                  <w:r w:rsidRPr="00231B86">
                    <w:rPr>
                      <w:rFonts w:ascii=".VnTime" w:hAnsi=".VnTime"/>
                      <w:sz w:val="28"/>
                      <w:szCs w:val="28"/>
                      <w:vertAlign w:val="superscript"/>
                    </w:rPr>
                    <w:t>2005</w:t>
                  </w:r>
                </w:p>
                <w:p w:rsidR="002928FA" w:rsidRPr="00231B86" w:rsidRDefault="002928FA" w:rsidP="00231B86">
                  <w:pPr>
                    <w:ind w:firstLineChars="170" w:firstLine="478"/>
                    <w:jc w:val="both"/>
                    <w:rPr>
                      <w:rFonts w:ascii=".VnTime" w:hAnsi=".VnTime"/>
                      <w:sz w:val="28"/>
                      <w:szCs w:val="28"/>
                    </w:rPr>
                  </w:pPr>
                  <w:r w:rsidRPr="00231B86">
                    <w:rPr>
                      <w:rFonts w:ascii=".VnTime" w:hAnsi=".VnTime"/>
                      <w:b/>
                      <w:sz w:val="28"/>
                      <w:szCs w:val="28"/>
                    </w:rPr>
                    <w:t>Bµi 4</w:t>
                  </w:r>
                  <w:r w:rsidRPr="00231B86">
                    <w:rPr>
                      <w:rFonts w:ascii=".VnTime" w:hAnsi=".VnTime"/>
                      <w:sz w:val="28"/>
                      <w:szCs w:val="28"/>
                    </w:rPr>
                    <w:t xml:space="preserve">: </w:t>
                  </w:r>
                </w:p>
                <w:p w:rsidR="002928FA" w:rsidRPr="00231B86" w:rsidRDefault="002928FA" w:rsidP="00231B86">
                  <w:pPr>
                    <w:ind w:firstLineChars="170" w:firstLine="476"/>
                    <w:jc w:val="both"/>
                    <w:rPr>
                      <w:rFonts w:ascii=".VnTime" w:hAnsi=".VnTime"/>
                      <w:sz w:val="28"/>
                      <w:szCs w:val="28"/>
                    </w:rPr>
                  </w:pPr>
                  <w:r w:rsidRPr="00231B86">
                    <w:rPr>
                      <w:rFonts w:ascii=".VnTime" w:hAnsi=".VnTime"/>
                      <w:sz w:val="28"/>
                      <w:szCs w:val="28"/>
                    </w:rPr>
                    <w:t>cho tam gi¸c ABC cã ®­êng cao kÎ tõ ®Ønh A, ®­êng trung tuyÕn kÎ tõ ®Ønh B vµ ®­êng ph©n gi¸c trong kÎ tõ ®Ønh C ®ång quy. Gäi a,b,c lÇn l­ît lµ ®é dµi cña ba c¹nh BC,CA,AB. Chøng minh: (a+b)(a</w:t>
                  </w:r>
                  <w:r w:rsidRPr="00231B86">
                    <w:rPr>
                      <w:rFonts w:ascii=".VnTime" w:hAnsi=".VnTime"/>
                      <w:sz w:val="28"/>
                      <w:szCs w:val="28"/>
                      <w:vertAlign w:val="superscript"/>
                    </w:rPr>
                    <w:t>2</w:t>
                  </w:r>
                  <w:r w:rsidRPr="00231B86">
                    <w:rPr>
                      <w:rFonts w:ascii=".VnTime" w:hAnsi=".VnTime"/>
                      <w:sz w:val="28"/>
                      <w:szCs w:val="28"/>
                    </w:rPr>
                    <w:t>+b</w:t>
                  </w:r>
                  <w:r w:rsidRPr="00231B86">
                    <w:rPr>
                      <w:rFonts w:ascii=".VnTime" w:hAnsi=".VnTime"/>
                      <w:sz w:val="28"/>
                      <w:szCs w:val="28"/>
                      <w:vertAlign w:val="superscript"/>
                    </w:rPr>
                    <w:t>2</w:t>
                  </w:r>
                  <w:r w:rsidRPr="00231B86">
                    <w:rPr>
                      <w:rFonts w:ascii=".VnTime" w:hAnsi=".VnTime"/>
                      <w:sz w:val="28"/>
                      <w:szCs w:val="28"/>
                    </w:rPr>
                    <w:t>- c</w:t>
                  </w:r>
                  <w:r w:rsidRPr="00231B86">
                    <w:rPr>
                      <w:rFonts w:ascii=".VnTime" w:hAnsi=".VnTime"/>
                      <w:sz w:val="28"/>
                      <w:szCs w:val="28"/>
                      <w:vertAlign w:val="superscript"/>
                    </w:rPr>
                    <w:t>2</w:t>
                  </w:r>
                  <w:r w:rsidRPr="00231B86">
                    <w:rPr>
                      <w:rFonts w:ascii=".VnTime" w:hAnsi=".VnTime"/>
                      <w:sz w:val="28"/>
                      <w:szCs w:val="28"/>
                    </w:rPr>
                    <w:t>)= 2a</w:t>
                  </w:r>
                  <w:r w:rsidRPr="00231B86">
                    <w:rPr>
                      <w:rFonts w:ascii=".VnTime" w:hAnsi=".VnTime"/>
                      <w:sz w:val="28"/>
                      <w:szCs w:val="28"/>
                      <w:vertAlign w:val="superscript"/>
                    </w:rPr>
                    <w:t>2</w:t>
                  </w:r>
                  <w:r w:rsidRPr="00231B86">
                    <w:rPr>
                      <w:rFonts w:ascii=".VnTime" w:hAnsi=".VnTime"/>
                      <w:sz w:val="28"/>
                      <w:szCs w:val="28"/>
                    </w:rPr>
                    <w:t>b</w:t>
                  </w:r>
                </w:p>
                <w:p w:rsidR="002928FA" w:rsidRPr="00231B86" w:rsidRDefault="002928FA" w:rsidP="00231B86">
                  <w:pPr>
                    <w:ind w:firstLineChars="170" w:firstLine="478"/>
                    <w:jc w:val="both"/>
                    <w:rPr>
                      <w:rFonts w:ascii=".VnTime" w:hAnsi=".VnTime"/>
                      <w:sz w:val="28"/>
                      <w:szCs w:val="28"/>
                    </w:rPr>
                  </w:pPr>
                  <w:r w:rsidRPr="00231B86">
                    <w:rPr>
                      <w:rFonts w:ascii=".VnTime" w:hAnsi=".VnTime"/>
                      <w:b/>
                      <w:sz w:val="28"/>
                      <w:szCs w:val="28"/>
                    </w:rPr>
                    <w:t>Bµi 5</w:t>
                  </w:r>
                  <w:r w:rsidRPr="00231B86">
                    <w:rPr>
                      <w:rFonts w:ascii=".VnTime" w:hAnsi=".VnTime"/>
                      <w:sz w:val="28"/>
                      <w:szCs w:val="28"/>
                    </w:rPr>
                    <w:t xml:space="preserve">: </w:t>
                  </w:r>
                </w:p>
                <w:p w:rsidR="002928FA" w:rsidRDefault="002928FA" w:rsidP="00231B86">
                  <w:pPr>
                    <w:ind w:firstLineChars="170" w:firstLine="476"/>
                    <w:jc w:val="both"/>
                    <w:rPr>
                      <w:rFonts w:ascii=".VnTime" w:hAnsi=".VnTime"/>
                      <w:sz w:val="28"/>
                      <w:szCs w:val="28"/>
                      <w:lang w:val="en-US"/>
                    </w:rPr>
                  </w:pPr>
                  <w:r w:rsidRPr="00231B86">
                    <w:rPr>
                      <w:rFonts w:ascii=".VnTime" w:hAnsi=".VnTime"/>
                      <w:sz w:val="28"/>
                      <w:szCs w:val="28"/>
                    </w:rPr>
                    <w:t xml:space="preserve">Cho tam gi¸c ABC. §iÓm O n»m trong tam gi¸c. BO c¾t AC taÞ M, CO c¾t AB t¹i N. Dùng c¸c h×nh b×nh hµnh OMEN vµ OBFC. Chøng minh: A,E,F th¼ng hµng vµ </w:t>
                  </w:r>
                  <w:r w:rsidRPr="00231B86">
                    <w:rPr>
                      <w:rFonts w:ascii=".VnTime" w:hAnsi=".VnTime"/>
                      <w:position w:val="-24"/>
                      <w:sz w:val="28"/>
                      <w:szCs w:val="28"/>
                    </w:rPr>
                    <w:object w:dxaOrig="2620" w:dyaOrig="620">
                      <v:shape id="_x0000_i1670" type="#_x0000_t75" style="width:131.25pt;height:30.75pt" o:ole="">
                        <v:imagedata r:id="rId1374" o:title=""/>
                      </v:shape>
                      <o:OLEObject Type="Embed" ProgID="Equation.3" ShapeID="_x0000_i1670" DrawAspect="Content" ObjectID="_1587353837" r:id="rId1375"/>
                    </w:object>
                  </w:r>
                </w:p>
                <w:p w:rsidR="00700C64" w:rsidRDefault="00700C64" w:rsidP="00231B86">
                  <w:pPr>
                    <w:ind w:firstLineChars="170" w:firstLine="476"/>
                    <w:jc w:val="both"/>
                    <w:rPr>
                      <w:rFonts w:ascii=".VnTime" w:hAnsi=".VnTime"/>
                      <w:sz w:val="28"/>
                      <w:szCs w:val="28"/>
                      <w:lang w:val="en-US"/>
                    </w:rPr>
                  </w:pPr>
                </w:p>
                <w:p w:rsidR="00700C64" w:rsidRPr="00700C64" w:rsidRDefault="00700C64" w:rsidP="00700C64">
                  <w:pPr>
                    <w:ind w:firstLineChars="170" w:firstLine="478"/>
                    <w:jc w:val="center"/>
                    <w:rPr>
                      <w:rFonts w:ascii=".VnTime" w:hAnsi=".VnTime"/>
                      <w:sz w:val="28"/>
                      <w:szCs w:val="28"/>
                      <w:lang w:val="en-US"/>
                    </w:rPr>
                  </w:pPr>
                  <w:r w:rsidRPr="008D149C">
                    <w:rPr>
                      <w:rFonts w:ascii="Times New Roman" w:eastAsia="Times New Roman" w:hAnsi="Times New Roman" w:cs="Times New Roman"/>
                      <w:b/>
                      <w:color w:val="FF0000"/>
                      <w:sz w:val="28"/>
                      <w:szCs w:val="28"/>
                      <w:lang w:val="en-US"/>
                    </w:rPr>
                    <w:t>ĐỀ 1384</w:t>
                  </w:r>
                </w:p>
                <w:p w:rsidR="002928FA" w:rsidRDefault="002928FA" w:rsidP="00EF30C4">
                  <w:pPr>
                    <w:ind w:firstLineChars="170" w:firstLine="374"/>
                    <w:jc w:val="both"/>
                  </w:pPr>
                </w:p>
                <w:p w:rsidR="002928FA" w:rsidRDefault="002928FA" w:rsidP="00EF30C4">
                  <w:pPr>
                    <w:ind w:firstLine="567"/>
                  </w:pPr>
                </w:p>
                <w:tbl>
                  <w:tblPr>
                    <w:tblW w:w="0" w:type="auto"/>
                    <w:tblLook w:val="01E0" w:firstRow="1" w:lastRow="1" w:firstColumn="1" w:lastColumn="1" w:noHBand="0" w:noVBand="0"/>
                  </w:tblPr>
                  <w:tblGrid>
                    <w:gridCol w:w="3708"/>
                    <w:gridCol w:w="6182"/>
                  </w:tblGrid>
                  <w:tr w:rsidR="00700C64" w:rsidTr="00D97959">
                    <w:tc>
                      <w:tcPr>
                        <w:tcW w:w="3708" w:type="dxa"/>
                      </w:tcPr>
                      <w:p w:rsidR="00700C64" w:rsidRDefault="00700C64" w:rsidP="00700C64">
                        <w:pPr>
                          <w:rPr>
                            <w:b/>
                            <w:iCs/>
                            <w:sz w:val="26"/>
                          </w:rPr>
                        </w:pPr>
                        <w:r>
                          <w:rPr>
                            <w:b/>
                            <w:noProof/>
                            <w:sz w:val="26"/>
                            <w:lang w:val="en-US"/>
                          </w:rPr>
                          <mc:AlternateContent>
                            <mc:Choice Requires="wps">
                              <w:drawing>
                                <wp:anchor distT="0" distB="0" distL="114300" distR="114300" simplePos="0" relativeHeight="251723776" behindDoc="0" locked="0" layoutInCell="1" allowOverlap="1" wp14:anchorId="1B47CF46" wp14:editId="2CE77956">
                                  <wp:simplePos x="0" y="0"/>
                                  <wp:positionH relativeFrom="column">
                                    <wp:posOffset>112395</wp:posOffset>
                                  </wp:positionH>
                                  <wp:positionV relativeFrom="paragraph">
                                    <wp:posOffset>338455</wp:posOffset>
                                  </wp:positionV>
                                  <wp:extent cx="1600200" cy="457200"/>
                                  <wp:effectExtent l="11430" t="10160" r="7620" b="8890"/>
                                  <wp:wrapNone/>
                                  <wp:docPr id="1434" name="Text Box 1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457200"/>
                                          </a:xfrm>
                                          <a:prstGeom prst="rect">
                                            <a:avLst/>
                                          </a:prstGeom>
                                          <a:solidFill>
                                            <a:srgbClr val="FFFFFF"/>
                                          </a:solidFill>
                                          <a:ln w="6350">
                                            <a:solidFill>
                                              <a:srgbClr val="000000"/>
                                            </a:solidFill>
                                            <a:miter lim="800000"/>
                                            <a:headEnd/>
                                            <a:tailEnd/>
                                          </a:ln>
                                        </wps:spPr>
                                        <wps:txbx>
                                          <w:txbxContent>
                                            <w:p w:rsidR="00700C64" w:rsidRDefault="00700C64" w:rsidP="00700C64">
                                              <w:pPr>
                                                <w:pStyle w:val="Heading3"/>
                                                <w:rPr>
                                                  <w:sz w:val="20"/>
                                                  <w:szCs w:val="20"/>
                                                </w:rPr>
                                              </w:pPr>
                                              <w:r>
                                                <w:rPr>
                                                  <w:sz w:val="20"/>
                                                  <w:szCs w:val="20"/>
                                                </w:rPr>
                                                <w:t>ĐỀ CHÍNH THỨC VÒNG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34" o:spid="_x0000_s1066" type="#_x0000_t202" style="position:absolute;margin-left:8.85pt;margin-top:26.65pt;width:126pt;height:3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" strokeweight=".5pt">
                                  <v:textbox>
                                    <w:txbxContent>
                                      <w:p w:rsidR="00700C64" w:rsidRDefault="00700C64" w:rsidP="00700C64">
                                        <w:pPr>
                                          <w:pStyle w:val="Heading3"/>
                                          <w:rPr>
                                            <w:sz w:val="20"/>
                                            <w:szCs w:val="20"/>
                                          </w:rPr>
                                        </w:pPr>
                                        <w:r>
                                          <w:rPr>
                                            <w:sz w:val="20"/>
                                            <w:szCs w:val="20"/>
                                          </w:rPr>
                                          <w:t>ĐỀ CHÍNH THỨC VÒNG 1</w:t>
                                        </w:r>
                                      </w:p>
                                    </w:txbxContent>
                                  </v:textbox>
                                </v:shape>
                              </w:pict>
                            </mc:Fallback>
                          </mc:AlternateContent>
                        </w:r>
                        <w:r>
                          <w:rPr>
                            <w:b/>
                            <w:iCs/>
                            <w:sz w:val="26"/>
                          </w:rPr>
                          <w:t>PHÒNG GD&amp;ĐT HẢI LĂNG</w:t>
                        </w:r>
                      </w:p>
                    </w:tc>
                    <w:tc>
                      <w:tcPr>
                        <w:tcW w:w="6182" w:type="dxa"/>
                      </w:tcPr>
                      <w:p w:rsidR="00700C64" w:rsidRDefault="00700C64" w:rsidP="00700C64">
                        <w:pPr>
                          <w:rPr>
                            <w:b/>
                          </w:rPr>
                        </w:pPr>
                        <w:r>
                          <w:rPr>
                            <w:b/>
                          </w:rPr>
                          <w:t>ĐỀ THI CHỌN HỌC SINH GIỎI LỚP 9</w:t>
                        </w:r>
                      </w:p>
                      <w:p w:rsidR="00700C64" w:rsidRDefault="00700C64" w:rsidP="00700C64">
                        <w:pPr>
                          <w:rPr>
                            <w:b/>
                            <w:szCs w:val="28"/>
                          </w:rPr>
                        </w:pPr>
                        <w:r>
                          <w:rPr>
                            <w:b/>
                          </w:rPr>
                          <w:t>NĂM HỌC 2007-2008</w:t>
                        </w:r>
                      </w:p>
                      <w:p w:rsidR="00700C64" w:rsidRDefault="00700C64" w:rsidP="00700C64">
                        <w:pPr>
                          <w:rPr>
                            <w:b/>
                            <w:sz w:val="26"/>
                            <w:szCs w:val="28"/>
                          </w:rPr>
                        </w:pPr>
                        <w:r>
                          <w:rPr>
                            <w:b/>
                            <w:bCs/>
                            <w:sz w:val="30"/>
                          </w:rPr>
                          <w:t>Môn: Toán</w:t>
                        </w:r>
                      </w:p>
                      <w:p w:rsidR="00700C64" w:rsidRDefault="00700C64" w:rsidP="00700C64">
                        <w:pPr>
                          <w:rPr>
                            <w:b/>
                            <w:iCs/>
                            <w:sz w:val="26"/>
                          </w:rPr>
                        </w:pPr>
                        <w:r>
                          <w:rPr>
                            <w:b/>
                            <w:bCs/>
                            <w:sz w:val="30"/>
                          </w:rPr>
                          <w:t>Thời gian làm bài: 150 phút</w:t>
                        </w:r>
                      </w:p>
                    </w:tc>
                  </w:tr>
                </w:tbl>
                <w:p w:rsidR="00700C64" w:rsidRDefault="00700C64" w:rsidP="00700C64">
                  <w:r>
                    <w:rPr>
                      <w:noProof/>
                      <w:lang w:val="en-US"/>
                    </w:rPr>
                    <mc:AlternateContent>
                      <mc:Choice Requires="wps">
                        <w:drawing>
                          <wp:anchor distT="0" distB="0" distL="114300" distR="114300" simplePos="0" relativeHeight="251724800" behindDoc="0" locked="0" layoutInCell="1" allowOverlap="1" wp14:anchorId="4726A7F7" wp14:editId="310692C3">
                            <wp:simplePos x="0" y="0"/>
                            <wp:positionH relativeFrom="column">
                              <wp:posOffset>0</wp:posOffset>
                            </wp:positionH>
                            <wp:positionV relativeFrom="paragraph">
                              <wp:posOffset>120650</wp:posOffset>
                            </wp:positionV>
                            <wp:extent cx="5913755" cy="0"/>
                            <wp:effectExtent l="13335" t="10795" r="6985" b="8255"/>
                            <wp:wrapNone/>
                            <wp:docPr id="1433" name="Straight Connector 1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37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3"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5pt" to="465.6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OgIQIAADw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"/>
                        </w:pict>
                      </mc:Fallback>
                    </mc:AlternateContent>
                  </w:r>
                </w:p>
                <w:p w:rsidR="00700C64" w:rsidRDefault="00700C64" w:rsidP="00700C64"/>
                <w:p w:rsidR="00700C64" w:rsidRDefault="00700C64" w:rsidP="00700C64">
                  <w:pPr>
                    <w:spacing w:before="60"/>
                    <w:rPr>
                      <w:sz w:val="30"/>
                    </w:rPr>
                  </w:pPr>
                  <w:r>
                    <w:rPr>
                      <w:b/>
                      <w:sz w:val="30"/>
                    </w:rPr>
                    <w:t>Bài 1:</w:t>
                  </w:r>
                  <w:r>
                    <w:rPr>
                      <w:sz w:val="30"/>
                    </w:rPr>
                    <w:t xml:space="preserve"> </w:t>
                  </w:r>
                  <w:r>
                    <w:rPr>
                      <w:b/>
                      <w:i/>
                      <w:sz w:val="30"/>
                    </w:rPr>
                    <w:t>(3 điểm)</w:t>
                  </w:r>
                </w:p>
                <w:p w:rsidR="00700C64" w:rsidRDefault="00700C64" w:rsidP="00700C64">
                  <w:pPr>
                    <w:tabs>
                      <w:tab w:val="left" w:pos="603"/>
                    </w:tabs>
                    <w:spacing w:before="60"/>
                    <w:rPr>
                      <w:sz w:val="30"/>
                    </w:rPr>
                  </w:pPr>
                  <w:r>
                    <w:rPr>
                      <w:sz w:val="30"/>
                    </w:rPr>
                    <w:tab/>
                    <w:t xml:space="preserve">Cho P = </w:t>
                  </w:r>
                  <w:r>
                    <w:rPr>
                      <w:position w:val="-34"/>
                      <w:sz w:val="30"/>
                    </w:rPr>
                    <w:object w:dxaOrig="4860" w:dyaOrig="800">
                      <v:shape id="_x0000_i1833" type="#_x0000_t75" style="width:369pt;height:48.75pt" o:ole="">
                        <v:imagedata r:id="rId1376" o:title=""/>
                      </v:shape>
                      <o:OLEObject Type="Embed" ProgID="Equation.3" ShapeID="_x0000_i1833" DrawAspect="Content" ObjectID="_1587353838" r:id="rId1377"/>
                    </w:object>
                  </w:r>
                </w:p>
                <w:p w:rsidR="00700C64" w:rsidRDefault="00700C64" w:rsidP="00700C64">
                  <w:pPr>
                    <w:numPr>
                      <w:ilvl w:val="0"/>
                      <w:numId w:val="49"/>
                    </w:numPr>
                    <w:tabs>
                      <w:tab w:val="left" w:pos="536"/>
                    </w:tabs>
                    <w:spacing w:before="60"/>
                    <w:rPr>
                      <w:sz w:val="30"/>
                    </w:rPr>
                  </w:pPr>
                  <w:r>
                    <w:rPr>
                      <w:sz w:val="30"/>
                    </w:rPr>
                    <w:t>Tìm điều kiện của x để P có nghĩa?</w:t>
                  </w:r>
                </w:p>
                <w:p w:rsidR="00700C64" w:rsidRDefault="00700C64" w:rsidP="00700C64">
                  <w:pPr>
                    <w:numPr>
                      <w:ilvl w:val="0"/>
                      <w:numId w:val="49"/>
                    </w:numPr>
                    <w:tabs>
                      <w:tab w:val="left" w:pos="536"/>
                    </w:tabs>
                    <w:spacing w:before="60"/>
                    <w:rPr>
                      <w:sz w:val="30"/>
                    </w:rPr>
                  </w:pPr>
                  <w:r>
                    <w:rPr>
                      <w:sz w:val="30"/>
                    </w:rPr>
                    <w:t>Rút gọn P.</w:t>
                  </w:r>
                </w:p>
                <w:p w:rsidR="00700C64" w:rsidRDefault="00700C64" w:rsidP="00700C64">
                  <w:pPr>
                    <w:numPr>
                      <w:ilvl w:val="0"/>
                      <w:numId w:val="49"/>
                    </w:numPr>
                    <w:tabs>
                      <w:tab w:val="left" w:pos="536"/>
                    </w:tabs>
                    <w:spacing w:before="60"/>
                    <w:rPr>
                      <w:sz w:val="30"/>
                    </w:rPr>
                  </w:pPr>
                  <w:r>
                    <w:rPr>
                      <w:sz w:val="30"/>
                    </w:rPr>
                    <w:t>Tìm giá trị nhỏ nhất của P.</w:t>
                  </w:r>
                </w:p>
                <w:p w:rsidR="00700C64" w:rsidRDefault="00700C64" w:rsidP="00700C64">
                  <w:pPr>
                    <w:tabs>
                      <w:tab w:val="left" w:pos="536"/>
                    </w:tabs>
                    <w:spacing w:before="60"/>
                    <w:rPr>
                      <w:sz w:val="30"/>
                    </w:rPr>
                  </w:pPr>
                  <w:r>
                    <w:rPr>
                      <w:b/>
                      <w:sz w:val="30"/>
                    </w:rPr>
                    <w:t>Bài 2:</w:t>
                  </w:r>
                  <w:r>
                    <w:rPr>
                      <w:sz w:val="30"/>
                    </w:rPr>
                    <w:t xml:space="preserve"> </w:t>
                  </w:r>
                  <w:r>
                    <w:rPr>
                      <w:b/>
                      <w:i/>
                      <w:sz w:val="30"/>
                    </w:rPr>
                    <w:t>(2 điểm)</w:t>
                  </w:r>
                </w:p>
                <w:p w:rsidR="00700C64" w:rsidRDefault="00700C64" w:rsidP="00700C64">
                  <w:pPr>
                    <w:numPr>
                      <w:ilvl w:val="0"/>
                      <w:numId w:val="50"/>
                    </w:numPr>
                    <w:tabs>
                      <w:tab w:val="left" w:pos="536"/>
                    </w:tabs>
                    <w:spacing w:before="60"/>
                    <w:rPr>
                      <w:sz w:val="30"/>
                    </w:rPr>
                  </w:pPr>
                  <w:r>
                    <w:rPr>
                      <w:sz w:val="30"/>
                    </w:rPr>
                    <w:t xml:space="preserve">Chứng minh rằng: Nếu a + b </w:t>
                  </w:r>
                  <w:r>
                    <w:rPr>
                      <w:position w:val="-4"/>
                      <w:sz w:val="30"/>
                    </w:rPr>
                    <w:object w:dxaOrig="200" w:dyaOrig="240">
                      <v:shape id="_x0000_i1834" type="#_x0000_t75" style="width:9.75pt;height:12pt" o:ole="">
                        <v:imagedata r:id="rId1378" o:title=""/>
                      </v:shape>
                      <o:OLEObject Type="Embed" ProgID="Equation.3" ShapeID="_x0000_i1834" DrawAspect="Content" ObjectID="_1587353839" r:id="rId1379"/>
                    </w:object>
                  </w:r>
                  <w:r>
                    <w:rPr>
                      <w:sz w:val="30"/>
                    </w:rPr>
                    <w:t xml:space="preserve"> 2 thì a</w:t>
                  </w:r>
                  <w:r>
                    <w:rPr>
                      <w:sz w:val="30"/>
                      <w:vertAlign w:val="superscript"/>
                    </w:rPr>
                    <w:t>3</w:t>
                  </w:r>
                  <w:r>
                    <w:rPr>
                      <w:sz w:val="30"/>
                    </w:rPr>
                    <w:t xml:space="preserve"> + b</w:t>
                  </w:r>
                  <w:r>
                    <w:rPr>
                      <w:sz w:val="30"/>
                      <w:vertAlign w:val="superscript"/>
                    </w:rPr>
                    <w:t>3</w:t>
                  </w:r>
                  <w:r>
                    <w:rPr>
                      <w:sz w:val="30"/>
                    </w:rPr>
                    <w:t xml:space="preserve"> </w:t>
                  </w:r>
                  <w:r>
                    <w:rPr>
                      <w:position w:val="-4"/>
                      <w:sz w:val="30"/>
                    </w:rPr>
                    <w:object w:dxaOrig="200" w:dyaOrig="240">
                      <v:shape id="_x0000_i1835" type="#_x0000_t75" style="width:9.75pt;height:12pt" o:ole="">
                        <v:imagedata r:id="rId1380" o:title=""/>
                      </v:shape>
                      <o:OLEObject Type="Embed" ProgID="Equation.3" ShapeID="_x0000_i1835" DrawAspect="Content" ObjectID="_1587353840" r:id="rId1381"/>
                    </w:object>
                  </w:r>
                  <w:r>
                    <w:rPr>
                      <w:sz w:val="30"/>
                    </w:rPr>
                    <w:t xml:space="preserve"> a</w:t>
                  </w:r>
                  <w:r>
                    <w:rPr>
                      <w:sz w:val="30"/>
                      <w:vertAlign w:val="superscript"/>
                    </w:rPr>
                    <w:t>4</w:t>
                  </w:r>
                  <w:r>
                    <w:rPr>
                      <w:sz w:val="30"/>
                    </w:rPr>
                    <w:t xml:space="preserve"> + b</w:t>
                  </w:r>
                  <w:r>
                    <w:rPr>
                      <w:sz w:val="30"/>
                      <w:vertAlign w:val="superscript"/>
                    </w:rPr>
                    <w:t>4</w:t>
                  </w:r>
                  <w:r>
                    <w:rPr>
                      <w:sz w:val="30"/>
                    </w:rPr>
                    <w:t xml:space="preserve"> </w:t>
                  </w:r>
                </w:p>
                <w:p w:rsidR="00700C64" w:rsidRDefault="00700C64" w:rsidP="00700C64">
                  <w:pPr>
                    <w:numPr>
                      <w:ilvl w:val="0"/>
                      <w:numId w:val="50"/>
                    </w:numPr>
                    <w:tabs>
                      <w:tab w:val="left" w:pos="536"/>
                    </w:tabs>
                    <w:spacing w:before="60"/>
                    <w:rPr>
                      <w:sz w:val="30"/>
                    </w:rPr>
                  </w:pPr>
                  <w:r>
                    <w:rPr>
                      <w:sz w:val="30"/>
                    </w:rPr>
                    <w:t xml:space="preserve">Với a &gt; c ,  b &gt; c ,  c &gt; 0 </w:t>
                  </w:r>
                </w:p>
                <w:p w:rsidR="00700C64" w:rsidRDefault="00700C64" w:rsidP="00700C64">
                  <w:pPr>
                    <w:spacing w:before="60"/>
                    <w:ind w:left="720"/>
                    <w:rPr>
                      <w:sz w:val="30"/>
                    </w:rPr>
                  </w:pPr>
                  <w:r>
                    <w:rPr>
                      <w:sz w:val="30"/>
                    </w:rPr>
                    <w:t xml:space="preserve">   Chứng minh: </w:t>
                  </w:r>
                  <w:r>
                    <w:rPr>
                      <w:position w:val="-12"/>
                      <w:sz w:val="30"/>
                    </w:rPr>
                    <w:object w:dxaOrig="999" w:dyaOrig="400">
                      <v:shape id="_x0000_i1836" type="#_x0000_t75" style="width:60pt;height:24.75pt" o:ole="">
                        <v:imagedata r:id="rId1382" o:title=""/>
                      </v:shape>
                      <o:OLEObject Type="Embed" ProgID="Equation.3" ShapeID="_x0000_i1836" DrawAspect="Content" ObjectID="_1587353841" r:id="rId1383"/>
                    </w:object>
                  </w:r>
                  <w:r>
                    <w:rPr>
                      <w:sz w:val="30"/>
                    </w:rPr>
                    <w:t xml:space="preserve">+ </w:t>
                  </w:r>
                  <w:r>
                    <w:rPr>
                      <w:position w:val="-12"/>
                      <w:sz w:val="30"/>
                    </w:rPr>
                    <w:object w:dxaOrig="980" w:dyaOrig="400">
                      <v:shape id="_x0000_i1837" type="#_x0000_t75" style="width:59.25pt;height:24pt" o:ole="">
                        <v:imagedata r:id="rId1384" o:title=""/>
                      </v:shape>
                      <o:OLEObject Type="Embed" ProgID="Equation.3" ShapeID="_x0000_i1837" DrawAspect="Content" ObjectID="_1587353842" r:id="rId1385"/>
                    </w:object>
                  </w:r>
                  <w:r>
                    <w:rPr>
                      <w:sz w:val="30"/>
                    </w:rPr>
                    <w:t xml:space="preserve"> </w:t>
                  </w:r>
                  <w:r>
                    <w:rPr>
                      <w:position w:val="-4"/>
                      <w:sz w:val="30"/>
                    </w:rPr>
                    <w:object w:dxaOrig="200" w:dyaOrig="240">
                      <v:shape id="_x0000_i1838" type="#_x0000_t75" style="width:11.25pt;height:21.75pt" o:ole="">
                        <v:imagedata r:id="rId1380" o:title=""/>
                      </v:shape>
                      <o:OLEObject Type="Embed" ProgID="Equation.3" ShapeID="_x0000_i1838" DrawAspect="Content" ObjectID="_1587353843" r:id="rId1386"/>
                    </w:object>
                  </w:r>
                  <w:r>
                    <w:rPr>
                      <w:sz w:val="30"/>
                    </w:rPr>
                    <w:t xml:space="preserve">  </w:t>
                  </w:r>
                  <w:r>
                    <w:rPr>
                      <w:position w:val="-8"/>
                      <w:sz w:val="30"/>
                    </w:rPr>
                    <w:object w:dxaOrig="499" w:dyaOrig="360">
                      <v:shape id="_x0000_i1839" type="#_x0000_t75" style="width:31.5pt;height:23.25pt" o:ole="">
                        <v:imagedata r:id="rId1387" o:title=""/>
                      </v:shape>
                      <o:OLEObject Type="Embed" ProgID="Equation.3" ShapeID="_x0000_i1839" DrawAspect="Content" ObjectID="_1587353844" r:id="rId1388"/>
                    </w:object>
                  </w:r>
                  <w:r>
                    <w:rPr>
                      <w:position w:val="-10"/>
                      <w:sz w:val="30"/>
                    </w:rPr>
                    <w:object w:dxaOrig="180" w:dyaOrig="340">
                      <v:shape id="_x0000_i1840" type="#_x0000_t75" style="width:9pt;height:17.25pt" o:ole="">
                        <v:imagedata r:id="rId915" o:title=""/>
                      </v:shape>
                      <o:OLEObject Type="Embed" ProgID="Equation.3" ShapeID="_x0000_i1840" DrawAspect="Content" ObjectID="_1587353845" r:id="rId1389"/>
                    </w:object>
                  </w:r>
                </w:p>
                <w:p w:rsidR="00700C64" w:rsidRDefault="00700C64" w:rsidP="00700C64">
                  <w:pPr>
                    <w:tabs>
                      <w:tab w:val="left" w:pos="536"/>
                    </w:tabs>
                    <w:spacing w:before="60"/>
                    <w:rPr>
                      <w:b/>
                      <w:i/>
                      <w:sz w:val="30"/>
                    </w:rPr>
                  </w:pPr>
                  <w:r>
                    <w:rPr>
                      <w:b/>
                      <w:sz w:val="30"/>
                    </w:rPr>
                    <w:t>Bài 3:</w:t>
                  </w:r>
                  <w:r>
                    <w:rPr>
                      <w:sz w:val="30"/>
                    </w:rPr>
                    <w:t xml:space="preserve"> </w:t>
                  </w:r>
                  <w:r>
                    <w:rPr>
                      <w:b/>
                      <w:i/>
                      <w:sz w:val="30"/>
                    </w:rPr>
                    <w:t>(2điểm)</w:t>
                  </w:r>
                </w:p>
                <w:p w:rsidR="00700C64" w:rsidRDefault="00700C64" w:rsidP="00700C64">
                  <w:pPr>
                    <w:spacing w:before="60"/>
                    <w:ind w:firstLine="536"/>
                    <w:rPr>
                      <w:sz w:val="30"/>
                    </w:rPr>
                  </w:pPr>
                  <w:r>
                    <w:rPr>
                      <w:sz w:val="30"/>
                    </w:rPr>
                    <w:t xml:space="preserve">Cho </w:t>
                  </w:r>
                  <w:r>
                    <w:rPr>
                      <w:rFonts w:ascii="Microsoft Sans Serif" w:hAnsi="Microsoft Sans Serif" w:cs="Microsoft Sans Serif"/>
                      <w:sz w:val="26"/>
                    </w:rPr>
                    <w:t>Δ</w:t>
                  </w:r>
                  <w:r>
                    <w:rPr>
                      <w:sz w:val="30"/>
                    </w:rPr>
                    <w:t xml:space="preserve">ABC, biết AB = 3cm, BC = 4cm, CA=5cm. Đường cao, đường phân giác, đường trung tuyến kẻ từ B chia tam giác thành 4 phần. </w:t>
                  </w:r>
                </w:p>
                <w:p w:rsidR="00700C64" w:rsidRDefault="00700C64" w:rsidP="00700C64">
                  <w:pPr>
                    <w:spacing w:before="60"/>
                    <w:ind w:firstLine="536"/>
                    <w:rPr>
                      <w:sz w:val="30"/>
                    </w:rPr>
                  </w:pPr>
                  <w:r>
                    <w:rPr>
                      <w:sz w:val="30"/>
                    </w:rPr>
                    <w:t>Hãy tính diện tích của mỗi phần?</w:t>
                  </w:r>
                </w:p>
                <w:p w:rsidR="00700C64" w:rsidRDefault="00700C64" w:rsidP="00700C64">
                  <w:pPr>
                    <w:tabs>
                      <w:tab w:val="left" w:pos="536"/>
                    </w:tabs>
                    <w:spacing w:before="60"/>
                    <w:rPr>
                      <w:b/>
                      <w:i/>
                      <w:sz w:val="30"/>
                    </w:rPr>
                  </w:pPr>
                  <w:r>
                    <w:rPr>
                      <w:b/>
                      <w:sz w:val="30"/>
                    </w:rPr>
                    <w:t>Bài 4:</w:t>
                  </w:r>
                  <w:r>
                    <w:rPr>
                      <w:sz w:val="30"/>
                    </w:rPr>
                    <w:t xml:space="preserve"> </w:t>
                  </w:r>
                  <w:r>
                    <w:rPr>
                      <w:b/>
                      <w:i/>
                      <w:sz w:val="30"/>
                    </w:rPr>
                    <w:t>(3điểm)</w:t>
                  </w:r>
                </w:p>
                <w:p w:rsidR="00700C64" w:rsidRDefault="00700C64" w:rsidP="00700C64">
                  <w:pPr>
                    <w:tabs>
                      <w:tab w:val="left" w:pos="536"/>
                    </w:tabs>
                    <w:spacing w:before="60"/>
                    <w:rPr>
                      <w:sz w:val="30"/>
                    </w:rPr>
                  </w:pPr>
                  <w:r>
                    <w:rPr>
                      <w:sz w:val="30"/>
                    </w:rPr>
                    <w:tab/>
                    <w:t xml:space="preserve">Cho </w:t>
                  </w:r>
                  <w:r>
                    <w:rPr>
                      <w:rFonts w:ascii="Microsoft Sans Serif" w:hAnsi="Microsoft Sans Serif" w:cs="Microsoft Sans Serif"/>
                      <w:sz w:val="26"/>
                    </w:rPr>
                    <w:t>Δ</w:t>
                  </w:r>
                  <w:r>
                    <w:rPr>
                      <w:sz w:val="30"/>
                    </w:rPr>
                    <w:t xml:space="preserve">ABC cân tại A, gọi I là giao điểm các đường phân giác, biết </w:t>
                  </w:r>
                  <w:r>
                    <w:rPr>
                      <w:sz w:val="30"/>
                    </w:rPr>
                    <w:br/>
                    <w:t>IA = 2</w:t>
                  </w:r>
                  <w:r>
                    <w:rPr>
                      <w:position w:val="-8"/>
                      <w:sz w:val="30"/>
                    </w:rPr>
                    <w:object w:dxaOrig="360" w:dyaOrig="360">
                      <v:shape id="_x0000_i1841" type="#_x0000_t75" style="width:18pt;height:18pt" o:ole="">
                        <v:imagedata r:id="rId1390" o:title=""/>
                      </v:shape>
                      <o:OLEObject Type="Embed" ProgID="Equation.3" ShapeID="_x0000_i1841" DrawAspect="Content" ObjectID="_1587353846" r:id="rId1391"/>
                    </w:object>
                  </w:r>
                  <w:r>
                    <w:rPr>
                      <w:sz w:val="30"/>
                    </w:rPr>
                    <w:t>cm,</w:t>
                  </w:r>
                  <w:r>
                    <w:rPr>
                      <w:color w:val="FF0000"/>
                      <w:sz w:val="30"/>
                    </w:rPr>
                    <w:t xml:space="preserve"> </w:t>
                  </w:r>
                  <w:r>
                    <w:rPr>
                      <w:sz w:val="30"/>
                    </w:rPr>
                    <w:t>IB = 3cm.</w:t>
                  </w:r>
                </w:p>
                <w:p w:rsidR="00700C64" w:rsidRDefault="00700C64" w:rsidP="00700C64">
                  <w:pPr>
                    <w:tabs>
                      <w:tab w:val="left" w:pos="536"/>
                    </w:tabs>
                    <w:spacing w:before="60"/>
                    <w:rPr>
                      <w:sz w:val="30"/>
                    </w:rPr>
                  </w:pPr>
                  <w:r>
                    <w:rPr>
                      <w:sz w:val="30"/>
                    </w:rPr>
                    <w:tab/>
                    <w:t xml:space="preserve">Tính các cạnh của </w:t>
                  </w:r>
                  <w:r>
                    <w:rPr>
                      <w:rFonts w:ascii="Microsoft Sans Serif" w:hAnsi="Microsoft Sans Serif" w:cs="Microsoft Sans Serif"/>
                      <w:sz w:val="26"/>
                    </w:rPr>
                    <w:t>Δ</w:t>
                  </w:r>
                  <w:r>
                    <w:rPr>
                      <w:sz w:val="30"/>
                    </w:rPr>
                    <w:t>ABC?</w:t>
                  </w:r>
                </w:p>
                <w:p w:rsidR="00700C64" w:rsidRDefault="00700C64" w:rsidP="00700C64">
                  <w:pPr>
                    <w:spacing w:before="60"/>
                    <w:rPr>
                      <w:sz w:val="30"/>
                    </w:rPr>
                  </w:pPr>
                </w:p>
                <w:p w:rsidR="00700C64" w:rsidRDefault="00700C64" w:rsidP="00700C64">
                  <w:pPr>
                    <w:ind w:left="360"/>
                    <w:jc w:val="center"/>
                  </w:pPr>
                  <w:r w:rsidRPr="008D149C">
                    <w:rPr>
                      <w:rFonts w:ascii="Times New Roman" w:eastAsia="Times New Roman" w:hAnsi="Times New Roman" w:cs="Times New Roman"/>
                      <w:b/>
                      <w:color w:val="FF0000"/>
                      <w:sz w:val="28"/>
                      <w:szCs w:val="28"/>
                      <w:lang w:val="en-US"/>
                    </w:rPr>
                    <w:t>ĐỀ 1385</w:t>
                  </w:r>
                </w:p>
                <w:p w:rsidR="002928FA" w:rsidRPr="00700C64" w:rsidRDefault="002928FA" w:rsidP="00700C64">
                  <w:pPr>
                    <w:jc w:val="both"/>
                    <w:rPr>
                      <w:b/>
                      <w:lang w:val="en-US"/>
                    </w:rPr>
                  </w:pP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1</w:t>
                  </w:r>
                  <w:r w:rsidRPr="00700C64">
                    <w:rPr>
                      <w:rFonts w:ascii=".VnTime" w:hAnsi=".VnTime"/>
                      <w:sz w:val="28"/>
                      <w:szCs w:val="28"/>
                    </w:rPr>
                    <w:t>:</w:t>
                  </w:r>
                </w:p>
                <w:p w:rsidR="002928FA" w:rsidRPr="00700C64" w:rsidRDefault="00700C64" w:rsidP="00700C64">
                  <w:pPr>
                    <w:ind w:firstLineChars="170" w:firstLine="478"/>
                    <w:jc w:val="both"/>
                    <w:rPr>
                      <w:rFonts w:ascii=".VnTime" w:hAnsi=".VnTime"/>
                      <w:sz w:val="28"/>
                      <w:szCs w:val="28"/>
                    </w:rPr>
                  </w:pPr>
                  <w:r w:rsidRPr="00700C64">
                    <w:rPr>
                      <w:rFonts w:ascii=".VnTime" w:hAnsi=".VnTime"/>
                      <w:b/>
                      <w:noProof/>
                      <w:sz w:val="28"/>
                      <w:szCs w:val="28"/>
                      <w:lang w:val="en-US"/>
                    </w:rPr>
                    <mc:AlternateContent>
                      <mc:Choice Requires="wps">
                        <w:drawing>
                          <wp:anchor distT="0" distB="0" distL="114300" distR="114300" simplePos="0" relativeHeight="251705344" behindDoc="0" locked="0" layoutInCell="1" allowOverlap="1" wp14:anchorId="6439091F" wp14:editId="7B1FD2A2">
                            <wp:simplePos x="0" y="0"/>
                            <wp:positionH relativeFrom="column">
                              <wp:posOffset>914400</wp:posOffset>
                            </wp:positionH>
                            <wp:positionV relativeFrom="paragraph">
                              <wp:posOffset>1270</wp:posOffset>
                            </wp:positionV>
                            <wp:extent cx="1066800" cy="0"/>
                            <wp:effectExtent l="0" t="0" r="19050" b="19050"/>
                            <wp:wrapNone/>
                            <wp:docPr id="1415" name="Straight Connector 1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5"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pt" to="156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SxnHw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"/>
                        </w:pict>
                      </mc:Fallback>
                    </mc:AlternateContent>
                  </w:r>
                  <w:r w:rsidR="002928FA" w:rsidRPr="00700C64">
                    <w:rPr>
                      <w:rFonts w:ascii=".VnTime" w:hAnsi=".VnTime"/>
                      <w:sz w:val="28"/>
                      <w:szCs w:val="28"/>
                    </w:rPr>
                    <w:t xml:space="preserve"> Cho sè 155*701*4*16  cã 12 ch÷ sè. Chøng minh r»ng nÕu thay ®æi c¸c dÊu sao (*) bëi c¸c ch÷ sè kh¸c nhau  trong ba ch÷ sè 1,2,3 mét c¸ch tuú ý th× sè ®ã lu«n chia hÕt cho 396.</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2:</w:t>
                  </w:r>
                  <w:r w:rsidRPr="00700C64">
                    <w:rPr>
                      <w:rFonts w:ascii=".VnTime" w:hAnsi=".VnTime"/>
                      <w:sz w:val="28"/>
                      <w:szCs w:val="28"/>
                    </w:rPr>
                    <w:t xml:space="preserve"> </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Gi¶i hÖ ph­¬ng tr×nh:</w:t>
                  </w:r>
                </w:p>
                <w:p w:rsidR="002928FA" w:rsidRPr="00700C64" w:rsidRDefault="002928FA" w:rsidP="00700C64">
                  <w:pPr>
                    <w:ind w:firstLineChars="170" w:firstLine="476"/>
                    <w:jc w:val="both"/>
                    <w:rPr>
                      <w:rFonts w:ascii=".VnTime" w:hAnsi=".VnTime"/>
                      <w:sz w:val="28"/>
                      <w:szCs w:val="28"/>
                    </w:rPr>
                  </w:pPr>
                  <w:r w:rsidRPr="00700C64">
                    <w:rPr>
                      <w:rFonts w:ascii=".VnTime" w:hAnsi=".VnTime"/>
                      <w:noProof/>
                      <w:sz w:val="28"/>
                      <w:szCs w:val="28"/>
                      <w:lang w:val="en-US"/>
                    </w:rPr>
                    <mc:AlternateContent>
                      <mc:Choice Requires="wps">
                        <w:drawing>
                          <wp:anchor distT="0" distB="0" distL="114300" distR="114300" simplePos="0" relativeHeight="251706368" behindDoc="0" locked="0" layoutInCell="1" allowOverlap="1" wp14:anchorId="0EE09208" wp14:editId="584EF613">
                            <wp:simplePos x="0" y="0"/>
                            <wp:positionH relativeFrom="column">
                              <wp:posOffset>2247900</wp:posOffset>
                            </wp:positionH>
                            <wp:positionV relativeFrom="paragraph">
                              <wp:posOffset>40640</wp:posOffset>
                            </wp:positionV>
                            <wp:extent cx="104775" cy="400050"/>
                            <wp:effectExtent l="9525" t="13335" r="9525" b="5715"/>
                            <wp:wrapNone/>
                            <wp:docPr id="1414" name="Left Brace 14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775" cy="400050"/>
                                    </a:xfrm>
                                    <a:prstGeom prst="leftBrace">
                                      <a:avLst>
                                        <a:gd name="adj1" fmla="val 3181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14" o:spid="_x0000_s1026" type="#_x0000_t87" style="position:absolute;margin-left:177pt;margin-top:3.2pt;width:8.25pt;height:3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"/>
                        </w:pict>
                      </mc:Fallback>
                    </mc:AlternateContent>
                  </w:r>
                  <w:r w:rsidRPr="00700C64">
                    <w:rPr>
                      <w:rFonts w:ascii=".VnTime" w:hAnsi=".VnTime"/>
                      <w:sz w:val="28"/>
                      <w:szCs w:val="28"/>
                    </w:rPr>
                    <w:t xml:space="preserve">                                                x</w:t>
                  </w:r>
                  <w:r w:rsidRPr="00700C64">
                    <w:rPr>
                      <w:rFonts w:ascii=".VnTime" w:hAnsi=".VnTime"/>
                      <w:sz w:val="28"/>
                      <w:szCs w:val="28"/>
                      <w:vertAlign w:val="superscript"/>
                    </w:rPr>
                    <w:t>2</w:t>
                  </w:r>
                  <w:r w:rsidRPr="00700C64">
                    <w:rPr>
                      <w:rFonts w:ascii=".VnTime" w:hAnsi=".VnTime"/>
                      <w:sz w:val="28"/>
                      <w:szCs w:val="28"/>
                    </w:rPr>
                    <w:t xml:space="preserve"> –xy +y</w:t>
                  </w:r>
                  <w:r w:rsidRPr="00700C64">
                    <w:rPr>
                      <w:rFonts w:ascii=".VnTime" w:hAnsi=".VnTime"/>
                      <w:sz w:val="28"/>
                      <w:szCs w:val="28"/>
                      <w:vertAlign w:val="superscript"/>
                    </w:rPr>
                    <w:t>2</w:t>
                  </w:r>
                  <w:r w:rsidRPr="00700C64">
                    <w:rPr>
                      <w:rFonts w:ascii=".VnTime" w:hAnsi=".VnTime"/>
                      <w:sz w:val="28"/>
                      <w:szCs w:val="28"/>
                    </w:rPr>
                    <w:t xml:space="preserve"> =3</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 xml:space="preserve">                                                z</w:t>
                  </w:r>
                  <w:r w:rsidRPr="00700C64">
                    <w:rPr>
                      <w:rFonts w:ascii=".VnTime" w:hAnsi=".VnTime"/>
                      <w:sz w:val="28"/>
                      <w:szCs w:val="28"/>
                      <w:vertAlign w:val="superscript"/>
                    </w:rPr>
                    <w:t>2</w:t>
                  </w:r>
                  <w:r w:rsidRPr="00700C64">
                    <w:rPr>
                      <w:rFonts w:ascii=".VnTime" w:hAnsi=".VnTime"/>
                      <w:sz w:val="28"/>
                      <w:szCs w:val="28"/>
                    </w:rPr>
                    <w:t xml:space="preserve"> +yz +1 =0</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3</w:t>
                  </w:r>
                  <w:r w:rsidRPr="00700C64">
                    <w:rPr>
                      <w:rFonts w:ascii=".VnTime" w:hAnsi=".VnTime"/>
                      <w:sz w:val="28"/>
                      <w:szCs w:val="28"/>
                    </w:rPr>
                    <w:t xml:space="preserve">: </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 xml:space="preserve">T×m Max cña biÓu thøc: </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 xml:space="preserve">A= </w:t>
                  </w:r>
                  <w:r w:rsidRPr="00700C64">
                    <w:rPr>
                      <w:rFonts w:ascii=".VnTime" w:hAnsi=".VnTime"/>
                      <w:position w:val="-24"/>
                      <w:sz w:val="28"/>
                      <w:szCs w:val="28"/>
                    </w:rPr>
                    <w:object w:dxaOrig="4420" w:dyaOrig="700">
                      <v:shape id="_x0000_i1671" type="#_x0000_t75" style="width:221.25pt;height:35.25pt" o:ole="">
                        <v:imagedata r:id="rId1392" o:title=""/>
                      </v:shape>
                      <o:OLEObject Type="Embed" ProgID="Equation.3" ShapeID="_x0000_i1671" DrawAspect="Content" ObjectID="_1587353847" r:id="rId1393"/>
                    </w:object>
                  </w:r>
                  <w:r w:rsidRPr="00700C64">
                    <w:rPr>
                      <w:rFonts w:ascii=".VnTime" w:hAnsi=".VnTime"/>
                      <w:sz w:val="28"/>
                      <w:szCs w:val="28"/>
                    </w:rPr>
                    <w:t xml:space="preserve">    </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4</w:t>
                  </w:r>
                  <w:r w:rsidRPr="00700C64">
                    <w:rPr>
                      <w:rFonts w:ascii=".VnTime" w:hAnsi=".VnTime"/>
                      <w:sz w:val="28"/>
                      <w:szCs w:val="28"/>
                    </w:rPr>
                    <w:t>:</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 xml:space="preserve"> Cho a,b,c lµ c¹nh cña mét tam gi¸c, chøng minh:</w:t>
                  </w:r>
                </w:p>
                <w:p w:rsidR="002928FA" w:rsidRPr="00700C64" w:rsidRDefault="002928FA" w:rsidP="00700C64">
                  <w:pPr>
                    <w:ind w:firstLineChars="170" w:firstLine="476"/>
                    <w:jc w:val="both"/>
                    <w:rPr>
                      <w:rFonts w:ascii=".VnTime" w:hAnsi=".VnTime"/>
                      <w:sz w:val="28"/>
                      <w:szCs w:val="28"/>
                    </w:rPr>
                  </w:pPr>
                  <w:r w:rsidRPr="00700C64">
                    <w:rPr>
                      <w:rFonts w:ascii=".VnTime" w:hAnsi=".VnTime"/>
                      <w:position w:val="-8"/>
                      <w:sz w:val="28"/>
                      <w:szCs w:val="28"/>
                    </w:rPr>
                    <w:object w:dxaOrig="5100" w:dyaOrig="360">
                      <v:shape id="_x0000_i1672" type="#_x0000_t75" style="width:255pt;height:18pt" o:ole="">
                        <v:imagedata r:id="rId1394" o:title=""/>
                      </v:shape>
                      <o:OLEObject Type="Embed" ProgID="Equation.3" ShapeID="_x0000_i1672" DrawAspect="Content" ObjectID="_1587353848" r:id="rId1395"/>
                    </w:object>
                  </w:r>
                  <w:r w:rsidRPr="00700C64">
                    <w:rPr>
                      <w:rFonts w:ascii=".VnTime" w:hAnsi=".VnTime"/>
                      <w:sz w:val="28"/>
                      <w:szCs w:val="28"/>
                    </w:rPr>
                    <w:t xml:space="preserve">  </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5</w:t>
                  </w:r>
                  <w:r w:rsidRPr="00700C64">
                    <w:rPr>
                      <w:rFonts w:ascii=".VnTime" w:hAnsi=".VnTime"/>
                      <w:sz w:val="28"/>
                      <w:szCs w:val="28"/>
                    </w:rPr>
                    <w:t xml:space="preserve">: </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cho tam gi¸c ABC. §­êng trßn t©m O tiÕp xóc víi c¸c c¹nh AB,BC theo thø tù t¹i P, Q. Ph©n gi¸c trong cña gãc A c¾t tia PQ t¹i E. Chøng minh r»ng AE vu«ng gãc víi CE.</w:t>
                  </w:r>
                </w:p>
                <w:p w:rsidR="002928FA" w:rsidRDefault="002928FA" w:rsidP="00EF30C4">
                  <w:pPr>
                    <w:ind w:firstLineChars="170" w:firstLine="374"/>
                    <w:jc w:val="both"/>
                  </w:pPr>
                </w:p>
                <w:p w:rsidR="002928FA" w:rsidRDefault="002928FA" w:rsidP="00EF30C4">
                  <w:pPr>
                    <w:ind w:firstLineChars="170" w:firstLine="374"/>
                    <w:jc w:val="both"/>
                  </w:pPr>
                </w:p>
                <w:p w:rsidR="00700C64" w:rsidRDefault="00700C64" w:rsidP="00700C64">
                  <w:pPr>
                    <w:ind w:firstLineChars="170" w:firstLine="478"/>
                    <w:jc w:val="center"/>
                    <w:rPr>
                      <w:b/>
                      <w:u w:val="single"/>
                      <w:lang w:val="en-US"/>
                    </w:rPr>
                  </w:pPr>
                  <w:r w:rsidRPr="008D149C">
                    <w:rPr>
                      <w:rFonts w:ascii="Times New Roman" w:eastAsia="Times New Roman" w:hAnsi="Times New Roman" w:cs="Times New Roman"/>
                      <w:b/>
                      <w:color w:val="FF0000"/>
                      <w:sz w:val="28"/>
                      <w:szCs w:val="28"/>
                      <w:lang w:val="en-US"/>
                    </w:rPr>
                    <w:t>ĐỀ 1386</w:t>
                  </w:r>
                </w:p>
                <w:p w:rsidR="002928FA" w:rsidRPr="00700C64" w:rsidRDefault="002928FA" w:rsidP="00700C64">
                  <w:pPr>
                    <w:ind w:right="377" w:firstLineChars="170" w:firstLine="476"/>
                    <w:jc w:val="both"/>
                    <w:rPr>
                      <w:rFonts w:ascii=".VnTime" w:hAnsi=".VnTime"/>
                      <w:sz w:val="28"/>
                      <w:szCs w:val="28"/>
                    </w:rPr>
                  </w:pPr>
                  <w:r w:rsidRPr="00700C64">
                    <w:rPr>
                      <w:rFonts w:ascii=".VnTime" w:hAnsi=".VnTime"/>
                      <w:sz w:val="28"/>
                      <w:szCs w:val="28"/>
                    </w:rPr>
                    <w:t>Gi¶ sö (a</w:t>
                  </w:r>
                  <w:r w:rsidRPr="00700C64">
                    <w:rPr>
                      <w:rFonts w:ascii=".VnTime" w:hAnsi=".VnTime"/>
                      <w:sz w:val="28"/>
                      <w:szCs w:val="28"/>
                      <w:vertAlign w:val="subscript"/>
                    </w:rPr>
                    <w:t>1</w:t>
                  </w:r>
                  <w:r w:rsidRPr="00700C64">
                    <w:rPr>
                      <w:rFonts w:ascii=".VnTime" w:hAnsi=".VnTime"/>
                      <w:sz w:val="28"/>
                      <w:szCs w:val="28"/>
                    </w:rPr>
                    <w:t>;a</w:t>
                  </w:r>
                  <w:r w:rsidRPr="00700C64">
                    <w:rPr>
                      <w:rFonts w:ascii=".VnTime" w:hAnsi=".VnTime"/>
                      <w:sz w:val="28"/>
                      <w:szCs w:val="28"/>
                      <w:vertAlign w:val="subscript"/>
                    </w:rPr>
                    <w:t>2</w:t>
                  </w:r>
                  <w:r w:rsidRPr="00700C64">
                    <w:rPr>
                      <w:rFonts w:ascii=".VnTime" w:hAnsi=".VnTime"/>
                      <w:sz w:val="28"/>
                      <w:szCs w:val="28"/>
                    </w:rPr>
                    <w:t>;a</w:t>
                  </w:r>
                  <w:r w:rsidRPr="00700C64">
                    <w:rPr>
                      <w:rFonts w:ascii=".VnTime" w:hAnsi=".VnTime"/>
                      <w:sz w:val="28"/>
                      <w:szCs w:val="28"/>
                      <w:vertAlign w:val="subscript"/>
                    </w:rPr>
                    <w:t>3</w:t>
                  </w:r>
                  <w:r w:rsidRPr="00700C64">
                    <w:rPr>
                      <w:rFonts w:ascii=".VnTime" w:hAnsi=".VnTime"/>
                      <w:sz w:val="28"/>
                      <w:szCs w:val="28"/>
                    </w:rPr>
                    <w:t>;</w:t>
                  </w:r>
                  <w:r w:rsidRPr="00700C64">
                    <w:rPr>
                      <w:rFonts w:ascii="Arial" w:hAnsi="Arial" w:cs="Arial"/>
                      <w:sz w:val="28"/>
                      <w:szCs w:val="28"/>
                    </w:rPr>
                    <w:t>…</w:t>
                  </w:r>
                  <w:r w:rsidRPr="00700C64">
                    <w:rPr>
                      <w:rFonts w:ascii=".VnTime" w:hAnsi=".VnTime"/>
                      <w:sz w:val="28"/>
                      <w:szCs w:val="28"/>
                    </w:rPr>
                    <w:t>a</w:t>
                  </w:r>
                  <w:r w:rsidRPr="00700C64">
                    <w:rPr>
                      <w:rFonts w:ascii=".VnTime" w:hAnsi=".VnTime"/>
                      <w:sz w:val="28"/>
                      <w:szCs w:val="28"/>
                      <w:vertAlign w:val="subscript"/>
                    </w:rPr>
                    <w:t>37</w:t>
                  </w:r>
                  <w:r w:rsidRPr="00700C64">
                    <w:rPr>
                      <w:rFonts w:ascii=".VnTime" w:hAnsi=".VnTime"/>
                      <w:sz w:val="28"/>
                      <w:szCs w:val="28"/>
                    </w:rPr>
                    <w:t>),(b</w:t>
                  </w:r>
                  <w:r w:rsidRPr="00700C64">
                    <w:rPr>
                      <w:rFonts w:ascii=".VnTime" w:hAnsi=".VnTime"/>
                      <w:sz w:val="28"/>
                      <w:szCs w:val="28"/>
                      <w:vertAlign w:val="subscript"/>
                    </w:rPr>
                    <w:t>1</w:t>
                  </w:r>
                  <w:r w:rsidRPr="00700C64">
                    <w:rPr>
                      <w:rFonts w:ascii=".VnTime" w:hAnsi=".VnTime"/>
                      <w:sz w:val="28"/>
                      <w:szCs w:val="28"/>
                    </w:rPr>
                    <w:t>;b</w:t>
                  </w:r>
                  <w:r w:rsidRPr="00700C64">
                    <w:rPr>
                      <w:rFonts w:ascii=".VnTime" w:hAnsi=".VnTime"/>
                      <w:sz w:val="28"/>
                      <w:szCs w:val="28"/>
                      <w:vertAlign w:val="subscript"/>
                    </w:rPr>
                    <w:t>2</w:t>
                  </w:r>
                  <w:r w:rsidRPr="00700C64">
                    <w:rPr>
                      <w:rFonts w:ascii=".VnTime" w:hAnsi=".VnTime"/>
                      <w:sz w:val="28"/>
                      <w:szCs w:val="28"/>
                    </w:rPr>
                    <w:t>;b</w:t>
                  </w:r>
                  <w:r w:rsidRPr="00700C64">
                    <w:rPr>
                      <w:rFonts w:ascii=".VnTime" w:hAnsi=".VnTime"/>
                      <w:sz w:val="28"/>
                      <w:szCs w:val="28"/>
                      <w:vertAlign w:val="subscript"/>
                    </w:rPr>
                    <w:t>3</w:t>
                  </w:r>
                  <w:r w:rsidRPr="00700C64">
                    <w:rPr>
                      <w:rFonts w:ascii=".VnTime" w:hAnsi=".VnTime"/>
                      <w:sz w:val="28"/>
                      <w:szCs w:val="28"/>
                    </w:rPr>
                    <w:t>;</w:t>
                  </w:r>
                  <w:r w:rsidRPr="00700C64">
                    <w:rPr>
                      <w:rFonts w:ascii="Arial" w:hAnsi="Arial" w:cs="Arial"/>
                      <w:sz w:val="28"/>
                      <w:szCs w:val="28"/>
                    </w:rPr>
                    <w:t>…</w:t>
                  </w:r>
                  <w:r w:rsidRPr="00700C64">
                    <w:rPr>
                      <w:rFonts w:ascii=".VnTime" w:hAnsi=".VnTime"/>
                      <w:sz w:val="28"/>
                      <w:szCs w:val="28"/>
                    </w:rPr>
                    <w:t>b</w:t>
                  </w:r>
                  <w:r w:rsidRPr="00700C64">
                    <w:rPr>
                      <w:rFonts w:ascii=".VnTime" w:hAnsi=".VnTime"/>
                      <w:sz w:val="28"/>
                      <w:szCs w:val="28"/>
                      <w:vertAlign w:val="subscript"/>
                    </w:rPr>
                    <w:t>37</w:t>
                  </w:r>
                  <w:r w:rsidRPr="00700C64">
                    <w:rPr>
                      <w:rFonts w:ascii=".VnTime" w:hAnsi=".VnTime"/>
                      <w:sz w:val="28"/>
                      <w:szCs w:val="28"/>
                    </w:rPr>
                    <w:t>),(c</w:t>
                  </w:r>
                  <w:r w:rsidRPr="00700C64">
                    <w:rPr>
                      <w:rFonts w:ascii=".VnTime" w:hAnsi=".VnTime"/>
                      <w:sz w:val="28"/>
                      <w:szCs w:val="28"/>
                      <w:vertAlign w:val="subscript"/>
                    </w:rPr>
                    <w:t>1</w:t>
                  </w:r>
                  <w:r w:rsidRPr="00700C64">
                    <w:rPr>
                      <w:rFonts w:ascii=".VnTime" w:hAnsi=".VnTime"/>
                      <w:sz w:val="28"/>
                      <w:szCs w:val="28"/>
                    </w:rPr>
                    <w:t>;c</w:t>
                  </w:r>
                  <w:r w:rsidRPr="00700C64">
                    <w:rPr>
                      <w:rFonts w:ascii=".VnTime" w:hAnsi=".VnTime"/>
                      <w:sz w:val="28"/>
                      <w:szCs w:val="28"/>
                      <w:vertAlign w:val="subscript"/>
                    </w:rPr>
                    <w:t>2</w:t>
                  </w:r>
                  <w:r w:rsidRPr="00700C64">
                    <w:rPr>
                      <w:rFonts w:ascii=".VnTime" w:hAnsi=".VnTime"/>
                      <w:sz w:val="28"/>
                      <w:szCs w:val="28"/>
                    </w:rPr>
                    <w:t>;c</w:t>
                  </w:r>
                  <w:r w:rsidRPr="00700C64">
                    <w:rPr>
                      <w:rFonts w:ascii=".VnTime" w:hAnsi=".VnTime"/>
                      <w:sz w:val="28"/>
                      <w:szCs w:val="28"/>
                      <w:vertAlign w:val="subscript"/>
                    </w:rPr>
                    <w:t>3</w:t>
                  </w:r>
                  <w:r w:rsidRPr="00700C64">
                    <w:rPr>
                      <w:rFonts w:ascii=".VnTime" w:hAnsi=".VnTime"/>
                      <w:sz w:val="28"/>
                      <w:szCs w:val="28"/>
                    </w:rPr>
                    <w:t>;</w:t>
                  </w:r>
                  <w:r w:rsidRPr="00700C64">
                    <w:rPr>
                      <w:rFonts w:ascii="Arial" w:hAnsi="Arial" w:cs="Arial"/>
                      <w:sz w:val="28"/>
                      <w:szCs w:val="28"/>
                    </w:rPr>
                    <w:t>…</w:t>
                  </w:r>
                  <w:r w:rsidRPr="00700C64">
                    <w:rPr>
                      <w:rFonts w:ascii=".VnTime" w:hAnsi=".VnTime"/>
                      <w:sz w:val="28"/>
                      <w:szCs w:val="28"/>
                    </w:rPr>
                    <w:t>.c</w:t>
                  </w:r>
                  <w:r w:rsidRPr="00700C64">
                    <w:rPr>
                      <w:rFonts w:ascii=".VnTime" w:hAnsi=".VnTime"/>
                      <w:sz w:val="28"/>
                      <w:szCs w:val="28"/>
                      <w:vertAlign w:val="subscript"/>
                    </w:rPr>
                    <w:t>37</w:t>
                  </w:r>
                  <w:r w:rsidRPr="00700C64">
                    <w:rPr>
                      <w:rFonts w:ascii=".VnTime" w:hAnsi=".VnTime"/>
                      <w:sz w:val="28"/>
                      <w:szCs w:val="28"/>
                    </w:rPr>
                    <w:t>) lµ bé ba sè nguyªn bÊt kú. Chøng minh r»ng tån t¹i c¸c sè k,l,n thuéc tËp hîp sè {1;2;</w:t>
                  </w:r>
                  <w:r w:rsidRPr="00700C64">
                    <w:rPr>
                      <w:rFonts w:ascii="Arial" w:hAnsi="Arial" w:cs="Arial"/>
                      <w:sz w:val="28"/>
                      <w:szCs w:val="28"/>
                    </w:rPr>
                    <w:t>…</w:t>
                  </w:r>
                  <w:r w:rsidRPr="00700C64">
                    <w:rPr>
                      <w:rFonts w:ascii=".VnTime" w:hAnsi=".VnTime"/>
                      <w:sz w:val="28"/>
                      <w:szCs w:val="28"/>
                    </w:rPr>
                    <w:t xml:space="preserve">37} </w:t>
                  </w:r>
                  <w:r w:rsidRPr="00700C64">
                    <w:rPr>
                      <w:rFonts w:ascii=".VnTime" w:hAnsi=".VnTime" w:cs=".VnTime"/>
                      <w:sz w:val="28"/>
                      <w:szCs w:val="28"/>
                    </w:rPr>
                    <w:t>®Ó</w:t>
                  </w:r>
                  <w:r w:rsidRPr="00700C64">
                    <w:rPr>
                      <w:rFonts w:ascii=".VnTime" w:hAnsi=".VnTime"/>
                      <w:sz w:val="28"/>
                      <w:szCs w:val="28"/>
                    </w:rPr>
                    <w:t xml:space="preserve"> c</w:t>
                  </w:r>
                  <w:r w:rsidRPr="00700C64">
                    <w:rPr>
                      <w:rFonts w:ascii=".VnTime" w:hAnsi=".VnTime" w:cs=".VnTime"/>
                      <w:sz w:val="28"/>
                      <w:szCs w:val="28"/>
                    </w:rPr>
                    <w:t>¸</w:t>
                  </w:r>
                  <w:r w:rsidRPr="00700C64">
                    <w:rPr>
                      <w:rFonts w:ascii=".VnTime" w:hAnsi=".VnTime"/>
                      <w:sz w:val="28"/>
                      <w:szCs w:val="28"/>
                    </w:rPr>
                    <w:t>c sè a= 1/3(a</w:t>
                  </w:r>
                  <w:r w:rsidRPr="00700C64">
                    <w:rPr>
                      <w:rFonts w:ascii=".VnTime" w:hAnsi=".VnTime"/>
                      <w:sz w:val="28"/>
                      <w:szCs w:val="28"/>
                      <w:vertAlign w:val="subscript"/>
                    </w:rPr>
                    <w:t>k</w:t>
                  </w:r>
                  <w:r w:rsidRPr="00700C64">
                    <w:rPr>
                      <w:rFonts w:ascii=".VnTime" w:hAnsi=".VnTime"/>
                      <w:sz w:val="28"/>
                      <w:szCs w:val="28"/>
                    </w:rPr>
                    <w:t xml:space="preserve"> +a</w:t>
                  </w:r>
                  <w:r w:rsidRPr="00700C64">
                    <w:rPr>
                      <w:rFonts w:ascii=".VnTime" w:hAnsi=".VnTime"/>
                      <w:sz w:val="28"/>
                      <w:szCs w:val="28"/>
                      <w:vertAlign w:val="subscript"/>
                    </w:rPr>
                    <w:t>l</w:t>
                  </w:r>
                  <w:r w:rsidRPr="00700C64">
                    <w:rPr>
                      <w:rFonts w:ascii=".VnTime" w:hAnsi=".VnTime"/>
                      <w:sz w:val="28"/>
                      <w:szCs w:val="28"/>
                    </w:rPr>
                    <w:t xml:space="preserve"> + a</w:t>
                  </w:r>
                  <w:r w:rsidRPr="00700C64">
                    <w:rPr>
                      <w:rFonts w:ascii=".VnTime" w:hAnsi=".VnTime"/>
                      <w:sz w:val="28"/>
                      <w:szCs w:val="28"/>
                      <w:vertAlign w:val="subscript"/>
                    </w:rPr>
                    <w:t>n</w:t>
                  </w:r>
                  <w:r w:rsidRPr="00700C64">
                    <w:rPr>
                      <w:rFonts w:ascii=".VnTime" w:hAnsi=".VnTime"/>
                      <w:sz w:val="28"/>
                      <w:szCs w:val="28"/>
                    </w:rPr>
                    <w:t>); b=1/3(b</w:t>
                  </w:r>
                  <w:r w:rsidRPr="00700C64">
                    <w:rPr>
                      <w:rFonts w:ascii=".VnTime" w:hAnsi=".VnTime"/>
                      <w:sz w:val="28"/>
                      <w:szCs w:val="28"/>
                      <w:vertAlign w:val="subscript"/>
                    </w:rPr>
                    <w:t>k</w:t>
                  </w:r>
                  <w:r w:rsidRPr="00700C64">
                    <w:rPr>
                      <w:rFonts w:ascii=".VnTime" w:hAnsi=".VnTime"/>
                      <w:sz w:val="28"/>
                      <w:szCs w:val="28"/>
                    </w:rPr>
                    <w:t xml:space="preserve"> + b</w:t>
                  </w:r>
                  <w:r w:rsidRPr="00700C64">
                    <w:rPr>
                      <w:rFonts w:ascii=".VnTime" w:hAnsi=".VnTime"/>
                      <w:sz w:val="28"/>
                      <w:szCs w:val="28"/>
                      <w:vertAlign w:val="subscript"/>
                    </w:rPr>
                    <w:t>l</w:t>
                  </w:r>
                  <w:r w:rsidRPr="00700C64">
                    <w:rPr>
                      <w:rFonts w:ascii=".VnTime" w:hAnsi=".VnTime"/>
                      <w:sz w:val="28"/>
                      <w:szCs w:val="28"/>
                    </w:rPr>
                    <w:t>+ b</w:t>
                  </w:r>
                  <w:r w:rsidRPr="00700C64">
                    <w:rPr>
                      <w:rFonts w:ascii=".VnTime" w:hAnsi=".VnTime"/>
                      <w:sz w:val="28"/>
                      <w:szCs w:val="28"/>
                      <w:vertAlign w:val="subscript"/>
                    </w:rPr>
                    <w:t>n</w:t>
                  </w:r>
                  <w:r w:rsidRPr="00700C64">
                    <w:rPr>
                      <w:rFonts w:ascii=".VnTime" w:hAnsi=".VnTime"/>
                      <w:sz w:val="28"/>
                      <w:szCs w:val="28"/>
                    </w:rPr>
                    <w:t>); c= 1/3(c</w:t>
                  </w:r>
                  <w:r w:rsidRPr="00700C64">
                    <w:rPr>
                      <w:rFonts w:ascii=".VnTime" w:hAnsi=".VnTime"/>
                      <w:sz w:val="28"/>
                      <w:szCs w:val="28"/>
                      <w:vertAlign w:val="subscript"/>
                    </w:rPr>
                    <w:t>k</w:t>
                  </w:r>
                  <w:r w:rsidRPr="00700C64">
                    <w:rPr>
                      <w:rFonts w:ascii=".VnTime" w:hAnsi=".VnTime"/>
                      <w:sz w:val="28"/>
                      <w:szCs w:val="28"/>
                    </w:rPr>
                    <w:t xml:space="preserve"> +c</w:t>
                  </w:r>
                  <w:r w:rsidRPr="00700C64">
                    <w:rPr>
                      <w:rFonts w:ascii=".VnTime" w:hAnsi=".VnTime"/>
                      <w:sz w:val="28"/>
                      <w:szCs w:val="28"/>
                      <w:vertAlign w:val="subscript"/>
                    </w:rPr>
                    <w:t>l</w:t>
                  </w:r>
                  <w:r w:rsidRPr="00700C64">
                    <w:rPr>
                      <w:rFonts w:ascii=".VnTime" w:hAnsi=".VnTime"/>
                      <w:sz w:val="28"/>
                      <w:szCs w:val="28"/>
                    </w:rPr>
                    <w:t xml:space="preserve"> + c</w:t>
                  </w:r>
                  <w:r w:rsidRPr="00700C64">
                    <w:rPr>
                      <w:rFonts w:ascii=".VnTime" w:hAnsi=".VnTime"/>
                      <w:sz w:val="28"/>
                      <w:szCs w:val="28"/>
                      <w:vertAlign w:val="subscript"/>
                    </w:rPr>
                    <w:t>n</w:t>
                  </w:r>
                  <w:r w:rsidRPr="00700C64">
                    <w:rPr>
                      <w:rFonts w:ascii=".VnTime" w:hAnsi=".VnTime"/>
                      <w:sz w:val="28"/>
                      <w:szCs w:val="28"/>
                    </w:rPr>
                    <w:t>); ®ång thêi lµ c¸c sè nguyªn.</w:t>
                  </w:r>
                </w:p>
                <w:p w:rsidR="002928FA" w:rsidRPr="00700C64" w:rsidRDefault="002928FA" w:rsidP="00700C64">
                  <w:pPr>
                    <w:ind w:right="377" w:firstLineChars="170" w:firstLine="478"/>
                    <w:jc w:val="both"/>
                    <w:rPr>
                      <w:rFonts w:ascii=".VnTime" w:hAnsi=".VnTime"/>
                      <w:b/>
                      <w:sz w:val="28"/>
                      <w:szCs w:val="28"/>
                    </w:rPr>
                  </w:pPr>
                  <w:r w:rsidRPr="00700C64">
                    <w:rPr>
                      <w:rFonts w:ascii=".VnTime" w:hAnsi=".VnTime"/>
                      <w:b/>
                      <w:sz w:val="28"/>
                      <w:szCs w:val="28"/>
                    </w:rPr>
                    <w:t>Bµi 2:</w:t>
                  </w:r>
                </w:p>
                <w:p w:rsidR="002928FA" w:rsidRPr="00700C64" w:rsidRDefault="002928FA" w:rsidP="00700C64">
                  <w:pPr>
                    <w:ind w:right="377" w:firstLineChars="170" w:firstLine="476"/>
                    <w:jc w:val="both"/>
                    <w:rPr>
                      <w:rFonts w:ascii=".VnTime" w:hAnsi=".VnTime"/>
                      <w:sz w:val="28"/>
                      <w:szCs w:val="28"/>
                    </w:rPr>
                  </w:pPr>
                  <w:r w:rsidRPr="00700C64">
                    <w:rPr>
                      <w:rFonts w:ascii=".VnTime" w:hAnsi=".VnTime"/>
                      <w:sz w:val="28"/>
                      <w:szCs w:val="28"/>
                    </w:rPr>
                    <w:t>T×m a ®Ó ph­¬ng tr×nh (Èn x) sau cã nghiÖm: x=(a-x)/</w:t>
                  </w:r>
                  <w:r w:rsidRPr="00700C64">
                    <w:rPr>
                      <w:rFonts w:ascii=".VnTime" w:hAnsi=".VnTime" w:cs="Arial"/>
                      <w:sz w:val="28"/>
                      <w:szCs w:val="28"/>
                    </w:rPr>
                    <w:t xml:space="preserve"> </w:t>
                  </w:r>
                  <w:r w:rsidRPr="00700C64">
                    <w:rPr>
                      <w:rFonts w:ascii=".VnTime" w:hAnsi=".VnTime"/>
                      <w:position w:val="-8"/>
                      <w:sz w:val="28"/>
                      <w:szCs w:val="28"/>
                    </w:rPr>
                    <w:object w:dxaOrig="800" w:dyaOrig="400">
                      <v:shape id="_x0000_i1673" type="#_x0000_t75" style="width:39.75pt;height:20.25pt" o:ole="">
                        <v:imagedata r:id="rId1396" o:title=""/>
                      </v:shape>
                      <o:OLEObject Type="Embed" ProgID="Equation.3" ShapeID="_x0000_i1673" DrawAspect="Content" ObjectID="_1587353849" r:id="rId1397"/>
                    </w:object>
                  </w:r>
                </w:p>
                <w:p w:rsidR="002928FA" w:rsidRPr="00700C64" w:rsidRDefault="002928FA" w:rsidP="00700C64">
                  <w:pPr>
                    <w:ind w:right="377" w:firstLineChars="170" w:firstLine="478"/>
                    <w:jc w:val="both"/>
                    <w:rPr>
                      <w:rFonts w:ascii=".VnTime" w:hAnsi=".VnTime"/>
                      <w:sz w:val="28"/>
                      <w:szCs w:val="28"/>
                    </w:rPr>
                  </w:pPr>
                  <w:r w:rsidRPr="00700C64">
                    <w:rPr>
                      <w:rFonts w:ascii=".VnTime" w:hAnsi=".VnTime"/>
                      <w:b/>
                      <w:sz w:val="28"/>
                      <w:szCs w:val="28"/>
                    </w:rPr>
                    <w:t>Bµi 3</w:t>
                  </w:r>
                  <w:r w:rsidRPr="00700C64">
                    <w:rPr>
                      <w:rFonts w:ascii=".VnTime" w:hAnsi=".VnTime"/>
                      <w:sz w:val="28"/>
                      <w:szCs w:val="28"/>
                    </w:rPr>
                    <w:t>:</w:t>
                  </w:r>
                </w:p>
                <w:p w:rsidR="002928FA" w:rsidRPr="00700C64" w:rsidRDefault="002928FA" w:rsidP="00700C64">
                  <w:pPr>
                    <w:ind w:right="377" w:firstLineChars="170" w:firstLine="476"/>
                    <w:jc w:val="both"/>
                    <w:rPr>
                      <w:rFonts w:ascii=".VnTime" w:hAnsi=".VnTime"/>
                      <w:sz w:val="28"/>
                      <w:szCs w:val="28"/>
                    </w:rPr>
                  </w:pPr>
                  <w:r w:rsidRPr="00700C64">
                    <w:rPr>
                      <w:rFonts w:ascii=".VnTime" w:hAnsi=".VnTime"/>
                      <w:sz w:val="28"/>
                      <w:szCs w:val="28"/>
                    </w:rPr>
                    <w:t>T×m m ®Ó ph­¬ng tr×nh sau cã Ýt nhÊt bèn nghiÖm nguyªn:</w:t>
                  </w:r>
                </w:p>
                <w:p w:rsidR="002928FA" w:rsidRPr="00700C64" w:rsidRDefault="002928FA" w:rsidP="00700C64">
                  <w:pPr>
                    <w:ind w:right="377" w:firstLineChars="170" w:firstLine="476"/>
                    <w:jc w:val="center"/>
                    <w:rPr>
                      <w:rFonts w:ascii=".VnTime" w:hAnsi=".VnTime"/>
                      <w:sz w:val="28"/>
                      <w:szCs w:val="28"/>
                    </w:rPr>
                  </w:pPr>
                  <w:r w:rsidRPr="00700C64">
                    <w:rPr>
                      <w:rFonts w:ascii=".VnTime" w:hAnsi=".VnTime"/>
                      <w:position w:val="-16"/>
                      <w:sz w:val="28"/>
                      <w:szCs w:val="28"/>
                    </w:rPr>
                    <w:object w:dxaOrig="2820" w:dyaOrig="440">
                      <v:shape id="_x0000_i1674" type="#_x0000_t75" style="width:141pt;height:21.75pt" o:ole="">
                        <v:imagedata r:id="rId1398" o:title=""/>
                      </v:shape>
                      <o:OLEObject Type="Embed" ProgID="Equation.3" ShapeID="_x0000_i1674" DrawAspect="Content" ObjectID="_1587353850" r:id="rId1399"/>
                    </w:object>
                  </w:r>
                </w:p>
                <w:p w:rsidR="002928FA" w:rsidRPr="00700C64" w:rsidRDefault="002928FA" w:rsidP="00700C64">
                  <w:pPr>
                    <w:ind w:right="377" w:firstLineChars="170" w:firstLine="478"/>
                    <w:jc w:val="both"/>
                    <w:rPr>
                      <w:rFonts w:ascii=".VnTime" w:hAnsi=".VnTime"/>
                      <w:sz w:val="28"/>
                      <w:szCs w:val="28"/>
                    </w:rPr>
                  </w:pPr>
                  <w:r w:rsidRPr="00700C64">
                    <w:rPr>
                      <w:rFonts w:ascii=".VnTime" w:hAnsi=".VnTime"/>
                      <w:b/>
                      <w:sz w:val="28"/>
                      <w:szCs w:val="28"/>
                    </w:rPr>
                    <w:t>Bµi 4</w:t>
                  </w:r>
                  <w:r w:rsidRPr="00700C64">
                    <w:rPr>
                      <w:rFonts w:ascii=".VnTime" w:hAnsi=".VnTime"/>
                      <w:sz w:val="28"/>
                      <w:szCs w:val="28"/>
                    </w:rPr>
                    <w:t>:</w:t>
                  </w:r>
                </w:p>
                <w:p w:rsidR="002928FA" w:rsidRPr="00700C64" w:rsidRDefault="002928FA" w:rsidP="00700C64">
                  <w:pPr>
                    <w:ind w:right="377" w:firstLineChars="170" w:firstLine="476"/>
                    <w:jc w:val="both"/>
                    <w:rPr>
                      <w:rFonts w:ascii=".VnTime" w:hAnsi=".VnTime"/>
                      <w:sz w:val="28"/>
                      <w:szCs w:val="28"/>
                      <w:vertAlign w:val="superscript"/>
                    </w:rPr>
                  </w:pPr>
                  <w:r w:rsidRPr="00700C64">
                    <w:rPr>
                      <w:rFonts w:ascii=".VnTime" w:hAnsi=".VnTime"/>
                      <w:sz w:val="28"/>
                      <w:szCs w:val="28"/>
                    </w:rPr>
                    <w:t>Cho tam gi¸c ABC, H lµ ®iÓm bÊt kú trªn c¹nh BC. AD lµ ®­êng ph©n gi¸c trong cña tam gi¸c. Dùng AL ®èi xøng víi AH qua AD (L thuéc BC). Chøng minh: BH.CH/(BL.CL)=HD</w:t>
                  </w:r>
                  <w:r w:rsidRPr="00700C64">
                    <w:rPr>
                      <w:rFonts w:ascii=".VnTime" w:hAnsi=".VnTime"/>
                      <w:sz w:val="28"/>
                      <w:szCs w:val="28"/>
                      <w:vertAlign w:val="superscript"/>
                    </w:rPr>
                    <w:t>2</w:t>
                  </w:r>
                  <w:r w:rsidRPr="00700C64">
                    <w:rPr>
                      <w:rFonts w:ascii=".VnTime" w:hAnsi=".VnTime"/>
                      <w:sz w:val="28"/>
                      <w:szCs w:val="28"/>
                    </w:rPr>
                    <w:t>/LD</w:t>
                  </w:r>
                  <w:r w:rsidRPr="00700C64">
                    <w:rPr>
                      <w:rFonts w:ascii=".VnTime" w:hAnsi=".VnTime"/>
                      <w:sz w:val="28"/>
                      <w:szCs w:val="28"/>
                      <w:vertAlign w:val="superscript"/>
                    </w:rPr>
                    <w:t>2</w:t>
                  </w:r>
                </w:p>
                <w:p w:rsidR="002928FA" w:rsidRPr="00700C64" w:rsidRDefault="002928FA" w:rsidP="00700C64">
                  <w:pPr>
                    <w:ind w:right="377" w:firstLineChars="170" w:firstLine="478"/>
                    <w:jc w:val="both"/>
                    <w:rPr>
                      <w:rFonts w:ascii=".VnTime" w:hAnsi=".VnTime"/>
                      <w:sz w:val="28"/>
                      <w:szCs w:val="28"/>
                    </w:rPr>
                  </w:pPr>
                  <w:r w:rsidRPr="00700C64">
                    <w:rPr>
                      <w:rFonts w:ascii=".VnTime" w:hAnsi=".VnTime"/>
                      <w:b/>
                      <w:sz w:val="28"/>
                      <w:szCs w:val="28"/>
                    </w:rPr>
                    <w:t>Bµi 5</w:t>
                  </w:r>
                  <w:r w:rsidRPr="00700C64">
                    <w:rPr>
                      <w:rFonts w:ascii=".VnTime" w:hAnsi=".VnTime"/>
                      <w:sz w:val="28"/>
                      <w:szCs w:val="28"/>
                    </w:rPr>
                    <w:t xml:space="preserve">: </w:t>
                  </w:r>
                </w:p>
                <w:p w:rsidR="002928FA" w:rsidRPr="00700C64" w:rsidRDefault="002928FA" w:rsidP="00700C64">
                  <w:pPr>
                    <w:ind w:right="377" w:firstLineChars="170" w:firstLine="476"/>
                    <w:jc w:val="both"/>
                    <w:rPr>
                      <w:rFonts w:ascii=".VnTime" w:hAnsi=".VnTime"/>
                      <w:sz w:val="28"/>
                      <w:szCs w:val="28"/>
                    </w:rPr>
                  </w:pPr>
                  <w:r w:rsidRPr="00700C64">
                    <w:rPr>
                      <w:rFonts w:ascii=".VnTime" w:hAnsi=".VnTime"/>
                      <w:sz w:val="28"/>
                      <w:szCs w:val="28"/>
                    </w:rPr>
                    <w:t>Cho tam gi¸c ®Òu ABC néi tiÕp (O;1). Mét ®­êng th¼ng ®i qua O c¾t hai c¹nh AB vµ AC lÇn l­ît t¹i M&amp;N. Ký hiÖu S</w:t>
                  </w:r>
                  <w:r w:rsidRPr="00700C64">
                    <w:rPr>
                      <w:rFonts w:ascii=".VnTime" w:hAnsi=".VnTime"/>
                      <w:sz w:val="28"/>
                      <w:szCs w:val="28"/>
                      <w:vertAlign w:val="subscript"/>
                    </w:rPr>
                    <w:t>AMN</w:t>
                  </w:r>
                  <w:r w:rsidRPr="00700C64">
                    <w:rPr>
                      <w:rFonts w:ascii=".VnTime" w:hAnsi=".VnTime"/>
                      <w:sz w:val="28"/>
                      <w:szCs w:val="28"/>
                    </w:rPr>
                    <w:t xml:space="preserve"> lµ diÖn tÝch tam gi¸c AMN. </w:t>
                  </w:r>
                </w:p>
                <w:p w:rsidR="002928FA" w:rsidRPr="00700C64" w:rsidRDefault="002928FA" w:rsidP="00700C64">
                  <w:pPr>
                    <w:ind w:right="377" w:firstLineChars="170" w:firstLine="476"/>
                    <w:jc w:val="both"/>
                    <w:rPr>
                      <w:rFonts w:ascii=".VnTime" w:hAnsi=".VnTime"/>
                      <w:sz w:val="28"/>
                      <w:szCs w:val="28"/>
                    </w:rPr>
                  </w:pPr>
                  <w:r w:rsidRPr="00700C64">
                    <w:rPr>
                      <w:rFonts w:ascii=".VnTime" w:hAnsi=".VnTime"/>
                      <w:sz w:val="28"/>
                      <w:szCs w:val="28"/>
                    </w:rPr>
                    <w:t xml:space="preserve">Chøng minh r»ng: </w:t>
                  </w:r>
                  <w:r w:rsidRPr="00700C64">
                    <w:rPr>
                      <w:rFonts w:ascii=".VnTime" w:hAnsi=".VnTime"/>
                      <w:position w:val="-24"/>
                      <w:sz w:val="28"/>
                      <w:szCs w:val="28"/>
                    </w:rPr>
                    <w:object w:dxaOrig="1840" w:dyaOrig="680">
                      <v:shape id="_x0000_i1675" type="#_x0000_t75" style="width:92.25pt;height:33.75pt" o:ole="">
                        <v:imagedata r:id="rId1400" o:title=""/>
                      </v:shape>
                      <o:OLEObject Type="Embed" ProgID="Equation.3" ShapeID="_x0000_i1675" DrawAspect="Content" ObjectID="_1587353851" r:id="rId1401"/>
                    </w:object>
                  </w:r>
                </w:p>
                <w:p w:rsidR="002928FA" w:rsidRDefault="002928FA" w:rsidP="00EF30C4">
                  <w:pPr>
                    <w:ind w:firstLineChars="170" w:firstLine="374"/>
                    <w:jc w:val="both"/>
                  </w:pPr>
                </w:p>
                <w:p w:rsidR="002928FA" w:rsidRDefault="00700C64" w:rsidP="00700C64">
                  <w:pPr>
                    <w:ind w:firstLineChars="170" w:firstLine="478"/>
                    <w:jc w:val="center"/>
                  </w:pPr>
                  <w:r w:rsidRPr="008D149C">
                    <w:rPr>
                      <w:rFonts w:ascii="Times New Roman" w:eastAsia="Times New Roman" w:hAnsi="Times New Roman" w:cs="Times New Roman"/>
                      <w:b/>
                      <w:color w:val="FF0000"/>
                      <w:sz w:val="28"/>
                      <w:szCs w:val="28"/>
                      <w:lang w:val="en-US"/>
                    </w:rPr>
                    <w:t>ĐỀ 1387</w:t>
                  </w:r>
                </w:p>
                <w:p w:rsidR="002928FA" w:rsidRDefault="002928FA" w:rsidP="00EF30C4">
                  <w:pPr>
                    <w:ind w:firstLineChars="170" w:firstLine="374"/>
                    <w:jc w:val="both"/>
                  </w:pPr>
                </w:p>
                <w:p w:rsidR="002928FA" w:rsidRPr="00700C64" w:rsidRDefault="002928FA" w:rsidP="00700C64">
                  <w:pPr>
                    <w:jc w:val="both"/>
                    <w:rPr>
                      <w:rFonts w:ascii=".VnTime" w:hAnsi=".VnTime"/>
                      <w:sz w:val="28"/>
                      <w:szCs w:val="28"/>
                    </w:rPr>
                  </w:pPr>
                  <w:r w:rsidRPr="00700C64">
                    <w:rPr>
                      <w:rFonts w:ascii=".VnTime" w:hAnsi=".VnTime"/>
                      <w:b/>
                      <w:sz w:val="28"/>
                      <w:szCs w:val="28"/>
                    </w:rPr>
                    <w:t>Bµi 1</w:t>
                  </w:r>
                  <w:r w:rsidRPr="00700C64">
                    <w:rPr>
                      <w:rFonts w:ascii=".VnTime" w:hAnsi=".VnTime"/>
                      <w:sz w:val="28"/>
                      <w:szCs w:val="28"/>
                    </w:rPr>
                    <w:t>:</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Cho p lµ sè nguyªn tè &gt;3.</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Chøng minh r»ng pt: x</w:t>
                  </w:r>
                  <w:r w:rsidRPr="00700C64">
                    <w:rPr>
                      <w:rFonts w:ascii=".VnTime" w:hAnsi=".VnTime"/>
                      <w:sz w:val="28"/>
                      <w:szCs w:val="28"/>
                      <w:vertAlign w:val="superscript"/>
                    </w:rPr>
                    <w:t>2</w:t>
                  </w:r>
                  <w:r w:rsidRPr="00700C64">
                    <w:rPr>
                      <w:rFonts w:ascii=".VnTime" w:hAnsi=".VnTime"/>
                      <w:sz w:val="28"/>
                      <w:szCs w:val="28"/>
                    </w:rPr>
                    <w:t xml:space="preserve"> + y</w:t>
                  </w:r>
                  <w:r w:rsidRPr="00700C64">
                    <w:rPr>
                      <w:rFonts w:ascii=".VnTime" w:hAnsi=".VnTime"/>
                      <w:sz w:val="28"/>
                      <w:szCs w:val="28"/>
                      <w:vertAlign w:val="superscript"/>
                    </w:rPr>
                    <w:t>2</w:t>
                  </w:r>
                  <w:r w:rsidRPr="00700C64">
                    <w:rPr>
                      <w:rFonts w:ascii=".VnTime" w:hAnsi=".VnTime"/>
                      <w:sz w:val="28"/>
                      <w:szCs w:val="28"/>
                    </w:rPr>
                    <w:t xml:space="preserve"> + z</w:t>
                  </w:r>
                  <w:r w:rsidRPr="00700C64">
                    <w:rPr>
                      <w:rFonts w:ascii=".VnTime" w:hAnsi=".VnTime"/>
                      <w:sz w:val="28"/>
                      <w:szCs w:val="28"/>
                      <w:vertAlign w:val="superscript"/>
                    </w:rPr>
                    <w:t>2</w:t>
                  </w:r>
                  <w:r w:rsidRPr="00700C64">
                    <w:rPr>
                      <w:rFonts w:ascii=".VnTime" w:hAnsi=".VnTime"/>
                      <w:sz w:val="28"/>
                      <w:szCs w:val="28"/>
                    </w:rPr>
                    <w:t xml:space="preserve"> = 4p</w:t>
                  </w:r>
                  <w:r w:rsidRPr="00700C64">
                    <w:rPr>
                      <w:rFonts w:ascii=".VnTime" w:hAnsi=".VnTime"/>
                      <w:sz w:val="28"/>
                      <w:szCs w:val="28"/>
                      <w:vertAlign w:val="superscript"/>
                    </w:rPr>
                    <w:t>2</w:t>
                  </w:r>
                  <w:r w:rsidRPr="00700C64">
                    <w:rPr>
                      <w:rFonts w:ascii=".VnTime" w:hAnsi=".VnTime"/>
                      <w:sz w:val="28"/>
                      <w:szCs w:val="28"/>
                    </w:rPr>
                    <w:t xml:space="preserve"> +1 lu«n cã nghiÖm d­¬ng (x</w:t>
                  </w:r>
                  <w:r w:rsidRPr="00700C64">
                    <w:rPr>
                      <w:rFonts w:ascii=".VnTime" w:hAnsi=".VnTime"/>
                      <w:sz w:val="28"/>
                      <w:szCs w:val="28"/>
                      <w:vertAlign w:val="subscript"/>
                    </w:rPr>
                    <w:t>0</w:t>
                  </w:r>
                  <w:r w:rsidRPr="00700C64">
                    <w:rPr>
                      <w:rFonts w:ascii=".VnTime" w:hAnsi=".VnTime"/>
                      <w:sz w:val="28"/>
                      <w:szCs w:val="28"/>
                    </w:rPr>
                    <w:t>;y</w:t>
                  </w:r>
                  <w:r w:rsidRPr="00700C64">
                    <w:rPr>
                      <w:rFonts w:ascii=".VnTime" w:hAnsi=".VnTime"/>
                      <w:sz w:val="28"/>
                      <w:szCs w:val="28"/>
                      <w:vertAlign w:val="subscript"/>
                    </w:rPr>
                    <w:t>0</w:t>
                  </w:r>
                  <w:r w:rsidRPr="00700C64">
                    <w:rPr>
                      <w:rFonts w:ascii=".VnTime" w:hAnsi=".VnTime"/>
                      <w:sz w:val="28"/>
                      <w:szCs w:val="28"/>
                    </w:rPr>
                    <w:t>;z</w:t>
                  </w:r>
                  <w:r w:rsidRPr="00700C64">
                    <w:rPr>
                      <w:rFonts w:ascii=".VnTime" w:hAnsi=".VnTime"/>
                      <w:sz w:val="28"/>
                      <w:szCs w:val="28"/>
                      <w:vertAlign w:val="subscript"/>
                    </w:rPr>
                    <w:t>0</w:t>
                  </w:r>
                  <w:r w:rsidRPr="00700C64">
                    <w:rPr>
                      <w:rFonts w:ascii=".VnTime" w:hAnsi=".VnTime"/>
                      <w:sz w:val="28"/>
                      <w:szCs w:val="28"/>
                    </w:rPr>
                    <w:t>)</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2</w:t>
                  </w:r>
                  <w:r w:rsidRPr="00700C64">
                    <w:rPr>
                      <w:rFonts w:ascii=".VnTime" w:hAnsi=".VnTime"/>
                      <w:sz w:val="28"/>
                      <w:szCs w:val="28"/>
                    </w:rPr>
                    <w:t>:</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Cho ba sè d­¬ng a,b,c tho¶ m·n a+b+c =3. Chøng minh r»ng:</w:t>
                  </w:r>
                </w:p>
                <w:p w:rsidR="002928FA" w:rsidRPr="00700C64" w:rsidRDefault="002928FA" w:rsidP="00700C64">
                  <w:pPr>
                    <w:ind w:firstLineChars="170" w:firstLine="478"/>
                    <w:jc w:val="center"/>
                    <w:rPr>
                      <w:rFonts w:ascii=".VnTime" w:hAnsi=".VnTime"/>
                      <w:b/>
                      <w:sz w:val="28"/>
                      <w:szCs w:val="28"/>
                    </w:rPr>
                  </w:pPr>
                  <w:r w:rsidRPr="00700C64">
                    <w:rPr>
                      <w:rFonts w:ascii=".VnTime" w:hAnsi=".VnTime"/>
                      <w:b/>
                      <w:sz w:val="28"/>
                      <w:szCs w:val="28"/>
                    </w:rPr>
                    <w:object w:dxaOrig="2680" w:dyaOrig="620">
                      <v:shape id="_x0000_i1676" type="#_x0000_t75" style="width:134.25pt;height:30.75pt" o:ole="">
                        <v:imagedata r:id="rId1402" o:title=""/>
                      </v:shape>
                      <o:OLEObject Type="Embed" ProgID="Equation.3" ShapeID="_x0000_i1676" DrawAspect="Content" ObjectID="_1587353852" r:id="rId1403"/>
                    </w:objec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3</w:t>
                  </w:r>
                  <w:r w:rsidRPr="00700C64">
                    <w:rPr>
                      <w:rFonts w:ascii=".VnTime" w:hAnsi=".VnTime"/>
                      <w:sz w:val="28"/>
                      <w:szCs w:val="28"/>
                    </w:rPr>
                    <w:t>:</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 xml:space="preserve">Gi¶i pt: </w:t>
                  </w:r>
                  <w:r w:rsidRPr="00700C64">
                    <w:rPr>
                      <w:rFonts w:ascii=".VnTime" w:hAnsi=".VnTime"/>
                      <w:position w:val="-8"/>
                      <w:sz w:val="28"/>
                      <w:szCs w:val="28"/>
                    </w:rPr>
                    <w:object w:dxaOrig="5420" w:dyaOrig="400">
                      <v:shape id="_x0000_i1677" type="#_x0000_t75" style="width:270.75pt;height:20.25pt" o:ole="">
                        <v:imagedata r:id="rId1404" o:title=""/>
                      </v:shape>
                      <o:OLEObject Type="Embed" ProgID="Equation.3" ShapeID="_x0000_i1677" DrawAspect="Content" ObjectID="_1587353853" r:id="rId1405"/>
                    </w:objec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4</w:t>
                  </w:r>
                  <w:r w:rsidRPr="00700C64">
                    <w:rPr>
                      <w:rFonts w:ascii=".VnTime" w:hAnsi=".VnTime"/>
                      <w:sz w:val="28"/>
                      <w:szCs w:val="28"/>
                    </w:rPr>
                    <w:t>:</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Cho tam giÊcBC (AB&lt;AC) vµ P lµ ®iÓm n»m trong tam gi¸c sao cho gãc ^PBA=^PCA. Gäi H &amp; K lµ ch©n c¸c ®­êng vu«ng gãc h¹ tõ P xuèng AB &amp; AC; I lµ trung ®iÓm  cña BC. Chøng minh: ^HIB &lt;^KIC.</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5</w:t>
                  </w:r>
                  <w:r w:rsidRPr="00700C64">
                    <w:rPr>
                      <w:rFonts w:ascii=".VnTime" w:hAnsi=".VnTime"/>
                      <w:sz w:val="28"/>
                      <w:szCs w:val="28"/>
                    </w:rPr>
                    <w:t xml:space="preserve">: </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Cho tam gi¸c ABC kh«ng c©n, ngo¹i tiÕp (O). gäi D,E,F lµ c¸c tiÕp ®iÓm cña (O) víi c¸c c¹nh BC,CA,AB. Gäi M lµ giao ®iÓm cña c¸c ®­êng th¼ng AO,DE; Nlµ  giao ®iÓm cña c¸c ®­êng th¼ng BO,EF; P lµ giao ®iÎm cña Co vµ DF. Chøng minh c¸c tam gi¸c NAB,MAC,PBC cã cïng diÖn tÝch.</w:t>
                  </w:r>
                </w:p>
                <w:p w:rsidR="002928FA" w:rsidRDefault="002928FA" w:rsidP="00EF30C4">
                  <w:pPr>
                    <w:ind w:firstLineChars="170" w:firstLine="374"/>
                    <w:jc w:val="both"/>
                  </w:pPr>
                </w:p>
                <w:p w:rsidR="002928FA" w:rsidRDefault="00700C64" w:rsidP="00700C64">
                  <w:pPr>
                    <w:jc w:val="center"/>
                  </w:pPr>
                  <w:r w:rsidRPr="008D149C">
                    <w:rPr>
                      <w:rFonts w:ascii="Times New Roman" w:eastAsia="Times New Roman" w:hAnsi="Times New Roman" w:cs="Times New Roman"/>
                      <w:b/>
                      <w:color w:val="FF0000"/>
                      <w:sz w:val="28"/>
                      <w:szCs w:val="28"/>
                      <w:lang w:val="en-US"/>
                    </w:rPr>
                    <w:t>ĐỀ 1388</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1</w:t>
                  </w:r>
                  <w:r w:rsidRPr="00700C64">
                    <w:rPr>
                      <w:rFonts w:ascii=".VnTime" w:hAnsi=".VnTime"/>
                      <w:sz w:val="28"/>
                      <w:szCs w:val="28"/>
                    </w:rPr>
                    <w:t>: T×m gi¸ trÞ  nhá nhÊt cña biÓu thøc:</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P= a/(a+b) +b/(b+c) + c/(c+a) trong ®ã a,b,c lµ c¸c sè thùc tho¶ m·n ®iÒu kiÖn a&gt;=b&gt;=c&gt;0.</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2</w:t>
                  </w:r>
                  <w:r w:rsidRPr="00700C64">
                    <w:rPr>
                      <w:rFonts w:ascii=".VnTime" w:hAnsi=".VnTime"/>
                      <w:sz w:val="28"/>
                      <w:szCs w:val="28"/>
                    </w:rPr>
                    <w:t xml:space="preserve">: </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Tån t¹i hay kh«ng sè nguyªn tho¶ m·n : n</w:t>
                  </w:r>
                  <w:r w:rsidRPr="00700C64">
                    <w:rPr>
                      <w:rFonts w:ascii=".VnTime" w:hAnsi=".VnTime"/>
                      <w:sz w:val="28"/>
                      <w:szCs w:val="28"/>
                      <w:vertAlign w:val="superscript"/>
                    </w:rPr>
                    <w:t>3</w:t>
                  </w:r>
                  <w:r w:rsidRPr="00700C64">
                    <w:rPr>
                      <w:rFonts w:ascii=".VnTime" w:hAnsi=".VnTime"/>
                      <w:sz w:val="28"/>
                      <w:szCs w:val="28"/>
                    </w:rPr>
                    <w:t xml:space="preserve"> + 2003n = 2005</w:t>
                  </w:r>
                  <w:r w:rsidRPr="00700C64">
                    <w:rPr>
                      <w:rFonts w:ascii=".VnTime" w:hAnsi=".VnTime"/>
                      <w:sz w:val="28"/>
                      <w:szCs w:val="28"/>
                      <w:vertAlign w:val="superscript"/>
                    </w:rPr>
                    <w:t>2005</w:t>
                  </w:r>
                  <w:r w:rsidRPr="00700C64">
                    <w:rPr>
                      <w:rFonts w:ascii=".VnTime" w:hAnsi=".VnTime"/>
                      <w:sz w:val="28"/>
                      <w:szCs w:val="28"/>
                    </w:rPr>
                    <w:t>+1?</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3</w:t>
                  </w:r>
                  <w:r w:rsidRPr="00700C64">
                    <w:rPr>
                      <w:rFonts w:ascii=".VnTime" w:hAnsi=".VnTime"/>
                      <w:sz w:val="28"/>
                      <w:szCs w:val="28"/>
                    </w:rPr>
                    <w:t>:</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§Æt:</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 xml:space="preserve">A= </w:t>
                  </w:r>
                  <w:r w:rsidRPr="00700C64">
                    <w:rPr>
                      <w:rFonts w:ascii=".VnTime" w:hAnsi=".VnTime"/>
                      <w:position w:val="-24"/>
                      <w:sz w:val="28"/>
                      <w:szCs w:val="28"/>
                    </w:rPr>
                    <w:object w:dxaOrig="3980" w:dyaOrig="620">
                      <v:shape id="_x0000_i1678" type="#_x0000_t75" style="width:198.75pt;height:30.75pt" o:ole="">
                        <v:imagedata r:id="rId1406" o:title=""/>
                      </v:shape>
                      <o:OLEObject Type="Embed" ProgID="Equation.3" ShapeID="_x0000_i1678" DrawAspect="Content" ObjectID="_1587353854" r:id="rId1407"/>
                    </w:objec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B=</w:t>
                  </w:r>
                  <w:r w:rsidRPr="00700C64">
                    <w:rPr>
                      <w:rFonts w:ascii=".VnTime" w:hAnsi=".VnTime"/>
                      <w:position w:val="-24"/>
                      <w:sz w:val="28"/>
                      <w:szCs w:val="28"/>
                    </w:rPr>
                    <w:object w:dxaOrig="4040" w:dyaOrig="620">
                      <v:shape id="_x0000_i1679" type="#_x0000_t75" style="width:201.75pt;height:30.75pt" o:ole="">
                        <v:imagedata r:id="rId1408" o:title=""/>
                      </v:shape>
                      <o:OLEObject Type="Embed" ProgID="Equation.3" ShapeID="_x0000_i1679" DrawAspect="Content" ObjectID="_1587353855" r:id="rId1409"/>
                    </w:objec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Chøng minh r»ng A/B lµ sè nguyªn.</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4</w:t>
                  </w:r>
                  <w:r w:rsidRPr="00700C64">
                    <w:rPr>
                      <w:rFonts w:ascii=".VnTime" w:hAnsi=".VnTime"/>
                      <w:sz w:val="28"/>
                      <w:szCs w:val="28"/>
                    </w:rPr>
                    <w:t xml:space="preserve">: </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Cho tam gi¸c ®Òu ABC cã ®iÓm M thuéc BC. Gäi E&amp;F lµ h×nh chiÕu vu«ng gãc cña M trªn AB&amp;AC; O lµ trung diÓm cña EF; Q lµ h×nh chiÕu vu«ng gãc cña A trªn ®­¬ng th¼ng OM. Chóng minh r»ng khi M  chuyÓn ®éng trªn BC th× Q lu«n thuéc mét ®­¬ng th¼ng  cè ®Þnh</w:t>
                  </w:r>
                </w:p>
                <w:p w:rsidR="002928FA" w:rsidRPr="00700C64" w:rsidRDefault="002928FA" w:rsidP="00700C64">
                  <w:pPr>
                    <w:ind w:firstLineChars="170" w:firstLine="478"/>
                    <w:jc w:val="both"/>
                    <w:rPr>
                      <w:rFonts w:ascii=".VnTime" w:hAnsi=".VnTime"/>
                      <w:sz w:val="28"/>
                      <w:szCs w:val="28"/>
                    </w:rPr>
                  </w:pPr>
                  <w:r w:rsidRPr="00700C64">
                    <w:rPr>
                      <w:rFonts w:ascii=".VnTime" w:hAnsi=".VnTime"/>
                      <w:b/>
                      <w:sz w:val="28"/>
                      <w:szCs w:val="28"/>
                    </w:rPr>
                    <w:t>Bµi 5</w:t>
                  </w:r>
                  <w:r w:rsidRPr="00700C64">
                    <w:rPr>
                      <w:rFonts w:ascii=".VnTime" w:hAnsi=".VnTime"/>
                      <w:sz w:val="28"/>
                      <w:szCs w:val="28"/>
                    </w:rPr>
                    <w:t>:</w:t>
                  </w:r>
                </w:p>
                <w:p w:rsidR="002928FA" w:rsidRPr="00700C64" w:rsidRDefault="002928FA" w:rsidP="00700C64">
                  <w:pPr>
                    <w:ind w:firstLineChars="170" w:firstLine="476"/>
                    <w:jc w:val="both"/>
                    <w:rPr>
                      <w:rFonts w:ascii=".VnTime" w:hAnsi=".VnTime"/>
                      <w:sz w:val="28"/>
                      <w:szCs w:val="28"/>
                    </w:rPr>
                  </w:pPr>
                  <w:r w:rsidRPr="00700C64">
                    <w:rPr>
                      <w:rFonts w:ascii=".VnTime" w:hAnsi=".VnTime"/>
                      <w:sz w:val="28"/>
                      <w:szCs w:val="28"/>
                    </w:rPr>
                    <w:t>Cho lôc gi¸c néi tiÕp ®­êng trßn ABCDEF cã AB = AF; DC= DE. Chøng minh: AD&gt; (1/2)(BC+EF)</w:t>
                  </w:r>
                </w:p>
                <w:p w:rsidR="002928FA" w:rsidRDefault="00700C64" w:rsidP="00700C64">
                  <w:pPr>
                    <w:ind w:firstLineChars="170" w:firstLine="478"/>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1389</w:t>
                  </w:r>
                </w:p>
                <w:tbl>
                  <w:tblPr>
                    <w:tblStyle w:val="TableGrid"/>
                    <w:tblW w:w="10224"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700C64" w:rsidRPr="00C95BE3" w:rsidTr="00D97959">
                    <w:tc>
                      <w:tcPr>
                        <w:tcW w:w="3744" w:type="dxa"/>
                      </w:tcPr>
                      <w:p w:rsidR="00700C64" w:rsidRPr="00C95BE3" w:rsidRDefault="00700C64" w:rsidP="00D97959">
                        <w:pPr>
                          <w:tabs>
                            <w:tab w:val="left" w:pos="992"/>
                          </w:tabs>
                          <w:jc w:val="center"/>
                          <w:rPr>
                            <w:b/>
                            <w:w w:val="90"/>
                          </w:rPr>
                        </w:pPr>
                        <w:r w:rsidRPr="00C95BE3">
                          <w:rPr>
                            <w:b/>
                            <w:w w:val="90"/>
                          </w:rPr>
                          <w:t>SỞ GIÁO DỤC VÀ ĐÀO TẠO</w:t>
                        </w:r>
                      </w:p>
                    </w:tc>
                    <w:tc>
                      <w:tcPr>
                        <w:tcW w:w="6480" w:type="dxa"/>
                      </w:tcPr>
                      <w:p w:rsidR="00700C64" w:rsidRPr="00176EEF" w:rsidRDefault="00700C64" w:rsidP="00D97959">
                        <w:pPr>
                          <w:tabs>
                            <w:tab w:val="left" w:pos="992"/>
                          </w:tabs>
                          <w:jc w:val="center"/>
                          <w:rPr>
                            <w:b/>
                            <w:w w:val="90"/>
                            <w:sz w:val="24"/>
                            <w:szCs w:val="24"/>
                          </w:rPr>
                        </w:pPr>
                        <w:r w:rsidRPr="00176EEF">
                          <w:rPr>
                            <w:b/>
                            <w:w w:val="90"/>
                            <w:sz w:val="24"/>
                            <w:szCs w:val="24"/>
                          </w:rPr>
                          <w:t>KỲ THI TUYỂN SINH LỚP 10 TRƯỜNG THPT CHUYÊN</w:t>
                        </w:r>
                      </w:p>
                    </w:tc>
                  </w:tr>
                  <w:tr w:rsidR="00700C64" w:rsidRPr="00C95BE3" w:rsidTr="00D97959">
                    <w:tc>
                      <w:tcPr>
                        <w:tcW w:w="3744" w:type="dxa"/>
                      </w:tcPr>
                      <w:p w:rsidR="00700C64" w:rsidRPr="009D4425" w:rsidRDefault="00700C64" w:rsidP="00D97959">
                        <w:pPr>
                          <w:tabs>
                            <w:tab w:val="left" w:pos="992"/>
                          </w:tabs>
                          <w:jc w:val="center"/>
                          <w:rPr>
                            <w:b/>
                            <w:w w:val="90"/>
                          </w:rPr>
                        </w:pPr>
                        <w:r w:rsidRPr="009D4425">
                          <w:rPr>
                            <w:b/>
                            <w:w w:val="90"/>
                          </w:rPr>
                          <w:t xml:space="preserve">QUẢNG </w:t>
                        </w:r>
                        <w:smartTag w:uri="urn:schemas-microsoft-com:office:smarttags" w:element="place">
                          <w:smartTag w:uri="urn:schemas-microsoft-com:office:smarttags" w:element="country-region">
                            <w:r w:rsidRPr="009D4425">
                              <w:rPr>
                                <w:b/>
                                <w:w w:val="90"/>
                              </w:rPr>
                              <w:t>NAM</w:t>
                            </w:r>
                          </w:smartTag>
                        </w:smartTag>
                      </w:p>
                    </w:tc>
                    <w:tc>
                      <w:tcPr>
                        <w:tcW w:w="6480" w:type="dxa"/>
                      </w:tcPr>
                      <w:p w:rsidR="00700C64" w:rsidRPr="00176EEF" w:rsidRDefault="00700C64" w:rsidP="00D97959">
                        <w:pPr>
                          <w:tabs>
                            <w:tab w:val="left" w:pos="992"/>
                          </w:tabs>
                          <w:jc w:val="center"/>
                          <w:rPr>
                            <w:b/>
                            <w:w w:val="90"/>
                            <w:sz w:val="24"/>
                            <w:szCs w:val="24"/>
                          </w:rPr>
                        </w:pPr>
                        <w:r w:rsidRPr="00176EEF">
                          <w:rPr>
                            <w:b/>
                            <w:w w:val="90"/>
                            <w:sz w:val="24"/>
                            <w:szCs w:val="24"/>
                          </w:rPr>
                          <w:t>Năm học 2008-2009</w:t>
                        </w:r>
                      </w:p>
                    </w:tc>
                  </w:tr>
                  <w:tr w:rsidR="00700C64" w:rsidRPr="00C95BE3" w:rsidTr="00D97959">
                    <w:tc>
                      <w:tcPr>
                        <w:tcW w:w="3744" w:type="dxa"/>
                      </w:tcPr>
                      <w:p w:rsidR="00700C64" w:rsidRPr="00176EEF" w:rsidRDefault="00700C64" w:rsidP="00D97959">
                        <w:pPr>
                          <w:tabs>
                            <w:tab w:val="left" w:pos="992"/>
                          </w:tabs>
                          <w:rPr>
                            <w:w w:val="90"/>
                            <w:sz w:val="24"/>
                            <w:szCs w:val="24"/>
                          </w:rPr>
                        </w:pPr>
                        <w:r>
                          <w:rPr>
                            <w:noProof/>
                            <w:sz w:val="24"/>
                            <w:szCs w:val="24"/>
                            <w:lang w:val="en-US"/>
                          </w:rPr>
                          <mc:AlternateContent>
                            <mc:Choice Requires="wps">
                              <w:drawing>
                                <wp:anchor distT="0" distB="0" distL="114300" distR="114300" simplePos="0" relativeHeight="251728896" behindDoc="0" locked="0" layoutInCell="1" allowOverlap="1" wp14:anchorId="68432771" wp14:editId="734D1382">
                                  <wp:simplePos x="0" y="0"/>
                                  <wp:positionH relativeFrom="column">
                                    <wp:posOffset>260985</wp:posOffset>
                                  </wp:positionH>
                                  <wp:positionV relativeFrom="paragraph">
                                    <wp:posOffset>78740</wp:posOffset>
                                  </wp:positionV>
                                  <wp:extent cx="1633855" cy="278130"/>
                                  <wp:effectExtent l="8890" t="8890" r="5080" b="8255"/>
                                  <wp:wrapNone/>
                                  <wp:docPr id="1440" name="Rectangle 1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700C64" w:rsidRPr="00494419" w:rsidRDefault="00700C64" w:rsidP="00700C64">
                                              <w:pPr>
                                                <w:jc w:val="center"/>
                                                <w:rPr>
                                                  <w:b/>
                                                </w:rPr>
                                              </w:pPr>
                                              <w:r>
                                                <w:rPr>
                                                  <w:b/>
                                                </w:rPr>
                                                <w:t>ĐỀ CH</w:t>
                                              </w:r>
                                              <w:r w:rsidRPr="00494419">
                                                <w:rPr>
                                                  <w:b/>
                                                </w:rPr>
                                                <w:t>ÍNH</w:t>
                                              </w:r>
                                              <w:r>
                                                <w:rPr>
                                                  <w:b/>
                                                </w:rPr>
                                                <w:t xml:space="preserve"> TH</w:t>
                                              </w:r>
                                              <w:r w:rsidRPr="00494419">
                                                <w:rPr>
                                                  <w:b/>
                                                </w:rPr>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0" o:spid="_x0000_s1067" style="position:absolute;margin-left:20.55pt;margin-top:6.2pt;width:128.65pt;height:21.9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">
                                  <v:textbox>
                                    <w:txbxContent>
                                      <w:p w:rsidR="00700C64" w:rsidRPr="00494419" w:rsidRDefault="00700C64" w:rsidP="00700C64">
                                        <w:pPr>
                                          <w:jc w:val="center"/>
                                          <w:rPr>
                                            <w:b/>
                                          </w:rPr>
                                        </w:pPr>
                                        <w:r>
                                          <w:rPr>
                                            <w:b/>
                                          </w:rPr>
                                          <w:t>ĐỀ CH</w:t>
                                        </w:r>
                                        <w:r w:rsidRPr="00494419">
                                          <w:rPr>
                                            <w:b/>
                                          </w:rPr>
                                          <w:t>ÍNH</w:t>
                                        </w:r>
                                        <w:r>
                                          <w:rPr>
                                            <w:b/>
                                          </w:rPr>
                                          <w:t xml:space="preserve"> TH</w:t>
                                        </w:r>
                                        <w:r w:rsidRPr="00494419">
                                          <w:rPr>
                                            <w:b/>
                                          </w:rPr>
                                          <w:t>ỨC</w:t>
                                        </w:r>
                                      </w:p>
                                    </w:txbxContent>
                                  </v:textbox>
                                </v:rect>
                              </w:pict>
                            </mc:Fallback>
                          </mc:AlternateContent>
                        </w:r>
                      </w:p>
                    </w:tc>
                    <w:tc>
                      <w:tcPr>
                        <w:tcW w:w="6480" w:type="dxa"/>
                      </w:tcPr>
                      <w:p w:rsidR="00700C64" w:rsidRPr="00176EEF" w:rsidRDefault="00700C64" w:rsidP="00D97959">
                        <w:pPr>
                          <w:tabs>
                            <w:tab w:val="left" w:pos="992"/>
                          </w:tabs>
                          <w:jc w:val="center"/>
                          <w:rPr>
                            <w:b/>
                            <w:w w:val="90"/>
                            <w:sz w:val="24"/>
                            <w:szCs w:val="24"/>
                          </w:rPr>
                        </w:pPr>
                        <w:r w:rsidRPr="00176EEF">
                          <w:rPr>
                            <w:b/>
                            <w:w w:val="90"/>
                            <w:sz w:val="24"/>
                            <w:szCs w:val="24"/>
                          </w:rPr>
                          <w:t xml:space="preserve">Môn  TOÁN </w:t>
                        </w:r>
                      </w:p>
                    </w:tc>
                  </w:tr>
                  <w:tr w:rsidR="00700C64" w:rsidRPr="00C95BE3" w:rsidTr="00D97959">
                    <w:tc>
                      <w:tcPr>
                        <w:tcW w:w="10224" w:type="dxa"/>
                        <w:gridSpan w:val="2"/>
                      </w:tcPr>
                      <w:p w:rsidR="00700C64" w:rsidRPr="00176EEF" w:rsidRDefault="00700C64" w:rsidP="00D97959">
                        <w:pPr>
                          <w:tabs>
                            <w:tab w:val="left" w:pos="992"/>
                          </w:tabs>
                          <w:jc w:val="center"/>
                          <w:rPr>
                            <w:i/>
                            <w:w w:val="90"/>
                            <w:sz w:val="24"/>
                            <w:szCs w:val="24"/>
                          </w:rPr>
                        </w:pPr>
                        <w:r w:rsidRPr="00176EEF">
                          <w:rPr>
                            <w:i/>
                            <w:w w:val="90"/>
                            <w:sz w:val="24"/>
                            <w:szCs w:val="24"/>
                          </w:rPr>
                          <w:t xml:space="preserve">            </w:t>
                        </w:r>
                        <w:r w:rsidRPr="00176EEF">
                          <w:rPr>
                            <w:b/>
                            <w:i/>
                            <w:w w:val="90"/>
                            <w:sz w:val="24"/>
                            <w:szCs w:val="24"/>
                          </w:rPr>
                          <w:t xml:space="preserve">                         </w:t>
                        </w:r>
                        <w:r w:rsidRPr="00176EEF">
                          <w:rPr>
                            <w:i/>
                            <w:w w:val="90"/>
                            <w:sz w:val="24"/>
                            <w:szCs w:val="24"/>
                          </w:rPr>
                          <w:t xml:space="preserve">                                            Thời gian làm bài 150 phút ( không kể thời gian giao đề )</w:t>
                        </w:r>
                      </w:p>
                    </w:tc>
                  </w:tr>
                </w:tbl>
                <w:p w:rsidR="00700C64" w:rsidRDefault="00700C64" w:rsidP="00700C64">
                  <w:pPr>
                    <w:tabs>
                      <w:tab w:val="left" w:pos="992"/>
                      <w:tab w:val="left" w:pos="1530"/>
                    </w:tabs>
                    <w:jc w:val="both"/>
                    <w:rPr>
                      <w:b/>
                      <w:sz w:val="24"/>
                      <w:szCs w:val="24"/>
                    </w:rPr>
                  </w:pPr>
                </w:p>
                <w:p w:rsidR="00700C64" w:rsidRPr="00960C5F" w:rsidRDefault="00700C64" w:rsidP="00700C64">
                  <w:pPr>
                    <w:tabs>
                      <w:tab w:val="left" w:pos="992"/>
                      <w:tab w:val="left" w:pos="1530"/>
                    </w:tabs>
                    <w:ind w:right="377"/>
                    <w:jc w:val="both"/>
                    <w:rPr>
                      <w:sz w:val="28"/>
                      <w:szCs w:val="28"/>
                    </w:rPr>
                  </w:pPr>
                  <w:r w:rsidRPr="00960C5F">
                    <w:rPr>
                      <w:b/>
                      <w:sz w:val="28"/>
                      <w:szCs w:val="28"/>
                    </w:rPr>
                    <w:t xml:space="preserve">Bài 1 </w:t>
                  </w:r>
                  <w:r w:rsidRPr="00960C5F">
                    <w:rPr>
                      <w:i/>
                      <w:sz w:val="28"/>
                      <w:szCs w:val="28"/>
                    </w:rPr>
                    <w:t>( 1  điểm )</w:t>
                  </w:r>
                  <w:r w:rsidRPr="00960C5F">
                    <w:rPr>
                      <w:sz w:val="28"/>
                      <w:szCs w:val="28"/>
                    </w:rPr>
                    <w:t xml:space="preserve">:  </w:t>
                  </w:r>
                </w:p>
                <w:p w:rsidR="00700C64" w:rsidRPr="00960C5F" w:rsidRDefault="00700C64" w:rsidP="00700C64">
                  <w:pPr>
                    <w:tabs>
                      <w:tab w:val="left" w:pos="992"/>
                      <w:tab w:val="left" w:pos="1530"/>
                    </w:tabs>
                    <w:ind w:right="377"/>
                    <w:jc w:val="both"/>
                    <w:rPr>
                      <w:sz w:val="28"/>
                      <w:szCs w:val="28"/>
                    </w:rPr>
                  </w:pPr>
                  <w:r w:rsidRPr="00960C5F">
                    <w:rPr>
                      <w:sz w:val="28"/>
                      <w:szCs w:val="28"/>
                    </w:rPr>
                    <w:tab/>
                    <w:t xml:space="preserve">a) Thực hiện phép tính: </w:t>
                  </w:r>
                  <w:r w:rsidRPr="00960C5F">
                    <w:rPr>
                      <w:position w:val="-28"/>
                      <w:sz w:val="28"/>
                      <w:szCs w:val="28"/>
                    </w:rPr>
                    <w:object w:dxaOrig="2520" w:dyaOrig="720">
                      <v:shape id="_x0000_i1842" type="#_x0000_t75" style="width:126pt;height:36pt" o:ole="">
                        <v:imagedata r:id="rId1410" o:title=""/>
                      </v:shape>
                      <o:OLEObject Type="Embed" ProgID="Equation.3" ShapeID="_x0000_i1842" DrawAspect="Content" ObjectID="_1587353856" r:id="rId1411"/>
                    </w:object>
                  </w:r>
                  <w:r w:rsidRPr="00960C5F">
                    <w:rPr>
                      <w:sz w:val="28"/>
                      <w:szCs w:val="28"/>
                    </w:rPr>
                    <w:t>.</w:t>
                  </w:r>
                </w:p>
                <w:p w:rsidR="00700C64" w:rsidRPr="00960C5F" w:rsidRDefault="00700C64" w:rsidP="00700C64">
                  <w:pPr>
                    <w:tabs>
                      <w:tab w:val="left" w:pos="992"/>
                      <w:tab w:val="left" w:pos="1530"/>
                      <w:tab w:val="left" w:pos="7245"/>
                    </w:tabs>
                    <w:ind w:right="377"/>
                    <w:jc w:val="both"/>
                    <w:rPr>
                      <w:sz w:val="28"/>
                      <w:szCs w:val="28"/>
                    </w:rPr>
                  </w:pPr>
                  <w:r w:rsidRPr="00960C5F">
                    <w:rPr>
                      <w:sz w:val="28"/>
                      <w:szCs w:val="28"/>
                    </w:rPr>
                    <w:tab/>
                    <w:t xml:space="preserve">b) Tìm giá trị nhỏ nhất của biểu thức </w:t>
                  </w:r>
                  <w:r w:rsidRPr="00960C5F">
                    <w:rPr>
                      <w:position w:val="-8"/>
                      <w:sz w:val="28"/>
                      <w:szCs w:val="28"/>
                    </w:rPr>
                    <w:object w:dxaOrig="1460" w:dyaOrig="360">
                      <v:shape id="_x0000_i1843" type="#_x0000_t75" style="width:72.75pt;height:18pt" o:ole="">
                        <v:imagedata r:id="rId1412" o:title=""/>
                      </v:shape>
                      <o:OLEObject Type="Embed" ProgID="Equation.3" ShapeID="_x0000_i1843" DrawAspect="Content" ObjectID="_1587353857" r:id="rId1413"/>
                    </w:object>
                  </w:r>
                  <w:r w:rsidRPr="00960C5F">
                    <w:rPr>
                      <w:sz w:val="28"/>
                      <w:szCs w:val="28"/>
                    </w:rPr>
                    <w:t>.</w:t>
                  </w:r>
                </w:p>
                <w:p w:rsidR="00700C64" w:rsidRPr="00960C5F" w:rsidRDefault="00700C64" w:rsidP="00700C64">
                  <w:pPr>
                    <w:tabs>
                      <w:tab w:val="left" w:pos="992"/>
                      <w:tab w:val="left" w:pos="1530"/>
                    </w:tabs>
                    <w:ind w:right="377"/>
                    <w:jc w:val="both"/>
                    <w:rPr>
                      <w:b/>
                      <w:sz w:val="28"/>
                      <w:szCs w:val="28"/>
                    </w:rPr>
                  </w:pPr>
                </w:p>
                <w:p w:rsidR="00700C64" w:rsidRPr="00960C5F" w:rsidRDefault="00700C64" w:rsidP="00700C64">
                  <w:pPr>
                    <w:tabs>
                      <w:tab w:val="left" w:pos="992"/>
                      <w:tab w:val="left" w:pos="1530"/>
                    </w:tabs>
                    <w:ind w:right="377"/>
                    <w:jc w:val="both"/>
                    <w:rPr>
                      <w:sz w:val="28"/>
                      <w:szCs w:val="28"/>
                    </w:rPr>
                  </w:pPr>
                  <w:r w:rsidRPr="00960C5F">
                    <w:rPr>
                      <w:b/>
                      <w:sz w:val="28"/>
                      <w:szCs w:val="28"/>
                    </w:rPr>
                    <w:t xml:space="preserve">Bài 2 </w:t>
                  </w:r>
                  <w:r w:rsidRPr="00960C5F">
                    <w:rPr>
                      <w:i/>
                      <w:sz w:val="28"/>
                      <w:szCs w:val="28"/>
                    </w:rPr>
                    <w:t>( 1,5  điểm )</w:t>
                  </w:r>
                  <w:r w:rsidRPr="00960C5F">
                    <w:rPr>
                      <w:sz w:val="28"/>
                      <w:szCs w:val="28"/>
                    </w:rPr>
                    <w:t xml:space="preserve">: </w:t>
                  </w:r>
                </w:p>
                <w:p w:rsidR="00700C64" w:rsidRPr="00960C5F" w:rsidRDefault="00700C64" w:rsidP="00700C64">
                  <w:pPr>
                    <w:tabs>
                      <w:tab w:val="left" w:pos="992"/>
                      <w:tab w:val="left" w:pos="1147"/>
                      <w:tab w:val="left" w:pos="1530"/>
                    </w:tabs>
                    <w:ind w:right="377"/>
                    <w:jc w:val="both"/>
                    <w:rPr>
                      <w:sz w:val="28"/>
                      <w:szCs w:val="28"/>
                    </w:rPr>
                  </w:pPr>
                  <w:r w:rsidRPr="00960C5F">
                    <w:rPr>
                      <w:sz w:val="28"/>
                      <w:szCs w:val="28"/>
                    </w:rPr>
                    <w:tab/>
                    <w:t>Cho hệ phương trình:</w:t>
                  </w:r>
                  <w:r w:rsidRPr="00960C5F">
                    <w:rPr>
                      <w:position w:val="-10"/>
                      <w:sz w:val="28"/>
                      <w:szCs w:val="28"/>
                    </w:rPr>
                    <w:object w:dxaOrig="180" w:dyaOrig="340">
                      <v:shape id="_x0000_i1844" type="#_x0000_t75" style="width:9pt;height:17.25pt" o:ole="">
                        <v:imagedata r:id="rId915" o:title=""/>
                      </v:shape>
                      <o:OLEObject Type="Embed" ProgID="Equation.3" ShapeID="_x0000_i1844" DrawAspect="Content" ObjectID="_1587353858" r:id="rId1414"/>
                    </w:object>
                  </w:r>
                  <w:r w:rsidRPr="00960C5F">
                    <w:rPr>
                      <w:position w:val="-30"/>
                      <w:sz w:val="28"/>
                      <w:szCs w:val="28"/>
                    </w:rPr>
                    <w:object w:dxaOrig="1340" w:dyaOrig="720">
                      <v:shape id="_x0000_i1845" type="#_x0000_t75" style="width:66.75pt;height:36pt" o:ole="">
                        <v:imagedata r:id="rId1415" o:title=""/>
                      </v:shape>
                      <o:OLEObject Type="Embed" ProgID="Equation.3" ShapeID="_x0000_i1845" DrawAspect="Content" ObjectID="_1587353859" r:id="rId1416"/>
                    </w:object>
                  </w:r>
                </w:p>
                <w:p w:rsidR="00700C64" w:rsidRPr="00960C5F" w:rsidRDefault="00700C64" w:rsidP="00700C64">
                  <w:pPr>
                    <w:tabs>
                      <w:tab w:val="left" w:pos="992"/>
                      <w:tab w:val="left" w:pos="1530"/>
                    </w:tabs>
                    <w:ind w:right="377"/>
                    <w:jc w:val="both"/>
                    <w:rPr>
                      <w:sz w:val="28"/>
                      <w:szCs w:val="28"/>
                    </w:rPr>
                  </w:pPr>
                  <w:r w:rsidRPr="00960C5F">
                    <w:rPr>
                      <w:sz w:val="28"/>
                      <w:szCs w:val="28"/>
                    </w:rPr>
                    <w:t xml:space="preserve">           </w:t>
                  </w:r>
                  <w:r w:rsidRPr="00960C5F">
                    <w:rPr>
                      <w:sz w:val="28"/>
                      <w:szCs w:val="28"/>
                    </w:rPr>
                    <w:tab/>
                    <w:t xml:space="preserve">a) Giải hệ phương trình khi </w:t>
                  </w:r>
                  <w:r w:rsidRPr="00960C5F">
                    <w:rPr>
                      <w:position w:val="-6"/>
                      <w:sz w:val="28"/>
                      <w:szCs w:val="28"/>
                    </w:rPr>
                    <w:object w:dxaOrig="820" w:dyaOrig="340">
                      <v:shape id="_x0000_i1846" type="#_x0000_t75" style="width:41.25pt;height:17.25pt" o:ole="">
                        <v:imagedata r:id="rId1417" o:title=""/>
                      </v:shape>
                      <o:OLEObject Type="Embed" ProgID="Equation.3" ShapeID="_x0000_i1846" DrawAspect="Content" ObjectID="_1587353860" r:id="rId1418"/>
                    </w:object>
                  </w:r>
                  <w:r w:rsidRPr="00960C5F">
                    <w:rPr>
                      <w:sz w:val="28"/>
                      <w:szCs w:val="28"/>
                    </w:rPr>
                    <w:t>.</w:t>
                  </w:r>
                </w:p>
                <w:p w:rsidR="00700C64" w:rsidRPr="00960C5F" w:rsidRDefault="00700C64" w:rsidP="00700C64">
                  <w:pPr>
                    <w:tabs>
                      <w:tab w:val="left" w:pos="992"/>
                      <w:tab w:val="left" w:pos="1530"/>
                    </w:tabs>
                    <w:ind w:right="377"/>
                    <w:jc w:val="both"/>
                    <w:rPr>
                      <w:sz w:val="28"/>
                      <w:szCs w:val="28"/>
                    </w:rPr>
                  </w:pPr>
                  <w:r w:rsidRPr="00960C5F">
                    <w:rPr>
                      <w:sz w:val="28"/>
                      <w:szCs w:val="28"/>
                    </w:rPr>
                    <w:t xml:space="preserve">           </w:t>
                  </w:r>
                  <w:r w:rsidRPr="00960C5F">
                    <w:rPr>
                      <w:sz w:val="28"/>
                      <w:szCs w:val="28"/>
                    </w:rPr>
                    <w:tab/>
                    <w:t xml:space="preserve">b) Tìm giá trị của m để hệ phương trình đã cho có nghiệm (x; y) thỏa mãn hệ thức </w:t>
                  </w:r>
                  <w:r w:rsidRPr="00960C5F">
                    <w:rPr>
                      <w:position w:val="-24"/>
                      <w:sz w:val="28"/>
                      <w:szCs w:val="28"/>
                    </w:rPr>
                    <w:object w:dxaOrig="1820" w:dyaOrig="660">
                      <v:shape id="_x0000_i1847" type="#_x0000_t75" style="width:90.75pt;height:33pt" o:ole="">
                        <v:imagedata r:id="rId1419" o:title=""/>
                      </v:shape>
                      <o:OLEObject Type="Embed" ProgID="Equation.3" ShapeID="_x0000_i1847" DrawAspect="Content" ObjectID="_1587353861" r:id="rId1420"/>
                    </w:object>
                  </w:r>
                  <w:r w:rsidRPr="00960C5F">
                    <w:rPr>
                      <w:sz w:val="28"/>
                      <w:szCs w:val="28"/>
                    </w:rPr>
                    <w:t>.</w:t>
                  </w:r>
                </w:p>
                <w:p w:rsidR="00700C64" w:rsidRPr="00960C5F" w:rsidRDefault="00700C64" w:rsidP="00700C64">
                  <w:pPr>
                    <w:tabs>
                      <w:tab w:val="left" w:pos="992"/>
                      <w:tab w:val="left" w:pos="1530"/>
                    </w:tabs>
                    <w:ind w:right="377"/>
                    <w:jc w:val="both"/>
                    <w:rPr>
                      <w:sz w:val="28"/>
                      <w:szCs w:val="28"/>
                    </w:rPr>
                  </w:pPr>
                </w:p>
                <w:p w:rsidR="00700C64" w:rsidRPr="00960C5F" w:rsidRDefault="00700C64" w:rsidP="00700C64">
                  <w:pPr>
                    <w:tabs>
                      <w:tab w:val="left" w:pos="992"/>
                      <w:tab w:val="left" w:pos="1530"/>
                    </w:tabs>
                    <w:ind w:right="377"/>
                    <w:jc w:val="both"/>
                    <w:rPr>
                      <w:sz w:val="28"/>
                      <w:szCs w:val="28"/>
                    </w:rPr>
                  </w:pPr>
                  <w:r w:rsidRPr="00960C5F">
                    <w:rPr>
                      <w:b/>
                      <w:sz w:val="28"/>
                      <w:szCs w:val="28"/>
                    </w:rPr>
                    <w:t xml:space="preserve">Bài 3 </w:t>
                  </w:r>
                  <w:r w:rsidRPr="00960C5F">
                    <w:rPr>
                      <w:i/>
                      <w:sz w:val="28"/>
                      <w:szCs w:val="28"/>
                    </w:rPr>
                    <w:t>(1,5  điểm )</w:t>
                  </w:r>
                  <w:r w:rsidRPr="00960C5F">
                    <w:rPr>
                      <w:sz w:val="28"/>
                      <w:szCs w:val="28"/>
                    </w:rPr>
                    <w:t>:</w:t>
                  </w:r>
                </w:p>
                <w:p w:rsidR="00700C64" w:rsidRPr="00960C5F" w:rsidRDefault="00700C64" w:rsidP="00700C64">
                  <w:pPr>
                    <w:tabs>
                      <w:tab w:val="left" w:pos="992"/>
                      <w:tab w:val="left" w:pos="1530"/>
                    </w:tabs>
                    <w:ind w:right="377"/>
                    <w:jc w:val="both"/>
                    <w:rPr>
                      <w:sz w:val="28"/>
                      <w:szCs w:val="28"/>
                    </w:rPr>
                  </w:pPr>
                  <w:r w:rsidRPr="00960C5F">
                    <w:rPr>
                      <w:sz w:val="28"/>
                      <w:szCs w:val="28"/>
                    </w:rPr>
                    <w:tab/>
                    <w:t xml:space="preserve">a) Cho hàm số </w:t>
                  </w:r>
                  <w:r w:rsidRPr="00960C5F">
                    <w:rPr>
                      <w:position w:val="-24"/>
                      <w:sz w:val="28"/>
                      <w:szCs w:val="28"/>
                    </w:rPr>
                    <w:object w:dxaOrig="1040" w:dyaOrig="620">
                      <v:shape id="_x0000_i1848" type="#_x0000_t75" style="width:51.75pt;height:30.75pt" o:ole="">
                        <v:imagedata r:id="rId1421" o:title=""/>
                      </v:shape>
                      <o:OLEObject Type="Embed" ProgID="Equation.3" ShapeID="_x0000_i1848" DrawAspect="Content" ObjectID="_1587353862" r:id="rId1422"/>
                    </w:object>
                  </w:r>
                  <w:r w:rsidRPr="00960C5F">
                    <w:rPr>
                      <w:sz w:val="28"/>
                      <w:szCs w:val="28"/>
                    </w:rPr>
                    <w:t xml:space="preserve">, có đồ thị là (P). Viết phương trình đường thẳng đi qua hai điểm M và N nằm trên (P) lần lượt có hoành độ là </w:t>
                  </w:r>
                  <w:r w:rsidRPr="00960C5F">
                    <w:rPr>
                      <w:position w:val="-4"/>
                      <w:sz w:val="28"/>
                      <w:szCs w:val="28"/>
                    </w:rPr>
                    <w:object w:dxaOrig="380" w:dyaOrig="260">
                      <v:shape id="_x0000_i1849" type="#_x0000_t75" style="width:18.75pt;height:12.75pt" o:ole="">
                        <v:imagedata r:id="rId1423" o:title=""/>
                      </v:shape>
                      <o:OLEObject Type="Embed" ProgID="Equation.3" ShapeID="_x0000_i1849" DrawAspect="Content" ObjectID="_1587353863" r:id="rId1424"/>
                    </w:object>
                  </w:r>
                  <w:r w:rsidRPr="00960C5F">
                    <w:rPr>
                      <w:sz w:val="28"/>
                      <w:szCs w:val="28"/>
                    </w:rPr>
                    <w:t>và 1.</w:t>
                  </w:r>
                </w:p>
                <w:p w:rsidR="00700C64" w:rsidRPr="00960C5F" w:rsidRDefault="00700C64" w:rsidP="00700C64">
                  <w:pPr>
                    <w:tabs>
                      <w:tab w:val="left" w:pos="992"/>
                      <w:tab w:val="left" w:pos="1530"/>
                    </w:tabs>
                    <w:ind w:right="377"/>
                    <w:jc w:val="both"/>
                    <w:rPr>
                      <w:sz w:val="28"/>
                      <w:szCs w:val="28"/>
                    </w:rPr>
                  </w:pPr>
                  <w:r w:rsidRPr="00960C5F">
                    <w:rPr>
                      <w:sz w:val="28"/>
                      <w:szCs w:val="28"/>
                    </w:rPr>
                    <w:tab/>
                    <w:t xml:space="preserve">b) Giải phương trình: </w:t>
                  </w:r>
                  <w:r w:rsidRPr="00960C5F">
                    <w:rPr>
                      <w:position w:val="-6"/>
                      <w:sz w:val="28"/>
                      <w:szCs w:val="28"/>
                    </w:rPr>
                    <w:object w:dxaOrig="2340" w:dyaOrig="380">
                      <v:shape id="_x0000_i1850" type="#_x0000_t75" style="width:117pt;height:18.75pt" o:ole="">
                        <v:imagedata r:id="rId1425" o:title=""/>
                      </v:shape>
                      <o:OLEObject Type="Embed" ProgID="Equation.3" ShapeID="_x0000_i1850" DrawAspect="Content" ObjectID="_1587353864" r:id="rId1426"/>
                    </w:object>
                  </w:r>
                  <w:r w:rsidRPr="00960C5F">
                    <w:rPr>
                      <w:sz w:val="28"/>
                      <w:szCs w:val="28"/>
                    </w:rPr>
                    <w:t>.</w:t>
                  </w:r>
                </w:p>
                <w:p w:rsidR="00700C64" w:rsidRPr="00960C5F" w:rsidRDefault="00700C64" w:rsidP="00700C64">
                  <w:pPr>
                    <w:tabs>
                      <w:tab w:val="left" w:pos="992"/>
                      <w:tab w:val="left" w:pos="1530"/>
                    </w:tabs>
                    <w:ind w:right="377"/>
                    <w:jc w:val="both"/>
                    <w:rPr>
                      <w:sz w:val="28"/>
                      <w:szCs w:val="28"/>
                    </w:rPr>
                  </w:pPr>
                </w:p>
                <w:p w:rsidR="00700C64" w:rsidRPr="00960C5F" w:rsidRDefault="00700C64" w:rsidP="00700C64">
                  <w:pPr>
                    <w:tabs>
                      <w:tab w:val="left" w:pos="992"/>
                      <w:tab w:val="left" w:pos="1530"/>
                    </w:tabs>
                    <w:ind w:right="377"/>
                    <w:jc w:val="both"/>
                    <w:rPr>
                      <w:sz w:val="28"/>
                      <w:szCs w:val="28"/>
                    </w:rPr>
                  </w:pPr>
                  <w:r w:rsidRPr="00960C5F">
                    <w:rPr>
                      <w:b/>
                      <w:sz w:val="28"/>
                      <w:szCs w:val="28"/>
                    </w:rPr>
                    <w:t xml:space="preserve">Bài 4 </w:t>
                  </w:r>
                  <w:r w:rsidRPr="00960C5F">
                    <w:rPr>
                      <w:i/>
                      <w:sz w:val="28"/>
                      <w:szCs w:val="28"/>
                    </w:rPr>
                    <w:t>( 2  điểm )</w:t>
                  </w:r>
                  <w:r w:rsidRPr="00960C5F">
                    <w:rPr>
                      <w:sz w:val="28"/>
                      <w:szCs w:val="28"/>
                    </w:rPr>
                    <w:t xml:space="preserve">: </w:t>
                  </w:r>
                </w:p>
                <w:p w:rsidR="00700C64" w:rsidRPr="00960C5F" w:rsidRDefault="00700C64" w:rsidP="00700C64">
                  <w:pPr>
                    <w:tabs>
                      <w:tab w:val="left" w:pos="992"/>
                      <w:tab w:val="left" w:pos="1530"/>
                    </w:tabs>
                    <w:ind w:right="377"/>
                    <w:jc w:val="both"/>
                    <w:rPr>
                      <w:sz w:val="28"/>
                      <w:szCs w:val="28"/>
                    </w:rPr>
                  </w:pPr>
                  <w:r w:rsidRPr="00960C5F">
                    <w:rPr>
                      <w:sz w:val="28"/>
                      <w:szCs w:val="28"/>
                    </w:rPr>
                    <w:tab/>
                    <w:t>Cho hình thang ABCD (AB // CD), giao điểm hai đường chéo là O. Đường thẳng qua O song song với AB cắt AD và</w:t>
                  </w:r>
                  <w:r w:rsidRPr="00960C5F">
                    <w:rPr>
                      <w:i/>
                      <w:sz w:val="28"/>
                      <w:szCs w:val="28"/>
                    </w:rPr>
                    <w:t xml:space="preserve"> </w:t>
                  </w:r>
                  <w:r w:rsidRPr="00960C5F">
                    <w:rPr>
                      <w:sz w:val="28"/>
                      <w:szCs w:val="28"/>
                    </w:rPr>
                    <w:t>BC lần lượt tại M và</w:t>
                  </w:r>
                  <w:r w:rsidRPr="00960C5F">
                    <w:rPr>
                      <w:i/>
                      <w:sz w:val="28"/>
                      <w:szCs w:val="28"/>
                    </w:rPr>
                    <w:t xml:space="preserve"> </w:t>
                  </w:r>
                  <w:r w:rsidRPr="00960C5F">
                    <w:rPr>
                      <w:sz w:val="28"/>
                      <w:szCs w:val="28"/>
                    </w:rPr>
                    <w:t>N.</w:t>
                  </w:r>
                </w:p>
                <w:p w:rsidR="00700C64" w:rsidRPr="00960C5F" w:rsidRDefault="00700C64" w:rsidP="00700C64">
                  <w:pPr>
                    <w:tabs>
                      <w:tab w:val="left" w:pos="992"/>
                      <w:tab w:val="left" w:pos="1530"/>
                    </w:tabs>
                    <w:ind w:right="377"/>
                    <w:jc w:val="both"/>
                    <w:rPr>
                      <w:sz w:val="28"/>
                      <w:szCs w:val="28"/>
                    </w:rPr>
                  </w:pPr>
                  <w:r w:rsidRPr="00960C5F">
                    <w:rPr>
                      <w:sz w:val="28"/>
                      <w:szCs w:val="28"/>
                    </w:rPr>
                    <w:t xml:space="preserve">            </w:t>
                  </w:r>
                  <w:r w:rsidRPr="00960C5F">
                    <w:rPr>
                      <w:sz w:val="28"/>
                      <w:szCs w:val="28"/>
                    </w:rPr>
                    <w:tab/>
                    <w:t xml:space="preserve"> a) Chứng minh: </w:t>
                  </w:r>
                  <w:r w:rsidRPr="00960C5F">
                    <w:rPr>
                      <w:position w:val="-24"/>
                      <w:sz w:val="28"/>
                      <w:szCs w:val="28"/>
                    </w:rPr>
                    <w:object w:dxaOrig="1500" w:dyaOrig="620">
                      <v:shape id="_x0000_i1851" type="#_x0000_t75" style="width:75pt;height:30.75pt" o:ole="">
                        <v:imagedata r:id="rId1427" o:title=""/>
                      </v:shape>
                      <o:OLEObject Type="Embed" ProgID="Equation.3" ShapeID="_x0000_i1851" DrawAspect="Content" ObjectID="_1587353865" r:id="rId1428"/>
                    </w:object>
                  </w:r>
                  <w:r w:rsidRPr="00960C5F">
                    <w:rPr>
                      <w:sz w:val="28"/>
                      <w:szCs w:val="28"/>
                    </w:rPr>
                    <w:t>.</w:t>
                  </w:r>
                  <w:r w:rsidRPr="00960C5F">
                    <w:rPr>
                      <w:sz w:val="28"/>
                      <w:szCs w:val="28"/>
                    </w:rPr>
                    <w:tab/>
                  </w:r>
                </w:p>
                <w:p w:rsidR="00700C64" w:rsidRPr="00960C5F" w:rsidRDefault="00700C64" w:rsidP="00700C64">
                  <w:pPr>
                    <w:tabs>
                      <w:tab w:val="left" w:pos="992"/>
                      <w:tab w:val="left" w:pos="1530"/>
                    </w:tabs>
                    <w:ind w:right="377"/>
                    <w:jc w:val="both"/>
                    <w:rPr>
                      <w:sz w:val="28"/>
                      <w:szCs w:val="28"/>
                    </w:rPr>
                  </w:pPr>
                  <w:r w:rsidRPr="00960C5F">
                    <w:rPr>
                      <w:sz w:val="28"/>
                      <w:szCs w:val="28"/>
                    </w:rPr>
                    <w:tab/>
                    <w:t xml:space="preserve"> b) Chứng minh: </w:t>
                  </w:r>
                  <w:r w:rsidRPr="00960C5F">
                    <w:rPr>
                      <w:position w:val="-24"/>
                      <w:sz w:val="28"/>
                      <w:szCs w:val="28"/>
                    </w:rPr>
                    <w:object w:dxaOrig="1800" w:dyaOrig="620">
                      <v:shape id="_x0000_i1852" type="#_x0000_t75" style="width:90pt;height:30.75pt" o:ole="">
                        <v:imagedata r:id="rId1429" o:title=""/>
                      </v:shape>
                      <o:OLEObject Type="Embed" ProgID="Equation.3" ShapeID="_x0000_i1852" DrawAspect="Content" ObjectID="_1587353866" r:id="rId1430"/>
                    </w:object>
                  </w:r>
                </w:p>
                <w:p w:rsidR="00700C64" w:rsidRPr="00960C5F" w:rsidRDefault="00700C64" w:rsidP="00700C64">
                  <w:pPr>
                    <w:tabs>
                      <w:tab w:val="left" w:pos="992"/>
                      <w:tab w:val="left" w:pos="1530"/>
                    </w:tabs>
                    <w:ind w:right="377"/>
                    <w:jc w:val="both"/>
                    <w:rPr>
                      <w:sz w:val="28"/>
                      <w:szCs w:val="28"/>
                      <w:lang w:val="pt-BR"/>
                    </w:rPr>
                  </w:pPr>
                  <w:r w:rsidRPr="00960C5F">
                    <w:rPr>
                      <w:sz w:val="28"/>
                      <w:szCs w:val="28"/>
                    </w:rPr>
                    <w:t xml:space="preserve">           </w:t>
                  </w:r>
                  <w:r w:rsidRPr="00960C5F">
                    <w:rPr>
                      <w:sz w:val="28"/>
                      <w:szCs w:val="28"/>
                    </w:rPr>
                    <w:tab/>
                  </w:r>
                  <w:r w:rsidRPr="00960C5F">
                    <w:rPr>
                      <w:sz w:val="28"/>
                      <w:szCs w:val="28"/>
                      <w:lang w:val="pt-BR"/>
                    </w:rPr>
                    <w:t xml:space="preserve"> c) Biết </w:t>
                  </w:r>
                  <w:r w:rsidRPr="00960C5F">
                    <w:rPr>
                      <w:position w:val="-12"/>
                      <w:sz w:val="28"/>
                      <w:szCs w:val="28"/>
                    </w:rPr>
                    <w:object w:dxaOrig="2400" w:dyaOrig="400">
                      <v:shape id="_x0000_i1853" type="#_x0000_t75" style="width:120pt;height:20.25pt" o:ole="">
                        <v:imagedata r:id="rId1431" o:title=""/>
                      </v:shape>
                      <o:OLEObject Type="Embed" ProgID="Equation.3" ShapeID="_x0000_i1853" DrawAspect="Content" ObjectID="_1587353867" r:id="rId1432"/>
                    </w:object>
                  </w:r>
                  <w:r w:rsidRPr="00960C5F">
                    <w:rPr>
                      <w:sz w:val="28"/>
                      <w:szCs w:val="28"/>
                      <w:lang w:val="pt-BR"/>
                    </w:rPr>
                    <w:t xml:space="preserve">. Tính </w:t>
                  </w:r>
                  <w:r w:rsidRPr="00960C5F">
                    <w:rPr>
                      <w:position w:val="-12"/>
                      <w:sz w:val="28"/>
                      <w:szCs w:val="28"/>
                    </w:rPr>
                    <w:object w:dxaOrig="660" w:dyaOrig="360">
                      <v:shape id="_x0000_i1854" type="#_x0000_t75" style="width:33pt;height:18pt" o:ole="">
                        <v:imagedata r:id="rId1433" o:title=""/>
                      </v:shape>
                      <o:OLEObject Type="Embed" ProgID="Equation.3" ShapeID="_x0000_i1854" DrawAspect="Content" ObjectID="_1587353868" r:id="rId1434"/>
                    </w:object>
                  </w:r>
                  <w:r w:rsidRPr="00960C5F">
                    <w:rPr>
                      <w:sz w:val="28"/>
                      <w:szCs w:val="28"/>
                      <w:lang w:val="pt-BR"/>
                    </w:rPr>
                    <w:t xml:space="preserve"> theo m và n (với  </w:t>
                  </w:r>
                  <w:r w:rsidRPr="00960C5F">
                    <w:rPr>
                      <w:position w:val="-12"/>
                      <w:sz w:val="28"/>
                      <w:szCs w:val="28"/>
                    </w:rPr>
                    <w:object w:dxaOrig="1219" w:dyaOrig="360">
                      <v:shape id="_x0000_i1855" type="#_x0000_t75" style="width:60.75pt;height:18pt" o:ole="">
                        <v:imagedata r:id="rId1435" o:title=""/>
                      </v:shape>
                      <o:OLEObject Type="Embed" ProgID="Equation.3" ShapeID="_x0000_i1855" DrawAspect="Content" ObjectID="_1587353869" r:id="rId1436"/>
                    </w:object>
                  </w:r>
                  <w:r w:rsidRPr="00960C5F">
                    <w:rPr>
                      <w:sz w:val="28"/>
                      <w:szCs w:val="28"/>
                      <w:lang w:val="pt-BR"/>
                    </w:rPr>
                    <w:t xml:space="preserve">, </w:t>
                  </w:r>
                  <w:r w:rsidRPr="00960C5F">
                    <w:rPr>
                      <w:position w:val="-12"/>
                      <w:sz w:val="28"/>
                      <w:szCs w:val="28"/>
                    </w:rPr>
                    <w:object w:dxaOrig="660" w:dyaOrig="360">
                      <v:shape id="_x0000_i1856" type="#_x0000_t75" style="width:33pt;height:18pt" o:ole="">
                        <v:imagedata r:id="rId1433" o:title=""/>
                      </v:shape>
                      <o:OLEObject Type="Embed" ProgID="Equation.3" ShapeID="_x0000_i1856" DrawAspect="Content" ObjectID="_1587353870" r:id="rId1437"/>
                    </w:object>
                  </w:r>
                  <w:r w:rsidRPr="00960C5F">
                    <w:rPr>
                      <w:sz w:val="28"/>
                      <w:szCs w:val="28"/>
                      <w:lang w:val="pt-BR"/>
                    </w:rPr>
                    <w:t xml:space="preserve"> lần lượt là diện tích  tam giác AOB, diện tích tam giác COD, diện tích tứ giác ABCD).</w:t>
                  </w:r>
                </w:p>
                <w:p w:rsidR="00700C64" w:rsidRPr="00960C5F" w:rsidRDefault="00700C64" w:rsidP="00700C64">
                  <w:pPr>
                    <w:tabs>
                      <w:tab w:val="left" w:pos="992"/>
                      <w:tab w:val="left" w:pos="1530"/>
                    </w:tabs>
                    <w:ind w:right="377"/>
                    <w:jc w:val="both"/>
                    <w:rPr>
                      <w:sz w:val="28"/>
                      <w:szCs w:val="28"/>
                      <w:lang w:val="pt-BR"/>
                    </w:rPr>
                  </w:pPr>
                </w:p>
                <w:p w:rsidR="00700C64" w:rsidRPr="00960C5F" w:rsidRDefault="00700C64" w:rsidP="00700C64">
                  <w:pPr>
                    <w:tabs>
                      <w:tab w:val="left" w:pos="992"/>
                      <w:tab w:val="left" w:pos="1530"/>
                    </w:tabs>
                    <w:spacing w:before="120" w:line="240" w:lineRule="exact"/>
                    <w:ind w:right="377"/>
                    <w:jc w:val="both"/>
                    <w:rPr>
                      <w:sz w:val="28"/>
                      <w:szCs w:val="28"/>
                      <w:lang w:val="pt-BR"/>
                    </w:rPr>
                  </w:pPr>
                  <w:r w:rsidRPr="00960C5F">
                    <w:rPr>
                      <w:b/>
                      <w:sz w:val="28"/>
                      <w:szCs w:val="28"/>
                      <w:lang w:val="pt-BR"/>
                    </w:rPr>
                    <w:t xml:space="preserve">Bài 5 </w:t>
                  </w:r>
                  <w:r w:rsidRPr="00960C5F">
                    <w:rPr>
                      <w:i/>
                      <w:sz w:val="28"/>
                      <w:szCs w:val="28"/>
                      <w:lang w:val="pt-BR"/>
                    </w:rPr>
                    <w:t>( 3  điểm )</w:t>
                  </w:r>
                  <w:r w:rsidRPr="00960C5F">
                    <w:rPr>
                      <w:sz w:val="28"/>
                      <w:szCs w:val="28"/>
                      <w:lang w:val="pt-BR"/>
                    </w:rPr>
                    <w:t>: Cho đường tròn ( O; R ) và dây cung AB cố định không đi qua tâm O; C và D là hai điểm di động trên cung lớn AB sao cho AD và BC luôn song song. Gọi M là giao điểm của AC và BD. Chứng minh rằng:</w:t>
                  </w:r>
                </w:p>
                <w:p w:rsidR="00700C64" w:rsidRPr="00960C5F" w:rsidRDefault="00700C64" w:rsidP="00700C64">
                  <w:pPr>
                    <w:tabs>
                      <w:tab w:val="left" w:pos="992"/>
                      <w:tab w:val="left" w:pos="1530"/>
                    </w:tabs>
                    <w:spacing w:before="120" w:line="240" w:lineRule="exact"/>
                    <w:ind w:right="377"/>
                    <w:jc w:val="both"/>
                    <w:rPr>
                      <w:sz w:val="28"/>
                      <w:szCs w:val="28"/>
                      <w:lang w:val="pt-BR"/>
                    </w:rPr>
                  </w:pPr>
                  <w:r w:rsidRPr="00960C5F">
                    <w:rPr>
                      <w:sz w:val="28"/>
                      <w:szCs w:val="28"/>
                      <w:lang w:val="pt-BR"/>
                    </w:rPr>
                    <w:t xml:space="preserve">             </w:t>
                  </w:r>
                  <w:r w:rsidRPr="00960C5F">
                    <w:rPr>
                      <w:sz w:val="28"/>
                      <w:szCs w:val="28"/>
                      <w:lang w:val="pt-BR"/>
                    </w:rPr>
                    <w:tab/>
                    <w:t xml:space="preserve"> a) Tứ giác AOMB là tứ giác nội tiếp.</w:t>
                  </w:r>
                  <w:r w:rsidRPr="00960C5F">
                    <w:rPr>
                      <w:sz w:val="28"/>
                      <w:szCs w:val="28"/>
                      <w:lang w:val="pt-BR"/>
                    </w:rPr>
                    <w:tab/>
                  </w:r>
                  <w:r w:rsidRPr="00960C5F">
                    <w:rPr>
                      <w:sz w:val="28"/>
                      <w:szCs w:val="28"/>
                      <w:lang w:val="pt-BR"/>
                    </w:rPr>
                    <w:tab/>
                  </w:r>
                </w:p>
                <w:p w:rsidR="00700C64" w:rsidRPr="00960C5F" w:rsidRDefault="00700C64" w:rsidP="00700C64">
                  <w:pPr>
                    <w:tabs>
                      <w:tab w:val="left" w:pos="992"/>
                      <w:tab w:val="left" w:pos="1530"/>
                    </w:tabs>
                    <w:spacing w:before="120" w:line="240" w:lineRule="exact"/>
                    <w:ind w:right="377"/>
                    <w:jc w:val="both"/>
                    <w:rPr>
                      <w:sz w:val="28"/>
                      <w:szCs w:val="28"/>
                      <w:lang w:val="pt-BR"/>
                    </w:rPr>
                  </w:pPr>
                  <w:r w:rsidRPr="00960C5F">
                    <w:rPr>
                      <w:sz w:val="28"/>
                      <w:szCs w:val="28"/>
                      <w:lang w:val="pt-BR"/>
                    </w:rPr>
                    <w:tab/>
                    <w:t xml:space="preserve"> b) OM </w:t>
                  </w:r>
                  <w:r w:rsidRPr="00960C5F">
                    <w:rPr>
                      <w:position w:val="-4"/>
                      <w:sz w:val="28"/>
                      <w:szCs w:val="28"/>
                      <w:lang w:val="pt-BR"/>
                    </w:rPr>
                    <w:object w:dxaOrig="240" w:dyaOrig="260">
                      <v:shape id="_x0000_i1857" type="#_x0000_t75" style="width:12pt;height:12.75pt" o:ole="">
                        <v:imagedata r:id="rId1438" o:title=""/>
                      </v:shape>
                      <o:OLEObject Type="Embed" ProgID="Equation.3" ShapeID="_x0000_i1857" DrawAspect="Content" ObjectID="_1587353871" r:id="rId1439"/>
                    </w:object>
                  </w:r>
                  <w:r w:rsidRPr="00960C5F">
                    <w:rPr>
                      <w:sz w:val="28"/>
                      <w:szCs w:val="28"/>
                      <w:lang w:val="pt-BR"/>
                    </w:rPr>
                    <w:t xml:space="preserve"> BC.</w:t>
                  </w:r>
                </w:p>
                <w:p w:rsidR="00700C64" w:rsidRPr="00960C5F" w:rsidRDefault="00700C64" w:rsidP="00700C64">
                  <w:pPr>
                    <w:tabs>
                      <w:tab w:val="left" w:pos="992"/>
                      <w:tab w:val="left" w:pos="1530"/>
                    </w:tabs>
                    <w:spacing w:before="120" w:line="240" w:lineRule="exact"/>
                    <w:ind w:right="377"/>
                    <w:jc w:val="both"/>
                    <w:rPr>
                      <w:sz w:val="28"/>
                      <w:szCs w:val="28"/>
                      <w:lang w:val="pt-BR"/>
                    </w:rPr>
                  </w:pPr>
                  <w:r w:rsidRPr="00960C5F">
                    <w:rPr>
                      <w:sz w:val="28"/>
                      <w:szCs w:val="28"/>
                      <w:lang w:val="pt-BR"/>
                    </w:rPr>
                    <w:t xml:space="preserve">             </w:t>
                  </w:r>
                  <w:r w:rsidRPr="00960C5F">
                    <w:rPr>
                      <w:sz w:val="28"/>
                      <w:szCs w:val="28"/>
                      <w:lang w:val="pt-BR"/>
                    </w:rPr>
                    <w:tab/>
                    <w:t xml:space="preserve"> c) Đường thẳng d đi qua M và song song với AD luôn đi qua một điểm cố định.</w:t>
                  </w:r>
                </w:p>
                <w:p w:rsidR="00700C64" w:rsidRPr="00960C5F" w:rsidRDefault="00700C64" w:rsidP="00700C64">
                  <w:pPr>
                    <w:tabs>
                      <w:tab w:val="left" w:pos="992"/>
                      <w:tab w:val="left" w:pos="1530"/>
                    </w:tabs>
                    <w:ind w:right="377"/>
                    <w:jc w:val="both"/>
                    <w:rPr>
                      <w:b/>
                      <w:sz w:val="28"/>
                      <w:szCs w:val="28"/>
                      <w:lang w:val="pt-BR"/>
                    </w:rPr>
                  </w:pPr>
                </w:p>
                <w:p w:rsidR="00700C64" w:rsidRPr="00960C5F" w:rsidRDefault="00700C64" w:rsidP="00700C64">
                  <w:pPr>
                    <w:tabs>
                      <w:tab w:val="left" w:pos="992"/>
                      <w:tab w:val="left" w:pos="1530"/>
                    </w:tabs>
                    <w:ind w:right="377"/>
                    <w:jc w:val="both"/>
                    <w:rPr>
                      <w:sz w:val="28"/>
                      <w:szCs w:val="28"/>
                      <w:lang w:val="pt-BR"/>
                    </w:rPr>
                  </w:pPr>
                  <w:r w:rsidRPr="00960C5F">
                    <w:rPr>
                      <w:b/>
                      <w:sz w:val="28"/>
                      <w:szCs w:val="28"/>
                      <w:lang w:val="pt-BR"/>
                    </w:rPr>
                    <w:t xml:space="preserve">Bài 6 </w:t>
                  </w:r>
                  <w:r w:rsidRPr="00960C5F">
                    <w:rPr>
                      <w:i/>
                      <w:sz w:val="28"/>
                      <w:szCs w:val="28"/>
                      <w:lang w:val="pt-BR"/>
                    </w:rPr>
                    <w:t>( 1  điểm )</w:t>
                  </w:r>
                  <w:r w:rsidRPr="00960C5F">
                    <w:rPr>
                      <w:sz w:val="28"/>
                      <w:szCs w:val="28"/>
                      <w:lang w:val="pt-BR"/>
                    </w:rPr>
                    <w:t xml:space="preserve">: </w:t>
                  </w:r>
                </w:p>
                <w:p w:rsidR="00700C64" w:rsidRPr="00960C5F" w:rsidRDefault="00700C64" w:rsidP="00700C64">
                  <w:pPr>
                    <w:tabs>
                      <w:tab w:val="left" w:pos="992"/>
                      <w:tab w:val="left" w:pos="1530"/>
                    </w:tabs>
                    <w:ind w:right="377"/>
                    <w:jc w:val="both"/>
                    <w:rPr>
                      <w:sz w:val="28"/>
                      <w:szCs w:val="28"/>
                      <w:lang w:val="pt-BR"/>
                    </w:rPr>
                  </w:pPr>
                  <w:r w:rsidRPr="00960C5F">
                    <w:rPr>
                      <w:sz w:val="28"/>
                      <w:szCs w:val="28"/>
                      <w:lang w:val="pt-BR"/>
                    </w:rPr>
                    <w:tab/>
                    <w:t>a) Cho các số thực dương x; y. Chứng minh rằng:</w:t>
                  </w:r>
                  <w:r w:rsidRPr="00960C5F">
                    <w:rPr>
                      <w:position w:val="-28"/>
                      <w:sz w:val="28"/>
                      <w:szCs w:val="28"/>
                      <w:lang w:val="pt-BR"/>
                    </w:rPr>
                    <w:object w:dxaOrig="1640" w:dyaOrig="700">
                      <v:shape id="_x0000_i1858" type="#_x0000_t75" style="width:81.75pt;height:35.25pt" o:ole="">
                        <v:imagedata r:id="rId1440" o:title=""/>
                      </v:shape>
                      <o:OLEObject Type="Embed" ProgID="Equation.3" ShapeID="_x0000_i1858" DrawAspect="Content" ObjectID="_1587353872" r:id="rId1441"/>
                    </w:object>
                  </w:r>
                  <w:r w:rsidRPr="00960C5F">
                    <w:rPr>
                      <w:sz w:val="28"/>
                      <w:szCs w:val="28"/>
                      <w:lang w:val="pt-BR"/>
                    </w:rPr>
                    <w:t>.</w:t>
                  </w:r>
                </w:p>
                <w:p w:rsidR="00700C64" w:rsidRPr="00960C5F" w:rsidRDefault="00700C64" w:rsidP="00700C64">
                  <w:pPr>
                    <w:tabs>
                      <w:tab w:val="left" w:pos="992"/>
                      <w:tab w:val="left" w:pos="1530"/>
                    </w:tabs>
                    <w:ind w:right="377"/>
                    <w:jc w:val="both"/>
                    <w:rPr>
                      <w:sz w:val="28"/>
                      <w:szCs w:val="28"/>
                      <w:lang w:val="pt-BR"/>
                    </w:rPr>
                  </w:pPr>
                  <w:r w:rsidRPr="00960C5F">
                    <w:rPr>
                      <w:sz w:val="28"/>
                      <w:szCs w:val="28"/>
                      <w:lang w:val="pt-BR"/>
                    </w:rPr>
                    <w:tab/>
                    <w:t xml:space="preserve">b) Cho n là số tự nhiên lớn hơn 1. Chứng minh rằng </w:t>
                  </w:r>
                  <w:r w:rsidRPr="00960C5F">
                    <w:rPr>
                      <w:position w:val="-4"/>
                      <w:sz w:val="28"/>
                      <w:szCs w:val="28"/>
                      <w:lang w:val="pt-BR"/>
                    </w:rPr>
                    <w:object w:dxaOrig="780" w:dyaOrig="300">
                      <v:shape id="_x0000_i1859" type="#_x0000_t75" style="width:39pt;height:15pt" o:ole="">
                        <v:imagedata r:id="rId1442" o:title=""/>
                      </v:shape>
                      <o:OLEObject Type="Embed" ProgID="Equation.3" ShapeID="_x0000_i1859" DrawAspect="Content" ObjectID="_1587353873" r:id="rId1443"/>
                    </w:object>
                  </w:r>
                  <w:r w:rsidRPr="00960C5F">
                    <w:rPr>
                      <w:sz w:val="28"/>
                      <w:szCs w:val="28"/>
                      <w:lang w:val="pt-BR"/>
                    </w:rPr>
                    <w:t xml:space="preserve"> là hợp số.</w:t>
                  </w:r>
                </w:p>
                <w:p w:rsidR="00700C64" w:rsidRDefault="00700C64" w:rsidP="00700C64">
                  <w:pPr>
                    <w:tabs>
                      <w:tab w:val="left" w:pos="992"/>
                    </w:tabs>
                    <w:rPr>
                      <w:b/>
                      <w:w w:val="90"/>
                      <w:szCs w:val="24"/>
                      <w:lang w:val="pt-BR"/>
                    </w:rPr>
                  </w:pPr>
                </w:p>
                <w:p w:rsidR="00700C64" w:rsidRPr="00CD1019" w:rsidRDefault="00700C64" w:rsidP="00700C64">
                  <w:pPr>
                    <w:tabs>
                      <w:tab w:val="left" w:pos="992"/>
                    </w:tabs>
                    <w:rPr>
                      <w:b/>
                      <w:w w:val="90"/>
                      <w:szCs w:val="24"/>
                      <w:lang w:val="pt-BR"/>
                    </w:rPr>
                  </w:pPr>
                </w:p>
                <w:p w:rsidR="00700C64" w:rsidRPr="0023241F" w:rsidRDefault="00700C64" w:rsidP="00700C64">
                  <w:pPr>
                    <w:tabs>
                      <w:tab w:val="left" w:pos="992"/>
                    </w:tabs>
                    <w:jc w:val="center"/>
                    <w:rPr>
                      <w:b/>
                      <w:i/>
                      <w:color w:val="000000"/>
                      <w:w w:val="90"/>
                      <w:sz w:val="24"/>
                      <w:szCs w:val="24"/>
                    </w:rPr>
                  </w:pPr>
                  <w:r w:rsidRPr="0023241F">
                    <w:rPr>
                      <w:b/>
                      <w:i/>
                      <w:color w:val="000000"/>
                      <w:w w:val="90"/>
                      <w:sz w:val="24"/>
                      <w:szCs w:val="24"/>
                    </w:rPr>
                    <w:t>======================= Hết =======================</w:t>
                  </w:r>
                </w:p>
                <w:p w:rsidR="00700C64" w:rsidRDefault="00700C64" w:rsidP="00700C64">
                  <w:pPr>
                    <w:tabs>
                      <w:tab w:val="left" w:pos="992"/>
                    </w:tabs>
                    <w:ind w:firstLine="720"/>
                    <w:jc w:val="center"/>
                    <w:rPr>
                      <w:b/>
                      <w:i/>
                      <w:color w:val="000000"/>
                      <w:w w:val="90"/>
                      <w:sz w:val="30"/>
                    </w:rPr>
                  </w:pPr>
                  <w:r>
                    <w:rPr>
                      <w:noProof/>
                      <w:color w:val="000000"/>
                      <w:lang w:val="en-US"/>
                    </w:rPr>
                    <mc:AlternateContent>
                      <mc:Choice Requires="wps">
                        <w:drawing>
                          <wp:anchor distT="0" distB="0" distL="114300" distR="114300" simplePos="0" relativeHeight="251726848" behindDoc="0" locked="0" layoutInCell="1" allowOverlap="1" wp14:anchorId="6EF24CEC" wp14:editId="607DECBF">
                            <wp:simplePos x="0" y="0"/>
                            <wp:positionH relativeFrom="column">
                              <wp:posOffset>274320</wp:posOffset>
                            </wp:positionH>
                            <wp:positionV relativeFrom="paragraph">
                              <wp:posOffset>126365</wp:posOffset>
                            </wp:positionV>
                            <wp:extent cx="5669280" cy="356235"/>
                            <wp:effectExtent l="12700" t="13970" r="13970" b="10795"/>
                            <wp:wrapNone/>
                            <wp:docPr id="1439" name="Rectangle 1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9280" cy="356235"/>
                                    </a:xfrm>
                                    <a:prstGeom prst="rect">
                                      <a:avLst/>
                                    </a:prstGeom>
                                    <a:solidFill>
                                      <a:srgbClr val="FFFFFF"/>
                                    </a:solidFill>
                                    <a:ln w="9525" cap="rnd" algn="ctr">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00C64" w:rsidRPr="002F1426" w:rsidRDefault="00700C64" w:rsidP="00700C64">
                                        <w:pPr>
                                          <w:rPr>
                                            <w:w w:val="90"/>
                                            <w:sz w:val="12"/>
                                          </w:rPr>
                                        </w:pPr>
                                        <w:r w:rsidRPr="0096032D">
                                          <w:rPr>
                                            <w:w w:val="90"/>
                                          </w:rPr>
                                          <w:t xml:space="preserve">   </w:t>
                                        </w:r>
                                      </w:p>
                                      <w:p w:rsidR="00700C64" w:rsidRPr="0096032D" w:rsidRDefault="00700C64" w:rsidP="00700C64">
                                        <w:pPr>
                                          <w:jc w:val="center"/>
                                          <w:rPr>
                                            <w:w w:val="90"/>
                                          </w:rPr>
                                        </w:pPr>
                                        <w:r w:rsidRPr="0096032D">
                                          <w:rPr>
                                            <w:w w:val="90"/>
                                          </w:rPr>
                                          <w:t>Họ và tên thí sinh: …………………………………… Số báo danh: ……………….</w:t>
                                        </w:r>
                                        <w:r>
                                          <w:rPr>
                                            <w:w w:val="9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9" o:spid="_x0000_s1068" style="position:absolute;left:0;text-align:left;margin-left:21.6pt;margin-top:9.95pt;width:446.4pt;height:28.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">
                            <v:stroke dashstyle="1 1" endcap="round"/>
                            <v:textbox inset="0,0,0,0">
                              <w:txbxContent>
                                <w:p w:rsidR="00700C64" w:rsidRPr="002F1426" w:rsidRDefault="00700C64" w:rsidP="00700C64">
                                  <w:pPr>
                                    <w:rPr>
                                      <w:w w:val="90"/>
                                      <w:sz w:val="12"/>
                                    </w:rPr>
                                  </w:pPr>
                                  <w:r w:rsidRPr="0096032D">
                                    <w:rPr>
                                      <w:w w:val="90"/>
                                    </w:rPr>
                                    <w:t xml:space="preserve">   </w:t>
                                  </w:r>
                                </w:p>
                                <w:p w:rsidR="00700C64" w:rsidRPr="0096032D" w:rsidRDefault="00700C64" w:rsidP="00700C64">
                                  <w:pPr>
                                    <w:jc w:val="center"/>
                                    <w:rPr>
                                      <w:w w:val="90"/>
                                    </w:rPr>
                                  </w:pPr>
                                  <w:r w:rsidRPr="0096032D">
                                    <w:rPr>
                                      <w:w w:val="90"/>
                                    </w:rPr>
                                    <w:t>Họ và tên thí sinh: …………………………………… Số báo danh: ……………….</w:t>
                                  </w:r>
                                  <w:r>
                                    <w:rPr>
                                      <w:w w:val="90"/>
                                    </w:rPr>
                                    <w:t>.</w:t>
                                  </w:r>
                                </w:p>
                              </w:txbxContent>
                            </v:textbox>
                          </v:rect>
                        </w:pict>
                      </mc:Fallback>
                    </mc:AlternateContent>
                  </w:r>
                </w:p>
                <w:p w:rsidR="00700C64" w:rsidRPr="003C3213" w:rsidRDefault="00700C64" w:rsidP="00700C64">
                  <w:pPr>
                    <w:tabs>
                      <w:tab w:val="left" w:pos="992"/>
                    </w:tabs>
                    <w:ind w:firstLine="720"/>
                    <w:jc w:val="center"/>
                    <w:rPr>
                      <w:b/>
                      <w:i/>
                      <w:color w:val="000000"/>
                      <w:w w:val="90"/>
                      <w:sz w:val="30"/>
                    </w:rPr>
                  </w:pPr>
                </w:p>
                <w:p w:rsidR="00700C64" w:rsidRDefault="00700C64" w:rsidP="00700C64">
                  <w:pPr>
                    <w:tabs>
                      <w:tab w:val="left" w:pos="992"/>
                    </w:tabs>
                    <w:jc w:val="both"/>
                    <w:rPr>
                      <w:color w:val="000000"/>
                      <w:w w:val="90"/>
                    </w:rPr>
                  </w:pPr>
                </w:p>
                <w:p w:rsidR="00700C64" w:rsidRDefault="00700C64" w:rsidP="00700C64">
                  <w:pPr>
                    <w:tabs>
                      <w:tab w:val="left" w:pos="992"/>
                    </w:tabs>
                    <w:jc w:val="both"/>
                    <w:rPr>
                      <w:color w:val="000000"/>
                      <w:w w:val="90"/>
                    </w:rPr>
                  </w:pPr>
                </w:p>
                <w:tbl>
                  <w:tblPr>
                    <w:tblStyle w:val="TableGrid"/>
                    <w:tblW w:w="10224"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700C64" w:rsidRPr="00035C63" w:rsidTr="00D97959">
                    <w:tc>
                      <w:tcPr>
                        <w:tcW w:w="3744" w:type="dxa"/>
                      </w:tcPr>
                      <w:p w:rsidR="00700C64" w:rsidRPr="001865AB" w:rsidRDefault="00700C64" w:rsidP="00D97959">
                        <w:pPr>
                          <w:tabs>
                            <w:tab w:val="left" w:pos="992"/>
                          </w:tabs>
                          <w:jc w:val="center"/>
                          <w:rPr>
                            <w:b/>
                            <w:w w:val="90"/>
                            <w:sz w:val="24"/>
                            <w:szCs w:val="24"/>
                          </w:rPr>
                        </w:pPr>
                        <w:r w:rsidRPr="001865AB">
                          <w:rPr>
                            <w:b/>
                            <w:w w:val="90"/>
                            <w:sz w:val="24"/>
                            <w:szCs w:val="24"/>
                          </w:rPr>
                          <w:t>SỞ GIÁO DỤC VÀ ĐÀO TẠO</w:t>
                        </w:r>
                      </w:p>
                    </w:tc>
                    <w:tc>
                      <w:tcPr>
                        <w:tcW w:w="6480" w:type="dxa"/>
                      </w:tcPr>
                      <w:p w:rsidR="00700C64" w:rsidRPr="00035C63" w:rsidRDefault="00700C64" w:rsidP="00D97959">
                        <w:pPr>
                          <w:tabs>
                            <w:tab w:val="left" w:pos="992"/>
                          </w:tabs>
                          <w:jc w:val="center"/>
                          <w:rPr>
                            <w:b/>
                            <w:w w:val="90"/>
                            <w:sz w:val="24"/>
                            <w:szCs w:val="24"/>
                            <w:lang w:val="pt-BR"/>
                          </w:rPr>
                        </w:pPr>
                        <w:r w:rsidRPr="00035C63">
                          <w:rPr>
                            <w:b/>
                            <w:w w:val="90"/>
                            <w:sz w:val="24"/>
                            <w:szCs w:val="24"/>
                            <w:lang w:val="pt-BR"/>
                          </w:rPr>
                          <w:t>KỲ THI TUYỂN SINH LỚP 10 TRƯỜNG THPT CHUYÊN</w:t>
                        </w:r>
                      </w:p>
                    </w:tc>
                  </w:tr>
                  <w:tr w:rsidR="00700C64" w:rsidRPr="00035C63" w:rsidTr="00D97959">
                    <w:tc>
                      <w:tcPr>
                        <w:tcW w:w="3744" w:type="dxa"/>
                      </w:tcPr>
                      <w:p w:rsidR="00700C64" w:rsidRPr="00035C63" w:rsidRDefault="00700C64" w:rsidP="00D97959">
                        <w:pPr>
                          <w:tabs>
                            <w:tab w:val="left" w:pos="992"/>
                          </w:tabs>
                          <w:jc w:val="center"/>
                          <w:rPr>
                            <w:b/>
                            <w:w w:val="90"/>
                            <w:sz w:val="24"/>
                            <w:szCs w:val="24"/>
                          </w:rPr>
                        </w:pPr>
                        <w:r>
                          <w:rPr>
                            <w:b/>
                            <w:noProof/>
                            <w:sz w:val="24"/>
                            <w:szCs w:val="24"/>
                            <w:lang w:val="en-US"/>
                          </w:rPr>
                          <mc:AlternateContent>
                            <mc:Choice Requires="wps">
                              <w:drawing>
                                <wp:anchor distT="0" distB="0" distL="114300" distR="114300" simplePos="0" relativeHeight="251727872" behindDoc="0" locked="0" layoutInCell="1" allowOverlap="1" wp14:anchorId="59F054B2" wp14:editId="73EE0D6C">
                                  <wp:simplePos x="0" y="0"/>
                                  <wp:positionH relativeFrom="column">
                                    <wp:posOffset>796290</wp:posOffset>
                                  </wp:positionH>
                                  <wp:positionV relativeFrom="paragraph">
                                    <wp:posOffset>175895</wp:posOffset>
                                  </wp:positionV>
                                  <wp:extent cx="723900" cy="0"/>
                                  <wp:effectExtent l="10795" t="6350" r="8255" b="12700"/>
                                  <wp:wrapNone/>
                                  <wp:docPr id="1438" name="Straight Connector 14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438"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7pt,13.85pt" to="119.7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">
                                  <v:stroke dashstyle="1 1" endcap="round"/>
                                </v:line>
                              </w:pict>
                            </mc:Fallback>
                          </mc:AlternateContent>
                        </w:r>
                        <w:r w:rsidRPr="00035C63">
                          <w:rPr>
                            <w:b/>
                            <w:w w:val="90"/>
                            <w:sz w:val="24"/>
                            <w:szCs w:val="24"/>
                          </w:rPr>
                          <w:t xml:space="preserve">QUẢNG </w:t>
                        </w:r>
                        <w:smartTag w:uri="urn:schemas-microsoft-com:office:smarttags" w:element="place">
                          <w:smartTag w:uri="urn:schemas-microsoft-com:office:smarttags" w:element="country-region">
                            <w:r w:rsidRPr="00035C63">
                              <w:rPr>
                                <w:b/>
                                <w:w w:val="90"/>
                                <w:sz w:val="24"/>
                                <w:szCs w:val="24"/>
                              </w:rPr>
                              <w:t>NAM</w:t>
                            </w:r>
                          </w:smartTag>
                        </w:smartTag>
                      </w:p>
                    </w:tc>
                    <w:tc>
                      <w:tcPr>
                        <w:tcW w:w="6480" w:type="dxa"/>
                      </w:tcPr>
                      <w:p w:rsidR="00700C64" w:rsidRPr="00035C63" w:rsidRDefault="00700C64" w:rsidP="00D97959">
                        <w:pPr>
                          <w:tabs>
                            <w:tab w:val="left" w:pos="992"/>
                          </w:tabs>
                          <w:jc w:val="center"/>
                          <w:rPr>
                            <w:b/>
                            <w:w w:val="90"/>
                            <w:sz w:val="24"/>
                            <w:szCs w:val="24"/>
                          </w:rPr>
                        </w:pPr>
                        <w:r w:rsidRPr="00035C63">
                          <w:rPr>
                            <w:b/>
                            <w:w w:val="90"/>
                            <w:sz w:val="24"/>
                            <w:szCs w:val="24"/>
                          </w:rPr>
                          <w:t>Năm học 2008-2009</w:t>
                        </w:r>
                      </w:p>
                    </w:tc>
                  </w:tr>
                  <w:tr w:rsidR="00700C64" w:rsidRPr="00035C63" w:rsidTr="00D97959">
                    <w:tc>
                      <w:tcPr>
                        <w:tcW w:w="3744" w:type="dxa"/>
                      </w:tcPr>
                      <w:p w:rsidR="00700C64" w:rsidRPr="00035C63" w:rsidRDefault="00700C64" w:rsidP="00D97959">
                        <w:pPr>
                          <w:tabs>
                            <w:tab w:val="left" w:pos="992"/>
                          </w:tabs>
                          <w:rPr>
                            <w:w w:val="90"/>
                            <w:sz w:val="24"/>
                            <w:szCs w:val="24"/>
                          </w:rPr>
                        </w:pPr>
                        <w:r>
                          <w:rPr>
                            <w:noProof/>
                            <w:sz w:val="24"/>
                            <w:szCs w:val="24"/>
                            <w:lang w:val="en-US"/>
                          </w:rPr>
                          <mc:AlternateContent>
                            <mc:Choice Requires="wps">
                              <w:drawing>
                                <wp:anchor distT="0" distB="0" distL="114300" distR="114300" simplePos="0" relativeHeight="251729920" behindDoc="0" locked="0" layoutInCell="1" allowOverlap="1" wp14:anchorId="0E85E37F" wp14:editId="41752AF8">
                                  <wp:simplePos x="0" y="0"/>
                                  <wp:positionH relativeFrom="column">
                                    <wp:posOffset>243840</wp:posOffset>
                                  </wp:positionH>
                                  <wp:positionV relativeFrom="paragraph">
                                    <wp:posOffset>57150</wp:posOffset>
                                  </wp:positionV>
                                  <wp:extent cx="1633855" cy="278130"/>
                                  <wp:effectExtent l="10795" t="5715" r="12700" b="11430"/>
                                  <wp:wrapNone/>
                                  <wp:docPr id="1437" name="Rectangle 1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700C64" w:rsidRPr="00494419" w:rsidRDefault="00700C64" w:rsidP="00700C64">
                                              <w:pPr>
                                                <w:jc w:val="center"/>
                                                <w:rPr>
                                                  <w:b/>
                                                </w:rPr>
                                              </w:pPr>
                                              <w:r>
                                                <w:rPr>
                                                  <w:b/>
                                                </w:rPr>
                                                <w:t>ĐỀ CH</w:t>
                                              </w:r>
                                              <w:r w:rsidRPr="00494419">
                                                <w:rPr>
                                                  <w:b/>
                                                </w:rPr>
                                                <w:t>ÍNH</w:t>
                                              </w:r>
                                              <w:r>
                                                <w:rPr>
                                                  <w:b/>
                                                </w:rPr>
                                                <w:t xml:space="preserve"> TH</w:t>
                                              </w:r>
                                              <w:r w:rsidRPr="00494419">
                                                <w:rPr>
                                                  <w:b/>
                                                </w:rPr>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7" o:spid="_x0000_s1069" style="position:absolute;margin-left:19.2pt;margin-top:4.5pt;width:128.65pt;height:21.9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">
                                  <v:textbox>
                                    <w:txbxContent>
                                      <w:p w:rsidR="00700C64" w:rsidRPr="00494419" w:rsidRDefault="00700C64" w:rsidP="00700C64">
                                        <w:pPr>
                                          <w:jc w:val="center"/>
                                          <w:rPr>
                                            <w:b/>
                                          </w:rPr>
                                        </w:pPr>
                                        <w:r>
                                          <w:rPr>
                                            <w:b/>
                                          </w:rPr>
                                          <w:t>ĐỀ CH</w:t>
                                        </w:r>
                                        <w:r w:rsidRPr="00494419">
                                          <w:rPr>
                                            <w:b/>
                                          </w:rPr>
                                          <w:t>ÍNH</w:t>
                                        </w:r>
                                        <w:r>
                                          <w:rPr>
                                            <w:b/>
                                          </w:rPr>
                                          <w:t xml:space="preserve"> TH</w:t>
                                        </w:r>
                                        <w:r w:rsidRPr="00494419">
                                          <w:rPr>
                                            <w:b/>
                                          </w:rPr>
                                          <w:t>ỨC</w:t>
                                        </w:r>
                                      </w:p>
                                    </w:txbxContent>
                                  </v:textbox>
                                </v:rect>
                              </w:pict>
                            </mc:Fallback>
                          </mc:AlternateContent>
                        </w:r>
                      </w:p>
                    </w:tc>
                    <w:tc>
                      <w:tcPr>
                        <w:tcW w:w="6480" w:type="dxa"/>
                      </w:tcPr>
                      <w:p w:rsidR="00700C64" w:rsidRPr="00035C63" w:rsidRDefault="00700C64" w:rsidP="00D97959">
                        <w:pPr>
                          <w:tabs>
                            <w:tab w:val="left" w:pos="992"/>
                          </w:tabs>
                          <w:jc w:val="center"/>
                          <w:rPr>
                            <w:b/>
                            <w:w w:val="90"/>
                            <w:sz w:val="24"/>
                            <w:szCs w:val="24"/>
                          </w:rPr>
                        </w:pPr>
                        <w:r w:rsidRPr="00035C63">
                          <w:rPr>
                            <w:b/>
                            <w:w w:val="90"/>
                            <w:sz w:val="24"/>
                            <w:szCs w:val="24"/>
                          </w:rPr>
                          <w:t xml:space="preserve">Môn  TOÁN </w:t>
                        </w:r>
                      </w:p>
                    </w:tc>
                  </w:tr>
                  <w:tr w:rsidR="00700C64" w:rsidRPr="00035C63" w:rsidTr="00D97959">
                    <w:tc>
                      <w:tcPr>
                        <w:tcW w:w="10224" w:type="dxa"/>
                        <w:gridSpan w:val="2"/>
                      </w:tcPr>
                      <w:p w:rsidR="00700C64" w:rsidRPr="00035C63" w:rsidRDefault="00700C64" w:rsidP="00D97959">
                        <w:pPr>
                          <w:tabs>
                            <w:tab w:val="left" w:pos="992"/>
                          </w:tabs>
                          <w:jc w:val="center"/>
                          <w:rPr>
                            <w:i/>
                            <w:w w:val="90"/>
                            <w:sz w:val="24"/>
                            <w:szCs w:val="24"/>
                          </w:rPr>
                        </w:pPr>
                        <w:r w:rsidRPr="00035C63">
                          <w:rPr>
                            <w:i/>
                            <w:w w:val="90"/>
                            <w:sz w:val="24"/>
                            <w:szCs w:val="24"/>
                          </w:rPr>
                          <w:t xml:space="preserve">            </w:t>
                        </w:r>
                        <w:r w:rsidRPr="00035C63">
                          <w:rPr>
                            <w:b/>
                            <w:i/>
                            <w:w w:val="90"/>
                            <w:sz w:val="24"/>
                            <w:szCs w:val="24"/>
                          </w:rPr>
                          <w:t xml:space="preserve">                         </w:t>
                        </w:r>
                        <w:r w:rsidRPr="00035C63">
                          <w:rPr>
                            <w:i/>
                            <w:w w:val="90"/>
                            <w:sz w:val="24"/>
                            <w:szCs w:val="24"/>
                          </w:rPr>
                          <w:t xml:space="preserve">                                            Thời gian làm bài 150 phút ( không kể thời gian giao đề )</w:t>
                        </w:r>
                      </w:p>
                    </w:tc>
                  </w:tr>
                </w:tbl>
                <w:p w:rsidR="00700C64" w:rsidRPr="004C1E75" w:rsidRDefault="00700C64" w:rsidP="00700C64">
                  <w:pPr>
                    <w:tabs>
                      <w:tab w:val="left" w:pos="992"/>
                    </w:tabs>
                    <w:jc w:val="center"/>
                    <w:rPr>
                      <w:b/>
                      <w:sz w:val="24"/>
                      <w:szCs w:val="24"/>
                    </w:rPr>
                  </w:pPr>
                  <w:r w:rsidRPr="004C1E75">
                    <w:rPr>
                      <w:b/>
                      <w:sz w:val="24"/>
                      <w:szCs w:val="24"/>
                    </w:rPr>
                    <w:t xml:space="preserve">HƯỚNG DẪN CHẤM MÔN TOÁN </w:t>
                  </w:r>
                </w:p>
                <w:p w:rsidR="00700C64" w:rsidRPr="004C1E75" w:rsidRDefault="00700C64" w:rsidP="00700C64">
                  <w:pPr>
                    <w:rPr>
                      <w:b/>
                      <w:bCs/>
                      <w:sz w:val="24"/>
                      <w:szCs w:val="24"/>
                    </w:rPr>
                  </w:pPr>
                  <w:r w:rsidRPr="004C1E75">
                    <w:rPr>
                      <w:b/>
                      <w:bCs/>
                      <w:sz w:val="24"/>
                      <w:szCs w:val="24"/>
                    </w:rPr>
                    <w:t>I. Hướng dẫn chung:</w:t>
                  </w:r>
                </w:p>
                <w:p w:rsidR="00700C64" w:rsidRPr="004C1E75" w:rsidRDefault="00700C64" w:rsidP="00700C64">
                  <w:pPr>
                    <w:rPr>
                      <w:bCs/>
                      <w:sz w:val="24"/>
                      <w:szCs w:val="24"/>
                    </w:rPr>
                  </w:pPr>
                  <w:r w:rsidRPr="004C1E75">
                    <w:rPr>
                      <w:bCs/>
                      <w:sz w:val="24"/>
                      <w:szCs w:val="24"/>
                    </w:rPr>
                    <w:t>1) Nếu thí sinh làm bài không theo cách nêu trong đáp án mà vẫn đúng thì cho đủ điểm từng phần như hướng dẫn quy định.</w:t>
                  </w:r>
                </w:p>
                <w:p w:rsidR="00700C64" w:rsidRPr="004C1E75" w:rsidRDefault="00700C64" w:rsidP="00700C64">
                  <w:pPr>
                    <w:rPr>
                      <w:bCs/>
                      <w:sz w:val="24"/>
                      <w:szCs w:val="24"/>
                    </w:rPr>
                  </w:pPr>
                  <w:r w:rsidRPr="004C1E75">
                    <w:rPr>
                      <w:bCs/>
                      <w:sz w:val="24"/>
                      <w:szCs w:val="24"/>
                    </w:rPr>
                    <w:t>2) Việc chi tiết hóa thang điểm (nếu có) so với thang điểm trong hướng dẫn chấm phải đảm bảo không sai lệch với hướng dẫn chấm và được thống nhất trong Hội đồng chấm thi.</w:t>
                  </w:r>
                </w:p>
                <w:p w:rsidR="00700C64" w:rsidRPr="004C1E75" w:rsidRDefault="00700C64" w:rsidP="00700C64">
                  <w:pPr>
                    <w:rPr>
                      <w:bCs/>
                      <w:sz w:val="24"/>
                      <w:szCs w:val="24"/>
                    </w:rPr>
                  </w:pPr>
                  <w:r w:rsidRPr="004C1E75">
                    <w:rPr>
                      <w:bCs/>
                      <w:sz w:val="24"/>
                      <w:szCs w:val="24"/>
                    </w:rPr>
                    <w:t>3) Điểm toàn bài lấy điểm lẻ đến 0,25.</w:t>
                  </w:r>
                </w:p>
                <w:p w:rsidR="00700C64" w:rsidRPr="004C1E75" w:rsidRDefault="00700C64" w:rsidP="00700C64">
                  <w:pPr>
                    <w:tabs>
                      <w:tab w:val="left" w:pos="992"/>
                    </w:tabs>
                    <w:rPr>
                      <w:b/>
                      <w:sz w:val="24"/>
                      <w:szCs w:val="24"/>
                    </w:rPr>
                  </w:pPr>
                  <w:r w:rsidRPr="004C1E75">
                    <w:rPr>
                      <w:b/>
                      <w:sz w:val="24"/>
                      <w:szCs w:val="24"/>
                    </w:rPr>
                    <w:t>II. Đáp án:</w:t>
                  </w:r>
                </w:p>
                <w:tbl>
                  <w:tblPr>
                    <w:tblStyle w:val="TableGrid"/>
                    <w:tblW w:w="0" w:type="auto"/>
                    <w:tblInd w:w="0" w:type="dxa"/>
                    <w:tblLook w:val="01E0" w:firstRow="1" w:lastRow="1" w:firstColumn="1" w:lastColumn="1" w:noHBand="0" w:noVBand="0"/>
                  </w:tblPr>
                  <w:tblGrid>
                    <w:gridCol w:w="810"/>
                    <w:gridCol w:w="7980"/>
                    <w:gridCol w:w="794"/>
                  </w:tblGrid>
                  <w:tr w:rsidR="00700C64" w:rsidRPr="00035C63" w:rsidTr="00D97959">
                    <w:tc>
                      <w:tcPr>
                        <w:tcW w:w="796" w:type="dxa"/>
                        <w:tcBorders>
                          <w:bottom w:val="single" w:sz="4" w:space="0" w:color="auto"/>
                        </w:tcBorders>
                      </w:tcPr>
                      <w:p w:rsidR="00700C64" w:rsidRPr="00035C63" w:rsidRDefault="00700C64" w:rsidP="00D97959">
                        <w:pPr>
                          <w:tabs>
                            <w:tab w:val="left" w:pos="992"/>
                          </w:tabs>
                          <w:jc w:val="center"/>
                          <w:rPr>
                            <w:b/>
                            <w:sz w:val="24"/>
                            <w:szCs w:val="24"/>
                            <w:lang w:val="pt-BR"/>
                          </w:rPr>
                        </w:pPr>
                        <w:r w:rsidRPr="00035C63">
                          <w:rPr>
                            <w:b/>
                            <w:sz w:val="24"/>
                            <w:szCs w:val="24"/>
                            <w:lang w:val="pt-BR"/>
                          </w:rPr>
                          <w:t>Bài</w:t>
                        </w:r>
                      </w:p>
                    </w:tc>
                    <w:tc>
                      <w:tcPr>
                        <w:tcW w:w="7980" w:type="dxa"/>
                        <w:tcBorders>
                          <w:bottom w:val="single" w:sz="4" w:space="0" w:color="auto"/>
                        </w:tcBorders>
                      </w:tcPr>
                      <w:p w:rsidR="00700C64" w:rsidRPr="00035C63" w:rsidRDefault="00700C64" w:rsidP="00D97959">
                        <w:pPr>
                          <w:tabs>
                            <w:tab w:val="left" w:pos="992"/>
                          </w:tabs>
                          <w:jc w:val="center"/>
                          <w:rPr>
                            <w:b/>
                            <w:sz w:val="24"/>
                            <w:szCs w:val="24"/>
                            <w:lang w:val="pt-BR"/>
                          </w:rPr>
                        </w:pPr>
                        <w:r w:rsidRPr="00035C63">
                          <w:rPr>
                            <w:b/>
                            <w:sz w:val="24"/>
                            <w:szCs w:val="24"/>
                            <w:lang w:val="pt-BR"/>
                          </w:rPr>
                          <w:t>Nội dung</w:t>
                        </w:r>
                      </w:p>
                    </w:tc>
                    <w:tc>
                      <w:tcPr>
                        <w:tcW w:w="794" w:type="dxa"/>
                        <w:tcBorders>
                          <w:bottom w:val="single" w:sz="4" w:space="0" w:color="auto"/>
                        </w:tcBorders>
                      </w:tcPr>
                      <w:p w:rsidR="00700C64" w:rsidRPr="00035C63" w:rsidRDefault="00700C64" w:rsidP="00D97959">
                        <w:pPr>
                          <w:tabs>
                            <w:tab w:val="left" w:pos="992"/>
                          </w:tabs>
                          <w:jc w:val="center"/>
                          <w:rPr>
                            <w:b/>
                            <w:sz w:val="24"/>
                            <w:szCs w:val="24"/>
                            <w:lang w:val="pt-BR"/>
                          </w:rPr>
                        </w:pPr>
                        <w:r w:rsidRPr="00035C63">
                          <w:rPr>
                            <w:b/>
                            <w:sz w:val="24"/>
                            <w:szCs w:val="24"/>
                            <w:lang w:val="pt-BR"/>
                          </w:rPr>
                          <w:t>Điểm</w:t>
                        </w:r>
                      </w:p>
                    </w:tc>
                  </w:tr>
                  <w:tr w:rsidR="00700C64" w:rsidRPr="00B269FD" w:rsidTr="00D97959">
                    <w:tc>
                      <w:tcPr>
                        <w:tcW w:w="796" w:type="dxa"/>
                        <w:vMerge w:val="restart"/>
                        <w:tcBorders>
                          <w:top w:val="single" w:sz="4" w:space="0" w:color="auto"/>
                        </w:tcBorders>
                      </w:tcPr>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Pr="00035C63" w:rsidRDefault="00700C64" w:rsidP="00D97959">
                        <w:pPr>
                          <w:tabs>
                            <w:tab w:val="left" w:pos="992"/>
                          </w:tabs>
                          <w:jc w:val="center"/>
                          <w:rPr>
                            <w:b/>
                            <w:sz w:val="24"/>
                            <w:szCs w:val="24"/>
                            <w:lang w:val="pt-BR"/>
                          </w:rPr>
                        </w:pPr>
                        <w:r w:rsidRPr="00035C63">
                          <w:rPr>
                            <w:b/>
                            <w:sz w:val="24"/>
                            <w:szCs w:val="24"/>
                            <w:lang w:val="pt-BR"/>
                          </w:rPr>
                          <w:t>1</w:t>
                        </w:r>
                      </w:p>
                      <w:p w:rsidR="00700C64" w:rsidRPr="002B4904" w:rsidRDefault="00700C64" w:rsidP="00D97959">
                        <w:pPr>
                          <w:tabs>
                            <w:tab w:val="left" w:pos="992"/>
                          </w:tabs>
                          <w:jc w:val="center"/>
                          <w:rPr>
                            <w:sz w:val="24"/>
                            <w:szCs w:val="24"/>
                            <w:lang w:val="pt-BR"/>
                          </w:rPr>
                        </w:pPr>
                        <w:r w:rsidRPr="00035C63">
                          <w:rPr>
                            <w:b/>
                            <w:sz w:val="24"/>
                            <w:szCs w:val="24"/>
                            <w:lang w:val="pt-BR"/>
                          </w:rPr>
                          <w:t>(1đ)</w:t>
                        </w:r>
                      </w:p>
                    </w:tc>
                    <w:tc>
                      <w:tcPr>
                        <w:tcW w:w="7980" w:type="dxa"/>
                        <w:tcBorders>
                          <w:top w:val="single" w:sz="4" w:space="0" w:color="auto"/>
                        </w:tcBorders>
                      </w:tcPr>
                      <w:p w:rsidR="00700C64" w:rsidRPr="00B269FD" w:rsidRDefault="00700C64" w:rsidP="00D97959">
                        <w:pPr>
                          <w:tabs>
                            <w:tab w:val="left" w:pos="992"/>
                          </w:tabs>
                          <w:jc w:val="both"/>
                          <w:rPr>
                            <w:sz w:val="24"/>
                            <w:szCs w:val="24"/>
                            <w:lang w:val="pt-BR"/>
                          </w:rPr>
                        </w:pPr>
                        <w:r w:rsidRPr="00B269FD">
                          <w:rPr>
                            <w:sz w:val="24"/>
                            <w:szCs w:val="24"/>
                            <w:lang w:val="pt-BR"/>
                          </w:rPr>
                          <w:t>a) Biến đổi được:</w:t>
                        </w:r>
                        <w:r w:rsidRPr="008743DB">
                          <w:rPr>
                            <w:position w:val="-48"/>
                            <w:sz w:val="24"/>
                            <w:szCs w:val="24"/>
                            <w:lang w:val="pt-BR"/>
                          </w:rPr>
                          <w:object w:dxaOrig="2000" w:dyaOrig="1080">
                            <v:shape id="_x0000_i1860" type="#_x0000_t75" style="width:99.75pt;height:54pt" o:ole="">
                              <v:imagedata r:id="rId1444" o:title=""/>
                            </v:shape>
                            <o:OLEObject Type="Embed" ProgID="Equation.3" ShapeID="_x0000_i1860" DrawAspect="Content" ObjectID="_1587353874" r:id="rId1445"/>
                          </w:object>
                        </w:r>
                      </w:p>
                    </w:tc>
                    <w:tc>
                      <w:tcPr>
                        <w:tcW w:w="794" w:type="dxa"/>
                        <w:tcBorders>
                          <w:top w:val="single" w:sz="4" w:space="0" w:color="auto"/>
                        </w:tcBorders>
                      </w:tcPr>
                      <w:p w:rsidR="00700C64" w:rsidRDefault="00700C64" w:rsidP="00D97959">
                        <w:pPr>
                          <w:tabs>
                            <w:tab w:val="left" w:pos="992"/>
                          </w:tabs>
                          <w:jc w:val="both"/>
                          <w:rPr>
                            <w:sz w:val="24"/>
                            <w:szCs w:val="24"/>
                            <w:lang w:val="pt-BR"/>
                          </w:rPr>
                        </w:pPr>
                        <w:r>
                          <w:rPr>
                            <w:sz w:val="24"/>
                            <w:szCs w:val="24"/>
                            <w:lang w:val="pt-BR"/>
                          </w:rPr>
                          <w:t>0,25</w:t>
                        </w:r>
                      </w:p>
                      <w:p w:rsidR="00700C64" w:rsidRPr="008743DB" w:rsidRDefault="00700C64" w:rsidP="00D97959">
                        <w:pPr>
                          <w:tabs>
                            <w:tab w:val="left" w:pos="992"/>
                          </w:tabs>
                          <w:jc w:val="both"/>
                          <w:rPr>
                            <w:sz w:val="36"/>
                            <w:szCs w:val="24"/>
                            <w:lang w:val="pt-BR"/>
                          </w:rPr>
                        </w:pPr>
                      </w:p>
                      <w:p w:rsidR="00700C64" w:rsidRPr="00B269FD" w:rsidRDefault="00700C64" w:rsidP="00D97959">
                        <w:pPr>
                          <w:tabs>
                            <w:tab w:val="left" w:pos="992"/>
                          </w:tabs>
                          <w:jc w:val="both"/>
                          <w:rPr>
                            <w:sz w:val="24"/>
                            <w:szCs w:val="24"/>
                            <w:lang w:val="pt-BR"/>
                          </w:rPr>
                        </w:pPr>
                        <w:r>
                          <w:rPr>
                            <w:sz w:val="24"/>
                            <w:szCs w:val="24"/>
                            <w:lang w:val="pt-BR"/>
                          </w:rPr>
                          <w:t>0,25</w:t>
                        </w:r>
                      </w:p>
                    </w:tc>
                  </w:tr>
                  <w:tr w:rsidR="00700C64" w:rsidRPr="00B269FD" w:rsidTr="00D97959">
                    <w:tc>
                      <w:tcPr>
                        <w:tcW w:w="796" w:type="dxa"/>
                        <w:vMerge/>
                      </w:tcPr>
                      <w:p w:rsidR="00700C64" w:rsidRPr="00B269FD"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Pr>
                            <w:sz w:val="24"/>
                            <w:szCs w:val="24"/>
                            <w:lang w:val="pt-BR"/>
                          </w:rPr>
                          <w:t xml:space="preserve">b) </w:t>
                        </w:r>
                        <w:r w:rsidRPr="008743DB">
                          <w:rPr>
                            <w:sz w:val="24"/>
                            <w:szCs w:val="24"/>
                            <w:lang w:val="pt-BR"/>
                          </w:rPr>
                          <w:t>Đ</w:t>
                        </w:r>
                        <w:r>
                          <w:rPr>
                            <w:sz w:val="24"/>
                            <w:szCs w:val="24"/>
                            <w:lang w:val="pt-BR"/>
                          </w:rPr>
                          <w:t>i</w:t>
                        </w:r>
                        <w:r w:rsidRPr="008743DB">
                          <w:rPr>
                            <w:sz w:val="24"/>
                            <w:szCs w:val="24"/>
                            <w:lang w:val="pt-BR"/>
                          </w:rPr>
                          <w:t>ều</w:t>
                        </w:r>
                        <w:r>
                          <w:rPr>
                            <w:sz w:val="24"/>
                            <w:szCs w:val="24"/>
                            <w:lang w:val="pt-BR"/>
                          </w:rPr>
                          <w:t xml:space="preserve"> ki</w:t>
                        </w:r>
                        <w:r w:rsidRPr="008743DB">
                          <w:rPr>
                            <w:sz w:val="24"/>
                            <w:szCs w:val="24"/>
                            <w:lang w:val="pt-BR"/>
                          </w:rPr>
                          <w:t>ện</w:t>
                        </w:r>
                        <w:r>
                          <w:rPr>
                            <w:sz w:val="24"/>
                            <w:szCs w:val="24"/>
                            <w:lang w:val="pt-BR"/>
                          </w:rPr>
                          <w:t xml:space="preserve"> </w:t>
                        </w:r>
                        <w:r w:rsidRPr="008743DB">
                          <w:rPr>
                            <w:position w:val="-6"/>
                            <w:sz w:val="24"/>
                            <w:szCs w:val="24"/>
                            <w:lang w:val="pt-BR"/>
                          </w:rPr>
                          <w:object w:dxaOrig="940" w:dyaOrig="279">
                            <v:shape id="_x0000_i1861" type="#_x0000_t75" style="width:47.25pt;height:14.25pt" o:ole="">
                              <v:imagedata r:id="rId1446" o:title=""/>
                            </v:shape>
                            <o:OLEObject Type="Embed" ProgID="Equation.3" ShapeID="_x0000_i1861" DrawAspect="Content" ObjectID="_1587353875" r:id="rId1447"/>
                          </w:object>
                        </w:r>
                      </w:p>
                      <w:p w:rsidR="00700C64" w:rsidRDefault="00700C64" w:rsidP="00D97959">
                        <w:pPr>
                          <w:tabs>
                            <w:tab w:val="left" w:pos="992"/>
                          </w:tabs>
                          <w:jc w:val="both"/>
                          <w:rPr>
                            <w:sz w:val="24"/>
                            <w:szCs w:val="24"/>
                            <w:lang w:val="pt-BR"/>
                          </w:rPr>
                        </w:pPr>
                        <w:r w:rsidRPr="002B4904">
                          <w:rPr>
                            <w:position w:val="-58"/>
                            <w:sz w:val="24"/>
                            <w:szCs w:val="24"/>
                            <w:lang w:val="pt-BR"/>
                          </w:rPr>
                          <w:object w:dxaOrig="5860" w:dyaOrig="1280">
                            <v:shape id="_x0000_i1862" type="#_x0000_t75" style="width:293.25pt;height:63.75pt" o:ole="">
                              <v:imagedata r:id="rId1448" o:title=""/>
                            </v:shape>
                            <o:OLEObject Type="Embed" ProgID="Equation.3" ShapeID="_x0000_i1862" DrawAspect="Content" ObjectID="_1587353876" r:id="rId1449"/>
                          </w:object>
                        </w:r>
                      </w:p>
                      <w:p w:rsidR="00700C64" w:rsidRPr="002B4904" w:rsidRDefault="00700C64" w:rsidP="00D97959">
                        <w:pPr>
                          <w:tabs>
                            <w:tab w:val="left" w:pos="992"/>
                          </w:tabs>
                          <w:jc w:val="both"/>
                          <w:rPr>
                            <w:sz w:val="24"/>
                            <w:szCs w:val="24"/>
                            <w:lang w:val="pt-BR"/>
                          </w:rPr>
                        </w:pPr>
                        <w:r>
                          <w:rPr>
                            <w:sz w:val="24"/>
                            <w:szCs w:val="24"/>
                            <w:lang w:val="pt-BR"/>
                          </w:rPr>
                          <w:t>D</w:t>
                        </w:r>
                        <w:r w:rsidRPr="002B4904">
                          <w:rPr>
                            <w:sz w:val="24"/>
                            <w:szCs w:val="24"/>
                            <w:lang w:val="pt-BR"/>
                          </w:rPr>
                          <w:t>ấu</w:t>
                        </w:r>
                        <w:r>
                          <w:rPr>
                            <w:sz w:val="24"/>
                            <w:szCs w:val="24"/>
                            <w:lang w:val="pt-BR"/>
                          </w:rPr>
                          <w:t xml:space="preserve"> “ = “ x</w:t>
                        </w:r>
                        <w:r w:rsidRPr="002B4904">
                          <w:rPr>
                            <w:sz w:val="24"/>
                            <w:szCs w:val="24"/>
                            <w:lang w:val="pt-BR"/>
                          </w:rPr>
                          <w:t>ảy</w:t>
                        </w:r>
                        <w:r>
                          <w:rPr>
                            <w:sz w:val="24"/>
                            <w:szCs w:val="24"/>
                            <w:lang w:val="pt-BR"/>
                          </w:rPr>
                          <w:t xml:space="preserve"> ra khi </w:t>
                        </w:r>
                        <w:r w:rsidRPr="002B4904">
                          <w:rPr>
                            <w:position w:val="-24"/>
                            <w:sz w:val="24"/>
                            <w:szCs w:val="24"/>
                            <w:lang w:val="pt-BR"/>
                          </w:rPr>
                          <w:object w:dxaOrig="2780" w:dyaOrig="620">
                            <v:shape id="_x0000_i1863" type="#_x0000_t75" style="width:138.75pt;height:30.75pt" o:ole="">
                              <v:imagedata r:id="rId1450" o:title=""/>
                            </v:shape>
                            <o:OLEObject Type="Embed" ProgID="Equation.3" ShapeID="_x0000_i1863" DrawAspect="Content" ObjectID="_1587353877" r:id="rId1451"/>
                          </w:object>
                        </w:r>
                        <w:r>
                          <w:rPr>
                            <w:sz w:val="24"/>
                            <w:szCs w:val="24"/>
                            <w:lang w:val="pt-BR"/>
                          </w:rPr>
                          <w:t>(th</w:t>
                        </w:r>
                        <w:r w:rsidRPr="00A67801">
                          <w:rPr>
                            <w:sz w:val="24"/>
                            <w:szCs w:val="24"/>
                            <w:lang w:val="pt-BR"/>
                          </w:rPr>
                          <w:t>ỏa</w:t>
                        </w:r>
                        <w:r>
                          <w:rPr>
                            <w:sz w:val="24"/>
                            <w:szCs w:val="24"/>
                            <w:lang w:val="pt-BR"/>
                          </w:rPr>
                          <w:t xml:space="preserve"> m</w:t>
                        </w:r>
                        <w:r w:rsidRPr="00A67801">
                          <w:rPr>
                            <w:sz w:val="24"/>
                            <w:szCs w:val="24"/>
                            <w:lang w:val="pt-BR"/>
                          </w:rPr>
                          <w:t>ãn</w:t>
                        </w:r>
                        <w:r>
                          <w:rPr>
                            <w:sz w:val="24"/>
                            <w:szCs w:val="24"/>
                            <w:lang w:val="pt-BR"/>
                          </w:rPr>
                          <w:t>). V</w:t>
                        </w:r>
                        <w:r w:rsidRPr="002B4904">
                          <w:rPr>
                            <w:sz w:val="24"/>
                            <w:szCs w:val="24"/>
                            <w:lang w:val="pt-BR"/>
                          </w:rPr>
                          <w:t>ậy</w:t>
                        </w:r>
                        <w:r>
                          <w:rPr>
                            <w:sz w:val="24"/>
                            <w:szCs w:val="24"/>
                            <w:lang w:val="pt-BR"/>
                          </w:rPr>
                          <w:t xml:space="preserve"> gi</w:t>
                        </w:r>
                        <w:r w:rsidRPr="002B4904">
                          <w:rPr>
                            <w:sz w:val="24"/>
                            <w:szCs w:val="24"/>
                            <w:lang w:val="pt-BR"/>
                          </w:rPr>
                          <w:t>á</w:t>
                        </w:r>
                        <w:r>
                          <w:rPr>
                            <w:sz w:val="24"/>
                            <w:szCs w:val="24"/>
                            <w:lang w:val="pt-BR"/>
                          </w:rPr>
                          <w:t xml:space="preserve"> tr</w:t>
                        </w:r>
                        <w:r w:rsidRPr="002B4904">
                          <w:rPr>
                            <w:sz w:val="24"/>
                            <w:szCs w:val="24"/>
                            <w:lang w:val="pt-BR"/>
                          </w:rPr>
                          <w:t>ị</w:t>
                        </w:r>
                        <w:r>
                          <w:rPr>
                            <w:sz w:val="24"/>
                            <w:szCs w:val="24"/>
                            <w:lang w:val="pt-BR"/>
                          </w:rPr>
                          <w:t xml:space="preserve"> nh</w:t>
                        </w:r>
                        <w:r w:rsidRPr="002B4904">
                          <w:rPr>
                            <w:sz w:val="24"/>
                            <w:szCs w:val="24"/>
                            <w:lang w:val="pt-BR"/>
                          </w:rPr>
                          <w:t>ỏ</w:t>
                        </w:r>
                        <w:r>
                          <w:rPr>
                            <w:sz w:val="24"/>
                            <w:szCs w:val="24"/>
                            <w:lang w:val="pt-BR"/>
                          </w:rPr>
                          <w:t xml:space="preserve"> nh</w:t>
                        </w:r>
                        <w:r w:rsidRPr="002B4904">
                          <w:rPr>
                            <w:sz w:val="24"/>
                            <w:szCs w:val="24"/>
                            <w:lang w:val="pt-BR"/>
                          </w:rPr>
                          <w:t>ất</w:t>
                        </w:r>
                        <w:r>
                          <w:rPr>
                            <w:sz w:val="24"/>
                            <w:szCs w:val="24"/>
                            <w:lang w:val="pt-BR"/>
                          </w:rPr>
                          <w:t xml:space="preserve"> c</w:t>
                        </w:r>
                        <w:r w:rsidRPr="002B4904">
                          <w:rPr>
                            <w:sz w:val="24"/>
                            <w:szCs w:val="24"/>
                            <w:lang w:val="pt-BR"/>
                          </w:rPr>
                          <w:t>ần</w:t>
                        </w:r>
                        <w:r>
                          <w:rPr>
                            <w:sz w:val="24"/>
                            <w:szCs w:val="24"/>
                            <w:lang w:val="pt-BR"/>
                          </w:rPr>
                          <w:t xml:space="preserve"> t</w:t>
                        </w:r>
                        <w:r w:rsidRPr="002B4904">
                          <w:rPr>
                            <w:sz w:val="24"/>
                            <w:szCs w:val="24"/>
                            <w:lang w:val="pt-BR"/>
                          </w:rPr>
                          <w:t>ìm</w:t>
                        </w:r>
                        <w:r>
                          <w:rPr>
                            <w:sz w:val="24"/>
                            <w:szCs w:val="24"/>
                            <w:lang w:val="pt-BR"/>
                          </w:rPr>
                          <w:t xml:space="preserve"> l</w:t>
                        </w:r>
                        <w:r w:rsidRPr="002B4904">
                          <w:rPr>
                            <w:sz w:val="24"/>
                            <w:szCs w:val="24"/>
                            <w:lang w:val="pt-BR"/>
                          </w:rPr>
                          <w:t>à</w:t>
                        </w:r>
                        <w:r>
                          <w:rPr>
                            <w:sz w:val="24"/>
                            <w:szCs w:val="24"/>
                            <w:lang w:val="pt-BR"/>
                          </w:rPr>
                          <w:t xml:space="preserve"> </w:t>
                        </w:r>
                        <w:r w:rsidRPr="002B4904">
                          <w:rPr>
                            <w:position w:val="-24"/>
                            <w:sz w:val="24"/>
                            <w:szCs w:val="24"/>
                            <w:lang w:val="pt-BR"/>
                          </w:rPr>
                          <w:object w:dxaOrig="1960" w:dyaOrig="620">
                            <v:shape id="_x0000_i1864" type="#_x0000_t75" style="width:98.25pt;height:30.75pt" o:ole="">
                              <v:imagedata r:id="rId1452" o:title=""/>
                            </v:shape>
                            <o:OLEObject Type="Embed" ProgID="Equation.3" ShapeID="_x0000_i1864" DrawAspect="Content" ObjectID="_1587353878" r:id="rId1453"/>
                          </w:object>
                        </w:r>
                        <w:r>
                          <w:rPr>
                            <w:sz w:val="24"/>
                            <w:szCs w:val="24"/>
                            <w:lang w:val="pt-BR"/>
                          </w:rPr>
                          <w:t>.</w:t>
                        </w:r>
                      </w:p>
                    </w:tc>
                    <w:tc>
                      <w:tcPr>
                        <w:tcW w:w="794" w:type="dxa"/>
                      </w:tcPr>
                      <w:p w:rsidR="00700C64" w:rsidRDefault="00700C64" w:rsidP="00D97959">
                        <w:pPr>
                          <w:tabs>
                            <w:tab w:val="left" w:pos="992"/>
                          </w:tabs>
                          <w:jc w:val="both"/>
                          <w:rPr>
                            <w:sz w:val="24"/>
                            <w:szCs w:val="24"/>
                            <w:lang w:val="pt-BR"/>
                          </w:rPr>
                        </w:pPr>
                      </w:p>
                      <w:p w:rsidR="00700C64" w:rsidRDefault="00700C64" w:rsidP="00D97959">
                        <w:pPr>
                          <w:tabs>
                            <w:tab w:val="left" w:pos="992"/>
                          </w:tabs>
                          <w:rPr>
                            <w:sz w:val="24"/>
                            <w:szCs w:val="24"/>
                            <w:lang w:val="pt-BR"/>
                          </w:rPr>
                        </w:pPr>
                      </w:p>
                      <w:p w:rsidR="00700C64" w:rsidRDefault="00700C64" w:rsidP="00D97959">
                        <w:pPr>
                          <w:tabs>
                            <w:tab w:val="left" w:pos="992"/>
                          </w:tabs>
                          <w:rPr>
                            <w:sz w:val="24"/>
                            <w:szCs w:val="24"/>
                            <w:lang w:val="pt-BR"/>
                          </w:rPr>
                        </w:pPr>
                      </w:p>
                      <w:p w:rsidR="00700C64" w:rsidRDefault="00700C64" w:rsidP="00D97959">
                        <w:pPr>
                          <w:tabs>
                            <w:tab w:val="left" w:pos="992"/>
                          </w:tabs>
                          <w:rPr>
                            <w:sz w:val="24"/>
                            <w:szCs w:val="24"/>
                            <w:lang w:val="pt-BR"/>
                          </w:rPr>
                        </w:pPr>
                      </w:p>
                      <w:p w:rsidR="00700C64" w:rsidRDefault="00700C64" w:rsidP="00D97959">
                        <w:pPr>
                          <w:tabs>
                            <w:tab w:val="left" w:pos="992"/>
                          </w:tabs>
                          <w:rPr>
                            <w:sz w:val="24"/>
                            <w:szCs w:val="24"/>
                            <w:lang w:val="pt-BR"/>
                          </w:rPr>
                        </w:pPr>
                        <w:r>
                          <w:rPr>
                            <w:sz w:val="24"/>
                            <w:szCs w:val="24"/>
                            <w:lang w:val="pt-BR"/>
                          </w:rPr>
                          <w:t>0,25</w:t>
                        </w:r>
                      </w:p>
                      <w:p w:rsidR="00700C64" w:rsidRDefault="00700C64" w:rsidP="00D97959">
                        <w:pPr>
                          <w:tabs>
                            <w:tab w:val="left" w:pos="992"/>
                          </w:tabs>
                          <w:rPr>
                            <w:sz w:val="24"/>
                            <w:szCs w:val="24"/>
                            <w:lang w:val="pt-BR"/>
                          </w:rPr>
                        </w:pPr>
                      </w:p>
                      <w:p w:rsidR="00700C64" w:rsidRDefault="00700C64" w:rsidP="00D97959">
                        <w:pPr>
                          <w:tabs>
                            <w:tab w:val="left" w:pos="992"/>
                          </w:tabs>
                          <w:rPr>
                            <w:sz w:val="24"/>
                            <w:szCs w:val="24"/>
                            <w:lang w:val="pt-BR"/>
                          </w:rPr>
                        </w:pPr>
                      </w:p>
                      <w:p w:rsidR="00700C64" w:rsidRDefault="00700C64" w:rsidP="00D97959">
                        <w:pPr>
                          <w:tabs>
                            <w:tab w:val="left" w:pos="992"/>
                          </w:tabs>
                          <w:rPr>
                            <w:sz w:val="24"/>
                            <w:szCs w:val="24"/>
                            <w:lang w:val="pt-BR"/>
                          </w:rPr>
                        </w:pPr>
                      </w:p>
                      <w:p w:rsidR="00700C64" w:rsidRPr="002B4904" w:rsidRDefault="00700C64" w:rsidP="00D97959">
                        <w:pPr>
                          <w:tabs>
                            <w:tab w:val="left" w:pos="992"/>
                          </w:tabs>
                          <w:rPr>
                            <w:sz w:val="24"/>
                            <w:szCs w:val="24"/>
                            <w:lang w:val="pt-BR"/>
                          </w:rPr>
                        </w:pPr>
                        <w:r>
                          <w:rPr>
                            <w:sz w:val="24"/>
                            <w:szCs w:val="24"/>
                            <w:lang w:val="pt-BR"/>
                          </w:rPr>
                          <w:t>0,25</w:t>
                        </w:r>
                      </w:p>
                    </w:tc>
                  </w:tr>
                  <w:tr w:rsidR="00700C64" w:rsidRPr="00B269FD" w:rsidTr="00D97959">
                    <w:tc>
                      <w:tcPr>
                        <w:tcW w:w="796" w:type="dxa"/>
                        <w:vMerge w:val="restart"/>
                      </w:tcPr>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Pr="00035C63" w:rsidRDefault="00700C64" w:rsidP="00D97959">
                        <w:pPr>
                          <w:tabs>
                            <w:tab w:val="left" w:pos="992"/>
                          </w:tabs>
                          <w:jc w:val="center"/>
                          <w:rPr>
                            <w:b/>
                            <w:sz w:val="24"/>
                            <w:szCs w:val="24"/>
                            <w:lang w:val="pt-BR"/>
                          </w:rPr>
                        </w:pPr>
                        <w:r w:rsidRPr="00035C63">
                          <w:rPr>
                            <w:b/>
                            <w:sz w:val="24"/>
                            <w:szCs w:val="24"/>
                            <w:lang w:val="pt-BR"/>
                          </w:rPr>
                          <w:t>2</w:t>
                        </w:r>
                      </w:p>
                      <w:p w:rsidR="00700C64" w:rsidRPr="00035C63" w:rsidRDefault="00700C64" w:rsidP="00D97959">
                        <w:pPr>
                          <w:tabs>
                            <w:tab w:val="left" w:pos="992"/>
                          </w:tabs>
                          <w:jc w:val="center"/>
                          <w:rPr>
                            <w:b/>
                            <w:sz w:val="24"/>
                            <w:szCs w:val="24"/>
                            <w:lang w:val="pt-BR"/>
                          </w:rPr>
                        </w:pPr>
                        <w:r w:rsidRPr="00035C63">
                          <w:rPr>
                            <w:b/>
                            <w:sz w:val="24"/>
                            <w:szCs w:val="24"/>
                            <w:lang w:val="pt-BR"/>
                          </w:rPr>
                          <w:t>(1,5đ)</w:t>
                        </w:r>
                      </w:p>
                      <w:p w:rsidR="00700C64" w:rsidRPr="00B269FD"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Pr>
                            <w:sz w:val="24"/>
                            <w:szCs w:val="24"/>
                            <w:lang w:val="pt-BR"/>
                          </w:rPr>
                          <w:t xml:space="preserve">a) Khi m = </w:t>
                        </w:r>
                        <w:r w:rsidRPr="00551D10">
                          <w:rPr>
                            <w:position w:val="-6"/>
                            <w:sz w:val="24"/>
                            <w:szCs w:val="24"/>
                            <w:lang w:val="pt-BR"/>
                          </w:rPr>
                          <w:object w:dxaOrig="380" w:dyaOrig="340">
                            <v:shape id="_x0000_i1865" type="#_x0000_t75" style="width:18.75pt;height:17.25pt" o:ole="">
                              <v:imagedata r:id="rId1454" o:title=""/>
                            </v:shape>
                            <o:OLEObject Type="Embed" ProgID="Equation.3" ShapeID="_x0000_i1865" DrawAspect="Content" ObjectID="_1587353879" r:id="rId1455"/>
                          </w:object>
                        </w:r>
                        <w:r>
                          <w:rPr>
                            <w:sz w:val="24"/>
                            <w:szCs w:val="24"/>
                            <w:lang w:val="pt-BR"/>
                          </w:rPr>
                          <w:t xml:space="preserve"> ta c</w:t>
                        </w:r>
                        <w:r w:rsidRPr="00551D10">
                          <w:rPr>
                            <w:sz w:val="24"/>
                            <w:szCs w:val="24"/>
                            <w:lang w:val="pt-BR"/>
                          </w:rPr>
                          <w:t>ó</w:t>
                        </w:r>
                        <w:r>
                          <w:rPr>
                            <w:sz w:val="24"/>
                            <w:szCs w:val="24"/>
                            <w:lang w:val="pt-BR"/>
                          </w:rPr>
                          <w:t xml:space="preserve"> h</w:t>
                        </w:r>
                        <w:r w:rsidRPr="00551D10">
                          <w:rPr>
                            <w:sz w:val="24"/>
                            <w:szCs w:val="24"/>
                            <w:lang w:val="pt-BR"/>
                          </w:rPr>
                          <w:t>ệ</w:t>
                        </w:r>
                        <w:r>
                          <w:rPr>
                            <w:sz w:val="24"/>
                            <w:szCs w:val="24"/>
                            <w:lang w:val="pt-BR"/>
                          </w:rPr>
                          <w:t xml:space="preserve"> ph</w:t>
                        </w:r>
                        <w:r w:rsidRPr="00551D10">
                          <w:rPr>
                            <w:sz w:val="24"/>
                            <w:szCs w:val="24"/>
                            <w:lang w:val="pt-BR"/>
                          </w:rPr>
                          <w:t>ươ</w:t>
                        </w:r>
                        <w:r>
                          <w:rPr>
                            <w:sz w:val="24"/>
                            <w:szCs w:val="24"/>
                            <w:lang w:val="pt-BR"/>
                          </w:rPr>
                          <w:t>ng tr</w:t>
                        </w:r>
                        <w:r w:rsidRPr="00551D10">
                          <w:rPr>
                            <w:sz w:val="24"/>
                            <w:szCs w:val="24"/>
                            <w:lang w:val="pt-BR"/>
                          </w:rPr>
                          <w:t>ình</w:t>
                        </w:r>
                        <w:r>
                          <w:rPr>
                            <w:sz w:val="24"/>
                            <w:szCs w:val="24"/>
                            <w:lang w:val="pt-BR"/>
                          </w:rPr>
                          <w:t xml:space="preserve"> </w:t>
                        </w:r>
                        <w:r w:rsidRPr="00551D10">
                          <w:rPr>
                            <w:position w:val="-36"/>
                            <w:sz w:val="24"/>
                            <w:szCs w:val="24"/>
                            <w:lang w:val="pt-BR"/>
                          </w:rPr>
                          <w:object w:dxaOrig="1440" w:dyaOrig="840">
                            <v:shape id="_x0000_i1866" type="#_x0000_t75" style="width:1in;height:42pt" o:ole="">
                              <v:imagedata r:id="rId1456" o:title=""/>
                            </v:shape>
                            <o:OLEObject Type="Embed" ProgID="Equation.3" ShapeID="_x0000_i1866" DrawAspect="Content" ObjectID="_1587353880" r:id="rId1457"/>
                          </w:object>
                        </w:r>
                      </w:p>
                      <w:p w:rsidR="00700C64" w:rsidRDefault="00700C64" w:rsidP="00D97959">
                        <w:pPr>
                          <w:tabs>
                            <w:tab w:val="left" w:pos="992"/>
                          </w:tabs>
                          <w:jc w:val="both"/>
                          <w:rPr>
                            <w:sz w:val="24"/>
                            <w:szCs w:val="24"/>
                            <w:lang w:val="pt-BR"/>
                          </w:rPr>
                        </w:pPr>
                        <w:r w:rsidRPr="00551D10">
                          <w:rPr>
                            <w:position w:val="-50"/>
                            <w:sz w:val="24"/>
                            <w:szCs w:val="24"/>
                            <w:lang w:val="pt-BR"/>
                          </w:rPr>
                          <w:object w:dxaOrig="3780" w:dyaOrig="1120">
                            <v:shape id="_x0000_i1867" type="#_x0000_t75" style="width:189pt;height:56.25pt" o:ole="">
                              <v:imagedata r:id="rId1458" o:title=""/>
                            </v:shape>
                            <o:OLEObject Type="Embed" ProgID="Equation.3" ShapeID="_x0000_i1867" DrawAspect="Content" ObjectID="_1587353881" r:id="rId1459"/>
                          </w:object>
                        </w:r>
                      </w:p>
                      <w:p w:rsidR="00700C64" w:rsidRPr="00551D10" w:rsidRDefault="00700C64" w:rsidP="00D97959">
                        <w:pPr>
                          <w:tabs>
                            <w:tab w:val="left" w:pos="992"/>
                          </w:tabs>
                          <w:jc w:val="both"/>
                          <w:rPr>
                            <w:sz w:val="24"/>
                            <w:szCs w:val="24"/>
                            <w:lang w:val="pt-BR"/>
                          </w:rPr>
                        </w:pPr>
                        <w:r w:rsidRPr="00551D10">
                          <w:rPr>
                            <w:position w:val="-64"/>
                            <w:sz w:val="24"/>
                            <w:szCs w:val="24"/>
                            <w:lang w:val="pt-BR"/>
                          </w:rPr>
                          <w:object w:dxaOrig="1700" w:dyaOrig="1400">
                            <v:shape id="_x0000_i1868" type="#_x0000_t75" style="width:84.75pt;height:69.75pt" o:ole="">
                              <v:imagedata r:id="rId1460" o:title=""/>
                            </v:shape>
                            <o:OLEObject Type="Embed" ProgID="Equation.3" ShapeID="_x0000_i1868" DrawAspect="Content" ObjectID="_1587353882" r:id="rId1461"/>
                          </w:object>
                        </w:r>
                      </w:p>
                    </w:tc>
                    <w:tc>
                      <w:tcPr>
                        <w:tcW w:w="794" w:type="dxa"/>
                      </w:tcPr>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Pr="00B269FD" w:rsidRDefault="00700C64" w:rsidP="00D97959">
                        <w:pPr>
                          <w:tabs>
                            <w:tab w:val="left" w:pos="992"/>
                          </w:tabs>
                          <w:jc w:val="both"/>
                          <w:rPr>
                            <w:sz w:val="24"/>
                            <w:szCs w:val="24"/>
                            <w:lang w:val="pt-BR"/>
                          </w:rPr>
                        </w:pPr>
                        <w:r>
                          <w:rPr>
                            <w:sz w:val="24"/>
                            <w:szCs w:val="24"/>
                            <w:lang w:val="pt-BR"/>
                          </w:rPr>
                          <w:t>0,25</w:t>
                        </w:r>
                      </w:p>
                    </w:tc>
                  </w:tr>
                  <w:tr w:rsidR="00700C64" w:rsidRPr="00B269FD" w:rsidTr="00D97959">
                    <w:tc>
                      <w:tcPr>
                        <w:tcW w:w="796" w:type="dxa"/>
                        <w:vMerge/>
                      </w:tcPr>
                      <w:p w:rsidR="00700C64" w:rsidRPr="00B269FD"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Pr>
                            <w:sz w:val="24"/>
                            <w:szCs w:val="24"/>
                            <w:lang w:val="pt-BR"/>
                          </w:rPr>
                          <w:t>b) Gi</w:t>
                        </w:r>
                        <w:r w:rsidRPr="0048421D">
                          <w:rPr>
                            <w:sz w:val="24"/>
                            <w:szCs w:val="24"/>
                            <w:lang w:val="pt-BR"/>
                          </w:rPr>
                          <w:t>ải</w:t>
                        </w:r>
                        <w:r>
                          <w:rPr>
                            <w:sz w:val="24"/>
                            <w:szCs w:val="24"/>
                            <w:lang w:val="pt-BR"/>
                          </w:rPr>
                          <w:t xml:space="preserve"> t</w:t>
                        </w:r>
                        <w:r w:rsidRPr="0048421D">
                          <w:rPr>
                            <w:sz w:val="24"/>
                            <w:szCs w:val="24"/>
                            <w:lang w:val="pt-BR"/>
                          </w:rPr>
                          <w:t>ìm</w:t>
                        </w:r>
                        <w:r>
                          <w:rPr>
                            <w:sz w:val="24"/>
                            <w:szCs w:val="24"/>
                            <w:lang w:val="pt-BR"/>
                          </w:rPr>
                          <w:t xml:space="preserve"> </w:t>
                        </w:r>
                        <w:r w:rsidRPr="0048421D">
                          <w:rPr>
                            <w:sz w:val="24"/>
                            <w:szCs w:val="24"/>
                            <w:lang w:val="pt-BR"/>
                          </w:rPr>
                          <w:t>được</w:t>
                        </w:r>
                        <w:r>
                          <w:rPr>
                            <w:sz w:val="24"/>
                            <w:szCs w:val="24"/>
                            <w:lang w:val="pt-BR"/>
                          </w:rPr>
                          <w:t xml:space="preserve">: </w:t>
                        </w:r>
                        <w:r w:rsidRPr="00032823">
                          <w:rPr>
                            <w:position w:val="-24"/>
                            <w:sz w:val="24"/>
                            <w:szCs w:val="24"/>
                            <w:lang w:val="pt-BR"/>
                          </w:rPr>
                          <w:object w:dxaOrig="2380" w:dyaOrig="620">
                            <v:shape id="_x0000_i1869" type="#_x0000_t75" style="width:119.25pt;height:30.75pt" o:ole="">
                              <v:imagedata r:id="rId1462" o:title=""/>
                            </v:shape>
                            <o:OLEObject Type="Embed" ProgID="Equation.3" ShapeID="_x0000_i1869" DrawAspect="Content" ObjectID="_1587353883" r:id="rId1463"/>
                          </w:object>
                        </w:r>
                      </w:p>
                      <w:p w:rsidR="00700C64" w:rsidRDefault="00700C64" w:rsidP="00D97959">
                        <w:pPr>
                          <w:tabs>
                            <w:tab w:val="left" w:pos="992"/>
                          </w:tabs>
                          <w:jc w:val="both"/>
                          <w:rPr>
                            <w:sz w:val="24"/>
                            <w:szCs w:val="24"/>
                            <w:lang w:val="pt-BR"/>
                          </w:rPr>
                        </w:pPr>
                        <w:r>
                          <w:rPr>
                            <w:sz w:val="24"/>
                            <w:szCs w:val="24"/>
                            <w:lang w:val="pt-BR"/>
                          </w:rPr>
                          <w:t>Thay v</w:t>
                        </w:r>
                        <w:r w:rsidRPr="00032823">
                          <w:rPr>
                            <w:sz w:val="24"/>
                            <w:szCs w:val="24"/>
                            <w:lang w:val="pt-BR"/>
                          </w:rPr>
                          <w:t>ào</w:t>
                        </w:r>
                        <w:r>
                          <w:rPr>
                            <w:sz w:val="24"/>
                            <w:szCs w:val="24"/>
                            <w:lang w:val="pt-BR"/>
                          </w:rPr>
                          <w:t xml:space="preserve"> h</w:t>
                        </w:r>
                        <w:r w:rsidRPr="00032823">
                          <w:rPr>
                            <w:sz w:val="24"/>
                            <w:szCs w:val="24"/>
                            <w:lang w:val="pt-BR"/>
                          </w:rPr>
                          <w:t>ệ</w:t>
                        </w:r>
                        <w:r>
                          <w:rPr>
                            <w:sz w:val="24"/>
                            <w:szCs w:val="24"/>
                            <w:lang w:val="pt-BR"/>
                          </w:rPr>
                          <w:t xml:space="preserve"> th</w:t>
                        </w:r>
                        <w:r w:rsidRPr="00032823">
                          <w:rPr>
                            <w:sz w:val="24"/>
                            <w:szCs w:val="24"/>
                            <w:lang w:val="pt-BR"/>
                          </w:rPr>
                          <w:t>ức</w:t>
                        </w:r>
                        <w:r>
                          <w:rPr>
                            <w:sz w:val="24"/>
                            <w:szCs w:val="24"/>
                            <w:lang w:val="pt-BR"/>
                          </w:rPr>
                          <w:t xml:space="preserve"> </w:t>
                        </w:r>
                        <w:r w:rsidRPr="00032823">
                          <w:rPr>
                            <w:position w:val="-24"/>
                            <w:sz w:val="24"/>
                            <w:szCs w:val="24"/>
                            <w:lang w:val="pt-BR"/>
                          </w:rPr>
                          <w:object w:dxaOrig="1820" w:dyaOrig="660">
                            <v:shape id="_x0000_i1870" type="#_x0000_t75" style="width:90.75pt;height:33pt" o:ole="">
                              <v:imagedata r:id="rId1464" o:title=""/>
                            </v:shape>
                            <o:OLEObject Type="Embed" ProgID="Equation.3" ShapeID="_x0000_i1870" DrawAspect="Content" ObjectID="_1587353884" r:id="rId1465"/>
                          </w:object>
                        </w:r>
                        <w:r>
                          <w:rPr>
                            <w:sz w:val="24"/>
                            <w:szCs w:val="24"/>
                            <w:lang w:val="pt-BR"/>
                          </w:rPr>
                          <w:t xml:space="preserve">;  ta </w:t>
                        </w:r>
                        <w:r w:rsidRPr="00032823">
                          <w:rPr>
                            <w:sz w:val="24"/>
                            <w:szCs w:val="24"/>
                            <w:lang w:val="pt-BR"/>
                          </w:rPr>
                          <w:t>được</w:t>
                        </w:r>
                        <w:r>
                          <w:rPr>
                            <w:sz w:val="24"/>
                            <w:szCs w:val="24"/>
                            <w:lang w:val="pt-BR"/>
                          </w:rPr>
                          <w:t xml:space="preserve">  </w:t>
                        </w:r>
                        <w:r w:rsidRPr="00032823">
                          <w:rPr>
                            <w:position w:val="-24"/>
                            <w:sz w:val="24"/>
                            <w:szCs w:val="24"/>
                            <w:lang w:val="pt-BR"/>
                          </w:rPr>
                          <w:object w:dxaOrig="2920" w:dyaOrig="660">
                            <v:shape id="_x0000_i1871" type="#_x0000_t75" style="width:146.25pt;height:33pt" o:ole="">
                              <v:imagedata r:id="rId1466" o:title=""/>
                            </v:shape>
                            <o:OLEObject Type="Embed" ProgID="Equation.3" ShapeID="_x0000_i1871" DrawAspect="Content" ObjectID="_1587353885" r:id="rId1467"/>
                          </w:object>
                        </w:r>
                      </w:p>
                      <w:p w:rsidR="00700C64" w:rsidRPr="00032823" w:rsidRDefault="00700C64" w:rsidP="00D97959">
                        <w:pPr>
                          <w:tabs>
                            <w:tab w:val="left" w:pos="992"/>
                          </w:tabs>
                          <w:jc w:val="both"/>
                          <w:rPr>
                            <w:sz w:val="24"/>
                            <w:szCs w:val="24"/>
                            <w:lang w:val="pt-BR"/>
                          </w:rPr>
                        </w:pPr>
                        <w:r>
                          <w:rPr>
                            <w:sz w:val="24"/>
                            <w:szCs w:val="24"/>
                            <w:lang w:val="pt-BR"/>
                          </w:rPr>
                          <w:t>Gi</w:t>
                        </w:r>
                        <w:r w:rsidRPr="00032823">
                          <w:rPr>
                            <w:sz w:val="24"/>
                            <w:szCs w:val="24"/>
                            <w:lang w:val="pt-BR"/>
                          </w:rPr>
                          <w:t>ải</w:t>
                        </w:r>
                        <w:r>
                          <w:rPr>
                            <w:sz w:val="24"/>
                            <w:szCs w:val="24"/>
                            <w:lang w:val="pt-BR"/>
                          </w:rPr>
                          <w:t xml:space="preserve"> t</w:t>
                        </w:r>
                        <w:r w:rsidRPr="00032823">
                          <w:rPr>
                            <w:sz w:val="24"/>
                            <w:szCs w:val="24"/>
                            <w:lang w:val="pt-BR"/>
                          </w:rPr>
                          <w:t>ìm</w:t>
                        </w:r>
                        <w:r>
                          <w:rPr>
                            <w:sz w:val="24"/>
                            <w:szCs w:val="24"/>
                            <w:lang w:val="pt-BR"/>
                          </w:rPr>
                          <w:t xml:space="preserve"> </w:t>
                        </w:r>
                        <w:r w:rsidRPr="00032823">
                          <w:rPr>
                            <w:sz w:val="24"/>
                            <w:szCs w:val="24"/>
                            <w:lang w:val="pt-BR"/>
                          </w:rPr>
                          <w:t>được</w:t>
                        </w:r>
                        <w:r>
                          <w:rPr>
                            <w:sz w:val="24"/>
                            <w:szCs w:val="24"/>
                            <w:lang w:val="pt-BR"/>
                          </w:rPr>
                          <w:t xml:space="preserve"> </w:t>
                        </w:r>
                        <w:r w:rsidRPr="00032823">
                          <w:rPr>
                            <w:position w:val="-24"/>
                            <w:sz w:val="24"/>
                            <w:szCs w:val="24"/>
                            <w:lang w:val="pt-BR"/>
                          </w:rPr>
                          <w:object w:dxaOrig="680" w:dyaOrig="620">
                            <v:shape id="_x0000_i1872" type="#_x0000_t75" style="width:33.75pt;height:30.75pt" o:ole="">
                              <v:imagedata r:id="rId1468" o:title=""/>
                            </v:shape>
                            <o:OLEObject Type="Embed" ProgID="Equation.3" ShapeID="_x0000_i1872" DrawAspect="Content" ObjectID="_1587353886" r:id="rId1469"/>
                          </w:object>
                        </w:r>
                      </w:p>
                    </w:tc>
                    <w:tc>
                      <w:tcPr>
                        <w:tcW w:w="794" w:type="dxa"/>
                      </w:tcPr>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Pr="00B269FD" w:rsidRDefault="00700C64" w:rsidP="00D97959">
                        <w:pPr>
                          <w:tabs>
                            <w:tab w:val="left" w:pos="992"/>
                          </w:tabs>
                          <w:jc w:val="both"/>
                          <w:rPr>
                            <w:sz w:val="24"/>
                            <w:szCs w:val="24"/>
                            <w:lang w:val="pt-BR"/>
                          </w:rPr>
                        </w:pPr>
                        <w:r>
                          <w:rPr>
                            <w:sz w:val="24"/>
                            <w:szCs w:val="24"/>
                            <w:lang w:val="pt-BR"/>
                          </w:rPr>
                          <w:t>0,25</w:t>
                        </w:r>
                      </w:p>
                    </w:tc>
                  </w:tr>
                  <w:tr w:rsidR="00700C64" w:rsidRPr="00B269FD" w:rsidTr="00D97959">
                    <w:tc>
                      <w:tcPr>
                        <w:tcW w:w="796" w:type="dxa"/>
                        <w:vMerge w:val="restart"/>
                      </w:tcPr>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Pr="00035C63" w:rsidRDefault="00700C64" w:rsidP="00D97959">
                        <w:pPr>
                          <w:tabs>
                            <w:tab w:val="left" w:pos="992"/>
                          </w:tabs>
                          <w:rPr>
                            <w:b/>
                            <w:sz w:val="24"/>
                            <w:szCs w:val="24"/>
                            <w:lang w:val="pt-BR"/>
                          </w:rPr>
                        </w:pPr>
                        <w:r>
                          <w:rPr>
                            <w:b/>
                            <w:sz w:val="24"/>
                            <w:szCs w:val="24"/>
                            <w:lang w:val="pt-BR"/>
                          </w:rPr>
                          <w:t xml:space="preserve">   </w:t>
                        </w:r>
                        <w:r w:rsidRPr="00035C63">
                          <w:rPr>
                            <w:b/>
                            <w:sz w:val="24"/>
                            <w:szCs w:val="24"/>
                            <w:lang w:val="pt-BR"/>
                          </w:rPr>
                          <w:t>3</w:t>
                        </w:r>
                      </w:p>
                      <w:p w:rsidR="00700C64" w:rsidRPr="00EC59E6" w:rsidRDefault="00700C64" w:rsidP="00D97959">
                        <w:pPr>
                          <w:tabs>
                            <w:tab w:val="left" w:pos="992"/>
                          </w:tabs>
                          <w:jc w:val="center"/>
                          <w:rPr>
                            <w:sz w:val="24"/>
                            <w:szCs w:val="24"/>
                            <w:lang w:val="pt-BR"/>
                          </w:rPr>
                        </w:pPr>
                        <w:r w:rsidRPr="00035C63">
                          <w:rPr>
                            <w:b/>
                            <w:sz w:val="24"/>
                            <w:szCs w:val="24"/>
                            <w:lang w:val="pt-BR"/>
                          </w:rPr>
                          <w:t>(1,5đ</w:t>
                        </w:r>
                        <w:r>
                          <w:rPr>
                            <w:sz w:val="24"/>
                            <w:szCs w:val="24"/>
                            <w:lang w:val="pt-BR"/>
                          </w:rPr>
                          <w:t>)</w:t>
                        </w:r>
                      </w:p>
                    </w:tc>
                    <w:tc>
                      <w:tcPr>
                        <w:tcW w:w="7980" w:type="dxa"/>
                      </w:tcPr>
                      <w:p w:rsidR="00700C64" w:rsidRDefault="00700C64" w:rsidP="00D97959">
                        <w:pPr>
                          <w:tabs>
                            <w:tab w:val="left" w:pos="992"/>
                          </w:tabs>
                          <w:jc w:val="both"/>
                          <w:rPr>
                            <w:sz w:val="24"/>
                            <w:szCs w:val="24"/>
                            <w:lang w:val="pt-BR"/>
                          </w:rPr>
                        </w:pPr>
                        <w:r>
                          <w:rPr>
                            <w:sz w:val="24"/>
                            <w:szCs w:val="24"/>
                            <w:lang w:val="pt-BR"/>
                          </w:rPr>
                          <w:t>a) T</w:t>
                        </w:r>
                        <w:r w:rsidRPr="00EC59E6">
                          <w:rPr>
                            <w:sz w:val="24"/>
                            <w:szCs w:val="24"/>
                            <w:lang w:val="pt-BR"/>
                          </w:rPr>
                          <w:t>ìm</w:t>
                        </w:r>
                        <w:r>
                          <w:rPr>
                            <w:sz w:val="24"/>
                            <w:szCs w:val="24"/>
                            <w:lang w:val="pt-BR"/>
                          </w:rPr>
                          <w:t xml:space="preserve"> </w:t>
                        </w:r>
                        <w:r w:rsidRPr="00EC59E6">
                          <w:rPr>
                            <w:sz w:val="24"/>
                            <w:szCs w:val="24"/>
                            <w:lang w:val="pt-BR"/>
                          </w:rPr>
                          <w:t>được</w:t>
                        </w:r>
                        <w:r>
                          <w:rPr>
                            <w:sz w:val="24"/>
                            <w:szCs w:val="24"/>
                            <w:lang w:val="pt-BR"/>
                          </w:rPr>
                          <w:t xml:space="preserve"> M(- 2; - 2); N</w:t>
                        </w:r>
                        <w:r w:rsidRPr="00EC59E6">
                          <w:rPr>
                            <w:position w:val="-24"/>
                            <w:sz w:val="24"/>
                            <w:szCs w:val="24"/>
                            <w:lang w:val="pt-BR"/>
                          </w:rPr>
                          <w:object w:dxaOrig="800" w:dyaOrig="620">
                            <v:shape id="_x0000_i1873" type="#_x0000_t75" style="width:39.75pt;height:30.75pt" o:ole="">
                              <v:imagedata r:id="rId1470" o:title=""/>
                            </v:shape>
                            <o:OLEObject Type="Embed" ProgID="Equation.3" ShapeID="_x0000_i1873" DrawAspect="Content" ObjectID="_1587353887" r:id="rId1471"/>
                          </w:object>
                        </w:r>
                      </w:p>
                      <w:p w:rsidR="00700C64" w:rsidRDefault="00700C64" w:rsidP="00D97959">
                        <w:pPr>
                          <w:tabs>
                            <w:tab w:val="left" w:pos="992"/>
                          </w:tabs>
                          <w:jc w:val="both"/>
                          <w:rPr>
                            <w:sz w:val="24"/>
                            <w:szCs w:val="24"/>
                            <w:lang w:val="pt-BR"/>
                          </w:rPr>
                        </w:pPr>
                        <w:r w:rsidRPr="000B09AC">
                          <w:rPr>
                            <w:sz w:val="24"/>
                            <w:szCs w:val="24"/>
                            <w:lang w:val="pt-BR"/>
                          </w:rPr>
                          <w:t>Phương trình đường thẳng có</w:t>
                        </w:r>
                        <w:r>
                          <w:rPr>
                            <w:sz w:val="24"/>
                            <w:szCs w:val="24"/>
                            <w:lang w:val="pt-BR"/>
                          </w:rPr>
                          <w:t xml:space="preserve"> d</w:t>
                        </w:r>
                        <w:r w:rsidRPr="000B09AC">
                          <w:rPr>
                            <w:sz w:val="24"/>
                            <w:szCs w:val="24"/>
                            <w:lang w:val="pt-BR"/>
                          </w:rPr>
                          <w:t>ạng</w:t>
                        </w:r>
                        <w:r>
                          <w:rPr>
                            <w:sz w:val="24"/>
                            <w:szCs w:val="24"/>
                            <w:lang w:val="pt-BR"/>
                          </w:rPr>
                          <w:t xml:space="preserve"> y = ax + b, </w:t>
                        </w:r>
                        <w:r w:rsidRPr="000B09AC">
                          <w:rPr>
                            <w:sz w:val="24"/>
                            <w:szCs w:val="24"/>
                            <w:lang w:val="pt-BR"/>
                          </w:rPr>
                          <w:t>đường</w:t>
                        </w:r>
                        <w:r>
                          <w:rPr>
                            <w:sz w:val="24"/>
                            <w:szCs w:val="24"/>
                            <w:lang w:val="pt-BR"/>
                          </w:rPr>
                          <w:t xml:space="preserve"> th</w:t>
                        </w:r>
                        <w:r w:rsidRPr="000B09AC">
                          <w:rPr>
                            <w:sz w:val="24"/>
                            <w:szCs w:val="24"/>
                            <w:lang w:val="pt-BR"/>
                          </w:rPr>
                          <w:t>ẳng</w:t>
                        </w:r>
                        <w:r>
                          <w:rPr>
                            <w:sz w:val="24"/>
                            <w:szCs w:val="24"/>
                            <w:lang w:val="pt-BR"/>
                          </w:rPr>
                          <w:t xml:space="preserve"> </w:t>
                        </w:r>
                        <w:r w:rsidRPr="000B09AC">
                          <w:rPr>
                            <w:sz w:val="24"/>
                            <w:szCs w:val="24"/>
                            <w:lang w:val="pt-BR"/>
                          </w:rPr>
                          <w:t>đ</w:t>
                        </w:r>
                        <w:r>
                          <w:rPr>
                            <w:sz w:val="24"/>
                            <w:szCs w:val="24"/>
                            <w:lang w:val="pt-BR"/>
                          </w:rPr>
                          <w:t>i qua M v</w:t>
                        </w:r>
                        <w:r w:rsidRPr="000B09AC">
                          <w:rPr>
                            <w:sz w:val="24"/>
                            <w:szCs w:val="24"/>
                            <w:lang w:val="pt-BR"/>
                          </w:rPr>
                          <w:t>à</w:t>
                        </w:r>
                        <w:r>
                          <w:rPr>
                            <w:sz w:val="24"/>
                            <w:szCs w:val="24"/>
                            <w:lang w:val="pt-BR"/>
                          </w:rPr>
                          <w:t xml:space="preserve"> N n</w:t>
                        </w:r>
                        <w:r w:rsidRPr="000B09AC">
                          <w:rPr>
                            <w:sz w:val="24"/>
                            <w:szCs w:val="24"/>
                            <w:lang w:val="pt-BR"/>
                          </w:rPr>
                          <w:t>ê</w:t>
                        </w:r>
                        <w:r>
                          <w:rPr>
                            <w:sz w:val="24"/>
                            <w:szCs w:val="24"/>
                            <w:lang w:val="pt-BR"/>
                          </w:rPr>
                          <w:t>n</w:t>
                        </w:r>
                      </w:p>
                      <w:p w:rsidR="00700C64" w:rsidRDefault="00700C64" w:rsidP="00D97959">
                        <w:pPr>
                          <w:tabs>
                            <w:tab w:val="left" w:pos="992"/>
                          </w:tabs>
                          <w:jc w:val="both"/>
                          <w:rPr>
                            <w:sz w:val="24"/>
                            <w:szCs w:val="24"/>
                            <w:lang w:val="pt-BR"/>
                          </w:rPr>
                        </w:pPr>
                        <w:r w:rsidRPr="000B09AC">
                          <w:rPr>
                            <w:position w:val="-46"/>
                            <w:sz w:val="24"/>
                            <w:szCs w:val="24"/>
                            <w:lang w:val="pt-BR"/>
                          </w:rPr>
                          <w:object w:dxaOrig="1480" w:dyaOrig="1040">
                            <v:shape id="_x0000_i1874" type="#_x0000_t75" style="width:74.25pt;height:51.75pt" o:ole="">
                              <v:imagedata r:id="rId1472" o:title=""/>
                            </v:shape>
                            <o:OLEObject Type="Embed" ProgID="Equation.3" ShapeID="_x0000_i1874" DrawAspect="Content" ObjectID="_1587353888" r:id="rId1473"/>
                          </w:object>
                        </w:r>
                      </w:p>
                      <w:p w:rsidR="00700C64" w:rsidRPr="000B09AC" w:rsidRDefault="00700C64" w:rsidP="00D97959">
                        <w:pPr>
                          <w:tabs>
                            <w:tab w:val="left" w:pos="992"/>
                          </w:tabs>
                          <w:jc w:val="both"/>
                          <w:rPr>
                            <w:sz w:val="24"/>
                            <w:szCs w:val="24"/>
                            <w:lang w:val="pt-BR"/>
                          </w:rPr>
                        </w:pPr>
                        <w:r>
                          <w:rPr>
                            <w:sz w:val="24"/>
                            <w:szCs w:val="24"/>
                            <w:lang w:val="pt-BR"/>
                          </w:rPr>
                          <w:t>T</w:t>
                        </w:r>
                        <w:r w:rsidRPr="000B09AC">
                          <w:rPr>
                            <w:sz w:val="24"/>
                            <w:szCs w:val="24"/>
                            <w:lang w:val="pt-BR"/>
                          </w:rPr>
                          <w:t>ìm</w:t>
                        </w:r>
                        <w:r>
                          <w:rPr>
                            <w:sz w:val="24"/>
                            <w:szCs w:val="24"/>
                            <w:lang w:val="pt-BR"/>
                          </w:rPr>
                          <w:t xml:space="preserve"> </w:t>
                        </w:r>
                        <w:r w:rsidRPr="000B09AC">
                          <w:rPr>
                            <w:sz w:val="24"/>
                            <w:szCs w:val="24"/>
                            <w:lang w:val="pt-BR"/>
                          </w:rPr>
                          <w:t>được</w:t>
                        </w:r>
                        <w:r>
                          <w:rPr>
                            <w:sz w:val="24"/>
                            <w:szCs w:val="24"/>
                            <w:lang w:val="pt-BR"/>
                          </w:rPr>
                          <w:t xml:space="preserve"> </w:t>
                        </w:r>
                        <w:r w:rsidRPr="000B09AC">
                          <w:rPr>
                            <w:position w:val="-24"/>
                            <w:sz w:val="24"/>
                            <w:szCs w:val="24"/>
                            <w:lang w:val="pt-BR"/>
                          </w:rPr>
                          <w:object w:dxaOrig="1380" w:dyaOrig="620">
                            <v:shape id="_x0000_i1875" type="#_x0000_t75" style="width:69pt;height:30.75pt" o:ole="">
                              <v:imagedata r:id="rId1474" o:title=""/>
                            </v:shape>
                            <o:OLEObject Type="Embed" ProgID="Equation.3" ShapeID="_x0000_i1875" DrawAspect="Content" ObjectID="_1587353889" r:id="rId1475"/>
                          </w:object>
                        </w:r>
                        <w:r>
                          <w:rPr>
                            <w:sz w:val="24"/>
                            <w:szCs w:val="24"/>
                            <w:lang w:val="pt-BR"/>
                          </w:rPr>
                          <w:t>. V</w:t>
                        </w:r>
                        <w:r w:rsidRPr="000B09AC">
                          <w:rPr>
                            <w:sz w:val="24"/>
                            <w:szCs w:val="24"/>
                            <w:lang w:val="pt-BR"/>
                          </w:rPr>
                          <w:t>ậy</w:t>
                        </w:r>
                        <w:r>
                          <w:rPr>
                            <w:sz w:val="24"/>
                            <w:szCs w:val="24"/>
                            <w:lang w:val="pt-BR"/>
                          </w:rPr>
                          <w:t xml:space="preserve"> ph</w:t>
                        </w:r>
                        <w:r w:rsidRPr="000B09AC">
                          <w:rPr>
                            <w:sz w:val="24"/>
                            <w:szCs w:val="24"/>
                            <w:lang w:val="pt-BR"/>
                          </w:rPr>
                          <w:t>ươ</w:t>
                        </w:r>
                        <w:r>
                          <w:rPr>
                            <w:sz w:val="24"/>
                            <w:szCs w:val="24"/>
                            <w:lang w:val="pt-BR"/>
                          </w:rPr>
                          <w:t>ng tr</w:t>
                        </w:r>
                        <w:r w:rsidRPr="000B09AC">
                          <w:rPr>
                            <w:sz w:val="24"/>
                            <w:szCs w:val="24"/>
                            <w:lang w:val="pt-BR"/>
                          </w:rPr>
                          <w:t>ình</w:t>
                        </w:r>
                        <w:r>
                          <w:rPr>
                            <w:sz w:val="24"/>
                            <w:szCs w:val="24"/>
                            <w:lang w:val="pt-BR"/>
                          </w:rPr>
                          <w:t xml:space="preserve"> </w:t>
                        </w:r>
                        <w:r w:rsidRPr="000B09AC">
                          <w:rPr>
                            <w:sz w:val="24"/>
                            <w:szCs w:val="24"/>
                            <w:lang w:val="pt-BR"/>
                          </w:rPr>
                          <w:t>đường</w:t>
                        </w:r>
                        <w:r>
                          <w:rPr>
                            <w:sz w:val="24"/>
                            <w:szCs w:val="24"/>
                            <w:lang w:val="pt-BR"/>
                          </w:rPr>
                          <w:t xml:space="preserve"> th</w:t>
                        </w:r>
                        <w:r w:rsidRPr="000B09AC">
                          <w:rPr>
                            <w:sz w:val="24"/>
                            <w:szCs w:val="24"/>
                            <w:lang w:val="pt-BR"/>
                          </w:rPr>
                          <w:t>ẳng</w:t>
                        </w:r>
                        <w:r>
                          <w:rPr>
                            <w:sz w:val="24"/>
                            <w:szCs w:val="24"/>
                            <w:lang w:val="pt-BR"/>
                          </w:rPr>
                          <w:t xml:space="preserve"> c</w:t>
                        </w:r>
                        <w:r w:rsidRPr="000B09AC">
                          <w:rPr>
                            <w:sz w:val="24"/>
                            <w:szCs w:val="24"/>
                            <w:lang w:val="pt-BR"/>
                          </w:rPr>
                          <w:t>ần</w:t>
                        </w:r>
                        <w:r>
                          <w:rPr>
                            <w:sz w:val="24"/>
                            <w:szCs w:val="24"/>
                            <w:lang w:val="pt-BR"/>
                          </w:rPr>
                          <w:t xml:space="preserve"> t</w:t>
                        </w:r>
                        <w:r w:rsidRPr="000B09AC">
                          <w:rPr>
                            <w:sz w:val="24"/>
                            <w:szCs w:val="24"/>
                            <w:lang w:val="pt-BR"/>
                          </w:rPr>
                          <w:t>ìm</w:t>
                        </w:r>
                        <w:r>
                          <w:rPr>
                            <w:sz w:val="24"/>
                            <w:szCs w:val="24"/>
                            <w:lang w:val="pt-BR"/>
                          </w:rPr>
                          <w:t xml:space="preserve"> l</w:t>
                        </w:r>
                        <w:r w:rsidRPr="000B09AC">
                          <w:rPr>
                            <w:sz w:val="24"/>
                            <w:szCs w:val="24"/>
                            <w:lang w:val="pt-BR"/>
                          </w:rPr>
                          <w:t>à</w:t>
                        </w:r>
                        <w:r>
                          <w:rPr>
                            <w:sz w:val="24"/>
                            <w:szCs w:val="24"/>
                            <w:lang w:val="pt-BR"/>
                          </w:rPr>
                          <w:t xml:space="preserve"> </w:t>
                        </w:r>
                        <w:r w:rsidRPr="000B09AC">
                          <w:rPr>
                            <w:position w:val="-24"/>
                            <w:sz w:val="24"/>
                            <w:szCs w:val="24"/>
                            <w:lang w:val="pt-BR"/>
                          </w:rPr>
                          <w:object w:dxaOrig="1080" w:dyaOrig="620">
                            <v:shape id="_x0000_i1876" type="#_x0000_t75" style="width:54pt;height:30.75pt" o:ole="">
                              <v:imagedata r:id="rId1476" o:title=""/>
                            </v:shape>
                            <o:OLEObject Type="Embed" ProgID="Equation.3" ShapeID="_x0000_i1876" DrawAspect="Content" ObjectID="_1587353890" r:id="rId1477"/>
                          </w:object>
                        </w:r>
                      </w:p>
                    </w:tc>
                    <w:tc>
                      <w:tcPr>
                        <w:tcW w:w="794" w:type="dxa"/>
                      </w:tcPr>
                      <w:p w:rsidR="00700C64" w:rsidRPr="000B09AC"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Pr="00B269FD" w:rsidRDefault="00700C64" w:rsidP="00D97959">
                        <w:pPr>
                          <w:tabs>
                            <w:tab w:val="left" w:pos="992"/>
                          </w:tabs>
                          <w:jc w:val="both"/>
                          <w:rPr>
                            <w:sz w:val="24"/>
                            <w:szCs w:val="24"/>
                            <w:lang w:val="pt-BR"/>
                          </w:rPr>
                        </w:pPr>
                        <w:r>
                          <w:rPr>
                            <w:sz w:val="24"/>
                            <w:szCs w:val="24"/>
                            <w:lang w:val="pt-BR"/>
                          </w:rPr>
                          <w:t>0,25</w:t>
                        </w:r>
                      </w:p>
                    </w:tc>
                  </w:tr>
                  <w:tr w:rsidR="00700C64" w:rsidRPr="00B269FD" w:rsidTr="00D97959">
                    <w:tc>
                      <w:tcPr>
                        <w:tcW w:w="796" w:type="dxa"/>
                        <w:vMerge/>
                      </w:tcPr>
                      <w:p w:rsidR="00700C64" w:rsidRPr="00B269FD"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Pr>
                            <w:sz w:val="24"/>
                            <w:szCs w:val="24"/>
                            <w:lang w:val="pt-BR"/>
                          </w:rPr>
                          <w:t>b) Bi</w:t>
                        </w:r>
                        <w:r w:rsidRPr="0084064D">
                          <w:rPr>
                            <w:sz w:val="24"/>
                            <w:szCs w:val="24"/>
                            <w:lang w:val="pt-BR"/>
                          </w:rPr>
                          <w:t>ến</w:t>
                        </w:r>
                        <w:r>
                          <w:rPr>
                            <w:sz w:val="24"/>
                            <w:szCs w:val="24"/>
                            <w:lang w:val="pt-BR"/>
                          </w:rPr>
                          <w:t xml:space="preserve"> </w:t>
                        </w:r>
                        <w:r w:rsidRPr="0084064D">
                          <w:rPr>
                            <w:sz w:val="24"/>
                            <w:szCs w:val="24"/>
                            <w:lang w:val="pt-BR"/>
                          </w:rPr>
                          <w:t>đổi</w:t>
                        </w:r>
                        <w:r>
                          <w:rPr>
                            <w:sz w:val="24"/>
                            <w:szCs w:val="24"/>
                            <w:lang w:val="pt-BR"/>
                          </w:rPr>
                          <w:t xml:space="preserve"> ph</w:t>
                        </w:r>
                        <w:r w:rsidRPr="0084064D">
                          <w:rPr>
                            <w:sz w:val="24"/>
                            <w:szCs w:val="24"/>
                            <w:lang w:val="pt-BR"/>
                          </w:rPr>
                          <w:t>ươ</w:t>
                        </w:r>
                        <w:r>
                          <w:rPr>
                            <w:sz w:val="24"/>
                            <w:szCs w:val="24"/>
                            <w:lang w:val="pt-BR"/>
                          </w:rPr>
                          <w:t>ng tr</w:t>
                        </w:r>
                        <w:r w:rsidRPr="0084064D">
                          <w:rPr>
                            <w:sz w:val="24"/>
                            <w:szCs w:val="24"/>
                            <w:lang w:val="pt-BR"/>
                          </w:rPr>
                          <w:t>ình</w:t>
                        </w:r>
                        <w:r>
                          <w:rPr>
                            <w:sz w:val="24"/>
                            <w:szCs w:val="24"/>
                            <w:lang w:val="pt-BR"/>
                          </w:rPr>
                          <w:t xml:space="preserve"> </w:t>
                        </w:r>
                        <w:r w:rsidRPr="0084064D">
                          <w:rPr>
                            <w:sz w:val="24"/>
                            <w:szCs w:val="24"/>
                            <w:lang w:val="pt-BR"/>
                          </w:rPr>
                          <w:t>đã</w:t>
                        </w:r>
                        <w:r>
                          <w:rPr>
                            <w:sz w:val="24"/>
                            <w:szCs w:val="24"/>
                            <w:lang w:val="pt-BR"/>
                          </w:rPr>
                          <w:t xml:space="preserve"> cho th</w:t>
                        </w:r>
                        <w:r w:rsidRPr="0084064D">
                          <w:rPr>
                            <w:sz w:val="24"/>
                            <w:szCs w:val="24"/>
                            <w:lang w:val="pt-BR"/>
                          </w:rPr>
                          <w:t>ành</w:t>
                        </w:r>
                        <w:r>
                          <w:rPr>
                            <w:sz w:val="24"/>
                            <w:szCs w:val="24"/>
                            <w:lang w:val="pt-BR"/>
                          </w:rPr>
                          <w:t xml:space="preserve"> </w:t>
                        </w:r>
                        <w:r w:rsidRPr="0084064D">
                          <w:rPr>
                            <w:position w:val="-10"/>
                            <w:sz w:val="24"/>
                            <w:szCs w:val="24"/>
                            <w:lang w:val="pt-BR"/>
                          </w:rPr>
                          <w:object w:dxaOrig="2799" w:dyaOrig="420">
                            <v:shape id="_x0000_i1877" type="#_x0000_t75" style="width:140.25pt;height:21pt" o:ole="">
                              <v:imagedata r:id="rId1478" o:title=""/>
                            </v:shape>
                            <o:OLEObject Type="Embed" ProgID="Equation.3" ShapeID="_x0000_i1877" DrawAspect="Content" ObjectID="_1587353891" r:id="rId1479"/>
                          </w:object>
                        </w:r>
                      </w:p>
                      <w:p w:rsidR="00700C64" w:rsidRDefault="00700C64" w:rsidP="00D97959">
                        <w:pPr>
                          <w:tabs>
                            <w:tab w:val="left" w:pos="992"/>
                          </w:tabs>
                          <w:jc w:val="both"/>
                          <w:rPr>
                            <w:sz w:val="24"/>
                            <w:szCs w:val="24"/>
                            <w:lang w:val="pt-BR"/>
                          </w:rPr>
                        </w:pPr>
                        <w:r w:rsidRPr="0084064D">
                          <w:rPr>
                            <w:sz w:val="24"/>
                            <w:szCs w:val="24"/>
                            <w:lang w:val="pt-BR"/>
                          </w:rPr>
                          <w:t>Đặt</w:t>
                        </w:r>
                        <w:r>
                          <w:rPr>
                            <w:sz w:val="24"/>
                            <w:szCs w:val="24"/>
                            <w:lang w:val="pt-BR"/>
                          </w:rPr>
                          <w:t xml:space="preserve"> </w:t>
                        </w:r>
                        <w:r w:rsidRPr="0084064D">
                          <w:rPr>
                            <w:position w:val="-6"/>
                            <w:sz w:val="24"/>
                            <w:szCs w:val="24"/>
                            <w:lang w:val="pt-BR"/>
                          </w:rPr>
                          <w:object w:dxaOrig="1219" w:dyaOrig="380">
                            <v:shape id="_x0000_i1878" type="#_x0000_t75" style="width:60.75pt;height:18.75pt" o:ole="">
                              <v:imagedata r:id="rId1480" o:title=""/>
                            </v:shape>
                            <o:OLEObject Type="Embed" ProgID="Equation.3" ShapeID="_x0000_i1878" DrawAspect="Content" ObjectID="_1587353892" r:id="rId1481"/>
                          </w:object>
                        </w:r>
                        <w:r>
                          <w:rPr>
                            <w:sz w:val="24"/>
                            <w:szCs w:val="24"/>
                            <w:lang w:val="pt-BR"/>
                          </w:rPr>
                          <w:t xml:space="preserve"> ( </w:t>
                        </w:r>
                        <w:r w:rsidRPr="0084064D">
                          <w:rPr>
                            <w:sz w:val="24"/>
                            <w:szCs w:val="24"/>
                            <w:lang w:val="pt-BR"/>
                          </w:rPr>
                          <w:t>đ</w:t>
                        </w:r>
                        <w:r>
                          <w:rPr>
                            <w:sz w:val="24"/>
                            <w:szCs w:val="24"/>
                            <w:lang w:val="pt-BR"/>
                          </w:rPr>
                          <w:t>i</w:t>
                        </w:r>
                        <w:r w:rsidRPr="0084064D">
                          <w:rPr>
                            <w:sz w:val="24"/>
                            <w:szCs w:val="24"/>
                            <w:lang w:val="pt-BR"/>
                          </w:rPr>
                          <w:t>ều</w:t>
                        </w:r>
                        <w:r>
                          <w:rPr>
                            <w:sz w:val="24"/>
                            <w:szCs w:val="24"/>
                            <w:lang w:val="pt-BR"/>
                          </w:rPr>
                          <w:t xml:space="preserve"> ki</w:t>
                        </w:r>
                        <w:r w:rsidRPr="0084064D">
                          <w:rPr>
                            <w:sz w:val="24"/>
                            <w:szCs w:val="24"/>
                            <w:lang w:val="pt-BR"/>
                          </w:rPr>
                          <w:t>ện</w:t>
                        </w:r>
                        <w:r>
                          <w:rPr>
                            <w:sz w:val="24"/>
                            <w:szCs w:val="24"/>
                            <w:lang w:val="pt-BR"/>
                          </w:rPr>
                          <w:t xml:space="preserve"> t</w:t>
                        </w:r>
                        <w:r w:rsidRPr="0084064D">
                          <w:rPr>
                            <w:position w:val="-6"/>
                            <w:sz w:val="24"/>
                            <w:szCs w:val="24"/>
                            <w:lang w:val="pt-BR"/>
                          </w:rPr>
                          <w:object w:dxaOrig="380" w:dyaOrig="279">
                            <v:shape id="_x0000_i1879" type="#_x0000_t75" style="width:18.75pt;height:14.25pt" o:ole="">
                              <v:imagedata r:id="rId1482" o:title=""/>
                            </v:shape>
                            <o:OLEObject Type="Embed" ProgID="Equation.3" ShapeID="_x0000_i1879" DrawAspect="Content" ObjectID="_1587353893" r:id="rId1483"/>
                          </w:object>
                        </w:r>
                        <w:r>
                          <w:rPr>
                            <w:sz w:val="24"/>
                            <w:szCs w:val="24"/>
                            <w:lang w:val="pt-BR"/>
                          </w:rPr>
                          <w:t>), ta c</w:t>
                        </w:r>
                        <w:r w:rsidRPr="0084064D">
                          <w:rPr>
                            <w:sz w:val="24"/>
                            <w:szCs w:val="24"/>
                            <w:lang w:val="pt-BR"/>
                          </w:rPr>
                          <w:t>ó</w:t>
                        </w:r>
                        <w:r>
                          <w:rPr>
                            <w:sz w:val="24"/>
                            <w:szCs w:val="24"/>
                            <w:lang w:val="pt-BR"/>
                          </w:rPr>
                          <w:t xml:space="preserve"> ph</w:t>
                        </w:r>
                        <w:r w:rsidRPr="0084064D">
                          <w:rPr>
                            <w:sz w:val="24"/>
                            <w:szCs w:val="24"/>
                            <w:lang w:val="pt-BR"/>
                          </w:rPr>
                          <w:t>ươ</w:t>
                        </w:r>
                        <w:r>
                          <w:rPr>
                            <w:sz w:val="24"/>
                            <w:szCs w:val="24"/>
                            <w:lang w:val="pt-BR"/>
                          </w:rPr>
                          <w:t>ng tr</w:t>
                        </w:r>
                        <w:r w:rsidRPr="0084064D">
                          <w:rPr>
                            <w:sz w:val="24"/>
                            <w:szCs w:val="24"/>
                            <w:lang w:val="pt-BR"/>
                          </w:rPr>
                          <w:t>ình</w:t>
                        </w:r>
                        <w:r>
                          <w:rPr>
                            <w:sz w:val="24"/>
                            <w:szCs w:val="24"/>
                            <w:lang w:val="pt-BR"/>
                          </w:rPr>
                          <w:t xml:space="preserve"> </w:t>
                        </w:r>
                        <w:r w:rsidRPr="0084064D">
                          <w:rPr>
                            <w:position w:val="-6"/>
                            <w:sz w:val="24"/>
                            <w:szCs w:val="24"/>
                            <w:lang w:val="pt-BR"/>
                          </w:rPr>
                          <w:object w:dxaOrig="1480" w:dyaOrig="320">
                            <v:shape id="_x0000_i1880" type="#_x0000_t75" style="width:74.25pt;height:15.75pt" o:ole="">
                              <v:imagedata r:id="rId1484" o:title=""/>
                            </v:shape>
                            <o:OLEObject Type="Embed" ProgID="Equation.3" ShapeID="_x0000_i1880" DrawAspect="Content" ObjectID="_1587353894" r:id="rId1485"/>
                          </w:object>
                        </w:r>
                      </w:p>
                      <w:p w:rsidR="00700C64" w:rsidRDefault="00700C64" w:rsidP="00D97959">
                        <w:pPr>
                          <w:tabs>
                            <w:tab w:val="left" w:pos="992"/>
                          </w:tabs>
                          <w:jc w:val="both"/>
                          <w:rPr>
                            <w:sz w:val="24"/>
                            <w:szCs w:val="24"/>
                            <w:lang w:val="pt-BR"/>
                          </w:rPr>
                        </w:pPr>
                        <w:r>
                          <w:rPr>
                            <w:sz w:val="24"/>
                            <w:szCs w:val="24"/>
                            <w:lang w:val="pt-BR"/>
                          </w:rPr>
                          <w:t>Gi</w:t>
                        </w:r>
                        <w:r w:rsidRPr="00C7362B">
                          <w:rPr>
                            <w:sz w:val="24"/>
                            <w:szCs w:val="24"/>
                            <w:lang w:val="pt-BR"/>
                          </w:rPr>
                          <w:t>ải</w:t>
                        </w:r>
                        <w:r>
                          <w:rPr>
                            <w:sz w:val="24"/>
                            <w:szCs w:val="24"/>
                            <w:lang w:val="pt-BR"/>
                          </w:rPr>
                          <w:t xml:space="preserve"> t</w:t>
                        </w:r>
                        <w:r w:rsidRPr="00C7362B">
                          <w:rPr>
                            <w:sz w:val="24"/>
                            <w:szCs w:val="24"/>
                            <w:lang w:val="pt-BR"/>
                          </w:rPr>
                          <w:t>ìm</w:t>
                        </w:r>
                        <w:r>
                          <w:rPr>
                            <w:sz w:val="24"/>
                            <w:szCs w:val="24"/>
                            <w:lang w:val="pt-BR"/>
                          </w:rPr>
                          <w:t xml:space="preserve"> </w:t>
                        </w:r>
                        <w:r w:rsidRPr="00C7362B">
                          <w:rPr>
                            <w:sz w:val="24"/>
                            <w:szCs w:val="24"/>
                            <w:lang w:val="pt-BR"/>
                          </w:rPr>
                          <w:t>được</w:t>
                        </w:r>
                        <w:r>
                          <w:rPr>
                            <w:sz w:val="24"/>
                            <w:szCs w:val="24"/>
                            <w:lang w:val="pt-BR"/>
                          </w:rPr>
                          <w:t xml:space="preserve"> t = 1 ho</w:t>
                        </w:r>
                        <w:r w:rsidRPr="00C7362B">
                          <w:rPr>
                            <w:sz w:val="24"/>
                            <w:szCs w:val="24"/>
                            <w:lang w:val="pt-BR"/>
                          </w:rPr>
                          <w:t>ặc</w:t>
                        </w:r>
                        <w:r>
                          <w:rPr>
                            <w:sz w:val="24"/>
                            <w:szCs w:val="24"/>
                            <w:lang w:val="pt-BR"/>
                          </w:rPr>
                          <w:t xml:space="preserve"> t = </w:t>
                        </w:r>
                        <w:r w:rsidRPr="00C7362B">
                          <w:rPr>
                            <w:position w:val="-24"/>
                            <w:sz w:val="24"/>
                            <w:szCs w:val="24"/>
                            <w:lang w:val="pt-BR"/>
                          </w:rPr>
                          <w:object w:dxaOrig="400" w:dyaOrig="620">
                            <v:shape id="_x0000_i1881" type="#_x0000_t75" style="width:20.25pt;height:30.75pt" o:ole="">
                              <v:imagedata r:id="rId1486" o:title=""/>
                            </v:shape>
                            <o:OLEObject Type="Embed" ProgID="Equation.3" ShapeID="_x0000_i1881" DrawAspect="Content" ObjectID="_1587353895" r:id="rId1487"/>
                          </w:object>
                        </w:r>
                        <w:r>
                          <w:rPr>
                            <w:sz w:val="24"/>
                            <w:szCs w:val="24"/>
                            <w:lang w:val="pt-BR"/>
                          </w:rPr>
                          <w:t>(lo</w:t>
                        </w:r>
                        <w:r w:rsidRPr="00C7362B">
                          <w:rPr>
                            <w:sz w:val="24"/>
                            <w:szCs w:val="24"/>
                            <w:lang w:val="pt-BR"/>
                          </w:rPr>
                          <w:t>ại</w:t>
                        </w:r>
                        <w:r>
                          <w:rPr>
                            <w:sz w:val="24"/>
                            <w:szCs w:val="24"/>
                            <w:lang w:val="pt-BR"/>
                          </w:rPr>
                          <w:t>)</w:t>
                        </w:r>
                      </w:p>
                      <w:p w:rsidR="00700C64" w:rsidRPr="00C7362B" w:rsidRDefault="00700C64" w:rsidP="00D97959">
                        <w:pPr>
                          <w:tabs>
                            <w:tab w:val="left" w:pos="992"/>
                          </w:tabs>
                          <w:jc w:val="both"/>
                          <w:rPr>
                            <w:sz w:val="24"/>
                            <w:szCs w:val="24"/>
                            <w:lang w:val="pt-BR"/>
                          </w:rPr>
                        </w:pPr>
                        <w:r>
                          <w:rPr>
                            <w:sz w:val="24"/>
                            <w:szCs w:val="24"/>
                            <w:lang w:val="pt-BR"/>
                          </w:rPr>
                          <w:t>V</w:t>
                        </w:r>
                        <w:r w:rsidRPr="00C7362B">
                          <w:rPr>
                            <w:sz w:val="24"/>
                            <w:szCs w:val="24"/>
                            <w:lang w:val="pt-BR"/>
                          </w:rPr>
                          <w:t>ới</w:t>
                        </w:r>
                        <w:r>
                          <w:rPr>
                            <w:sz w:val="24"/>
                            <w:szCs w:val="24"/>
                            <w:lang w:val="pt-BR"/>
                          </w:rPr>
                          <w:t xml:space="preserve"> t = 1, ta c</w:t>
                        </w:r>
                        <w:r w:rsidRPr="00C7362B">
                          <w:rPr>
                            <w:sz w:val="24"/>
                            <w:szCs w:val="24"/>
                            <w:lang w:val="pt-BR"/>
                          </w:rPr>
                          <w:t>ó</w:t>
                        </w:r>
                        <w:r>
                          <w:rPr>
                            <w:sz w:val="24"/>
                            <w:szCs w:val="24"/>
                            <w:lang w:val="pt-BR"/>
                          </w:rPr>
                          <w:t xml:space="preserve"> </w:t>
                        </w:r>
                        <w:r w:rsidRPr="00C7362B">
                          <w:rPr>
                            <w:position w:val="-6"/>
                            <w:sz w:val="24"/>
                            <w:szCs w:val="24"/>
                            <w:lang w:val="pt-BR"/>
                          </w:rPr>
                          <w:object w:dxaOrig="2880" w:dyaOrig="380">
                            <v:shape id="_x0000_i1882" type="#_x0000_t75" style="width:2in;height:18.75pt" o:ole="">
                              <v:imagedata r:id="rId1488" o:title=""/>
                            </v:shape>
                            <o:OLEObject Type="Embed" ProgID="Equation.3" ShapeID="_x0000_i1882" DrawAspect="Content" ObjectID="_1587353896" r:id="rId1489"/>
                          </w:object>
                        </w:r>
                        <w:r>
                          <w:rPr>
                            <w:sz w:val="24"/>
                            <w:szCs w:val="24"/>
                            <w:lang w:val="pt-BR"/>
                          </w:rPr>
                          <w:t>. Gi</w:t>
                        </w:r>
                        <w:r w:rsidRPr="00C7362B">
                          <w:rPr>
                            <w:sz w:val="24"/>
                            <w:szCs w:val="24"/>
                            <w:lang w:val="pt-BR"/>
                          </w:rPr>
                          <w:t>ải</w:t>
                        </w:r>
                        <w:r>
                          <w:rPr>
                            <w:sz w:val="24"/>
                            <w:szCs w:val="24"/>
                            <w:lang w:val="pt-BR"/>
                          </w:rPr>
                          <w:t xml:space="preserve"> ra </w:t>
                        </w:r>
                        <w:r w:rsidRPr="00C7362B">
                          <w:rPr>
                            <w:sz w:val="24"/>
                            <w:szCs w:val="24"/>
                            <w:lang w:val="pt-BR"/>
                          </w:rPr>
                          <w:t>được</w:t>
                        </w:r>
                        <w:r>
                          <w:rPr>
                            <w:sz w:val="24"/>
                            <w:szCs w:val="24"/>
                            <w:lang w:val="pt-BR"/>
                          </w:rPr>
                          <w:t xml:space="preserve"> </w:t>
                        </w:r>
                        <w:r w:rsidRPr="00C7362B">
                          <w:rPr>
                            <w:position w:val="-24"/>
                            <w:sz w:val="24"/>
                            <w:szCs w:val="24"/>
                            <w:lang w:val="pt-BR"/>
                          </w:rPr>
                          <w:object w:dxaOrig="1280" w:dyaOrig="680">
                            <v:shape id="_x0000_i1883" type="#_x0000_t75" style="width:63.75pt;height:33.75pt" o:ole="">
                              <v:imagedata r:id="rId1490" o:title=""/>
                            </v:shape>
                            <o:OLEObject Type="Embed" ProgID="Equation.3" ShapeID="_x0000_i1883" DrawAspect="Content" ObjectID="_1587353897" r:id="rId1491"/>
                          </w:object>
                        </w:r>
                        <w:r>
                          <w:rPr>
                            <w:sz w:val="24"/>
                            <w:szCs w:val="24"/>
                            <w:lang w:val="pt-BR"/>
                          </w:rPr>
                          <w:t xml:space="preserve"> ho</w:t>
                        </w:r>
                        <w:r w:rsidRPr="00C7362B">
                          <w:rPr>
                            <w:sz w:val="24"/>
                            <w:szCs w:val="24"/>
                            <w:lang w:val="pt-BR"/>
                          </w:rPr>
                          <w:t>ặc</w:t>
                        </w:r>
                        <w:r>
                          <w:rPr>
                            <w:sz w:val="24"/>
                            <w:szCs w:val="24"/>
                            <w:lang w:val="pt-BR"/>
                          </w:rPr>
                          <w:t xml:space="preserve"> </w:t>
                        </w:r>
                        <w:r w:rsidRPr="00C7362B">
                          <w:rPr>
                            <w:position w:val="-24"/>
                            <w:sz w:val="24"/>
                            <w:szCs w:val="24"/>
                            <w:lang w:val="pt-BR"/>
                          </w:rPr>
                          <w:object w:dxaOrig="1280" w:dyaOrig="680">
                            <v:shape id="_x0000_i1884" type="#_x0000_t75" style="width:63.75pt;height:33.75pt" o:ole="">
                              <v:imagedata r:id="rId1492" o:title=""/>
                            </v:shape>
                            <o:OLEObject Type="Embed" ProgID="Equation.3" ShapeID="_x0000_i1884" DrawAspect="Content" ObjectID="_1587353898" r:id="rId1493"/>
                          </w:object>
                        </w:r>
                        <w:r>
                          <w:rPr>
                            <w:sz w:val="24"/>
                            <w:szCs w:val="24"/>
                            <w:lang w:val="pt-BR"/>
                          </w:rPr>
                          <w:t>.</w:t>
                        </w:r>
                      </w:p>
                    </w:tc>
                    <w:tc>
                      <w:tcPr>
                        <w:tcW w:w="794" w:type="dxa"/>
                      </w:tcPr>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Pr="00B269FD" w:rsidRDefault="00700C64" w:rsidP="00D97959">
                        <w:pPr>
                          <w:tabs>
                            <w:tab w:val="left" w:pos="992"/>
                          </w:tabs>
                          <w:jc w:val="both"/>
                          <w:rPr>
                            <w:sz w:val="24"/>
                            <w:szCs w:val="24"/>
                            <w:lang w:val="pt-BR"/>
                          </w:rPr>
                        </w:pPr>
                        <w:r>
                          <w:rPr>
                            <w:sz w:val="24"/>
                            <w:szCs w:val="24"/>
                            <w:lang w:val="pt-BR"/>
                          </w:rPr>
                          <w:t>0,25</w:t>
                        </w:r>
                      </w:p>
                    </w:tc>
                  </w:tr>
                  <w:tr w:rsidR="00700C64" w:rsidRPr="00B269FD" w:rsidTr="00D97959">
                    <w:tc>
                      <w:tcPr>
                        <w:tcW w:w="796" w:type="dxa"/>
                        <w:vMerge w:val="restart"/>
                      </w:tcPr>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Pr="00035C63" w:rsidRDefault="00700C64" w:rsidP="00D97959">
                        <w:pPr>
                          <w:tabs>
                            <w:tab w:val="left" w:pos="992"/>
                          </w:tabs>
                          <w:jc w:val="center"/>
                          <w:rPr>
                            <w:b/>
                            <w:sz w:val="24"/>
                            <w:szCs w:val="24"/>
                            <w:lang w:val="pt-BR"/>
                          </w:rPr>
                        </w:pPr>
                        <w:r w:rsidRPr="00035C63">
                          <w:rPr>
                            <w:b/>
                            <w:sz w:val="24"/>
                            <w:szCs w:val="24"/>
                            <w:lang w:val="pt-BR"/>
                          </w:rPr>
                          <w:t>4</w:t>
                        </w:r>
                      </w:p>
                      <w:p w:rsidR="00700C64" w:rsidRPr="00FE27F3" w:rsidRDefault="00700C64" w:rsidP="00D97959">
                        <w:pPr>
                          <w:tabs>
                            <w:tab w:val="left" w:pos="992"/>
                          </w:tabs>
                          <w:jc w:val="center"/>
                          <w:rPr>
                            <w:sz w:val="24"/>
                            <w:szCs w:val="24"/>
                            <w:lang w:val="pt-BR"/>
                          </w:rPr>
                        </w:pPr>
                        <w:r w:rsidRPr="00035C63">
                          <w:rPr>
                            <w:b/>
                            <w:sz w:val="24"/>
                            <w:szCs w:val="24"/>
                            <w:lang w:val="pt-BR"/>
                          </w:rPr>
                          <w:t>(2đ</w:t>
                        </w:r>
                        <w:r>
                          <w:rPr>
                            <w:sz w:val="24"/>
                            <w:szCs w:val="24"/>
                            <w:lang w:val="pt-BR"/>
                          </w:rPr>
                          <w:t>)</w:t>
                        </w:r>
                      </w:p>
                    </w:tc>
                    <w:tc>
                      <w:tcPr>
                        <w:tcW w:w="7980" w:type="dxa"/>
                      </w:tcPr>
                      <w:p w:rsidR="00700C64" w:rsidRPr="006566D3" w:rsidRDefault="00700C64" w:rsidP="00D97959">
                        <w:pPr>
                          <w:tabs>
                            <w:tab w:val="left" w:pos="992"/>
                          </w:tabs>
                          <w:jc w:val="both"/>
                          <w:rPr>
                            <w:sz w:val="24"/>
                            <w:szCs w:val="24"/>
                            <w:lang w:val="pt-BR"/>
                          </w:rPr>
                        </w:pPr>
                        <w:r>
                          <w:rPr>
                            <w:sz w:val="24"/>
                            <w:szCs w:val="24"/>
                            <w:lang w:val="pt-BR"/>
                          </w:rPr>
                          <w:t>H</w:t>
                        </w:r>
                        <w:r w:rsidRPr="00FE27F3">
                          <w:rPr>
                            <w:sz w:val="24"/>
                            <w:szCs w:val="24"/>
                            <w:lang w:val="pt-BR"/>
                          </w:rPr>
                          <w:t>ình</w:t>
                        </w:r>
                        <w:r>
                          <w:rPr>
                            <w:sz w:val="24"/>
                            <w:szCs w:val="24"/>
                            <w:lang w:val="pt-BR"/>
                          </w:rPr>
                          <w:t xml:space="preserve"> v</w:t>
                        </w:r>
                        <w:r w:rsidRPr="006566D3">
                          <w:rPr>
                            <w:sz w:val="24"/>
                            <w:szCs w:val="24"/>
                            <w:lang w:val="pt-BR"/>
                          </w:rPr>
                          <w:t>ẽ</w:t>
                        </w:r>
                      </w:p>
                      <w:p w:rsidR="00700C64" w:rsidRPr="00C04908" w:rsidRDefault="00700C64" w:rsidP="00D97959">
                        <w:pPr>
                          <w:tabs>
                            <w:tab w:val="left" w:pos="992"/>
                            <w:tab w:val="right" w:pos="7764"/>
                          </w:tabs>
                          <w:jc w:val="both"/>
                          <w:rPr>
                            <w:sz w:val="24"/>
                            <w:szCs w:val="24"/>
                            <w:lang w:val="pt-BR"/>
                          </w:rPr>
                        </w:pPr>
                        <w:r>
                          <w:rPr>
                            <w:sz w:val="24"/>
                            <w:szCs w:val="24"/>
                            <w:lang w:val="pt-BR"/>
                          </w:rPr>
                          <w:t xml:space="preserve">                                   </w:t>
                        </w:r>
                        <w:r>
                          <w:rPr>
                            <w:noProof/>
                            <w:sz w:val="24"/>
                            <w:szCs w:val="24"/>
                            <w:lang w:val="en-US"/>
                          </w:rPr>
                          <w:drawing>
                            <wp:inline distT="0" distB="0" distL="0" distR="0" wp14:anchorId="46FE4FE6" wp14:editId="254C024C">
                              <wp:extent cx="2400300" cy="14097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9"/>
                                      <pic:cNvPicPr>
                                        <a:picLocks noChangeAspect="1" noChangeArrowheads="1"/>
                                      </pic:cNvPicPr>
                                    </pic:nvPicPr>
                                    <pic:blipFill>
                                      <a:blip r:embed="rId1494">
                                        <a:extLst>
                                          <a:ext uri="{28A0092B-C50C-407E-A947-70E740481C1C}">
                                            <a14:useLocalDpi xmlns:a14="http://schemas.microsoft.com/office/drawing/2010/main" val="0"/>
                                          </a:ext>
                                        </a:extLst>
                                      </a:blip>
                                      <a:srcRect/>
                                      <a:stretch>
                                        <a:fillRect/>
                                      </a:stretch>
                                    </pic:blipFill>
                                    <pic:spPr bwMode="auto">
                                      <a:xfrm>
                                        <a:off x="0" y="0"/>
                                        <a:ext cx="2400300" cy="1409700"/>
                                      </a:xfrm>
                                      <a:prstGeom prst="rect">
                                        <a:avLst/>
                                      </a:prstGeom>
                                      <a:noFill/>
                                      <a:ln>
                                        <a:noFill/>
                                      </a:ln>
                                    </pic:spPr>
                                  </pic:pic>
                                </a:graphicData>
                              </a:graphic>
                            </wp:inline>
                          </w:drawing>
                        </w:r>
                      </w:p>
                    </w:tc>
                    <w:tc>
                      <w:tcPr>
                        <w:tcW w:w="794" w:type="dxa"/>
                      </w:tcPr>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Pr="00B269FD" w:rsidRDefault="00700C64" w:rsidP="00D97959">
                        <w:pPr>
                          <w:tabs>
                            <w:tab w:val="left" w:pos="992"/>
                          </w:tabs>
                          <w:jc w:val="both"/>
                          <w:rPr>
                            <w:sz w:val="24"/>
                            <w:szCs w:val="24"/>
                            <w:lang w:val="pt-BR"/>
                          </w:rPr>
                        </w:pPr>
                        <w:r>
                          <w:rPr>
                            <w:sz w:val="24"/>
                            <w:szCs w:val="24"/>
                            <w:lang w:val="pt-BR"/>
                          </w:rPr>
                          <w:t>0,25</w:t>
                        </w:r>
                      </w:p>
                    </w:tc>
                  </w:tr>
                  <w:tr w:rsidR="00700C64" w:rsidRPr="00B269FD" w:rsidTr="00D97959">
                    <w:tc>
                      <w:tcPr>
                        <w:tcW w:w="796" w:type="dxa"/>
                        <w:vMerge/>
                      </w:tcPr>
                      <w:p w:rsidR="00700C64" w:rsidRPr="00B269FD" w:rsidRDefault="00700C64" w:rsidP="00D97959">
                        <w:pPr>
                          <w:tabs>
                            <w:tab w:val="left" w:pos="992"/>
                          </w:tabs>
                          <w:jc w:val="both"/>
                          <w:rPr>
                            <w:sz w:val="24"/>
                            <w:szCs w:val="24"/>
                            <w:lang w:val="pt-BR"/>
                          </w:rPr>
                        </w:pPr>
                      </w:p>
                    </w:tc>
                    <w:tc>
                      <w:tcPr>
                        <w:tcW w:w="7980" w:type="dxa"/>
                      </w:tcPr>
                      <w:p w:rsidR="00700C64" w:rsidRPr="00C04908" w:rsidRDefault="00700C64" w:rsidP="00D97959">
                        <w:pPr>
                          <w:tabs>
                            <w:tab w:val="left" w:pos="992"/>
                          </w:tabs>
                          <w:jc w:val="both"/>
                          <w:rPr>
                            <w:sz w:val="24"/>
                            <w:szCs w:val="24"/>
                          </w:rPr>
                        </w:pPr>
                        <w:r w:rsidRPr="00C04908">
                          <w:rPr>
                            <w:sz w:val="24"/>
                            <w:szCs w:val="24"/>
                          </w:rPr>
                          <w:t xml:space="preserve">a) Chứng minh được </w:t>
                        </w:r>
                        <w:r w:rsidRPr="006566D3">
                          <w:rPr>
                            <w:position w:val="-24"/>
                            <w:sz w:val="24"/>
                            <w:szCs w:val="24"/>
                            <w:lang w:val="pt-BR"/>
                          </w:rPr>
                          <w:object w:dxaOrig="2560" w:dyaOrig="620">
                            <v:shape id="_x0000_i1885" type="#_x0000_t75" style="width:128.25pt;height:30.75pt" o:ole="">
                              <v:imagedata r:id="rId1495" o:title=""/>
                            </v:shape>
                            <o:OLEObject Type="Embed" ProgID="Equation.3" ShapeID="_x0000_i1885" DrawAspect="Content" ObjectID="_1587353899" r:id="rId1496"/>
                          </w:object>
                        </w:r>
                      </w:p>
                      <w:p w:rsidR="00700C64" w:rsidRPr="00C04908" w:rsidRDefault="00700C64" w:rsidP="00D97959">
                        <w:pPr>
                          <w:tabs>
                            <w:tab w:val="left" w:pos="992"/>
                          </w:tabs>
                          <w:jc w:val="both"/>
                          <w:rPr>
                            <w:sz w:val="24"/>
                            <w:szCs w:val="24"/>
                          </w:rPr>
                        </w:pPr>
                        <w:r w:rsidRPr="00C04908">
                          <w:rPr>
                            <w:sz w:val="24"/>
                            <w:szCs w:val="24"/>
                          </w:rPr>
                          <w:t xml:space="preserve">Suy ra </w:t>
                        </w:r>
                        <w:r w:rsidRPr="006566D3">
                          <w:rPr>
                            <w:position w:val="-24"/>
                            <w:sz w:val="24"/>
                            <w:szCs w:val="24"/>
                            <w:lang w:val="pt-BR"/>
                          </w:rPr>
                          <w:object w:dxaOrig="3440" w:dyaOrig="620">
                            <v:shape id="_x0000_i1886" type="#_x0000_t75" style="width:171.75pt;height:30.75pt" o:ole="">
                              <v:imagedata r:id="rId1497" o:title=""/>
                            </v:shape>
                            <o:OLEObject Type="Embed" ProgID="Equation.3" ShapeID="_x0000_i1886" DrawAspect="Content" ObjectID="_1587353900" r:id="rId1498"/>
                          </w:object>
                        </w:r>
                        <w:r w:rsidRPr="001F11A7">
                          <w:rPr>
                            <w:sz w:val="24"/>
                            <w:szCs w:val="24"/>
                          </w:rPr>
                          <w:t xml:space="preserve">  (1)</w:t>
                        </w:r>
                      </w:p>
                    </w:tc>
                    <w:tc>
                      <w:tcPr>
                        <w:tcW w:w="794" w:type="dxa"/>
                      </w:tcPr>
                      <w:p w:rsidR="00700C64" w:rsidRPr="00C04908" w:rsidRDefault="00700C64" w:rsidP="00D97959">
                        <w:pPr>
                          <w:tabs>
                            <w:tab w:val="left" w:pos="992"/>
                          </w:tabs>
                          <w:jc w:val="both"/>
                          <w:rPr>
                            <w:sz w:val="24"/>
                            <w:szCs w:val="24"/>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Pr="00B269FD" w:rsidRDefault="00700C64" w:rsidP="00D97959">
                        <w:pPr>
                          <w:tabs>
                            <w:tab w:val="left" w:pos="992"/>
                          </w:tabs>
                          <w:jc w:val="both"/>
                          <w:rPr>
                            <w:sz w:val="24"/>
                            <w:szCs w:val="24"/>
                            <w:lang w:val="pt-BR"/>
                          </w:rPr>
                        </w:pPr>
                        <w:r>
                          <w:rPr>
                            <w:sz w:val="24"/>
                            <w:szCs w:val="24"/>
                            <w:lang w:val="pt-BR"/>
                          </w:rPr>
                          <w:t>0,50</w:t>
                        </w:r>
                      </w:p>
                    </w:tc>
                  </w:tr>
                  <w:tr w:rsidR="00700C64" w:rsidRPr="00B269FD" w:rsidTr="00D97959">
                    <w:tc>
                      <w:tcPr>
                        <w:tcW w:w="796" w:type="dxa"/>
                        <w:vMerge/>
                      </w:tcPr>
                      <w:p w:rsidR="00700C64" w:rsidRPr="00B269FD"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sidRPr="00C04908">
                          <w:rPr>
                            <w:sz w:val="24"/>
                            <w:szCs w:val="24"/>
                            <w:lang w:val="pt-BR"/>
                          </w:rPr>
                          <w:t>b) Tương tự câu a) ta có</w:t>
                        </w:r>
                        <w:r>
                          <w:rPr>
                            <w:sz w:val="24"/>
                            <w:szCs w:val="24"/>
                            <w:lang w:val="pt-BR"/>
                          </w:rPr>
                          <w:t xml:space="preserve"> </w:t>
                        </w:r>
                        <w:r w:rsidRPr="00087959">
                          <w:rPr>
                            <w:position w:val="-24"/>
                            <w:sz w:val="24"/>
                            <w:szCs w:val="24"/>
                            <w:lang w:val="pt-BR"/>
                          </w:rPr>
                          <w:object w:dxaOrig="1420" w:dyaOrig="620">
                            <v:shape id="_x0000_i1887" type="#_x0000_t75" style="width:71.25pt;height:30.75pt" o:ole="">
                              <v:imagedata r:id="rId1499" o:title=""/>
                            </v:shape>
                            <o:OLEObject Type="Embed" ProgID="Equation.3" ShapeID="_x0000_i1887" DrawAspect="Content" ObjectID="_1587353901" r:id="rId1500"/>
                          </w:object>
                        </w:r>
                        <w:r>
                          <w:rPr>
                            <w:sz w:val="24"/>
                            <w:szCs w:val="24"/>
                            <w:lang w:val="pt-BR"/>
                          </w:rPr>
                          <w:t xml:space="preserve">  (2)</w:t>
                        </w:r>
                      </w:p>
                      <w:p w:rsidR="00700C64" w:rsidRDefault="00700C64" w:rsidP="00D97959">
                        <w:pPr>
                          <w:tabs>
                            <w:tab w:val="left" w:pos="992"/>
                          </w:tabs>
                          <w:jc w:val="both"/>
                          <w:rPr>
                            <w:sz w:val="24"/>
                            <w:szCs w:val="24"/>
                            <w:lang w:val="pt-BR"/>
                          </w:rPr>
                        </w:pPr>
                        <w:r>
                          <w:rPr>
                            <w:sz w:val="24"/>
                            <w:szCs w:val="24"/>
                            <w:lang w:val="pt-BR"/>
                          </w:rPr>
                          <w:t>(1) v</w:t>
                        </w:r>
                        <w:r w:rsidRPr="00087959">
                          <w:rPr>
                            <w:sz w:val="24"/>
                            <w:szCs w:val="24"/>
                            <w:lang w:val="pt-BR"/>
                          </w:rPr>
                          <w:t>à</w:t>
                        </w:r>
                        <w:r>
                          <w:rPr>
                            <w:sz w:val="24"/>
                            <w:szCs w:val="24"/>
                            <w:lang w:val="pt-BR"/>
                          </w:rPr>
                          <w:t xml:space="preserve"> (2) suy ra </w:t>
                        </w:r>
                        <w:r w:rsidRPr="00087959">
                          <w:rPr>
                            <w:position w:val="-24"/>
                            <w:sz w:val="24"/>
                            <w:szCs w:val="24"/>
                            <w:lang w:val="pt-BR"/>
                          </w:rPr>
                          <w:object w:dxaOrig="4680" w:dyaOrig="620">
                            <v:shape id="_x0000_i1888" type="#_x0000_t75" style="width:234pt;height:30.75pt" o:ole="">
                              <v:imagedata r:id="rId1501" o:title=""/>
                            </v:shape>
                            <o:OLEObject Type="Embed" ProgID="Equation.3" ShapeID="_x0000_i1888" DrawAspect="Content" ObjectID="_1587353902" r:id="rId1502"/>
                          </w:object>
                        </w:r>
                        <w:r w:rsidRPr="00087959">
                          <w:rPr>
                            <w:position w:val="-10"/>
                            <w:sz w:val="24"/>
                            <w:szCs w:val="24"/>
                            <w:lang w:val="pt-BR"/>
                          </w:rPr>
                          <w:object w:dxaOrig="180" w:dyaOrig="340">
                            <v:shape id="_x0000_i1889" type="#_x0000_t75" style="width:9pt;height:17.25pt" o:ole="">
                              <v:imagedata r:id="rId915" o:title=""/>
                            </v:shape>
                            <o:OLEObject Type="Embed" ProgID="Equation.3" ShapeID="_x0000_i1889" DrawAspect="Content" ObjectID="_1587353903" r:id="rId1503"/>
                          </w:object>
                        </w:r>
                      </w:p>
                      <w:p w:rsidR="00700C64" w:rsidRPr="00C04908" w:rsidRDefault="00700C64" w:rsidP="00D97959">
                        <w:pPr>
                          <w:tabs>
                            <w:tab w:val="left" w:pos="992"/>
                          </w:tabs>
                          <w:jc w:val="both"/>
                          <w:rPr>
                            <w:sz w:val="24"/>
                            <w:szCs w:val="24"/>
                            <w:lang w:val="pt-BR"/>
                          </w:rPr>
                        </w:pPr>
                        <w:r>
                          <w:rPr>
                            <w:sz w:val="24"/>
                            <w:szCs w:val="24"/>
                            <w:lang w:val="pt-BR"/>
                          </w:rPr>
                          <w:t xml:space="preserve">Suy ra </w:t>
                        </w:r>
                        <w:r w:rsidRPr="00087959">
                          <w:rPr>
                            <w:position w:val="-24"/>
                            <w:sz w:val="24"/>
                            <w:szCs w:val="24"/>
                            <w:lang w:val="pt-BR"/>
                          </w:rPr>
                          <w:object w:dxaOrig="1740" w:dyaOrig="620">
                            <v:shape id="_x0000_i1890" type="#_x0000_t75" style="width:87pt;height:30.75pt" o:ole="">
                              <v:imagedata r:id="rId1504" o:title=""/>
                            </v:shape>
                            <o:OLEObject Type="Embed" ProgID="Equation.3" ShapeID="_x0000_i1890" DrawAspect="Content" ObjectID="_1587353904" r:id="rId1505"/>
                          </w:object>
                        </w:r>
                      </w:p>
                    </w:tc>
                    <w:tc>
                      <w:tcPr>
                        <w:tcW w:w="794" w:type="dxa"/>
                      </w:tcPr>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Pr="00F32C35" w:rsidRDefault="00700C64" w:rsidP="00D97959">
                        <w:pPr>
                          <w:tabs>
                            <w:tab w:val="left" w:pos="992"/>
                          </w:tabs>
                          <w:jc w:val="both"/>
                          <w:rPr>
                            <w:sz w:val="22"/>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Pr="00C04908" w:rsidRDefault="00700C64" w:rsidP="00D97959">
                        <w:pPr>
                          <w:tabs>
                            <w:tab w:val="left" w:pos="992"/>
                          </w:tabs>
                          <w:jc w:val="both"/>
                          <w:rPr>
                            <w:sz w:val="24"/>
                            <w:szCs w:val="24"/>
                            <w:lang w:val="pt-BR"/>
                          </w:rPr>
                        </w:pPr>
                        <w:r>
                          <w:rPr>
                            <w:sz w:val="24"/>
                            <w:szCs w:val="24"/>
                            <w:lang w:val="pt-BR"/>
                          </w:rPr>
                          <w:t>0,25</w:t>
                        </w:r>
                      </w:p>
                    </w:tc>
                  </w:tr>
                  <w:tr w:rsidR="00700C64" w:rsidRPr="00B269FD" w:rsidTr="00D97959">
                    <w:tc>
                      <w:tcPr>
                        <w:tcW w:w="796" w:type="dxa"/>
                        <w:vMerge/>
                      </w:tcPr>
                      <w:p w:rsidR="00700C64" w:rsidRPr="00B269FD"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Pr>
                            <w:sz w:val="24"/>
                            <w:szCs w:val="24"/>
                            <w:lang w:val="pt-BR"/>
                          </w:rPr>
                          <w:t xml:space="preserve">  c)    </w:t>
                        </w:r>
                        <w:r w:rsidRPr="003232E0">
                          <w:rPr>
                            <w:position w:val="-48"/>
                            <w:sz w:val="24"/>
                            <w:szCs w:val="24"/>
                            <w:lang w:val="pt-BR"/>
                          </w:rPr>
                          <w:object w:dxaOrig="5480" w:dyaOrig="1080">
                            <v:shape id="_x0000_i1891" type="#_x0000_t75" style="width:273.75pt;height:54pt" o:ole="">
                              <v:imagedata r:id="rId1506" o:title=""/>
                            </v:shape>
                            <o:OLEObject Type="Embed" ProgID="Equation.3" ShapeID="_x0000_i1891" DrawAspect="Content" ObjectID="_1587353905" r:id="rId1507"/>
                          </w:object>
                        </w:r>
                      </w:p>
                      <w:p w:rsidR="00700C64" w:rsidRPr="00466269" w:rsidRDefault="00700C64" w:rsidP="00D97959">
                        <w:pPr>
                          <w:tabs>
                            <w:tab w:val="left" w:pos="992"/>
                          </w:tabs>
                          <w:jc w:val="both"/>
                          <w:rPr>
                            <w:sz w:val="24"/>
                            <w:szCs w:val="24"/>
                            <w:lang w:val="pt-BR"/>
                          </w:rPr>
                        </w:pPr>
                        <w:r>
                          <w:rPr>
                            <w:sz w:val="24"/>
                            <w:szCs w:val="24"/>
                            <w:lang w:val="pt-BR"/>
                          </w:rPr>
                          <w:t>T</w:t>
                        </w:r>
                        <w:r w:rsidRPr="00466269">
                          <w:rPr>
                            <w:sz w:val="24"/>
                            <w:szCs w:val="24"/>
                            <w:lang w:val="pt-BR"/>
                          </w:rPr>
                          <w:t>ươ</w:t>
                        </w:r>
                        <w:r>
                          <w:rPr>
                            <w:sz w:val="24"/>
                            <w:szCs w:val="24"/>
                            <w:lang w:val="pt-BR"/>
                          </w:rPr>
                          <w:t>ng t</w:t>
                        </w:r>
                        <w:r w:rsidRPr="00466269">
                          <w:rPr>
                            <w:sz w:val="24"/>
                            <w:szCs w:val="24"/>
                            <w:lang w:val="pt-BR"/>
                          </w:rPr>
                          <w:t>ự</w:t>
                        </w:r>
                        <w:r>
                          <w:rPr>
                            <w:sz w:val="24"/>
                            <w:szCs w:val="24"/>
                            <w:lang w:val="pt-BR"/>
                          </w:rPr>
                          <w:t xml:space="preserve"> </w:t>
                        </w:r>
                        <w:r w:rsidRPr="00466269">
                          <w:rPr>
                            <w:position w:val="-12"/>
                            <w:sz w:val="24"/>
                            <w:szCs w:val="24"/>
                            <w:lang w:val="pt-BR"/>
                          </w:rPr>
                          <w:object w:dxaOrig="1140" w:dyaOrig="360">
                            <v:shape id="_x0000_i1892" type="#_x0000_t75" style="width:57pt;height:18pt" o:ole="">
                              <v:imagedata r:id="rId1508" o:title=""/>
                            </v:shape>
                            <o:OLEObject Type="Embed" ProgID="Equation.3" ShapeID="_x0000_i1892" DrawAspect="Content" ObjectID="_1587353906" r:id="rId1509"/>
                          </w:object>
                        </w:r>
                        <w:r>
                          <w:rPr>
                            <w:sz w:val="24"/>
                            <w:szCs w:val="24"/>
                            <w:lang w:val="pt-BR"/>
                          </w:rPr>
                          <w:t>. V</w:t>
                        </w:r>
                        <w:r w:rsidRPr="00466269">
                          <w:rPr>
                            <w:sz w:val="24"/>
                            <w:szCs w:val="24"/>
                            <w:lang w:val="pt-BR"/>
                          </w:rPr>
                          <w:t>ậy</w:t>
                        </w:r>
                        <w:r>
                          <w:rPr>
                            <w:sz w:val="24"/>
                            <w:szCs w:val="24"/>
                            <w:lang w:val="pt-BR"/>
                          </w:rPr>
                          <w:t xml:space="preserve"> </w:t>
                        </w:r>
                        <w:r w:rsidRPr="00466269">
                          <w:rPr>
                            <w:position w:val="-12"/>
                            <w:sz w:val="24"/>
                            <w:szCs w:val="24"/>
                            <w:lang w:val="pt-BR"/>
                          </w:rPr>
                          <w:object w:dxaOrig="3400" w:dyaOrig="380">
                            <v:shape id="_x0000_i1893" type="#_x0000_t75" style="width:170.25pt;height:18.75pt" o:ole="">
                              <v:imagedata r:id="rId1510" o:title=""/>
                            </v:shape>
                            <o:OLEObject Type="Embed" ProgID="Equation.3" ShapeID="_x0000_i1893" DrawAspect="Content" ObjectID="_1587353907" r:id="rId1511"/>
                          </w:object>
                        </w:r>
                      </w:p>
                    </w:tc>
                    <w:tc>
                      <w:tcPr>
                        <w:tcW w:w="794" w:type="dxa"/>
                      </w:tcPr>
                      <w:p w:rsidR="00700C64" w:rsidRDefault="00700C64" w:rsidP="00D97959">
                        <w:pPr>
                          <w:tabs>
                            <w:tab w:val="left" w:pos="992"/>
                          </w:tabs>
                          <w:jc w:val="both"/>
                          <w:rPr>
                            <w:sz w:val="24"/>
                            <w:szCs w:val="24"/>
                            <w:lang w:val="pt-BR"/>
                          </w:rPr>
                        </w:pPr>
                      </w:p>
                      <w:p w:rsidR="00700C64" w:rsidRPr="00F32C35" w:rsidRDefault="00700C64" w:rsidP="00D97959">
                        <w:pPr>
                          <w:tabs>
                            <w:tab w:val="left" w:pos="992"/>
                          </w:tabs>
                          <w:jc w:val="both"/>
                          <w:rPr>
                            <w:sz w:val="4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Pr="00F32C35" w:rsidRDefault="00700C64" w:rsidP="00D97959">
                        <w:pPr>
                          <w:tabs>
                            <w:tab w:val="left" w:pos="992"/>
                          </w:tabs>
                          <w:jc w:val="both"/>
                          <w:rPr>
                            <w:sz w:val="4"/>
                            <w:szCs w:val="24"/>
                            <w:lang w:val="pt-BR"/>
                          </w:rPr>
                        </w:pPr>
                      </w:p>
                      <w:p w:rsidR="00700C64" w:rsidRDefault="00700C64" w:rsidP="00D97959">
                        <w:pPr>
                          <w:tabs>
                            <w:tab w:val="left" w:pos="992"/>
                          </w:tabs>
                          <w:jc w:val="both"/>
                          <w:rPr>
                            <w:sz w:val="24"/>
                            <w:szCs w:val="24"/>
                            <w:lang w:val="pt-BR"/>
                          </w:rPr>
                        </w:pPr>
                        <w:r>
                          <w:rPr>
                            <w:sz w:val="24"/>
                            <w:szCs w:val="24"/>
                            <w:lang w:val="pt-BR"/>
                          </w:rPr>
                          <w:t>0,25</w:t>
                        </w:r>
                      </w:p>
                    </w:tc>
                  </w:tr>
                  <w:tr w:rsidR="00700C64" w:rsidRPr="00B269FD" w:rsidTr="00D97959">
                    <w:tc>
                      <w:tcPr>
                        <w:tcW w:w="796" w:type="dxa"/>
                        <w:vMerge w:val="restart"/>
                      </w:tcPr>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Pr="00035C63" w:rsidRDefault="00700C64" w:rsidP="00D97959">
                        <w:pPr>
                          <w:tabs>
                            <w:tab w:val="left" w:pos="992"/>
                          </w:tabs>
                          <w:jc w:val="center"/>
                          <w:rPr>
                            <w:b/>
                            <w:sz w:val="24"/>
                            <w:szCs w:val="24"/>
                            <w:lang w:val="pt-BR"/>
                          </w:rPr>
                        </w:pPr>
                        <w:r w:rsidRPr="00035C63">
                          <w:rPr>
                            <w:b/>
                            <w:sz w:val="24"/>
                            <w:szCs w:val="24"/>
                            <w:lang w:val="pt-BR"/>
                          </w:rPr>
                          <w:t>5</w:t>
                        </w:r>
                      </w:p>
                      <w:p w:rsidR="00700C64" w:rsidRPr="00466269" w:rsidRDefault="00700C64" w:rsidP="00D97959">
                        <w:pPr>
                          <w:tabs>
                            <w:tab w:val="left" w:pos="992"/>
                          </w:tabs>
                          <w:jc w:val="center"/>
                          <w:rPr>
                            <w:sz w:val="24"/>
                            <w:szCs w:val="24"/>
                            <w:lang w:val="pt-BR"/>
                          </w:rPr>
                        </w:pPr>
                        <w:r w:rsidRPr="00035C63">
                          <w:rPr>
                            <w:b/>
                            <w:sz w:val="24"/>
                            <w:szCs w:val="24"/>
                            <w:lang w:val="pt-BR"/>
                          </w:rPr>
                          <w:t>(3đ</w:t>
                        </w:r>
                        <w:r>
                          <w:rPr>
                            <w:sz w:val="24"/>
                            <w:szCs w:val="24"/>
                            <w:lang w:val="pt-BR"/>
                          </w:rPr>
                          <w:t>)</w:t>
                        </w:r>
                      </w:p>
                    </w:tc>
                    <w:tc>
                      <w:tcPr>
                        <w:tcW w:w="7980" w:type="dxa"/>
                      </w:tcPr>
                      <w:p w:rsidR="00700C64" w:rsidRDefault="00700C64" w:rsidP="00D97959">
                        <w:pPr>
                          <w:tabs>
                            <w:tab w:val="left" w:pos="992"/>
                          </w:tabs>
                          <w:jc w:val="both"/>
                          <w:rPr>
                            <w:sz w:val="24"/>
                            <w:szCs w:val="24"/>
                            <w:lang w:val="pt-BR"/>
                          </w:rPr>
                        </w:pPr>
                        <w:r>
                          <w:rPr>
                            <w:sz w:val="24"/>
                            <w:szCs w:val="24"/>
                            <w:lang w:val="pt-BR"/>
                          </w:rPr>
                          <w:t>H</w:t>
                        </w:r>
                        <w:r w:rsidRPr="00466269">
                          <w:rPr>
                            <w:sz w:val="24"/>
                            <w:szCs w:val="24"/>
                            <w:lang w:val="pt-BR"/>
                          </w:rPr>
                          <w:t>ình</w:t>
                        </w:r>
                        <w:r>
                          <w:rPr>
                            <w:sz w:val="24"/>
                            <w:szCs w:val="24"/>
                            <w:lang w:val="pt-BR"/>
                          </w:rPr>
                          <w:t xml:space="preserve"> v</w:t>
                        </w:r>
                        <w:r w:rsidRPr="00466269">
                          <w:rPr>
                            <w:sz w:val="24"/>
                            <w:szCs w:val="24"/>
                            <w:lang w:val="pt-BR"/>
                          </w:rPr>
                          <w:t>ẽ</w:t>
                        </w:r>
                        <w:r>
                          <w:rPr>
                            <w:sz w:val="24"/>
                            <w:szCs w:val="24"/>
                            <w:lang w:val="pt-BR"/>
                          </w:rPr>
                          <w:t xml:space="preserve">                                                                                        (ph</w:t>
                        </w:r>
                        <w:r w:rsidRPr="00A67801">
                          <w:rPr>
                            <w:sz w:val="24"/>
                            <w:szCs w:val="24"/>
                            <w:lang w:val="pt-BR"/>
                          </w:rPr>
                          <w:t>ục</w:t>
                        </w:r>
                        <w:r>
                          <w:rPr>
                            <w:sz w:val="24"/>
                            <w:szCs w:val="24"/>
                            <w:lang w:val="pt-BR"/>
                          </w:rPr>
                          <w:t xml:space="preserve"> v</w:t>
                        </w:r>
                        <w:r w:rsidRPr="00A67801">
                          <w:rPr>
                            <w:sz w:val="24"/>
                            <w:szCs w:val="24"/>
                            <w:lang w:val="pt-BR"/>
                          </w:rPr>
                          <w:t>ụ</w:t>
                        </w:r>
                        <w:r>
                          <w:rPr>
                            <w:sz w:val="24"/>
                            <w:szCs w:val="24"/>
                            <w:lang w:val="pt-BR"/>
                          </w:rPr>
                          <w:t xml:space="preserve"> c</w:t>
                        </w:r>
                        <w:r w:rsidRPr="00A67801">
                          <w:rPr>
                            <w:sz w:val="24"/>
                            <w:szCs w:val="24"/>
                            <w:lang w:val="pt-BR"/>
                          </w:rPr>
                          <w:t>â</w:t>
                        </w:r>
                        <w:r>
                          <w:rPr>
                            <w:sz w:val="24"/>
                            <w:szCs w:val="24"/>
                            <w:lang w:val="pt-BR"/>
                          </w:rPr>
                          <w:t xml:space="preserve">u a)                 </w:t>
                        </w:r>
                      </w:p>
                      <w:p w:rsidR="00700C64" w:rsidRPr="00443059" w:rsidRDefault="00700C64" w:rsidP="00D97959">
                        <w:pPr>
                          <w:tabs>
                            <w:tab w:val="left" w:pos="992"/>
                          </w:tabs>
                          <w:jc w:val="both"/>
                          <w:rPr>
                            <w:sz w:val="24"/>
                            <w:szCs w:val="24"/>
                            <w:lang w:val="pt-BR"/>
                          </w:rPr>
                        </w:pPr>
                        <w:r>
                          <w:rPr>
                            <w:sz w:val="24"/>
                            <w:szCs w:val="24"/>
                            <w:lang w:val="pt-BR"/>
                          </w:rPr>
                          <w:t xml:space="preserve">                               </w:t>
                        </w:r>
                        <w:r>
                          <w:rPr>
                            <w:noProof/>
                            <w:sz w:val="24"/>
                            <w:szCs w:val="24"/>
                            <w:lang w:val="en-US"/>
                          </w:rPr>
                          <w:drawing>
                            <wp:inline distT="0" distB="0" distL="0" distR="0" wp14:anchorId="7000EBFB" wp14:editId="6E69FC3C">
                              <wp:extent cx="2581275" cy="20859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9"/>
                                      <pic:cNvPicPr>
                                        <a:picLocks noChangeAspect="1" noChangeArrowheads="1"/>
                                      </pic:cNvPicPr>
                                    </pic:nvPicPr>
                                    <pic:blipFill>
                                      <a:blip r:embed="rId1512">
                                        <a:extLst>
                                          <a:ext uri="{28A0092B-C50C-407E-A947-70E740481C1C}">
                                            <a14:useLocalDpi xmlns:a14="http://schemas.microsoft.com/office/drawing/2010/main" val="0"/>
                                          </a:ext>
                                        </a:extLst>
                                      </a:blip>
                                      <a:srcRect/>
                                      <a:stretch>
                                        <a:fillRect/>
                                      </a:stretch>
                                    </pic:blipFill>
                                    <pic:spPr bwMode="auto">
                                      <a:xfrm>
                                        <a:off x="0" y="0"/>
                                        <a:ext cx="2581275" cy="2085975"/>
                                      </a:xfrm>
                                      <a:prstGeom prst="rect">
                                        <a:avLst/>
                                      </a:prstGeom>
                                      <a:noFill/>
                                      <a:ln>
                                        <a:noFill/>
                                      </a:ln>
                                    </pic:spPr>
                                  </pic:pic>
                                </a:graphicData>
                              </a:graphic>
                            </wp:inline>
                          </w:drawing>
                        </w:r>
                      </w:p>
                    </w:tc>
                    <w:tc>
                      <w:tcPr>
                        <w:tcW w:w="794" w:type="dxa"/>
                      </w:tcPr>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tc>
                  </w:tr>
                  <w:tr w:rsidR="00700C64" w:rsidRPr="00114692" w:rsidTr="00D97959">
                    <w:tc>
                      <w:tcPr>
                        <w:tcW w:w="796" w:type="dxa"/>
                        <w:vMerge/>
                      </w:tcPr>
                      <w:p w:rsidR="00700C64"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sidRPr="00114692">
                          <w:rPr>
                            <w:sz w:val="24"/>
                            <w:szCs w:val="24"/>
                            <w:lang w:val="pt-BR"/>
                          </w:rPr>
                          <w:t>a) Chứng minh được</w:t>
                        </w:r>
                        <w:r>
                          <w:rPr>
                            <w:sz w:val="24"/>
                            <w:szCs w:val="24"/>
                            <w:lang w:val="pt-BR"/>
                          </w:rPr>
                          <w:t>: -</w:t>
                        </w:r>
                        <w:r w:rsidRPr="001F11A7">
                          <w:rPr>
                            <w:position w:val="-10"/>
                            <w:sz w:val="24"/>
                            <w:szCs w:val="24"/>
                            <w:lang w:val="pt-BR"/>
                          </w:rPr>
                          <w:object w:dxaOrig="180" w:dyaOrig="340">
                            <v:shape id="_x0000_i1894" type="#_x0000_t75" style="width:9pt;height:17.25pt" o:ole="">
                              <v:imagedata r:id="rId915" o:title=""/>
                            </v:shape>
                            <o:OLEObject Type="Embed" ProgID="Equation.3" ShapeID="_x0000_i1894" DrawAspect="Content" ObjectID="_1587353908" r:id="rId1513"/>
                          </w:object>
                        </w:r>
                        <w:r w:rsidRPr="00114692">
                          <w:rPr>
                            <w:sz w:val="24"/>
                            <w:szCs w:val="24"/>
                            <w:lang w:val="pt-BR"/>
                          </w:rPr>
                          <w:t>hai cung AB và CD bằng nhau</w:t>
                        </w:r>
                      </w:p>
                      <w:p w:rsidR="00700C64" w:rsidRPr="00743371" w:rsidRDefault="00700C64" w:rsidP="00D97959">
                        <w:pPr>
                          <w:tabs>
                            <w:tab w:val="left" w:pos="992"/>
                          </w:tabs>
                          <w:jc w:val="both"/>
                          <w:rPr>
                            <w:sz w:val="24"/>
                            <w:szCs w:val="24"/>
                          </w:rPr>
                        </w:pPr>
                        <w:r w:rsidRPr="009B166E">
                          <w:rPr>
                            <w:sz w:val="24"/>
                            <w:szCs w:val="24"/>
                            <w:lang w:val="pt-BR"/>
                          </w:rPr>
                          <w:t xml:space="preserve">                                   </w:t>
                        </w:r>
                        <w:r w:rsidRPr="00743371">
                          <w:rPr>
                            <w:sz w:val="24"/>
                            <w:szCs w:val="24"/>
                          </w:rPr>
                          <w:t>-    sđ góc AMB bằng sđ cung AB</w:t>
                        </w:r>
                      </w:p>
                      <w:p w:rsidR="00700C64" w:rsidRPr="00743371" w:rsidRDefault="00700C64" w:rsidP="00D97959">
                        <w:pPr>
                          <w:tabs>
                            <w:tab w:val="left" w:pos="992"/>
                          </w:tabs>
                          <w:jc w:val="both"/>
                          <w:rPr>
                            <w:sz w:val="24"/>
                            <w:szCs w:val="24"/>
                          </w:rPr>
                        </w:pPr>
                        <w:r w:rsidRPr="00743371">
                          <w:rPr>
                            <w:sz w:val="24"/>
                            <w:szCs w:val="24"/>
                          </w:rPr>
                          <w:t xml:space="preserve">     Suy ra được hai góc AOB và AMB bằng nhau</w:t>
                        </w:r>
                      </w:p>
                      <w:p w:rsidR="00700C64" w:rsidRPr="00114692" w:rsidRDefault="00700C64" w:rsidP="00D97959">
                        <w:pPr>
                          <w:tabs>
                            <w:tab w:val="left" w:pos="992"/>
                          </w:tabs>
                          <w:jc w:val="both"/>
                          <w:rPr>
                            <w:sz w:val="24"/>
                            <w:szCs w:val="24"/>
                            <w:lang w:val="pt-BR"/>
                          </w:rPr>
                        </w:pPr>
                        <w:r w:rsidRPr="00743371">
                          <w:rPr>
                            <w:sz w:val="24"/>
                            <w:szCs w:val="24"/>
                            <w:lang w:val="pt-BR"/>
                          </w:rPr>
                          <w:t xml:space="preserve">     </w:t>
                        </w:r>
                        <w:r>
                          <w:rPr>
                            <w:sz w:val="24"/>
                            <w:szCs w:val="24"/>
                            <w:lang w:val="pt-BR"/>
                          </w:rPr>
                          <w:t>O v</w:t>
                        </w:r>
                        <w:r w:rsidRPr="00114692">
                          <w:rPr>
                            <w:sz w:val="24"/>
                            <w:szCs w:val="24"/>
                            <w:lang w:val="pt-BR"/>
                          </w:rPr>
                          <w:t>à</w:t>
                        </w:r>
                        <w:r>
                          <w:rPr>
                            <w:sz w:val="24"/>
                            <w:szCs w:val="24"/>
                            <w:lang w:val="pt-BR"/>
                          </w:rPr>
                          <w:t xml:space="preserve"> M c</w:t>
                        </w:r>
                        <w:r w:rsidRPr="00114692">
                          <w:rPr>
                            <w:sz w:val="24"/>
                            <w:szCs w:val="24"/>
                            <w:lang w:val="pt-BR"/>
                          </w:rPr>
                          <w:t>ùng</w:t>
                        </w:r>
                        <w:r>
                          <w:rPr>
                            <w:sz w:val="24"/>
                            <w:szCs w:val="24"/>
                            <w:lang w:val="pt-BR"/>
                          </w:rPr>
                          <w:t xml:space="preserve"> ph</w:t>
                        </w:r>
                        <w:r w:rsidRPr="00114692">
                          <w:rPr>
                            <w:sz w:val="24"/>
                            <w:szCs w:val="24"/>
                            <w:lang w:val="pt-BR"/>
                          </w:rPr>
                          <w:t>ía</w:t>
                        </w:r>
                        <w:r>
                          <w:rPr>
                            <w:sz w:val="24"/>
                            <w:szCs w:val="24"/>
                            <w:lang w:val="pt-BR"/>
                          </w:rPr>
                          <w:t xml:space="preserve"> v</w:t>
                        </w:r>
                        <w:r w:rsidRPr="00114692">
                          <w:rPr>
                            <w:sz w:val="24"/>
                            <w:szCs w:val="24"/>
                            <w:lang w:val="pt-BR"/>
                          </w:rPr>
                          <w:t>ới</w:t>
                        </w:r>
                        <w:r>
                          <w:rPr>
                            <w:sz w:val="24"/>
                            <w:szCs w:val="24"/>
                            <w:lang w:val="pt-BR"/>
                          </w:rPr>
                          <w:t xml:space="preserve"> AB. Do </w:t>
                        </w:r>
                        <w:r w:rsidRPr="00114692">
                          <w:rPr>
                            <w:sz w:val="24"/>
                            <w:szCs w:val="24"/>
                            <w:lang w:val="pt-BR"/>
                          </w:rPr>
                          <w:t>đó</w:t>
                        </w:r>
                        <w:r>
                          <w:rPr>
                            <w:sz w:val="24"/>
                            <w:szCs w:val="24"/>
                            <w:lang w:val="pt-BR"/>
                          </w:rPr>
                          <w:t xml:space="preserve"> t</w:t>
                        </w:r>
                        <w:r w:rsidRPr="00114692">
                          <w:rPr>
                            <w:sz w:val="24"/>
                            <w:szCs w:val="24"/>
                            <w:lang w:val="pt-BR"/>
                          </w:rPr>
                          <w:t>ứ</w:t>
                        </w:r>
                        <w:r>
                          <w:rPr>
                            <w:sz w:val="24"/>
                            <w:szCs w:val="24"/>
                            <w:lang w:val="pt-BR"/>
                          </w:rPr>
                          <w:t xml:space="preserve"> gi</w:t>
                        </w:r>
                        <w:r w:rsidRPr="00114692">
                          <w:rPr>
                            <w:sz w:val="24"/>
                            <w:szCs w:val="24"/>
                            <w:lang w:val="pt-BR"/>
                          </w:rPr>
                          <w:t>ác</w:t>
                        </w:r>
                        <w:r>
                          <w:rPr>
                            <w:sz w:val="24"/>
                            <w:szCs w:val="24"/>
                            <w:lang w:val="pt-BR"/>
                          </w:rPr>
                          <w:t xml:space="preserve"> AOMB n</w:t>
                        </w:r>
                        <w:r w:rsidRPr="00114692">
                          <w:rPr>
                            <w:sz w:val="24"/>
                            <w:szCs w:val="24"/>
                            <w:lang w:val="pt-BR"/>
                          </w:rPr>
                          <w:t>ội</w:t>
                        </w:r>
                        <w:r>
                          <w:rPr>
                            <w:sz w:val="24"/>
                            <w:szCs w:val="24"/>
                            <w:lang w:val="pt-BR"/>
                          </w:rPr>
                          <w:t xml:space="preserve"> ti</w:t>
                        </w:r>
                        <w:r w:rsidRPr="00114692">
                          <w:rPr>
                            <w:sz w:val="24"/>
                            <w:szCs w:val="24"/>
                            <w:lang w:val="pt-BR"/>
                          </w:rPr>
                          <w:t>ếp</w:t>
                        </w:r>
                        <w:r>
                          <w:rPr>
                            <w:sz w:val="24"/>
                            <w:szCs w:val="24"/>
                            <w:lang w:val="pt-BR"/>
                          </w:rPr>
                          <w:t xml:space="preserve"> </w:t>
                        </w:r>
                      </w:p>
                    </w:tc>
                    <w:tc>
                      <w:tcPr>
                        <w:tcW w:w="794" w:type="dxa"/>
                      </w:tcPr>
                      <w:p w:rsidR="00700C64" w:rsidRPr="00B86239" w:rsidRDefault="00700C64" w:rsidP="00D97959">
                        <w:pPr>
                          <w:tabs>
                            <w:tab w:val="left" w:pos="992"/>
                          </w:tabs>
                          <w:jc w:val="both"/>
                          <w:rPr>
                            <w:sz w:val="30"/>
                            <w:szCs w:val="24"/>
                            <w:lang w:val="pt-BR"/>
                          </w:rPr>
                        </w:pPr>
                        <w:r>
                          <w:rPr>
                            <w:sz w:val="24"/>
                            <w:szCs w:val="24"/>
                            <w:lang w:val="pt-BR"/>
                          </w:rPr>
                          <w:t>0,25</w:t>
                        </w: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r>
                          <w:rPr>
                            <w:sz w:val="24"/>
                            <w:szCs w:val="24"/>
                            <w:lang w:val="pt-BR"/>
                          </w:rPr>
                          <w:t>0,25</w:t>
                        </w:r>
                      </w:p>
                      <w:p w:rsidR="00700C64" w:rsidRPr="00114692" w:rsidRDefault="00700C64" w:rsidP="00D97959">
                        <w:pPr>
                          <w:tabs>
                            <w:tab w:val="left" w:pos="992"/>
                          </w:tabs>
                          <w:jc w:val="both"/>
                          <w:rPr>
                            <w:sz w:val="24"/>
                            <w:szCs w:val="24"/>
                            <w:lang w:val="pt-BR"/>
                          </w:rPr>
                        </w:pPr>
                        <w:r>
                          <w:rPr>
                            <w:sz w:val="24"/>
                            <w:szCs w:val="24"/>
                            <w:lang w:val="pt-BR"/>
                          </w:rPr>
                          <w:t>0,25</w:t>
                        </w:r>
                      </w:p>
                    </w:tc>
                  </w:tr>
                  <w:tr w:rsidR="00700C64" w:rsidRPr="00114692" w:rsidTr="00D97959">
                    <w:tc>
                      <w:tcPr>
                        <w:tcW w:w="796" w:type="dxa"/>
                        <w:vMerge/>
                      </w:tcPr>
                      <w:p w:rsidR="00700C64"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Pr>
                            <w:sz w:val="24"/>
                            <w:szCs w:val="24"/>
                            <w:lang w:val="pt-BR"/>
                          </w:rPr>
                          <w:t>b) Ch</w:t>
                        </w:r>
                        <w:r w:rsidRPr="00743371">
                          <w:rPr>
                            <w:sz w:val="24"/>
                            <w:szCs w:val="24"/>
                            <w:lang w:val="pt-BR"/>
                          </w:rPr>
                          <w:t>ứng</w:t>
                        </w:r>
                        <w:r>
                          <w:rPr>
                            <w:sz w:val="24"/>
                            <w:szCs w:val="24"/>
                            <w:lang w:val="pt-BR"/>
                          </w:rPr>
                          <w:t xml:space="preserve"> minh </w:t>
                        </w:r>
                        <w:r w:rsidRPr="00743371">
                          <w:rPr>
                            <w:sz w:val="24"/>
                            <w:szCs w:val="24"/>
                            <w:lang w:val="pt-BR"/>
                          </w:rPr>
                          <w:t>được</w:t>
                        </w:r>
                        <w:r>
                          <w:rPr>
                            <w:sz w:val="24"/>
                            <w:szCs w:val="24"/>
                            <w:lang w:val="pt-BR"/>
                          </w:rPr>
                          <w:t>: -   O n</w:t>
                        </w:r>
                        <w:r w:rsidRPr="00743371">
                          <w:rPr>
                            <w:sz w:val="24"/>
                            <w:szCs w:val="24"/>
                            <w:lang w:val="pt-BR"/>
                          </w:rPr>
                          <w:t>ằm</w:t>
                        </w:r>
                        <w:r>
                          <w:rPr>
                            <w:sz w:val="24"/>
                            <w:szCs w:val="24"/>
                            <w:lang w:val="pt-BR"/>
                          </w:rPr>
                          <w:t xml:space="preserve"> tr</w:t>
                        </w:r>
                        <w:r w:rsidRPr="00743371">
                          <w:rPr>
                            <w:sz w:val="24"/>
                            <w:szCs w:val="24"/>
                            <w:lang w:val="pt-BR"/>
                          </w:rPr>
                          <w:t>ê</w:t>
                        </w:r>
                        <w:r>
                          <w:rPr>
                            <w:sz w:val="24"/>
                            <w:szCs w:val="24"/>
                            <w:lang w:val="pt-BR"/>
                          </w:rPr>
                          <w:t xml:space="preserve">n </w:t>
                        </w:r>
                        <w:r w:rsidRPr="00743371">
                          <w:rPr>
                            <w:sz w:val="24"/>
                            <w:szCs w:val="24"/>
                            <w:lang w:val="pt-BR"/>
                          </w:rPr>
                          <w:t>đường</w:t>
                        </w:r>
                        <w:r>
                          <w:rPr>
                            <w:sz w:val="24"/>
                            <w:szCs w:val="24"/>
                            <w:lang w:val="pt-BR"/>
                          </w:rPr>
                          <w:t xml:space="preserve"> trung tr</w:t>
                        </w:r>
                        <w:r w:rsidRPr="00743371">
                          <w:rPr>
                            <w:sz w:val="24"/>
                            <w:szCs w:val="24"/>
                            <w:lang w:val="pt-BR"/>
                          </w:rPr>
                          <w:t>ực</w:t>
                        </w:r>
                        <w:r>
                          <w:rPr>
                            <w:sz w:val="24"/>
                            <w:szCs w:val="24"/>
                            <w:lang w:val="pt-BR"/>
                          </w:rPr>
                          <w:t xml:space="preserve"> c</w:t>
                        </w:r>
                        <w:r w:rsidRPr="00743371">
                          <w:rPr>
                            <w:sz w:val="24"/>
                            <w:szCs w:val="24"/>
                            <w:lang w:val="pt-BR"/>
                          </w:rPr>
                          <w:t>ủa</w:t>
                        </w:r>
                        <w:r>
                          <w:rPr>
                            <w:sz w:val="24"/>
                            <w:szCs w:val="24"/>
                            <w:lang w:val="pt-BR"/>
                          </w:rPr>
                          <w:t xml:space="preserve"> BC   (1)</w:t>
                        </w:r>
                      </w:p>
                      <w:p w:rsidR="00700C64" w:rsidRDefault="00700C64" w:rsidP="00D97959">
                        <w:pPr>
                          <w:tabs>
                            <w:tab w:val="left" w:pos="992"/>
                          </w:tabs>
                          <w:jc w:val="both"/>
                          <w:rPr>
                            <w:sz w:val="24"/>
                            <w:szCs w:val="24"/>
                            <w:lang w:val="pt-BR"/>
                          </w:rPr>
                        </w:pPr>
                        <w:r>
                          <w:rPr>
                            <w:sz w:val="24"/>
                            <w:szCs w:val="24"/>
                            <w:lang w:val="pt-BR"/>
                          </w:rPr>
                          <w:t xml:space="preserve">                                   -   M n</w:t>
                        </w:r>
                        <w:r w:rsidRPr="00743371">
                          <w:rPr>
                            <w:sz w:val="24"/>
                            <w:szCs w:val="24"/>
                            <w:lang w:val="pt-BR"/>
                          </w:rPr>
                          <w:t>ằm</w:t>
                        </w:r>
                        <w:r>
                          <w:rPr>
                            <w:sz w:val="24"/>
                            <w:szCs w:val="24"/>
                            <w:lang w:val="pt-BR"/>
                          </w:rPr>
                          <w:t xml:space="preserve"> tr</w:t>
                        </w:r>
                        <w:r w:rsidRPr="00743371">
                          <w:rPr>
                            <w:sz w:val="24"/>
                            <w:szCs w:val="24"/>
                            <w:lang w:val="pt-BR"/>
                          </w:rPr>
                          <w:t>ê</w:t>
                        </w:r>
                        <w:r>
                          <w:rPr>
                            <w:sz w:val="24"/>
                            <w:szCs w:val="24"/>
                            <w:lang w:val="pt-BR"/>
                          </w:rPr>
                          <w:t xml:space="preserve">n </w:t>
                        </w:r>
                        <w:r w:rsidRPr="00743371">
                          <w:rPr>
                            <w:sz w:val="24"/>
                            <w:szCs w:val="24"/>
                            <w:lang w:val="pt-BR"/>
                          </w:rPr>
                          <w:t>đường</w:t>
                        </w:r>
                        <w:r>
                          <w:rPr>
                            <w:sz w:val="24"/>
                            <w:szCs w:val="24"/>
                            <w:lang w:val="pt-BR"/>
                          </w:rPr>
                          <w:t xml:space="preserve"> trung tr</w:t>
                        </w:r>
                        <w:r w:rsidRPr="00743371">
                          <w:rPr>
                            <w:sz w:val="24"/>
                            <w:szCs w:val="24"/>
                            <w:lang w:val="pt-BR"/>
                          </w:rPr>
                          <w:t>ực</w:t>
                        </w:r>
                        <w:r>
                          <w:rPr>
                            <w:sz w:val="24"/>
                            <w:szCs w:val="24"/>
                            <w:lang w:val="pt-BR"/>
                          </w:rPr>
                          <w:t xml:space="preserve"> c</w:t>
                        </w:r>
                        <w:r w:rsidRPr="00743371">
                          <w:rPr>
                            <w:sz w:val="24"/>
                            <w:szCs w:val="24"/>
                            <w:lang w:val="pt-BR"/>
                          </w:rPr>
                          <w:t>ủa</w:t>
                        </w:r>
                        <w:r>
                          <w:rPr>
                            <w:sz w:val="24"/>
                            <w:szCs w:val="24"/>
                            <w:lang w:val="pt-BR"/>
                          </w:rPr>
                          <w:t xml:space="preserve"> BC   (2)</w:t>
                        </w:r>
                      </w:p>
                      <w:p w:rsidR="00700C64" w:rsidRPr="00743371" w:rsidRDefault="00700C64" w:rsidP="00D97959">
                        <w:pPr>
                          <w:tabs>
                            <w:tab w:val="left" w:pos="992"/>
                          </w:tabs>
                          <w:jc w:val="both"/>
                          <w:rPr>
                            <w:sz w:val="24"/>
                            <w:szCs w:val="24"/>
                            <w:lang w:val="pt-BR"/>
                          </w:rPr>
                        </w:pPr>
                        <w:r>
                          <w:rPr>
                            <w:sz w:val="24"/>
                            <w:szCs w:val="24"/>
                            <w:lang w:val="pt-BR"/>
                          </w:rPr>
                          <w:t xml:space="preserve">    T</w:t>
                        </w:r>
                        <w:r w:rsidRPr="00743371">
                          <w:rPr>
                            <w:sz w:val="24"/>
                            <w:szCs w:val="24"/>
                            <w:lang w:val="pt-BR"/>
                          </w:rPr>
                          <w:t>ừ</w:t>
                        </w:r>
                        <w:r>
                          <w:rPr>
                            <w:sz w:val="24"/>
                            <w:szCs w:val="24"/>
                            <w:lang w:val="pt-BR"/>
                          </w:rPr>
                          <w:t xml:space="preserve"> (1) v</w:t>
                        </w:r>
                        <w:r w:rsidRPr="00743371">
                          <w:rPr>
                            <w:sz w:val="24"/>
                            <w:szCs w:val="24"/>
                            <w:lang w:val="pt-BR"/>
                          </w:rPr>
                          <w:t>à</w:t>
                        </w:r>
                        <w:r>
                          <w:rPr>
                            <w:sz w:val="24"/>
                            <w:szCs w:val="24"/>
                            <w:lang w:val="pt-BR"/>
                          </w:rPr>
                          <w:t xml:space="preserve"> (2) suy ra OM l</w:t>
                        </w:r>
                        <w:r w:rsidRPr="00743371">
                          <w:rPr>
                            <w:sz w:val="24"/>
                            <w:szCs w:val="24"/>
                            <w:lang w:val="pt-BR"/>
                          </w:rPr>
                          <w:t>à</w:t>
                        </w:r>
                        <w:r>
                          <w:rPr>
                            <w:sz w:val="24"/>
                            <w:szCs w:val="24"/>
                            <w:lang w:val="pt-BR"/>
                          </w:rPr>
                          <w:t xml:space="preserve"> </w:t>
                        </w:r>
                        <w:r w:rsidRPr="00743371">
                          <w:rPr>
                            <w:sz w:val="24"/>
                            <w:szCs w:val="24"/>
                            <w:lang w:val="pt-BR"/>
                          </w:rPr>
                          <w:t>đường</w:t>
                        </w:r>
                        <w:r>
                          <w:rPr>
                            <w:sz w:val="24"/>
                            <w:szCs w:val="24"/>
                            <w:lang w:val="pt-BR"/>
                          </w:rPr>
                          <w:t xml:space="preserve"> trung tr</w:t>
                        </w:r>
                        <w:r w:rsidRPr="00743371">
                          <w:rPr>
                            <w:sz w:val="24"/>
                            <w:szCs w:val="24"/>
                            <w:lang w:val="pt-BR"/>
                          </w:rPr>
                          <w:t>ực</w:t>
                        </w:r>
                        <w:r>
                          <w:rPr>
                            <w:sz w:val="24"/>
                            <w:szCs w:val="24"/>
                            <w:lang w:val="pt-BR"/>
                          </w:rPr>
                          <w:t xml:space="preserve"> c</w:t>
                        </w:r>
                        <w:r w:rsidRPr="00743371">
                          <w:rPr>
                            <w:sz w:val="24"/>
                            <w:szCs w:val="24"/>
                            <w:lang w:val="pt-BR"/>
                          </w:rPr>
                          <w:t>ủa</w:t>
                        </w:r>
                        <w:r>
                          <w:rPr>
                            <w:sz w:val="24"/>
                            <w:szCs w:val="24"/>
                            <w:lang w:val="pt-BR"/>
                          </w:rPr>
                          <w:t xml:space="preserve"> BC, suy ra </w:t>
                        </w:r>
                        <w:r w:rsidRPr="00743371">
                          <w:rPr>
                            <w:position w:val="-6"/>
                            <w:sz w:val="24"/>
                            <w:szCs w:val="24"/>
                            <w:lang w:val="pt-BR"/>
                          </w:rPr>
                          <w:object w:dxaOrig="1060" w:dyaOrig="279">
                            <v:shape id="_x0000_i1895" type="#_x0000_t75" style="width:53.25pt;height:14.25pt" o:ole="">
                              <v:imagedata r:id="rId1514" o:title=""/>
                            </v:shape>
                            <o:OLEObject Type="Embed" ProgID="Equation.3" ShapeID="_x0000_i1895" DrawAspect="Content" ObjectID="_1587353909" r:id="rId1515"/>
                          </w:object>
                        </w:r>
                      </w:p>
                    </w:tc>
                    <w:tc>
                      <w:tcPr>
                        <w:tcW w:w="794" w:type="dxa"/>
                      </w:tcPr>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r>
                          <w:rPr>
                            <w:sz w:val="24"/>
                            <w:szCs w:val="24"/>
                            <w:lang w:val="pt-BR"/>
                          </w:rPr>
                          <w:t>0,25</w:t>
                        </w:r>
                      </w:p>
                    </w:tc>
                  </w:tr>
                  <w:tr w:rsidR="00700C64" w:rsidRPr="00114692" w:rsidTr="00D97959">
                    <w:tc>
                      <w:tcPr>
                        <w:tcW w:w="796" w:type="dxa"/>
                        <w:vMerge/>
                      </w:tcPr>
                      <w:p w:rsidR="00700C64"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Pr>
                            <w:sz w:val="24"/>
                            <w:szCs w:val="24"/>
                            <w:lang w:val="pt-BR"/>
                          </w:rPr>
                          <w:t>c) T</w:t>
                        </w:r>
                        <w:r w:rsidRPr="001A09BC">
                          <w:rPr>
                            <w:sz w:val="24"/>
                            <w:szCs w:val="24"/>
                            <w:lang w:val="pt-BR"/>
                          </w:rPr>
                          <w:t>ừ</w:t>
                        </w:r>
                        <w:r>
                          <w:rPr>
                            <w:sz w:val="24"/>
                            <w:szCs w:val="24"/>
                            <w:lang w:val="pt-BR"/>
                          </w:rPr>
                          <w:t xml:space="preserve"> gi</w:t>
                        </w:r>
                        <w:r w:rsidRPr="001A09BC">
                          <w:rPr>
                            <w:sz w:val="24"/>
                            <w:szCs w:val="24"/>
                            <w:lang w:val="pt-BR"/>
                          </w:rPr>
                          <w:t>ả</w:t>
                        </w:r>
                        <w:r>
                          <w:rPr>
                            <w:sz w:val="24"/>
                            <w:szCs w:val="24"/>
                            <w:lang w:val="pt-BR"/>
                          </w:rPr>
                          <w:t xml:space="preserve"> thi</w:t>
                        </w:r>
                        <w:r w:rsidRPr="001A09BC">
                          <w:rPr>
                            <w:sz w:val="24"/>
                            <w:szCs w:val="24"/>
                            <w:lang w:val="pt-BR"/>
                          </w:rPr>
                          <w:t>ết</w:t>
                        </w:r>
                        <w:r>
                          <w:rPr>
                            <w:sz w:val="24"/>
                            <w:szCs w:val="24"/>
                            <w:lang w:val="pt-BR"/>
                          </w:rPr>
                          <w:t xml:space="preserve"> suy ra </w:t>
                        </w:r>
                        <w:r w:rsidRPr="001A09BC">
                          <w:rPr>
                            <w:position w:val="-6"/>
                            <w:sz w:val="24"/>
                            <w:szCs w:val="24"/>
                            <w:lang w:val="pt-BR"/>
                          </w:rPr>
                          <w:object w:dxaOrig="859" w:dyaOrig="279">
                            <v:shape id="_x0000_i1896" type="#_x0000_t75" style="width:42.75pt;height:14.25pt" o:ole="">
                              <v:imagedata r:id="rId1516" o:title=""/>
                            </v:shape>
                            <o:OLEObject Type="Embed" ProgID="Equation.3" ShapeID="_x0000_i1896" DrawAspect="Content" ObjectID="_1587353910" r:id="rId1517"/>
                          </w:object>
                        </w:r>
                      </w:p>
                      <w:p w:rsidR="00700C64" w:rsidRDefault="00700C64" w:rsidP="00D97959">
                        <w:pPr>
                          <w:tabs>
                            <w:tab w:val="left" w:pos="992"/>
                          </w:tabs>
                          <w:jc w:val="both"/>
                          <w:rPr>
                            <w:sz w:val="24"/>
                            <w:szCs w:val="24"/>
                            <w:lang w:val="pt-BR"/>
                          </w:rPr>
                        </w:pPr>
                        <w:r w:rsidRPr="00D4105E">
                          <w:rPr>
                            <w:sz w:val="24"/>
                            <w:szCs w:val="24"/>
                            <w:lang w:val="pt-BR"/>
                          </w:rPr>
                          <w:t>Gọi I là giao điểm của đường</w:t>
                        </w:r>
                        <w:r>
                          <w:rPr>
                            <w:sz w:val="24"/>
                            <w:szCs w:val="24"/>
                            <w:lang w:val="pt-BR"/>
                          </w:rPr>
                          <w:t xml:space="preserve"> th</w:t>
                        </w:r>
                        <w:r w:rsidRPr="00D4105E">
                          <w:rPr>
                            <w:sz w:val="24"/>
                            <w:szCs w:val="24"/>
                            <w:lang w:val="pt-BR"/>
                          </w:rPr>
                          <w:t>ẳng</w:t>
                        </w:r>
                        <w:r>
                          <w:rPr>
                            <w:sz w:val="24"/>
                            <w:szCs w:val="24"/>
                            <w:lang w:val="pt-BR"/>
                          </w:rPr>
                          <w:t xml:space="preserve"> d v</w:t>
                        </w:r>
                        <w:r w:rsidRPr="00D4105E">
                          <w:rPr>
                            <w:sz w:val="24"/>
                            <w:szCs w:val="24"/>
                            <w:lang w:val="pt-BR"/>
                          </w:rPr>
                          <w:t>ới</w:t>
                        </w:r>
                        <w:r>
                          <w:rPr>
                            <w:sz w:val="24"/>
                            <w:szCs w:val="24"/>
                            <w:lang w:val="pt-BR"/>
                          </w:rPr>
                          <w:t xml:space="preserve"> </w:t>
                        </w:r>
                        <w:r w:rsidRPr="00D4105E">
                          <w:rPr>
                            <w:sz w:val="24"/>
                            <w:szCs w:val="24"/>
                            <w:lang w:val="pt-BR"/>
                          </w:rPr>
                          <w:t>đường</w:t>
                        </w:r>
                        <w:r>
                          <w:rPr>
                            <w:sz w:val="24"/>
                            <w:szCs w:val="24"/>
                            <w:lang w:val="pt-BR"/>
                          </w:rPr>
                          <w:t xml:space="preserve"> tr</w:t>
                        </w:r>
                        <w:r w:rsidRPr="00D4105E">
                          <w:rPr>
                            <w:sz w:val="24"/>
                            <w:szCs w:val="24"/>
                            <w:lang w:val="pt-BR"/>
                          </w:rPr>
                          <w:t>òn</w:t>
                        </w:r>
                        <w:r>
                          <w:rPr>
                            <w:sz w:val="24"/>
                            <w:szCs w:val="24"/>
                            <w:lang w:val="pt-BR"/>
                          </w:rPr>
                          <w:t xml:space="preserve"> ngo</w:t>
                        </w:r>
                        <w:r w:rsidRPr="00D4105E">
                          <w:rPr>
                            <w:sz w:val="24"/>
                            <w:szCs w:val="24"/>
                            <w:lang w:val="pt-BR"/>
                          </w:rPr>
                          <w:t>ại</w:t>
                        </w:r>
                        <w:r>
                          <w:rPr>
                            <w:sz w:val="24"/>
                            <w:szCs w:val="24"/>
                            <w:lang w:val="pt-BR"/>
                          </w:rPr>
                          <w:t xml:space="preserve"> ti</w:t>
                        </w:r>
                        <w:r w:rsidRPr="00D4105E">
                          <w:rPr>
                            <w:sz w:val="24"/>
                            <w:szCs w:val="24"/>
                            <w:lang w:val="pt-BR"/>
                          </w:rPr>
                          <w:t>ếp</w:t>
                        </w:r>
                        <w:r>
                          <w:rPr>
                            <w:sz w:val="24"/>
                            <w:szCs w:val="24"/>
                            <w:lang w:val="pt-BR"/>
                          </w:rPr>
                          <w:t xml:space="preserve"> t</w:t>
                        </w:r>
                        <w:r w:rsidRPr="00D4105E">
                          <w:rPr>
                            <w:sz w:val="24"/>
                            <w:szCs w:val="24"/>
                            <w:lang w:val="pt-BR"/>
                          </w:rPr>
                          <w:t>ứ</w:t>
                        </w:r>
                        <w:r>
                          <w:rPr>
                            <w:sz w:val="24"/>
                            <w:szCs w:val="24"/>
                            <w:lang w:val="pt-BR"/>
                          </w:rPr>
                          <w:t xml:space="preserve"> gi</w:t>
                        </w:r>
                        <w:r w:rsidRPr="00D4105E">
                          <w:rPr>
                            <w:sz w:val="24"/>
                            <w:szCs w:val="24"/>
                            <w:lang w:val="pt-BR"/>
                          </w:rPr>
                          <w:t>ác</w:t>
                        </w:r>
                        <w:r>
                          <w:rPr>
                            <w:sz w:val="24"/>
                            <w:szCs w:val="24"/>
                            <w:lang w:val="pt-BR"/>
                          </w:rPr>
                          <w:t xml:space="preserve"> AOMB, suy ra g</w:t>
                        </w:r>
                        <w:r w:rsidRPr="00D4105E">
                          <w:rPr>
                            <w:sz w:val="24"/>
                            <w:szCs w:val="24"/>
                            <w:lang w:val="pt-BR"/>
                          </w:rPr>
                          <w:t>óc</w:t>
                        </w:r>
                        <w:r>
                          <w:rPr>
                            <w:sz w:val="24"/>
                            <w:szCs w:val="24"/>
                            <w:lang w:val="pt-BR"/>
                          </w:rPr>
                          <w:t xml:space="preserve"> OMI b</w:t>
                        </w:r>
                        <w:r w:rsidRPr="00D4105E">
                          <w:rPr>
                            <w:sz w:val="24"/>
                            <w:szCs w:val="24"/>
                            <w:lang w:val="pt-BR"/>
                          </w:rPr>
                          <w:t>ằng</w:t>
                        </w:r>
                        <w:r>
                          <w:rPr>
                            <w:sz w:val="24"/>
                            <w:szCs w:val="24"/>
                            <w:lang w:val="pt-BR"/>
                          </w:rPr>
                          <w:t xml:space="preserve"> </w:t>
                        </w:r>
                        <w:r w:rsidRPr="00D4105E">
                          <w:rPr>
                            <w:position w:val="-6"/>
                            <w:sz w:val="24"/>
                            <w:szCs w:val="24"/>
                            <w:lang w:val="pt-BR"/>
                          </w:rPr>
                          <w:object w:dxaOrig="400" w:dyaOrig="320">
                            <v:shape id="_x0000_i1897" type="#_x0000_t75" style="width:20.25pt;height:15.75pt" o:ole="">
                              <v:imagedata r:id="rId1518" o:title=""/>
                            </v:shape>
                            <o:OLEObject Type="Embed" ProgID="Equation.3" ShapeID="_x0000_i1897" DrawAspect="Content" ObjectID="_1587353911" r:id="rId1519"/>
                          </w:object>
                        </w:r>
                        <w:r>
                          <w:rPr>
                            <w:sz w:val="24"/>
                            <w:szCs w:val="24"/>
                            <w:lang w:val="pt-BR"/>
                          </w:rPr>
                          <w:t xml:space="preserve">, do </w:t>
                        </w:r>
                        <w:r w:rsidRPr="00D4105E">
                          <w:rPr>
                            <w:sz w:val="24"/>
                            <w:szCs w:val="24"/>
                            <w:lang w:val="pt-BR"/>
                          </w:rPr>
                          <w:t>đó</w:t>
                        </w:r>
                        <w:r>
                          <w:rPr>
                            <w:sz w:val="24"/>
                            <w:szCs w:val="24"/>
                            <w:lang w:val="pt-BR"/>
                          </w:rPr>
                          <w:t xml:space="preserve"> OI l</w:t>
                        </w:r>
                        <w:r w:rsidRPr="00D4105E">
                          <w:rPr>
                            <w:sz w:val="24"/>
                            <w:szCs w:val="24"/>
                            <w:lang w:val="pt-BR"/>
                          </w:rPr>
                          <w:t>à</w:t>
                        </w:r>
                        <w:r>
                          <w:rPr>
                            <w:sz w:val="24"/>
                            <w:szCs w:val="24"/>
                            <w:lang w:val="pt-BR"/>
                          </w:rPr>
                          <w:t xml:space="preserve"> </w:t>
                        </w:r>
                        <w:r w:rsidRPr="00D4105E">
                          <w:rPr>
                            <w:sz w:val="24"/>
                            <w:szCs w:val="24"/>
                            <w:lang w:val="pt-BR"/>
                          </w:rPr>
                          <w:t>đường</w:t>
                        </w:r>
                        <w:r>
                          <w:rPr>
                            <w:sz w:val="24"/>
                            <w:szCs w:val="24"/>
                            <w:lang w:val="pt-BR"/>
                          </w:rPr>
                          <w:t xml:space="preserve"> k</w:t>
                        </w:r>
                        <w:r w:rsidRPr="00D4105E">
                          <w:rPr>
                            <w:sz w:val="24"/>
                            <w:szCs w:val="24"/>
                            <w:lang w:val="pt-BR"/>
                          </w:rPr>
                          <w:t>ính</w:t>
                        </w:r>
                        <w:r>
                          <w:rPr>
                            <w:sz w:val="24"/>
                            <w:szCs w:val="24"/>
                            <w:lang w:val="pt-BR"/>
                          </w:rPr>
                          <w:t xml:space="preserve"> c</w:t>
                        </w:r>
                        <w:r w:rsidRPr="00D4105E">
                          <w:rPr>
                            <w:sz w:val="24"/>
                            <w:szCs w:val="24"/>
                            <w:lang w:val="pt-BR"/>
                          </w:rPr>
                          <w:t>ủa</w:t>
                        </w:r>
                        <w:r>
                          <w:rPr>
                            <w:sz w:val="24"/>
                            <w:szCs w:val="24"/>
                            <w:lang w:val="pt-BR"/>
                          </w:rPr>
                          <w:t xml:space="preserve"> </w:t>
                        </w:r>
                        <w:r w:rsidRPr="00D4105E">
                          <w:rPr>
                            <w:sz w:val="24"/>
                            <w:szCs w:val="24"/>
                            <w:lang w:val="pt-BR"/>
                          </w:rPr>
                          <w:t>đường</w:t>
                        </w:r>
                        <w:r>
                          <w:rPr>
                            <w:sz w:val="24"/>
                            <w:szCs w:val="24"/>
                            <w:lang w:val="pt-BR"/>
                          </w:rPr>
                          <w:t xml:space="preserve"> tr</w:t>
                        </w:r>
                        <w:r w:rsidRPr="00D4105E">
                          <w:rPr>
                            <w:sz w:val="24"/>
                            <w:szCs w:val="24"/>
                            <w:lang w:val="pt-BR"/>
                          </w:rPr>
                          <w:t>òn</w:t>
                        </w:r>
                        <w:r>
                          <w:rPr>
                            <w:sz w:val="24"/>
                            <w:szCs w:val="24"/>
                            <w:lang w:val="pt-BR"/>
                          </w:rPr>
                          <w:t xml:space="preserve"> n</w:t>
                        </w:r>
                        <w:r w:rsidRPr="00D4105E">
                          <w:rPr>
                            <w:sz w:val="24"/>
                            <w:szCs w:val="24"/>
                            <w:lang w:val="pt-BR"/>
                          </w:rPr>
                          <w:t>ày</w:t>
                        </w:r>
                      </w:p>
                      <w:p w:rsidR="00700C64" w:rsidRDefault="00700C64" w:rsidP="00D97959">
                        <w:pPr>
                          <w:tabs>
                            <w:tab w:val="left" w:pos="992"/>
                          </w:tabs>
                          <w:jc w:val="both"/>
                          <w:rPr>
                            <w:sz w:val="24"/>
                            <w:szCs w:val="24"/>
                            <w:lang w:val="pt-BR"/>
                          </w:rPr>
                        </w:pPr>
                        <w:r>
                          <w:rPr>
                            <w:sz w:val="24"/>
                            <w:szCs w:val="24"/>
                            <w:lang w:val="pt-BR"/>
                          </w:rPr>
                          <w:t>Khi C v</w:t>
                        </w:r>
                        <w:r w:rsidRPr="00D4105E">
                          <w:rPr>
                            <w:sz w:val="24"/>
                            <w:szCs w:val="24"/>
                            <w:lang w:val="pt-BR"/>
                          </w:rPr>
                          <w:t>à</w:t>
                        </w:r>
                        <w:r>
                          <w:rPr>
                            <w:sz w:val="24"/>
                            <w:szCs w:val="24"/>
                            <w:lang w:val="pt-BR"/>
                          </w:rPr>
                          <w:t xml:space="preserve"> D di </w:t>
                        </w:r>
                        <w:r w:rsidRPr="00D4105E">
                          <w:rPr>
                            <w:sz w:val="24"/>
                            <w:szCs w:val="24"/>
                            <w:lang w:val="pt-BR"/>
                          </w:rPr>
                          <w:t>động</w:t>
                        </w:r>
                        <w:r>
                          <w:rPr>
                            <w:sz w:val="24"/>
                            <w:szCs w:val="24"/>
                            <w:lang w:val="pt-BR"/>
                          </w:rPr>
                          <w:t xml:space="preserve"> th</w:t>
                        </w:r>
                        <w:r w:rsidRPr="00D4105E">
                          <w:rPr>
                            <w:sz w:val="24"/>
                            <w:szCs w:val="24"/>
                            <w:lang w:val="pt-BR"/>
                          </w:rPr>
                          <w:t>ỏa</w:t>
                        </w:r>
                        <w:r>
                          <w:rPr>
                            <w:sz w:val="24"/>
                            <w:szCs w:val="24"/>
                            <w:lang w:val="pt-BR"/>
                          </w:rPr>
                          <w:t xml:space="preserve"> m</w:t>
                        </w:r>
                        <w:r w:rsidRPr="00D4105E">
                          <w:rPr>
                            <w:sz w:val="24"/>
                            <w:szCs w:val="24"/>
                            <w:lang w:val="pt-BR"/>
                          </w:rPr>
                          <w:t>ãn</w:t>
                        </w:r>
                        <w:r>
                          <w:rPr>
                            <w:sz w:val="24"/>
                            <w:szCs w:val="24"/>
                            <w:lang w:val="pt-BR"/>
                          </w:rPr>
                          <w:t xml:space="preserve"> </w:t>
                        </w:r>
                        <w:r w:rsidRPr="00D4105E">
                          <w:rPr>
                            <w:sz w:val="24"/>
                            <w:szCs w:val="24"/>
                            <w:lang w:val="pt-BR"/>
                          </w:rPr>
                          <w:t>đề</w:t>
                        </w:r>
                        <w:r>
                          <w:rPr>
                            <w:sz w:val="24"/>
                            <w:szCs w:val="24"/>
                            <w:lang w:val="pt-BR"/>
                          </w:rPr>
                          <w:t xml:space="preserve"> b</w:t>
                        </w:r>
                        <w:r w:rsidRPr="00D4105E">
                          <w:rPr>
                            <w:sz w:val="24"/>
                            <w:szCs w:val="24"/>
                            <w:lang w:val="pt-BR"/>
                          </w:rPr>
                          <w:t>ài</w:t>
                        </w:r>
                        <w:r>
                          <w:rPr>
                            <w:sz w:val="24"/>
                            <w:szCs w:val="24"/>
                            <w:lang w:val="pt-BR"/>
                          </w:rPr>
                          <w:t xml:space="preserve"> th</w:t>
                        </w:r>
                        <w:r w:rsidRPr="00D4105E">
                          <w:rPr>
                            <w:sz w:val="24"/>
                            <w:szCs w:val="24"/>
                            <w:lang w:val="pt-BR"/>
                          </w:rPr>
                          <w:t>ì</w:t>
                        </w:r>
                        <w:r>
                          <w:rPr>
                            <w:sz w:val="24"/>
                            <w:szCs w:val="24"/>
                            <w:lang w:val="pt-BR"/>
                          </w:rPr>
                          <w:t xml:space="preserve"> A, O, B c</w:t>
                        </w:r>
                        <w:r w:rsidRPr="00D4105E">
                          <w:rPr>
                            <w:sz w:val="24"/>
                            <w:szCs w:val="24"/>
                            <w:lang w:val="pt-BR"/>
                          </w:rPr>
                          <w:t>ố</w:t>
                        </w:r>
                        <w:r>
                          <w:rPr>
                            <w:sz w:val="24"/>
                            <w:szCs w:val="24"/>
                            <w:lang w:val="pt-BR"/>
                          </w:rPr>
                          <w:t xml:space="preserve"> </w:t>
                        </w:r>
                        <w:r w:rsidRPr="00D4105E">
                          <w:rPr>
                            <w:sz w:val="24"/>
                            <w:szCs w:val="24"/>
                            <w:lang w:val="pt-BR"/>
                          </w:rPr>
                          <w:t>định</w:t>
                        </w:r>
                        <w:r>
                          <w:rPr>
                            <w:sz w:val="24"/>
                            <w:szCs w:val="24"/>
                            <w:lang w:val="pt-BR"/>
                          </w:rPr>
                          <w:t>, n</w:t>
                        </w:r>
                        <w:r w:rsidRPr="00D4105E">
                          <w:rPr>
                            <w:sz w:val="24"/>
                            <w:szCs w:val="24"/>
                            <w:lang w:val="pt-BR"/>
                          </w:rPr>
                          <w:t>ê</w:t>
                        </w:r>
                        <w:r>
                          <w:rPr>
                            <w:sz w:val="24"/>
                            <w:szCs w:val="24"/>
                            <w:lang w:val="pt-BR"/>
                          </w:rPr>
                          <w:t xml:space="preserve">n </w:t>
                        </w:r>
                        <w:r w:rsidRPr="00D4105E">
                          <w:rPr>
                            <w:sz w:val="24"/>
                            <w:szCs w:val="24"/>
                            <w:lang w:val="pt-BR"/>
                          </w:rPr>
                          <w:t>đườn</w:t>
                        </w:r>
                        <w:r>
                          <w:rPr>
                            <w:sz w:val="24"/>
                            <w:szCs w:val="24"/>
                            <w:lang w:val="pt-BR"/>
                          </w:rPr>
                          <w:t>g tr</w:t>
                        </w:r>
                        <w:r w:rsidRPr="00D4105E">
                          <w:rPr>
                            <w:sz w:val="24"/>
                            <w:szCs w:val="24"/>
                            <w:lang w:val="pt-BR"/>
                          </w:rPr>
                          <w:t>òn</w:t>
                        </w:r>
                        <w:r>
                          <w:rPr>
                            <w:sz w:val="24"/>
                            <w:szCs w:val="24"/>
                            <w:lang w:val="pt-BR"/>
                          </w:rPr>
                          <w:t xml:space="preserve"> ngo</w:t>
                        </w:r>
                        <w:r w:rsidRPr="00D4105E">
                          <w:rPr>
                            <w:sz w:val="24"/>
                            <w:szCs w:val="24"/>
                            <w:lang w:val="pt-BR"/>
                          </w:rPr>
                          <w:t>ại</w:t>
                        </w:r>
                        <w:r>
                          <w:rPr>
                            <w:sz w:val="24"/>
                            <w:szCs w:val="24"/>
                            <w:lang w:val="pt-BR"/>
                          </w:rPr>
                          <w:t xml:space="preserve"> ti</w:t>
                        </w:r>
                        <w:r w:rsidRPr="00D4105E">
                          <w:rPr>
                            <w:sz w:val="24"/>
                            <w:szCs w:val="24"/>
                            <w:lang w:val="pt-BR"/>
                          </w:rPr>
                          <w:t>ếp</w:t>
                        </w:r>
                        <w:r>
                          <w:rPr>
                            <w:sz w:val="24"/>
                            <w:szCs w:val="24"/>
                            <w:lang w:val="pt-BR"/>
                          </w:rPr>
                          <w:t xml:space="preserve"> t</w:t>
                        </w:r>
                        <w:r w:rsidRPr="00D4105E">
                          <w:rPr>
                            <w:sz w:val="24"/>
                            <w:szCs w:val="24"/>
                            <w:lang w:val="pt-BR"/>
                          </w:rPr>
                          <w:t>ứ</w:t>
                        </w:r>
                        <w:r>
                          <w:rPr>
                            <w:sz w:val="24"/>
                            <w:szCs w:val="24"/>
                            <w:lang w:val="pt-BR"/>
                          </w:rPr>
                          <w:t xml:space="preserve"> gi</w:t>
                        </w:r>
                        <w:r w:rsidRPr="00D4105E">
                          <w:rPr>
                            <w:sz w:val="24"/>
                            <w:szCs w:val="24"/>
                            <w:lang w:val="pt-BR"/>
                          </w:rPr>
                          <w:t>ác</w:t>
                        </w:r>
                        <w:r>
                          <w:rPr>
                            <w:sz w:val="24"/>
                            <w:szCs w:val="24"/>
                            <w:lang w:val="pt-BR"/>
                          </w:rPr>
                          <w:t xml:space="preserve"> AOMB c</w:t>
                        </w:r>
                        <w:r w:rsidRPr="00D4105E">
                          <w:rPr>
                            <w:sz w:val="24"/>
                            <w:szCs w:val="24"/>
                            <w:lang w:val="pt-BR"/>
                          </w:rPr>
                          <w:t>ố</w:t>
                        </w:r>
                        <w:r>
                          <w:rPr>
                            <w:sz w:val="24"/>
                            <w:szCs w:val="24"/>
                            <w:lang w:val="pt-BR"/>
                          </w:rPr>
                          <w:t xml:space="preserve"> </w:t>
                        </w:r>
                        <w:r w:rsidRPr="00D4105E">
                          <w:rPr>
                            <w:sz w:val="24"/>
                            <w:szCs w:val="24"/>
                            <w:lang w:val="pt-BR"/>
                          </w:rPr>
                          <w:t>định</w:t>
                        </w:r>
                        <w:r>
                          <w:rPr>
                            <w:sz w:val="24"/>
                            <w:szCs w:val="24"/>
                            <w:lang w:val="pt-BR"/>
                          </w:rPr>
                          <w:t>, suy ra I c</w:t>
                        </w:r>
                        <w:r w:rsidRPr="00D4105E">
                          <w:rPr>
                            <w:sz w:val="24"/>
                            <w:szCs w:val="24"/>
                            <w:lang w:val="pt-BR"/>
                          </w:rPr>
                          <w:t>ố</w:t>
                        </w:r>
                        <w:r>
                          <w:rPr>
                            <w:sz w:val="24"/>
                            <w:szCs w:val="24"/>
                            <w:lang w:val="pt-BR"/>
                          </w:rPr>
                          <w:t xml:space="preserve"> </w:t>
                        </w:r>
                        <w:r w:rsidRPr="00D4105E">
                          <w:rPr>
                            <w:sz w:val="24"/>
                            <w:szCs w:val="24"/>
                            <w:lang w:val="pt-BR"/>
                          </w:rPr>
                          <w:t>định</w:t>
                        </w:r>
                        <w:r>
                          <w:rPr>
                            <w:sz w:val="24"/>
                            <w:szCs w:val="24"/>
                            <w:lang w:val="pt-BR"/>
                          </w:rPr>
                          <w:t xml:space="preserve">. </w:t>
                        </w:r>
                      </w:p>
                      <w:p w:rsidR="00700C64" w:rsidRPr="00287A52" w:rsidRDefault="00700C64" w:rsidP="00D97959">
                        <w:pPr>
                          <w:tabs>
                            <w:tab w:val="left" w:pos="992"/>
                          </w:tabs>
                          <w:jc w:val="both"/>
                          <w:rPr>
                            <w:sz w:val="24"/>
                            <w:szCs w:val="24"/>
                            <w:lang w:val="pt-BR"/>
                          </w:rPr>
                        </w:pPr>
                        <w:r>
                          <w:rPr>
                            <w:sz w:val="24"/>
                            <w:szCs w:val="24"/>
                            <w:lang w:val="pt-BR"/>
                          </w:rPr>
                          <w:t>V</w:t>
                        </w:r>
                        <w:r w:rsidRPr="00287A52">
                          <w:rPr>
                            <w:sz w:val="24"/>
                            <w:szCs w:val="24"/>
                            <w:lang w:val="pt-BR"/>
                          </w:rPr>
                          <w:t>ậy</w:t>
                        </w:r>
                        <w:r>
                          <w:rPr>
                            <w:sz w:val="24"/>
                            <w:szCs w:val="24"/>
                            <w:lang w:val="pt-BR"/>
                          </w:rPr>
                          <w:t xml:space="preserve"> d lu</w:t>
                        </w:r>
                        <w:r w:rsidRPr="00287A52">
                          <w:rPr>
                            <w:sz w:val="24"/>
                            <w:szCs w:val="24"/>
                            <w:lang w:val="pt-BR"/>
                          </w:rPr>
                          <w:t>ô</w:t>
                        </w:r>
                        <w:r>
                          <w:rPr>
                            <w:sz w:val="24"/>
                            <w:szCs w:val="24"/>
                            <w:lang w:val="pt-BR"/>
                          </w:rPr>
                          <w:t xml:space="preserve">n </w:t>
                        </w:r>
                        <w:r w:rsidRPr="00287A52">
                          <w:rPr>
                            <w:sz w:val="24"/>
                            <w:szCs w:val="24"/>
                            <w:lang w:val="pt-BR"/>
                          </w:rPr>
                          <w:t>đ</w:t>
                        </w:r>
                        <w:r>
                          <w:rPr>
                            <w:sz w:val="24"/>
                            <w:szCs w:val="24"/>
                            <w:lang w:val="pt-BR"/>
                          </w:rPr>
                          <w:t xml:space="preserve">i qua </w:t>
                        </w:r>
                        <w:r w:rsidRPr="00287A52">
                          <w:rPr>
                            <w:sz w:val="24"/>
                            <w:szCs w:val="24"/>
                            <w:lang w:val="pt-BR"/>
                          </w:rPr>
                          <w:t>đ</w:t>
                        </w:r>
                        <w:r>
                          <w:rPr>
                            <w:sz w:val="24"/>
                            <w:szCs w:val="24"/>
                            <w:lang w:val="pt-BR"/>
                          </w:rPr>
                          <w:t>i</w:t>
                        </w:r>
                        <w:r w:rsidRPr="00287A52">
                          <w:rPr>
                            <w:sz w:val="24"/>
                            <w:szCs w:val="24"/>
                            <w:lang w:val="pt-BR"/>
                          </w:rPr>
                          <w:t>ểm</w:t>
                        </w:r>
                        <w:r>
                          <w:rPr>
                            <w:sz w:val="24"/>
                            <w:szCs w:val="24"/>
                            <w:lang w:val="pt-BR"/>
                          </w:rPr>
                          <w:t xml:space="preserve"> I c</w:t>
                        </w:r>
                        <w:r w:rsidRPr="00287A52">
                          <w:rPr>
                            <w:sz w:val="24"/>
                            <w:szCs w:val="24"/>
                            <w:lang w:val="pt-BR"/>
                          </w:rPr>
                          <w:t>ố</w:t>
                        </w:r>
                        <w:r>
                          <w:rPr>
                            <w:sz w:val="24"/>
                            <w:szCs w:val="24"/>
                            <w:lang w:val="pt-BR"/>
                          </w:rPr>
                          <w:t xml:space="preserve"> </w:t>
                        </w:r>
                        <w:r w:rsidRPr="00287A52">
                          <w:rPr>
                            <w:sz w:val="24"/>
                            <w:szCs w:val="24"/>
                            <w:lang w:val="pt-BR"/>
                          </w:rPr>
                          <w:t>định</w:t>
                        </w:r>
                        <w:r>
                          <w:rPr>
                            <w:sz w:val="24"/>
                            <w:szCs w:val="24"/>
                            <w:lang w:val="pt-BR"/>
                          </w:rPr>
                          <w:t>.</w:t>
                        </w:r>
                      </w:p>
                      <w:p w:rsidR="00700C64" w:rsidRPr="00D4105E" w:rsidRDefault="00700C64" w:rsidP="00D97959">
                        <w:pPr>
                          <w:tabs>
                            <w:tab w:val="left" w:pos="992"/>
                          </w:tabs>
                          <w:jc w:val="both"/>
                          <w:rPr>
                            <w:sz w:val="24"/>
                            <w:szCs w:val="24"/>
                            <w:lang w:val="pt-BR"/>
                          </w:rPr>
                        </w:pPr>
                        <w:r>
                          <w:rPr>
                            <w:sz w:val="24"/>
                            <w:szCs w:val="24"/>
                            <w:lang w:val="pt-BR"/>
                          </w:rPr>
                          <w:t xml:space="preserve"> </w:t>
                        </w:r>
                      </w:p>
                    </w:tc>
                    <w:tc>
                      <w:tcPr>
                        <w:tcW w:w="794" w:type="dxa"/>
                      </w:tcPr>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r>
                          <w:rPr>
                            <w:sz w:val="24"/>
                            <w:szCs w:val="24"/>
                            <w:lang w:val="pt-BR"/>
                          </w:rPr>
                          <w:t>0,25</w:t>
                        </w:r>
                      </w:p>
                    </w:tc>
                  </w:tr>
                  <w:tr w:rsidR="00700C64" w:rsidRPr="00114692" w:rsidTr="00D97959">
                    <w:tc>
                      <w:tcPr>
                        <w:tcW w:w="796" w:type="dxa"/>
                        <w:vMerge w:val="restart"/>
                      </w:tcPr>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Default="00700C64" w:rsidP="00D97959">
                        <w:pPr>
                          <w:tabs>
                            <w:tab w:val="left" w:pos="992"/>
                          </w:tabs>
                          <w:jc w:val="center"/>
                          <w:rPr>
                            <w:b/>
                            <w:sz w:val="24"/>
                            <w:szCs w:val="24"/>
                            <w:lang w:val="pt-BR"/>
                          </w:rPr>
                        </w:pPr>
                      </w:p>
                      <w:p w:rsidR="00700C64" w:rsidRPr="00035C63" w:rsidRDefault="00700C64" w:rsidP="00D97959">
                        <w:pPr>
                          <w:tabs>
                            <w:tab w:val="left" w:pos="992"/>
                          </w:tabs>
                          <w:rPr>
                            <w:b/>
                            <w:sz w:val="24"/>
                            <w:szCs w:val="24"/>
                            <w:lang w:val="pt-BR"/>
                          </w:rPr>
                        </w:pPr>
                        <w:r>
                          <w:rPr>
                            <w:b/>
                            <w:sz w:val="24"/>
                            <w:szCs w:val="24"/>
                            <w:lang w:val="pt-BR"/>
                          </w:rPr>
                          <w:t xml:space="preserve">    </w:t>
                        </w:r>
                        <w:r w:rsidRPr="00035C63">
                          <w:rPr>
                            <w:b/>
                            <w:sz w:val="24"/>
                            <w:szCs w:val="24"/>
                            <w:lang w:val="pt-BR"/>
                          </w:rPr>
                          <w:t>6</w:t>
                        </w:r>
                      </w:p>
                      <w:p w:rsidR="00700C64" w:rsidRPr="00287A52" w:rsidRDefault="00700C64" w:rsidP="00D97959">
                        <w:pPr>
                          <w:tabs>
                            <w:tab w:val="left" w:pos="992"/>
                          </w:tabs>
                          <w:jc w:val="center"/>
                          <w:rPr>
                            <w:sz w:val="24"/>
                            <w:szCs w:val="24"/>
                            <w:lang w:val="pt-BR"/>
                          </w:rPr>
                        </w:pPr>
                        <w:r w:rsidRPr="00035C63">
                          <w:rPr>
                            <w:b/>
                            <w:sz w:val="24"/>
                            <w:szCs w:val="24"/>
                            <w:lang w:val="pt-BR"/>
                          </w:rPr>
                          <w:t>(1đ)</w:t>
                        </w:r>
                      </w:p>
                    </w:tc>
                    <w:tc>
                      <w:tcPr>
                        <w:tcW w:w="7980" w:type="dxa"/>
                      </w:tcPr>
                      <w:p w:rsidR="00700C64" w:rsidRDefault="00700C64" w:rsidP="00D97959">
                        <w:pPr>
                          <w:tabs>
                            <w:tab w:val="left" w:pos="992"/>
                          </w:tabs>
                          <w:jc w:val="both"/>
                          <w:rPr>
                            <w:sz w:val="24"/>
                            <w:szCs w:val="24"/>
                            <w:lang w:val="pt-BR"/>
                          </w:rPr>
                        </w:pPr>
                        <w:r>
                          <w:rPr>
                            <w:sz w:val="24"/>
                            <w:szCs w:val="24"/>
                            <w:lang w:val="pt-BR"/>
                          </w:rPr>
                          <w:t>a) V</w:t>
                        </w:r>
                        <w:r w:rsidRPr="00287A52">
                          <w:rPr>
                            <w:sz w:val="24"/>
                            <w:szCs w:val="24"/>
                            <w:lang w:val="pt-BR"/>
                          </w:rPr>
                          <w:t>ới</w:t>
                        </w:r>
                        <w:r>
                          <w:rPr>
                            <w:sz w:val="24"/>
                            <w:szCs w:val="24"/>
                            <w:lang w:val="pt-BR"/>
                          </w:rPr>
                          <w:t xml:space="preserve"> x v</w:t>
                        </w:r>
                        <w:r w:rsidRPr="00287A52">
                          <w:rPr>
                            <w:sz w:val="24"/>
                            <w:szCs w:val="24"/>
                            <w:lang w:val="pt-BR"/>
                          </w:rPr>
                          <w:t>à</w:t>
                        </w:r>
                        <w:r>
                          <w:rPr>
                            <w:sz w:val="24"/>
                            <w:szCs w:val="24"/>
                            <w:lang w:val="pt-BR"/>
                          </w:rPr>
                          <w:t xml:space="preserve"> y </w:t>
                        </w:r>
                        <w:r w:rsidRPr="00287A52">
                          <w:rPr>
                            <w:sz w:val="24"/>
                            <w:szCs w:val="24"/>
                            <w:lang w:val="pt-BR"/>
                          </w:rPr>
                          <w:t>đều</w:t>
                        </w:r>
                        <w:r>
                          <w:rPr>
                            <w:sz w:val="24"/>
                            <w:szCs w:val="24"/>
                            <w:lang w:val="pt-BR"/>
                          </w:rPr>
                          <w:t xml:space="preserve"> d</w:t>
                        </w:r>
                        <w:r w:rsidRPr="00287A52">
                          <w:rPr>
                            <w:sz w:val="24"/>
                            <w:szCs w:val="24"/>
                            <w:lang w:val="pt-BR"/>
                          </w:rPr>
                          <w:t>ươ</w:t>
                        </w:r>
                        <w:r>
                          <w:rPr>
                            <w:sz w:val="24"/>
                            <w:szCs w:val="24"/>
                            <w:lang w:val="pt-BR"/>
                          </w:rPr>
                          <w:t>ng, ta c</w:t>
                        </w:r>
                        <w:r w:rsidRPr="00287A52">
                          <w:rPr>
                            <w:sz w:val="24"/>
                            <w:szCs w:val="24"/>
                            <w:lang w:val="pt-BR"/>
                          </w:rPr>
                          <w:t>ó</w:t>
                        </w:r>
                        <w:r>
                          <w:rPr>
                            <w:sz w:val="24"/>
                            <w:szCs w:val="24"/>
                            <w:lang w:val="pt-BR"/>
                          </w:rPr>
                          <w:t xml:space="preserve">   </w:t>
                        </w:r>
                        <w:r w:rsidRPr="00287A52">
                          <w:rPr>
                            <w:position w:val="-28"/>
                            <w:sz w:val="24"/>
                            <w:szCs w:val="24"/>
                            <w:lang w:val="pt-BR"/>
                          </w:rPr>
                          <w:object w:dxaOrig="1640" w:dyaOrig="700">
                            <v:shape id="_x0000_i1898" type="#_x0000_t75" style="width:81.75pt;height:35.25pt" o:ole="">
                              <v:imagedata r:id="rId1520" o:title=""/>
                            </v:shape>
                            <o:OLEObject Type="Embed" ProgID="Equation.3" ShapeID="_x0000_i1898" DrawAspect="Content" ObjectID="_1587353912" r:id="rId1521"/>
                          </w:object>
                        </w:r>
                        <w:r>
                          <w:rPr>
                            <w:sz w:val="24"/>
                            <w:szCs w:val="24"/>
                            <w:lang w:val="pt-BR"/>
                          </w:rPr>
                          <w:t xml:space="preserve">        (1)</w:t>
                        </w:r>
                      </w:p>
                      <w:p w:rsidR="00700C64" w:rsidRDefault="00700C64" w:rsidP="00D97959">
                        <w:pPr>
                          <w:tabs>
                            <w:tab w:val="left" w:pos="992"/>
                          </w:tabs>
                          <w:jc w:val="both"/>
                          <w:rPr>
                            <w:sz w:val="24"/>
                            <w:szCs w:val="24"/>
                            <w:lang w:val="pt-BR"/>
                          </w:rPr>
                        </w:pPr>
                        <w:r>
                          <w:rPr>
                            <w:sz w:val="24"/>
                            <w:szCs w:val="24"/>
                            <w:lang w:val="pt-BR"/>
                          </w:rPr>
                          <w:t xml:space="preserve">      </w:t>
                        </w:r>
                        <w:r w:rsidRPr="00287A52">
                          <w:rPr>
                            <w:position w:val="-10"/>
                            <w:sz w:val="24"/>
                            <w:szCs w:val="24"/>
                            <w:lang w:val="pt-BR"/>
                          </w:rPr>
                          <w:object w:dxaOrig="4459" w:dyaOrig="360">
                            <v:shape id="_x0000_i1899" type="#_x0000_t75" style="width:222.75pt;height:18pt" o:ole="">
                              <v:imagedata r:id="rId1522" o:title=""/>
                            </v:shape>
                            <o:OLEObject Type="Embed" ProgID="Equation.3" ShapeID="_x0000_i1899" DrawAspect="Content" ObjectID="_1587353913" r:id="rId1523"/>
                          </w:object>
                        </w:r>
                        <w:r>
                          <w:rPr>
                            <w:sz w:val="24"/>
                            <w:szCs w:val="24"/>
                            <w:lang w:val="pt-BR"/>
                          </w:rPr>
                          <w:t xml:space="preserve">       (2)</w:t>
                        </w:r>
                      </w:p>
                      <w:p w:rsidR="00700C64" w:rsidRPr="00441218" w:rsidRDefault="00700C64" w:rsidP="00D97959">
                        <w:pPr>
                          <w:tabs>
                            <w:tab w:val="left" w:pos="992"/>
                          </w:tabs>
                          <w:jc w:val="both"/>
                          <w:rPr>
                            <w:sz w:val="24"/>
                            <w:szCs w:val="24"/>
                            <w:lang w:val="pt-BR"/>
                          </w:rPr>
                        </w:pPr>
                        <w:r>
                          <w:rPr>
                            <w:sz w:val="24"/>
                            <w:szCs w:val="24"/>
                            <w:lang w:val="pt-BR"/>
                          </w:rPr>
                          <w:t>(2) lu</w:t>
                        </w:r>
                        <w:r w:rsidRPr="00441218">
                          <w:rPr>
                            <w:sz w:val="24"/>
                            <w:szCs w:val="24"/>
                            <w:lang w:val="pt-BR"/>
                          </w:rPr>
                          <w:t>ô</w:t>
                        </w:r>
                        <w:r>
                          <w:rPr>
                            <w:sz w:val="24"/>
                            <w:szCs w:val="24"/>
                            <w:lang w:val="pt-BR"/>
                          </w:rPr>
                          <w:t xml:space="preserve">n </w:t>
                        </w:r>
                        <w:r w:rsidRPr="00441218">
                          <w:rPr>
                            <w:sz w:val="24"/>
                            <w:szCs w:val="24"/>
                            <w:lang w:val="pt-BR"/>
                          </w:rPr>
                          <w:t>đúng</w:t>
                        </w:r>
                        <w:r>
                          <w:rPr>
                            <w:sz w:val="24"/>
                            <w:szCs w:val="24"/>
                            <w:lang w:val="pt-BR"/>
                          </w:rPr>
                          <w:t xml:space="preserve"> v</w:t>
                        </w:r>
                        <w:r w:rsidRPr="00441218">
                          <w:rPr>
                            <w:sz w:val="24"/>
                            <w:szCs w:val="24"/>
                            <w:lang w:val="pt-BR"/>
                          </w:rPr>
                          <w:t>ới</w:t>
                        </w:r>
                        <w:r>
                          <w:rPr>
                            <w:sz w:val="24"/>
                            <w:szCs w:val="24"/>
                            <w:lang w:val="pt-BR"/>
                          </w:rPr>
                          <w:t xml:space="preserve"> m</w:t>
                        </w:r>
                        <w:r w:rsidRPr="00441218">
                          <w:rPr>
                            <w:sz w:val="24"/>
                            <w:szCs w:val="24"/>
                            <w:lang w:val="pt-BR"/>
                          </w:rPr>
                          <w:t>ọi</w:t>
                        </w:r>
                        <w:r>
                          <w:rPr>
                            <w:sz w:val="24"/>
                            <w:szCs w:val="24"/>
                            <w:lang w:val="pt-BR"/>
                          </w:rPr>
                          <w:t xml:space="preserve"> x &gt; 0, y &gt; 0. V</w:t>
                        </w:r>
                        <w:r w:rsidRPr="00441218">
                          <w:rPr>
                            <w:sz w:val="24"/>
                            <w:szCs w:val="24"/>
                            <w:lang w:val="pt-BR"/>
                          </w:rPr>
                          <w:t>ậy</w:t>
                        </w:r>
                        <w:r>
                          <w:rPr>
                            <w:sz w:val="24"/>
                            <w:szCs w:val="24"/>
                            <w:lang w:val="pt-BR"/>
                          </w:rPr>
                          <w:t xml:space="preserve"> (1) lu</w:t>
                        </w:r>
                        <w:r w:rsidRPr="00441218">
                          <w:rPr>
                            <w:sz w:val="24"/>
                            <w:szCs w:val="24"/>
                            <w:lang w:val="pt-BR"/>
                          </w:rPr>
                          <w:t>ô</w:t>
                        </w:r>
                        <w:r>
                          <w:rPr>
                            <w:sz w:val="24"/>
                            <w:szCs w:val="24"/>
                            <w:lang w:val="pt-BR"/>
                          </w:rPr>
                          <w:t xml:space="preserve">n </w:t>
                        </w:r>
                        <w:r w:rsidRPr="00441218">
                          <w:rPr>
                            <w:sz w:val="24"/>
                            <w:szCs w:val="24"/>
                            <w:lang w:val="pt-BR"/>
                          </w:rPr>
                          <w:t>đúng</w:t>
                        </w:r>
                        <w:r>
                          <w:rPr>
                            <w:sz w:val="24"/>
                            <w:szCs w:val="24"/>
                            <w:lang w:val="pt-BR"/>
                          </w:rPr>
                          <w:t xml:space="preserve"> v</w:t>
                        </w:r>
                        <w:r w:rsidRPr="00441218">
                          <w:rPr>
                            <w:sz w:val="24"/>
                            <w:szCs w:val="24"/>
                            <w:lang w:val="pt-BR"/>
                          </w:rPr>
                          <w:t>ới</w:t>
                        </w:r>
                        <w:r>
                          <w:rPr>
                            <w:sz w:val="24"/>
                            <w:szCs w:val="24"/>
                            <w:lang w:val="pt-BR"/>
                          </w:rPr>
                          <w:t xml:space="preserve"> m</w:t>
                        </w:r>
                        <w:r w:rsidRPr="00441218">
                          <w:rPr>
                            <w:sz w:val="24"/>
                            <w:szCs w:val="24"/>
                            <w:lang w:val="pt-BR"/>
                          </w:rPr>
                          <w:t>ọi</w:t>
                        </w:r>
                        <w:r>
                          <w:rPr>
                            <w:sz w:val="24"/>
                            <w:szCs w:val="24"/>
                            <w:lang w:val="pt-BR"/>
                          </w:rPr>
                          <w:t xml:space="preserve"> </w:t>
                        </w:r>
                        <w:r w:rsidRPr="00441218">
                          <w:rPr>
                            <w:position w:val="-10"/>
                            <w:sz w:val="24"/>
                            <w:szCs w:val="24"/>
                            <w:lang w:val="pt-BR"/>
                          </w:rPr>
                          <w:object w:dxaOrig="1219" w:dyaOrig="320">
                            <v:shape id="_x0000_i1900" type="#_x0000_t75" style="width:60.75pt;height:15.75pt" o:ole="">
                              <v:imagedata r:id="rId1524" o:title=""/>
                            </v:shape>
                            <o:OLEObject Type="Embed" ProgID="Equation.3" ShapeID="_x0000_i1900" DrawAspect="Content" ObjectID="_1587353914" r:id="rId1525"/>
                          </w:object>
                        </w:r>
                      </w:p>
                    </w:tc>
                    <w:tc>
                      <w:tcPr>
                        <w:tcW w:w="794" w:type="dxa"/>
                      </w:tcPr>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r>
                          <w:rPr>
                            <w:sz w:val="24"/>
                            <w:szCs w:val="24"/>
                            <w:lang w:val="pt-BR"/>
                          </w:rPr>
                          <w:t>0,25</w:t>
                        </w:r>
                      </w:p>
                    </w:tc>
                  </w:tr>
                  <w:tr w:rsidR="00700C64" w:rsidRPr="00114692" w:rsidTr="00D97959">
                    <w:tc>
                      <w:tcPr>
                        <w:tcW w:w="796" w:type="dxa"/>
                        <w:vMerge/>
                      </w:tcPr>
                      <w:p w:rsidR="00700C64" w:rsidRDefault="00700C64" w:rsidP="00D97959">
                        <w:pPr>
                          <w:tabs>
                            <w:tab w:val="left" w:pos="992"/>
                          </w:tabs>
                          <w:jc w:val="both"/>
                          <w:rPr>
                            <w:sz w:val="24"/>
                            <w:szCs w:val="24"/>
                            <w:lang w:val="pt-BR"/>
                          </w:rPr>
                        </w:pPr>
                      </w:p>
                    </w:tc>
                    <w:tc>
                      <w:tcPr>
                        <w:tcW w:w="7980" w:type="dxa"/>
                      </w:tcPr>
                      <w:p w:rsidR="00700C64" w:rsidRDefault="00700C64" w:rsidP="00D97959">
                        <w:pPr>
                          <w:tabs>
                            <w:tab w:val="left" w:pos="992"/>
                          </w:tabs>
                          <w:jc w:val="both"/>
                          <w:rPr>
                            <w:sz w:val="24"/>
                            <w:szCs w:val="24"/>
                            <w:lang w:val="pt-BR"/>
                          </w:rPr>
                        </w:pPr>
                        <w:r>
                          <w:rPr>
                            <w:sz w:val="24"/>
                            <w:szCs w:val="24"/>
                            <w:lang w:val="pt-BR"/>
                          </w:rPr>
                          <w:t>b) n l</w:t>
                        </w:r>
                        <w:r w:rsidRPr="00441218">
                          <w:rPr>
                            <w:sz w:val="24"/>
                            <w:szCs w:val="24"/>
                            <w:lang w:val="pt-BR"/>
                          </w:rPr>
                          <w:t>à</w:t>
                        </w:r>
                        <w:r>
                          <w:rPr>
                            <w:sz w:val="24"/>
                            <w:szCs w:val="24"/>
                            <w:lang w:val="pt-BR"/>
                          </w:rPr>
                          <w:t xml:space="preserve"> s</w:t>
                        </w:r>
                        <w:r w:rsidRPr="00441218">
                          <w:rPr>
                            <w:sz w:val="24"/>
                            <w:szCs w:val="24"/>
                            <w:lang w:val="pt-BR"/>
                          </w:rPr>
                          <w:t>ố</w:t>
                        </w:r>
                        <w:r>
                          <w:rPr>
                            <w:sz w:val="24"/>
                            <w:szCs w:val="24"/>
                            <w:lang w:val="pt-BR"/>
                          </w:rPr>
                          <w:t xml:space="preserve"> t</w:t>
                        </w:r>
                        <w:r w:rsidRPr="00441218">
                          <w:rPr>
                            <w:sz w:val="24"/>
                            <w:szCs w:val="24"/>
                            <w:lang w:val="pt-BR"/>
                          </w:rPr>
                          <w:t>ự</w:t>
                        </w:r>
                        <w:r>
                          <w:rPr>
                            <w:sz w:val="24"/>
                            <w:szCs w:val="24"/>
                            <w:lang w:val="pt-BR"/>
                          </w:rPr>
                          <w:t xml:space="preserve"> nhi</w:t>
                        </w:r>
                        <w:r w:rsidRPr="00441218">
                          <w:rPr>
                            <w:sz w:val="24"/>
                            <w:szCs w:val="24"/>
                            <w:lang w:val="pt-BR"/>
                          </w:rPr>
                          <w:t>ê</w:t>
                        </w:r>
                        <w:r>
                          <w:rPr>
                            <w:sz w:val="24"/>
                            <w:szCs w:val="24"/>
                            <w:lang w:val="pt-BR"/>
                          </w:rPr>
                          <w:t>n l</w:t>
                        </w:r>
                        <w:r w:rsidRPr="00441218">
                          <w:rPr>
                            <w:sz w:val="24"/>
                            <w:szCs w:val="24"/>
                            <w:lang w:val="pt-BR"/>
                          </w:rPr>
                          <w:t>ớn</w:t>
                        </w:r>
                        <w:r>
                          <w:rPr>
                            <w:sz w:val="24"/>
                            <w:szCs w:val="24"/>
                            <w:lang w:val="pt-BR"/>
                          </w:rPr>
                          <w:t xml:space="preserve"> h</w:t>
                        </w:r>
                        <w:r w:rsidRPr="00441218">
                          <w:rPr>
                            <w:sz w:val="24"/>
                            <w:szCs w:val="24"/>
                            <w:lang w:val="pt-BR"/>
                          </w:rPr>
                          <w:t>ơ</w:t>
                        </w:r>
                        <w:r>
                          <w:rPr>
                            <w:sz w:val="24"/>
                            <w:szCs w:val="24"/>
                            <w:lang w:val="pt-BR"/>
                          </w:rPr>
                          <w:t>n 1 n</w:t>
                        </w:r>
                        <w:r w:rsidRPr="00441218">
                          <w:rPr>
                            <w:sz w:val="24"/>
                            <w:szCs w:val="24"/>
                            <w:lang w:val="pt-BR"/>
                          </w:rPr>
                          <w:t>ê</w:t>
                        </w:r>
                        <w:r>
                          <w:rPr>
                            <w:sz w:val="24"/>
                            <w:szCs w:val="24"/>
                            <w:lang w:val="pt-BR"/>
                          </w:rPr>
                          <w:t>n n c</w:t>
                        </w:r>
                        <w:r w:rsidRPr="00441218">
                          <w:rPr>
                            <w:sz w:val="24"/>
                            <w:szCs w:val="24"/>
                            <w:lang w:val="pt-BR"/>
                          </w:rPr>
                          <w:t>ó</w:t>
                        </w:r>
                        <w:r>
                          <w:rPr>
                            <w:sz w:val="24"/>
                            <w:szCs w:val="24"/>
                            <w:lang w:val="pt-BR"/>
                          </w:rPr>
                          <w:t xml:space="preserve"> d</w:t>
                        </w:r>
                        <w:r w:rsidRPr="00441218">
                          <w:rPr>
                            <w:sz w:val="24"/>
                            <w:szCs w:val="24"/>
                            <w:lang w:val="pt-BR"/>
                          </w:rPr>
                          <w:t>ạng</w:t>
                        </w:r>
                        <w:r>
                          <w:rPr>
                            <w:sz w:val="24"/>
                            <w:szCs w:val="24"/>
                            <w:lang w:val="pt-BR"/>
                          </w:rPr>
                          <w:t xml:space="preserve"> n = 2k ho</w:t>
                        </w:r>
                        <w:r w:rsidRPr="00441218">
                          <w:rPr>
                            <w:sz w:val="24"/>
                            <w:szCs w:val="24"/>
                            <w:lang w:val="pt-BR"/>
                          </w:rPr>
                          <w:t>ặc</w:t>
                        </w:r>
                        <w:r>
                          <w:rPr>
                            <w:sz w:val="24"/>
                            <w:szCs w:val="24"/>
                            <w:lang w:val="pt-BR"/>
                          </w:rPr>
                          <w:t xml:space="preserve"> n = 2k + 1, v</w:t>
                        </w:r>
                        <w:r w:rsidRPr="00441218">
                          <w:rPr>
                            <w:sz w:val="24"/>
                            <w:szCs w:val="24"/>
                            <w:lang w:val="pt-BR"/>
                          </w:rPr>
                          <w:t>ới</w:t>
                        </w:r>
                        <w:r>
                          <w:rPr>
                            <w:sz w:val="24"/>
                            <w:szCs w:val="24"/>
                            <w:lang w:val="pt-BR"/>
                          </w:rPr>
                          <w:t xml:space="preserve"> k l</w:t>
                        </w:r>
                        <w:r w:rsidRPr="00441218">
                          <w:rPr>
                            <w:sz w:val="24"/>
                            <w:szCs w:val="24"/>
                            <w:lang w:val="pt-BR"/>
                          </w:rPr>
                          <w:t>à</w:t>
                        </w:r>
                        <w:r>
                          <w:rPr>
                            <w:sz w:val="24"/>
                            <w:szCs w:val="24"/>
                            <w:lang w:val="pt-BR"/>
                          </w:rPr>
                          <w:t xml:space="preserve"> s</w:t>
                        </w:r>
                        <w:r w:rsidRPr="00441218">
                          <w:rPr>
                            <w:sz w:val="24"/>
                            <w:szCs w:val="24"/>
                            <w:lang w:val="pt-BR"/>
                          </w:rPr>
                          <w:t>ố</w:t>
                        </w:r>
                        <w:r>
                          <w:rPr>
                            <w:sz w:val="24"/>
                            <w:szCs w:val="24"/>
                            <w:lang w:val="pt-BR"/>
                          </w:rPr>
                          <w:t xml:space="preserve"> t</w:t>
                        </w:r>
                        <w:r w:rsidRPr="00441218">
                          <w:rPr>
                            <w:sz w:val="24"/>
                            <w:szCs w:val="24"/>
                            <w:lang w:val="pt-BR"/>
                          </w:rPr>
                          <w:t>ự</w:t>
                        </w:r>
                        <w:r>
                          <w:rPr>
                            <w:sz w:val="24"/>
                            <w:szCs w:val="24"/>
                            <w:lang w:val="pt-BR"/>
                          </w:rPr>
                          <w:t xml:space="preserve"> nhi</w:t>
                        </w:r>
                        <w:r w:rsidRPr="00441218">
                          <w:rPr>
                            <w:sz w:val="24"/>
                            <w:szCs w:val="24"/>
                            <w:lang w:val="pt-BR"/>
                          </w:rPr>
                          <w:t>ê</w:t>
                        </w:r>
                        <w:r>
                          <w:rPr>
                            <w:sz w:val="24"/>
                            <w:szCs w:val="24"/>
                            <w:lang w:val="pt-BR"/>
                          </w:rPr>
                          <w:t>n l</w:t>
                        </w:r>
                        <w:r w:rsidRPr="00441218">
                          <w:rPr>
                            <w:sz w:val="24"/>
                            <w:szCs w:val="24"/>
                            <w:lang w:val="pt-BR"/>
                          </w:rPr>
                          <w:t>ớn</w:t>
                        </w:r>
                        <w:r>
                          <w:rPr>
                            <w:sz w:val="24"/>
                            <w:szCs w:val="24"/>
                            <w:lang w:val="pt-BR"/>
                          </w:rPr>
                          <w:t xml:space="preserve"> h</w:t>
                        </w:r>
                        <w:r w:rsidRPr="00441218">
                          <w:rPr>
                            <w:sz w:val="24"/>
                            <w:szCs w:val="24"/>
                            <w:lang w:val="pt-BR"/>
                          </w:rPr>
                          <w:t>ơ</w:t>
                        </w:r>
                        <w:r>
                          <w:rPr>
                            <w:sz w:val="24"/>
                            <w:szCs w:val="24"/>
                            <w:lang w:val="pt-BR"/>
                          </w:rPr>
                          <w:t>n 0.</w:t>
                        </w:r>
                      </w:p>
                      <w:p w:rsidR="00700C64" w:rsidRDefault="00700C64" w:rsidP="00D97959">
                        <w:pPr>
                          <w:tabs>
                            <w:tab w:val="left" w:pos="992"/>
                          </w:tabs>
                          <w:jc w:val="both"/>
                          <w:rPr>
                            <w:sz w:val="24"/>
                            <w:szCs w:val="24"/>
                            <w:lang w:val="pt-BR"/>
                          </w:rPr>
                        </w:pPr>
                        <w:r>
                          <w:rPr>
                            <w:sz w:val="24"/>
                            <w:szCs w:val="24"/>
                            <w:lang w:val="pt-BR"/>
                          </w:rPr>
                          <w:t>- V</w:t>
                        </w:r>
                        <w:r w:rsidRPr="00872482">
                          <w:rPr>
                            <w:sz w:val="24"/>
                            <w:szCs w:val="24"/>
                            <w:lang w:val="pt-BR"/>
                          </w:rPr>
                          <w:t>ới</w:t>
                        </w:r>
                        <w:r>
                          <w:rPr>
                            <w:sz w:val="24"/>
                            <w:szCs w:val="24"/>
                            <w:lang w:val="pt-BR"/>
                          </w:rPr>
                          <w:t xml:space="preserve"> n = 2k, ta c</w:t>
                        </w:r>
                        <w:r w:rsidRPr="00872482">
                          <w:rPr>
                            <w:sz w:val="24"/>
                            <w:szCs w:val="24"/>
                            <w:lang w:val="pt-BR"/>
                          </w:rPr>
                          <w:t>ó</w:t>
                        </w:r>
                        <w:r>
                          <w:rPr>
                            <w:sz w:val="24"/>
                            <w:szCs w:val="24"/>
                            <w:lang w:val="pt-BR"/>
                          </w:rPr>
                          <w:t xml:space="preserve"> </w:t>
                        </w:r>
                        <w:r w:rsidRPr="00872482">
                          <w:rPr>
                            <w:position w:val="-10"/>
                            <w:sz w:val="24"/>
                            <w:szCs w:val="24"/>
                            <w:lang w:val="pt-BR"/>
                          </w:rPr>
                          <w:object w:dxaOrig="2120" w:dyaOrig="360">
                            <v:shape id="_x0000_i1901" type="#_x0000_t75" style="width:105.75pt;height:18pt" o:ole="">
                              <v:imagedata r:id="rId1526" o:title=""/>
                            </v:shape>
                            <o:OLEObject Type="Embed" ProgID="Equation.3" ShapeID="_x0000_i1901" DrawAspect="Content" ObjectID="_1587353915" r:id="rId1527"/>
                          </w:object>
                        </w:r>
                        <w:r>
                          <w:rPr>
                            <w:sz w:val="24"/>
                            <w:szCs w:val="24"/>
                            <w:lang w:val="pt-BR"/>
                          </w:rPr>
                          <w:t xml:space="preserve"> l</w:t>
                        </w:r>
                        <w:r w:rsidRPr="00B86239">
                          <w:rPr>
                            <w:sz w:val="24"/>
                            <w:szCs w:val="24"/>
                            <w:lang w:val="pt-BR"/>
                          </w:rPr>
                          <w:t>ớn</w:t>
                        </w:r>
                        <w:r>
                          <w:rPr>
                            <w:sz w:val="24"/>
                            <w:szCs w:val="24"/>
                            <w:lang w:val="pt-BR"/>
                          </w:rPr>
                          <w:t xml:space="preserve"> h</w:t>
                        </w:r>
                        <w:r w:rsidRPr="00B86239">
                          <w:rPr>
                            <w:sz w:val="24"/>
                            <w:szCs w:val="24"/>
                            <w:lang w:val="pt-BR"/>
                          </w:rPr>
                          <w:t>ơ</w:t>
                        </w:r>
                        <w:r>
                          <w:rPr>
                            <w:sz w:val="24"/>
                            <w:szCs w:val="24"/>
                            <w:lang w:val="pt-BR"/>
                          </w:rPr>
                          <w:t>n 2 v</w:t>
                        </w:r>
                        <w:r w:rsidRPr="00B86239">
                          <w:rPr>
                            <w:sz w:val="24"/>
                            <w:szCs w:val="24"/>
                            <w:lang w:val="pt-BR"/>
                          </w:rPr>
                          <w:t>à</w:t>
                        </w:r>
                        <w:r>
                          <w:rPr>
                            <w:sz w:val="24"/>
                            <w:szCs w:val="24"/>
                            <w:lang w:val="pt-BR"/>
                          </w:rPr>
                          <w:t xml:space="preserve"> chia h</w:t>
                        </w:r>
                        <w:r w:rsidRPr="00872482">
                          <w:rPr>
                            <w:sz w:val="24"/>
                            <w:szCs w:val="24"/>
                            <w:lang w:val="pt-BR"/>
                          </w:rPr>
                          <w:t>ết</w:t>
                        </w:r>
                        <w:r>
                          <w:rPr>
                            <w:sz w:val="24"/>
                            <w:szCs w:val="24"/>
                            <w:lang w:val="pt-BR"/>
                          </w:rPr>
                          <w:t xml:space="preserve"> cho 2. Do </w:t>
                        </w:r>
                        <w:r w:rsidRPr="00872482">
                          <w:rPr>
                            <w:sz w:val="24"/>
                            <w:szCs w:val="24"/>
                            <w:lang w:val="pt-BR"/>
                          </w:rPr>
                          <w:t>đó</w:t>
                        </w:r>
                        <w:r>
                          <w:rPr>
                            <w:sz w:val="24"/>
                            <w:szCs w:val="24"/>
                            <w:lang w:val="pt-BR"/>
                          </w:rPr>
                          <w:t xml:space="preserve"> </w:t>
                        </w:r>
                        <w:r w:rsidRPr="00872482">
                          <w:rPr>
                            <w:position w:val="-4"/>
                            <w:sz w:val="24"/>
                            <w:szCs w:val="24"/>
                            <w:lang w:val="pt-BR"/>
                          </w:rPr>
                          <w:object w:dxaOrig="780" w:dyaOrig="300">
                            <v:shape id="_x0000_i1902" type="#_x0000_t75" style="width:39pt;height:15pt" o:ole="">
                              <v:imagedata r:id="rId1528" o:title=""/>
                            </v:shape>
                            <o:OLEObject Type="Embed" ProgID="Equation.3" ShapeID="_x0000_i1902" DrawAspect="Content" ObjectID="_1587353916" r:id="rId1529"/>
                          </w:object>
                        </w:r>
                        <w:r>
                          <w:rPr>
                            <w:sz w:val="24"/>
                            <w:szCs w:val="24"/>
                            <w:lang w:val="pt-BR"/>
                          </w:rPr>
                          <w:t>l</w:t>
                        </w:r>
                        <w:r w:rsidRPr="00872482">
                          <w:rPr>
                            <w:sz w:val="24"/>
                            <w:szCs w:val="24"/>
                            <w:lang w:val="pt-BR"/>
                          </w:rPr>
                          <w:t>à</w:t>
                        </w:r>
                        <w:r>
                          <w:rPr>
                            <w:sz w:val="24"/>
                            <w:szCs w:val="24"/>
                            <w:lang w:val="pt-BR"/>
                          </w:rPr>
                          <w:t xml:space="preserve"> h</w:t>
                        </w:r>
                        <w:r w:rsidRPr="00872482">
                          <w:rPr>
                            <w:sz w:val="24"/>
                            <w:szCs w:val="24"/>
                            <w:lang w:val="pt-BR"/>
                          </w:rPr>
                          <w:t>ợp</w:t>
                        </w:r>
                        <w:r>
                          <w:rPr>
                            <w:sz w:val="24"/>
                            <w:szCs w:val="24"/>
                            <w:lang w:val="pt-BR"/>
                          </w:rPr>
                          <w:t xml:space="preserve"> s</w:t>
                        </w:r>
                        <w:r w:rsidRPr="00872482">
                          <w:rPr>
                            <w:sz w:val="24"/>
                            <w:szCs w:val="24"/>
                            <w:lang w:val="pt-BR"/>
                          </w:rPr>
                          <w:t>ố</w:t>
                        </w:r>
                        <w:r>
                          <w:rPr>
                            <w:sz w:val="24"/>
                            <w:szCs w:val="24"/>
                            <w:lang w:val="pt-BR"/>
                          </w:rPr>
                          <w:t>.</w:t>
                        </w:r>
                      </w:p>
                      <w:p w:rsidR="00700C64" w:rsidRDefault="00700C64" w:rsidP="00D97959">
                        <w:pPr>
                          <w:tabs>
                            <w:tab w:val="left" w:pos="992"/>
                          </w:tabs>
                          <w:jc w:val="both"/>
                          <w:rPr>
                            <w:sz w:val="24"/>
                            <w:szCs w:val="24"/>
                            <w:lang w:val="pt-BR"/>
                          </w:rPr>
                        </w:pPr>
                        <w:r>
                          <w:rPr>
                            <w:sz w:val="24"/>
                            <w:szCs w:val="24"/>
                            <w:lang w:val="pt-BR"/>
                          </w:rPr>
                          <w:t>-V</w:t>
                        </w:r>
                        <w:r w:rsidRPr="00176EEF">
                          <w:rPr>
                            <w:sz w:val="24"/>
                            <w:szCs w:val="24"/>
                            <w:lang w:val="pt-BR"/>
                          </w:rPr>
                          <w:t>ới</w:t>
                        </w:r>
                        <w:r>
                          <w:rPr>
                            <w:sz w:val="24"/>
                            <w:szCs w:val="24"/>
                            <w:lang w:val="pt-BR"/>
                          </w:rPr>
                          <w:t xml:space="preserve"> n = 2k+1, tac</w:t>
                        </w:r>
                        <w:r w:rsidRPr="00176EEF">
                          <w:rPr>
                            <w:sz w:val="24"/>
                            <w:szCs w:val="24"/>
                            <w:lang w:val="pt-BR"/>
                          </w:rPr>
                          <w:t>ó</w:t>
                        </w:r>
                        <w:r>
                          <w:rPr>
                            <w:sz w:val="24"/>
                            <w:szCs w:val="24"/>
                            <w:lang w:val="pt-BR"/>
                          </w:rPr>
                          <w:t xml:space="preserve"> </w:t>
                        </w:r>
                      </w:p>
                      <w:p w:rsidR="00700C64" w:rsidRDefault="00700C64" w:rsidP="00D97959">
                        <w:pPr>
                          <w:tabs>
                            <w:tab w:val="left" w:pos="992"/>
                          </w:tabs>
                          <w:jc w:val="both"/>
                          <w:rPr>
                            <w:sz w:val="24"/>
                            <w:szCs w:val="24"/>
                            <w:lang w:val="pt-BR"/>
                          </w:rPr>
                        </w:pPr>
                        <w:r>
                          <w:rPr>
                            <w:sz w:val="24"/>
                            <w:szCs w:val="24"/>
                            <w:lang w:val="pt-BR"/>
                          </w:rPr>
                          <w:t xml:space="preserve">      </w:t>
                        </w:r>
                        <w:r w:rsidRPr="00176EEF">
                          <w:rPr>
                            <w:position w:val="-10"/>
                            <w:sz w:val="24"/>
                            <w:szCs w:val="24"/>
                            <w:lang w:val="pt-BR"/>
                          </w:rPr>
                          <w:object w:dxaOrig="6000" w:dyaOrig="360">
                            <v:shape id="_x0000_i1903" type="#_x0000_t75" style="width:300pt;height:18pt" o:ole="">
                              <v:imagedata r:id="rId1530" o:title=""/>
                            </v:shape>
                            <o:OLEObject Type="Embed" ProgID="Equation.3" ShapeID="_x0000_i1903" DrawAspect="Content" ObjectID="_1587353917" r:id="rId1531"/>
                          </w:object>
                        </w:r>
                      </w:p>
                      <w:p w:rsidR="00700C64" w:rsidRPr="00D1519C" w:rsidRDefault="00700C64" w:rsidP="00D97959">
                        <w:pPr>
                          <w:tabs>
                            <w:tab w:val="left" w:pos="992"/>
                          </w:tabs>
                          <w:jc w:val="both"/>
                          <w:rPr>
                            <w:sz w:val="24"/>
                            <w:szCs w:val="24"/>
                            <w:lang w:val="pt-BR"/>
                          </w:rPr>
                        </w:pPr>
                        <w:r>
                          <w:rPr>
                            <w:sz w:val="24"/>
                            <w:szCs w:val="24"/>
                            <w:lang w:val="pt-BR"/>
                          </w:rPr>
                          <w:t xml:space="preserve">   = (n</w:t>
                        </w:r>
                        <w:r>
                          <w:rPr>
                            <w:sz w:val="24"/>
                            <w:szCs w:val="24"/>
                            <w:vertAlign w:val="superscript"/>
                            <w:lang w:val="pt-BR"/>
                          </w:rPr>
                          <w:t>2</w:t>
                        </w:r>
                        <w:r>
                          <w:rPr>
                            <w:sz w:val="24"/>
                            <w:szCs w:val="24"/>
                            <w:lang w:val="pt-BR"/>
                          </w:rPr>
                          <w:t xml:space="preserve"> + 2</w:t>
                        </w:r>
                        <w:r>
                          <w:rPr>
                            <w:sz w:val="24"/>
                            <w:szCs w:val="24"/>
                            <w:vertAlign w:val="superscript"/>
                            <w:lang w:val="pt-BR"/>
                          </w:rPr>
                          <w:t xml:space="preserve">2k+1 </w:t>
                        </w:r>
                        <w:r>
                          <w:rPr>
                            <w:sz w:val="24"/>
                            <w:szCs w:val="24"/>
                            <w:lang w:val="pt-BR"/>
                          </w:rPr>
                          <w:t>+ n.2</w:t>
                        </w:r>
                        <w:r>
                          <w:rPr>
                            <w:sz w:val="24"/>
                            <w:szCs w:val="24"/>
                            <w:vertAlign w:val="superscript"/>
                            <w:lang w:val="pt-BR"/>
                          </w:rPr>
                          <w:t>k+1</w:t>
                        </w:r>
                        <w:r>
                          <w:rPr>
                            <w:sz w:val="24"/>
                            <w:szCs w:val="24"/>
                            <w:lang w:val="pt-BR"/>
                          </w:rPr>
                          <w:t>)(n</w:t>
                        </w:r>
                        <w:r>
                          <w:rPr>
                            <w:sz w:val="24"/>
                            <w:szCs w:val="24"/>
                            <w:vertAlign w:val="superscript"/>
                            <w:lang w:val="pt-BR"/>
                          </w:rPr>
                          <w:t>2</w:t>
                        </w:r>
                        <w:r>
                          <w:rPr>
                            <w:sz w:val="24"/>
                            <w:szCs w:val="24"/>
                            <w:lang w:val="pt-BR"/>
                          </w:rPr>
                          <w:t xml:space="preserve"> + 2</w:t>
                        </w:r>
                        <w:r>
                          <w:rPr>
                            <w:sz w:val="24"/>
                            <w:szCs w:val="24"/>
                            <w:vertAlign w:val="superscript"/>
                            <w:lang w:val="pt-BR"/>
                          </w:rPr>
                          <w:t>2k+1</w:t>
                        </w:r>
                        <w:r>
                          <w:rPr>
                            <w:sz w:val="24"/>
                            <w:szCs w:val="24"/>
                            <w:lang w:val="pt-BR"/>
                          </w:rPr>
                          <w:t xml:space="preserve"> – n.2</w:t>
                        </w:r>
                        <w:r>
                          <w:rPr>
                            <w:sz w:val="24"/>
                            <w:szCs w:val="24"/>
                            <w:vertAlign w:val="superscript"/>
                            <w:lang w:val="pt-BR"/>
                          </w:rPr>
                          <w:t>k+1</w:t>
                        </w:r>
                        <w:r>
                          <w:rPr>
                            <w:sz w:val="24"/>
                            <w:szCs w:val="24"/>
                            <w:lang w:val="pt-BR"/>
                          </w:rPr>
                          <w:t xml:space="preserve">) = </w:t>
                        </w:r>
                        <w:r w:rsidRPr="00C06053">
                          <w:rPr>
                            <w:sz w:val="24"/>
                            <w:szCs w:val="24"/>
                            <w:lang w:val="pt-BR"/>
                          </w:rPr>
                          <w:t>[</w:t>
                        </w:r>
                        <w:r>
                          <w:rPr>
                            <w:sz w:val="24"/>
                            <w:szCs w:val="24"/>
                            <w:lang w:val="pt-BR"/>
                          </w:rPr>
                          <w:t>( n+2</w:t>
                        </w:r>
                        <w:r>
                          <w:rPr>
                            <w:sz w:val="24"/>
                            <w:szCs w:val="24"/>
                            <w:vertAlign w:val="superscript"/>
                            <w:lang w:val="pt-BR"/>
                          </w:rPr>
                          <w:t>k</w:t>
                        </w:r>
                        <w:r>
                          <w:rPr>
                            <w:sz w:val="24"/>
                            <w:szCs w:val="24"/>
                            <w:lang w:val="pt-BR"/>
                          </w:rPr>
                          <w:t>)</w:t>
                        </w:r>
                        <w:r>
                          <w:rPr>
                            <w:sz w:val="24"/>
                            <w:szCs w:val="24"/>
                            <w:vertAlign w:val="superscript"/>
                            <w:lang w:val="pt-BR"/>
                          </w:rPr>
                          <w:t xml:space="preserve">2 </w:t>
                        </w:r>
                        <w:r>
                          <w:rPr>
                            <w:sz w:val="24"/>
                            <w:szCs w:val="24"/>
                            <w:lang w:val="pt-BR"/>
                          </w:rPr>
                          <w:t>+ 2</w:t>
                        </w:r>
                        <w:r>
                          <w:rPr>
                            <w:sz w:val="24"/>
                            <w:szCs w:val="24"/>
                            <w:vertAlign w:val="superscript"/>
                            <w:lang w:val="pt-BR"/>
                          </w:rPr>
                          <w:t>2k</w:t>
                        </w:r>
                        <w:r>
                          <w:rPr>
                            <w:sz w:val="24"/>
                            <w:szCs w:val="24"/>
                            <w:lang w:val="pt-BR"/>
                          </w:rPr>
                          <w:t xml:space="preserve"> </w:t>
                        </w:r>
                        <w:r w:rsidRPr="00C06053">
                          <w:rPr>
                            <w:sz w:val="24"/>
                            <w:szCs w:val="24"/>
                            <w:lang w:val="pt-BR"/>
                          </w:rPr>
                          <w:t>][</w:t>
                        </w:r>
                        <w:r>
                          <w:rPr>
                            <w:sz w:val="24"/>
                            <w:szCs w:val="24"/>
                            <w:lang w:val="pt-BR"/>
                          </w:rPr>
                          <w:t>(n – 2</w:t>
                        </w:r>
                        <w:r>
                          <w:rPr>
                            <w:sz w:val="24"/>
                            <w:szCs w:val="24"/>
                            <w:vertAlign w:val="superscript"/>
                            <w:lang w:val="pt-BR"/>
                          </w:rPr>
                          <w:t>k</w:t>
                        </w:r>
                        <w:r>
                          <w:rPr>
                            <w:sz w:val="24"/>
                            <w:szCs w:val="24"/>
                            <w:lang w:val="pt-BR"/>
                          </w:rPr>
                          <w:t>)</w:t>
                        </w:r>
                        <w:r>
                          <w:rPr>
                            <w:sz w:val="24"/>
                            <w:szCs w:val="24"/>
                            <w:vertAlign w:val="superscript"/>
                            <w:lang w:val="pt-BR"/>
                          </w:rPr>
                          <w:t>2</w:t>
                        </w:r>
                        <w:r>
                          <w:rPr>
                            <w:sz w:val="24"/>
                            <w:szCs w:val="24"/>
                            <w:lang w:val="pt-BR"/>
                          </w:rPr>
                          <w:t xml:space="preserve"> + 2</w:t>
                        </w:r>
                        <w:r>
                          <w:rPr>
                            <w:sz w:val="24"/>
                            <w:szCs w:val="24"/>
                            <w:vertAlign w:val="superscript"/>
                            <w:lang w:val="pt-BR"/>
                          </w:rPr>
                          <w:t>2k</w:t>
                        </w:r>
                        <w:r>
                          <w:rPr>
                            <w:sz w:val="24"/>
                            <w:szCs w:val="24"/>
                            <w:lang w:val="pt-BR"/>
                          </w:rPr>
                          <w:t xml:space="preserve"> </w:t>
                        </w:r>
                        <w:r w:rsidRPr="00D1519C">
                          <w:rPr>
                            <w:sz w:val="24"/>
                            <w:szCs w:val="24"/>
                            <w:lang w:val="pt-BR"/>
                          </w:rPr>
                          <w:t>]</w:t>
                        </w:r>
                        <w:r>
                          <w:rPr>
                            <w:sz w:val="24"/>
                            <w:szCs w:val="24"/>
                            <w:lang w:val="pt-BR"/>
                          </w:rPr>
                          <w:t>. M</w:t>
                        </w:r>
                        <w:r w:rsidRPr="00D1519C">
                          <w:rPr>
                            <w:sz w:val="24"/>
                            <w:szCs w:val="24"/>
                            <w:lang w:val="pt-BR"/>
                          </w:rPr>
                          <w:t>ỗi</w:t>
                        </w:r>
                        <w:r>
                          <w:rPr>
                            <w:sz w:val="24"/>
                            <w:szCs w:val="24"/>
                            <w:lang w:val="pt-BR"/>
                          </w:rPr>
                          <w:t xml:space="preserve"> th</w:t>
                        </w:r>
                        <w:r w:rsidRPr="00D1519C">
                          <w:rPr>
                            <w:sz w:val="24"/>
                            <w:szCs w:val="24"/>
                            <w:lang w:val="pt-BR"/>
                          </w:rPr>
                          <w:t>ừa</w:t>
                        </w:r>
                        <w:r>
                          <w:rPr>
                            <w:sz w:val="24"/>
                            <w:szCs w:val="24"/>
                            <w:lang w:val="pt-BR"/>
                          </w:rPr>
                          <w:t xml:space="preserve"> s</w:t>
                        </w:r>
                        <w:r w:rsidRPr="00D1519C">
                          <w:rPr>
                            <w:sz w:val="24"/>
                            <w:szCs w:val="24"/>
                            <w:lang w:val="pt-BR"/>
                          </w:rPr>
                          <w:t>ố</w:t>
                        </w:r>
                        <w:r>
                          <w:rPr>
                            <w:sz w:val="24"/>
                            <w:szCs w:val="24"/>
                            <w:lang w:val="pt-BR"/>
                          </w:rPr>
                          <w:t xml:space="preserve"> </w:t>
                        </w:r>
                        <w:r w:rsidRPr="00D1519C">
                          <w:rPr>
                            <w:sz w:val="24"/>
                            <w:szCs w:val="24"/>
                            <w:lang w:val="pt-BR"/>
                          </w:rPr>
                          <w:t>đều</w:t>
                        </w:r>
                        <w:r>
                          <w:rPr>
                            <w:sz w:val="24"/>
                            <w:szCs w:val="24"/>
                            <w:lang w:val="pt-BR"/>
                          </w:rPr>
                          <w:t xml:space="preserve"> l</w:t>
                        </w:r>
                        <w:r w:rsidRPr="00D1519C">
                          <w:rPr>
                            <w:sz w:val="24"/>
                            <w:szCs w:val="24"/>
                            <w:lang w:val="pt-BR"/>
                          </w:rPr>
                          <w:t>ớn</w:t>
                        </w:r>
                        <w:r>
                          <w:rPr>
                            <w:sz w:val="24"/>
                            <w:szCs w:val="24"/>
                            <w:lang w:val="pt-BR"/>
                          </w:rPr>
                          <w:t xml:space="preserve"> h</w:t>
                        </w:r>
                        <w:r w:rsidRPr="00D1519C">
                          <w:rPr>
                            <w:sz w:val="24"/>
                            <w:szCs w:val="24"/>
                            <w:lang w:val="pt-BR"/>
                          </w:rPr>
                          <w:t>ơ</w:t>
                        </w:r>
                        <w:r>
                          <w:rPr>
                            <w:sz w:val="24"/>
                            <w:szCs w:val="24"/>
                            <w:lang w:val="pt-BR"/>
                          </w:rPr>
                          <w:t>n ho</w:t>
                        </w:r>
                        <w:r w:rsidRPr="00B86239">
                          <w:rPr>
                            <w:sz w:val="24"/>
                            <w:szCs w:val="24"/>
                            <w:lang w:val="pt-BR"/>
                          </w:rPr>
                          <w:t>ặc</w:t>
                        </w:r>
                        <w:r>
                          <w:rPr>
                            <w:sz w:val="24"/>
                            <w:szCs w:val="24"/>
                            <w:lang w:val="pt-BR"/>
                          </w:rPr>
                          <w:t xml:space="preserve"> b</w:t>
                        </w:r>
                        <w:r w:rsidRPr="00B86239">
                          <w:rPr>
                            <w:sz w:val="24"/>
                            <w:szCs w:val="24"/>
                            <w:lang w:val="pt-BR"/>
                          </w:rPr>
                          <w:t>ằng</w:t>
                        </w:r>
                        <w:r>
                          <w:rPr>
                            <w:sz w:val="24"/>
                            <w:szCs w:val="24"/>
                            <w:lang w:val="pt-BR"/>
                          </w:rPr>
                          <w:t xml:space="preserve"> 2. V</w:t>
                        </w:r>
                        <w:r w:rsidRPr="00D1519C">
                          <w:rPr>
                            <w:sz w:val="24"/>
                            <w:szCs w:val="24"/>
                            <w:lang w:val="pt-BR"/>
                          </w:rPr>
                          <w:t>ậy</w:t>
                        </w:r>
                        <w:r>
                          <w:rPr>
                            <w:sz w:val="24"/>
                            <w:szCs w:val="24"/>
                            <w:lang w:val="pt-BR"/>
                          </w:rPr>
                          <w:t xml:space="preserve"> n</w:t>
                        </w:r>
                        <w:r>
                          <w:rPr>
                            <w:sz w:val="24"/>
                            <w:szCs w:val="24"/>
                            <w:vertAlign w:val="superscript"/>
                            <w:lang w:val="pt-BR"/>
                          </w:rPr>
                          <w:t>4</w:t>
                        </w:r>
                        <w:r>
                          <w:rPr>
                            <w:sz w:val="24"/>
                            <w:szCs w:val="24"/>
                            <w:lang w:val="pt-BR"/>
                          </w:rPr>
                          <w:t xml:space="preserve"> + 4</w:t>
                        </w:r>
                        <w:r>
                          <w:rPr>
                            <w:sz w:val="24"/>
                            <w:szCs w:val="24"/>
                            <w:vertAlign w:val="superscript"/>
                            <w:lang w:val="pt-BR"/>
                          </w:rPr>
                          <w:t>n</w:t>
                        </w:r>
                        <w:r>
                          <w:rPr>
                            <w:sz w:val="24"/>
                            <w:szCs w:val="24"/>
                            <w:lang w:val="pt-BR"/>
                          </w:rPr>
                          <w:t xml:space="preserve"> l</w:t>
                        </w:r>
                        <w:r w:rsidRPr="00D1519C">
                          <w:rPr>
                            <w:sz w:val="24"/>
                            <w:szCs w:val="24"/>
                            <w:lang w:val="pt-BR"/>
                          </w:rPr>
                          <w:t>à</w:t>
                        </w:r>
                        <w:r>
                          <w:rPr>
                            <w:sz w:val="24"/>
                            <w:szCs w:val="24"/>
                            <w:lang w:val="pt-BR"/>
                          </w:rPr>
                          <w:t xml:space="preserve"> h</w:t>
                        </w:r>
                        <w:r w:rsidRPr="00D1519C">
                          <w:rPr>
                            <w:sz w:val="24"/>
                            <w:szCs w:val="24"/>
                            <w:lang w:val="pt-BR"/>
                          </w:rPr>
                          <w:t>ợp</w:t>
                        </w:r>
                        <w:r>
                          <w:rPr>
                            <w:sz w:val="24"/>
                            <w:szCs w:val="24"/>
                            <w:lang w:val="pt-BR"/>
                          </w:rPr>
                          <w:t xml:space="preserve"> s</w:t>
                        </w:r>
                        <w:r w:rsidRPr="00D1519C">
                          <w:rPr>
                            <w:sz w:val="24"/>
                            <w:szCs w:val="24"/>
                            <w:lang w:val="pt-BR"/>
                          </w:rPr>
                          <w:t>ố</w:t>
                        </w:r>
                      </w:p>
                      <w:p w:rsidR="00700C64" w:rsidRDefault="00700C64" w:rsidP="00D97959">
                        <w:pPr>
                          <w:tabs>
                            <w:tab w:val="left" w:pos="992"/>
                          </w:tabs>
                          <w:jc w:val="both"/>
                          <w:rPr>
                            <w:sz w:val="24"/>
                            <w:szCs w:val="24"/>
                            <w:lang w:val="pt-BR"/>
                          </w:rPr>
                        </w:pPr>
                      </w:p>
                      <w:p w:rsidR="00700C64" w:rsidRPr="00D1519C" w:rsidRDefault="00700C64" w:rsidP="00D97959">
                        <w:pPr>
                          <w:tabs>
                            <w:tab w:val="left" w:pos="992"/>
                          </w:tabs>
                          <w:jc w:val="both"/>
                          <w:rPr>
                            <w:sz w:val="24"/>
                            <w:szCs w:val="24"/>
                            <w:lang w:val="pt-BR"/>
                          </w:rPr>
                        </w:pPr>
                      </w:p>
                    </w:tc>
                    <w:tc>
                      <w:tcPr>
                        <w:tcW w:w="794" w:type="dxa"/>
                      </w:tcPr>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Pr="00B86239" w:rsidRDefault="00700C64" w:rsidP="00D97959">
                        <w:pPr>
                          <w:tabs>
                            <w:tab w:val="left" w:pos="992"/>
                          </w:tabs>
                          <w:jc w:val="both"/>
                          <w:rPr>
                            <w:sz w:val="30"/>
                            <w:szCs w:val="24"/>
                            <w:lang w:val="pt-BR"/>
                          </w:rPr>
                        </w:pPr>
                      </w:p>
                      <w:p w:rsidR="00700C64" w:rsidRDefault="00700C64" w:rsidP="00D97959">
                        <w:pPr>
                          <w:tabs>
                            <w:tab w:val="left" w:pos="992"/>
                          </w:tabs>
                          <w:jc w:val="both"/>
                          <w:rPr>
                            <w:sz w:val="24"/>
                            <w:szCs w:val="24"/>
                            <w:lang w:val="pt-BR"/>
                          </w:rPr>
                        </w:pPr>
                        <w:r>
                          <w:rPr>
                            <w:sz w:val="24"/>
                            <w:szCs w:val="24"/>
                            <w:lang w:val="pt-BR"/>
                          </w:rPr>
                          <w:t>0,25</w:t>
                        </w:r>
                      </w:p>
                      <w:p w:rsidR="00700C64" w:rsidRDefault="00700C64" w:rsidP="00D97959">
                        <w:pPr>
                          <w:tabs>
                            <w:tab w:val="left" w:pos="992"/>
                          </w:tabs>
                          <w:jc w:val="both"/>
                          <w:rPr>
                            <w:sz w:val="24"/>
                            <w:szCs w:val="24"/>
                            <w:lang w:val="pt-BR"/>
                          </w:rPr>
                        </w:pPr>
                      </w:p>
                      <w:p w:rsidR="00700C64" w:rsidRDefault="00700C64" w:rsidP="00D97959">
                        <w:pPr>
                          <w:tabs>
                            <w:tab w:val="left" w:pos="992"/>
                          </w:tabs>
                          <w:jc w:val="both"/>
                          <w:rPr>
                            <w:sz w:val="24"/>
                            <w:szCs w:val="24"/>
                            <w:lang w:val="pt-BR"/>
                          </w:rPr>
                        </w:pPr>
                      </w:p>
                      <w:p w:rsidR="00700C64" w:rsidRPr="00B86239" w:rsidRDefault="00700C64" w:rsidP="00D97959">
                        <w:pPr>
                          <w:tabs>
                            <w:tab w:val="left" w:pos="992"/>
                          </w:tabs>
                          <w:jc w:val="both"/>
                          <w:rPr>
                            <w:sz w:val="40"/>
                            <w:szCs w:val="24"/>
                            <w:lang w:val="pt-BR"/>
                          </w:rPr>
                        </w:pPr>
                      </w:p>
                      <w:p w:rsidR="00700C64" w:rsidRDefault="00700C64" w:rsidP="00D97959">
                        <w:pPr>
                          <w:tabs>
                            <w:tab w:val="left" w:pos="992"/>
                          </w:tabs>
                          <w:jc w:val="both"/>
                          <w:rPr>
                            <w:sz w:val="24"/>
                            <w:szCs w:val="24"/>
                            <w:lang w:val="pt-BR"/>
                          </w:rPr>
                        </w:pPr>
                        <w:r>
                          <w:rPr>
                            <w:sz w:val="24"/>
                            <w:szCs w:val="24"/>
                            <w:lang w:val="pt-BR"/>
                          </w:rPr>
                          <w:t>0,25</w:t>
                        </w:r>
                      </w:p>
                    </w:tc>
                  </w:tr>
                </w:tbl>
                <w:p w:rsidR="00700C64" w:rsidRPr="00B269FD" w:rsidRDefault="00700C64" w:rsidP="00700C64">
                  <w:pPr>
                    <w:tabs>
                      <w:tab w:val="left" w:pos="992"/>
                    </w:tabs>
                    <w:jc w:val="both"/>
                    <w:rPr>
                      <w:b/>
                      <w:i/>
                      <w:sz w:val="24"/>
                      <w:szCs w:val="24"/>
                      <w:lang w:val="pt-BR"/>
                    </w:rPr>
                  </w:pPr>
                </w:p>
                <w:p w:rsidR="00700C64" w:rsidRDefault="00700C64" w:rsidP="00700C64">
                  <w:pPr>
                    <w:ind w:firstLineChars="170" w:firstLine="374"/>
                    <w:jc w:val="center"/>
                  </w:pPr>
                </w:p>
                <w:p w:rsidR="002928FA" w:rsidRDefault="00960C5F" w:rsidP="00960C5F">
                  <w:pPr>
                    <w:ind w:firstLineChars="170" w:firstLine="478"/>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1390</w:t>
                  </w:r>
                </w:p>
                <w:tbl>
                  <w:tblPr>
                    <w:tblStyle w:val="TableGrid"/>
                    <w:tblW w:w="10224"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960C5F" w:rsidRPr="00035C63" w:rsidTr="00D97959">
                    <w:tc>
                      <w:tcPr>
                        <w:tcW w:w="3744" w:type="dxa"/>
                      </w:tcPr>
                      <w:p w:rsidR="00960C5F" w:rsidRPr="00035C63" w:rsidRDefault="00960C5F" w:rsidP="00D97959">
                        <w:pPr>
                          <w:tabs>
                            <w:tab w:val="left" w:pos="992"/>
                          </w:tabs>
                          <w:jc w:val="center"/>
                          <w:rPr>
                            <w:b/>
                            <w:w w:val="90"/>
                            <w:lang w:val="pt-BR"/>
                          </w:rPr>
                        </w:pPr>
                        <w:r w:rsidRPr="00035C63">
                          <w:rPr>
                            <w:b/>
                            <w:w w:val="90"/>
                            <w:lang w:val="pt-BR"/>
                          </w:rPr>
                          <w:t>SỞ GIÁO DỤC VÀ ĐÀO TẠO</w:t>
                        </w:r>
                      </w:p>
                    </w:tc>
                    <w:tc>
                      <w:tcPr>
                        <w:tcW w:w="6480" w:type="dxa"/>
                      </w:tcPr>
                      <w:p w:rsidR="00960C5F" w:rsidRPr="00035C63" w:rsidRDefault="00960C5F" w:rsidP="00D97959">
                        <w:pPr>
                          <w:tabs>
                            <w:tab w:val="left" w:pos="992"/>
                          </w:tabs>
                          <w:jc w:val="center"/>
                          <w:rPr>
                            <w:b/>
                            <w:w w:val="90"/>
                            <w:sz w:val="24"/>
                            <w:szCs w:val="24"/>
                            <w:lang w:val="pt-BR"/>
                          </w:rPr>
                        </w:pPr>
                        <w:r w:rsidRPr="00035C63">
                          <w:rPr>
                            <w:b/>
                            <w:w w:val="90"/>
                            <w:sz w:val="24"/>
                            <w:szCs w:val="24"/>
                            <w:lang w:val="pt-BR"/>
                          </w:rPr>
                          <w:t>KỲ THI TUYỂN SINH LỚP 10 TRƯỜNG THPT CHUYÊN</w:t>
                        </w:r>
                      </w:p>
                    </w:tc>
                  </w:tr>
                  <w:tr w:rsidR="00960C5F" w:rsidRPr="00C95BE3" w:rsidTr="00D97959">
                    <w:tc>
                      <w:tcPr>
                        <w:tcW w:w="3744" w:type="dxa"/>
                      </w:tcPr>
                      <w:p w:rsidR="00960C5F" w:rsidRPr="009D4425" w:rsidRDefault="00960C5F" w:rsidP="00D97959">
                        <w:pPr>
                          <w:tabs>
                            <w:tab w:val="left" w:pos="992"/>
                          </w:tabs>
                          <w:jc w:val="center"/>
                          <w:rPr>
                            <w:b/>
                            <w:w w:val="90"/>
                          </w:rPr>
                        </w:pPr>
                        <w:r w:rsidRPr="009D4425">
                          <w:rPr>
                            <w:b/>
                            <w:w w:val="90"/>
                          </w:rPr>
                          <w:t xml:space="preserve">QUẢNG </w:t>
                        </w:r>
                        <w:smartTag w:uri="urn:schemas-microsoft-com:office:smarttags" w:element="place">
                          <w:smartTag w:uri="urn:schemas-microsoft-com:office:smarttags" w:element="country-region">
                            <w:r w:rsidRPr="009D4425">
                              <w:rPr>
                                <w:b/>
                                <w:w w:val="90"/>
                              </w:rPr>
                              <w:t>NAM</w:t>
                            </w:r>
                          </w:smartTag>
                        </w:smartTag>
                      </w:p>
                    </w:tc>
                    <w:tc>
                      <w:tcPr>
                        <w:tcW w:w="6480" w:type="dxa"/>
                      </w:tcPr>
                      <w:p w:rsidR="00960C5F" w:rsidRPr="00176EEF" w:rsidRDefault="00960C5F" w:rsidP="00D97959">
                        <w:pPr>
                          <w:tabs>
                            <w:tab w:val="left" w:pos="992"/>
                          </w:tabs>
                          <w:jc w:val="center"/>
                          <w:rPr>
                            <w:b/>
                            <w:w w:val="90"/>
                            <w:sz w:val="24"/>
                            <w:szCs w:val="24"/>
                          </w:rPr>
                        </w:pPr>
                        <w:r w:rsidRPr="00176EEF">
                          <w:rPr>
                            <w:b/>
                            <w:w w:val="90"/>
                            <w:sz w:val="24"/>
                            <w:szCs w:val="24"/>
                          </w:rPr>
                          <w:t>Năm học 2008-2009</w:t>
                        </w:r>
                      </w:p>
                    </w:tc>
                  </w:tr>
                  <w:tr w:rsidR="00960C5F" w:rsidRPr="00C95BE3" w:rsidTr="00D97959">
                    <w:tc>
                      <w:tcPr>
                        <w:tcW w:w="3744" w:type="dxa"/>
                      </w:tcPr>
                      <w:p w:rsidR="00960C5F" w:rsidRPr="00176EEF" w:rsidRDefault="00960C5F" w:rsidP="00D97959">
                        <w:pPr>
                          <w:tabs>
                            <w:tab w:val="left" w:pos="992"/>
                          </w:tabs>
                          <w:rPr>
                            <w:w w:val="90"/>
                            <w:sz w:val="24"/>
                            <w:szCs w:val="24"/>
                          </w:rPr>
                        </w:pPr>
                        <w:r>
                          <w:rPr>
                            <w:noProof/>
                            <w:sz w:val="24"/>
                            <w:szCs w:val="24"/>
                            <w:lang w:val="en-US"/>
                          </w:rPr>
                          <mc:AlternateContent>
                            <mc:Choice Requires="wps">
                              <w:drawing>
                                <wp:anchor distT="0" distB="0" distL="114300" distR="114300" simplePos="0" relativeHeight="251734016" behindDoc="0" locked="0" layoutInCell="1" allowOverlap="1" wp14:anchorId="72FE73F8" wp14:editId="26B3D9C5">
                                  <wp:simplePos x="0" y="0"/>
                                  <wp:positionH relativeFrom="column">
                                    <wp:posOffset>278130</wp:posOffset>
                                  </wp:positionH>
                                  <wp:positionV relativeFrom="paragraph">
                                    <wp:posOffset>36830</wp:posOffset>
                                  </wp:positionV>
                                  <wp:extent cx="1633855" cy="278130"/>
                                  <wp:effectExtent l="6985" t="10160" r="6985" b="6985"/>
                                  <wp:wrapNone/>
                                  <wp:docPr id="1446" name="Rectangle 1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960C5F" w:rsidRPr="00494419" w:rsidRDefault="00960C5F" w:rsidP="00960C5F">
                                              <w:pPr>
                                                <w:jc w:val="center"/>
                                                <w:rPr>
                                                  <w:b/>
                                                </w:rPr>
                                              </w:pPr>
                                              <w:r>
                                                <w:rPr>
                                                  <w:b/>
                                                </w:rPr>
                                                <w:t>ĐỀ CH</w:t>
                                              </w:r>
                                              <w:r w:rsidRPr="00494419">
                                                <w:rPr>
                                                  <w:b/>
                                                </w:rPr>
                                                <w:t>ÍNH</w:t>
                                              </w:r>
                                              <w:r>
                                                <w:rPr>
                                                  <w:b/>
                                                </w:rPr>
                                                <w:t xml:space="preserve"> TH</w:t>
                                              </w:r>
                                              <w:r w:rsidRPr="00494419">
                                                <w:rPr>
                                                  <w:b/>
                                                </w:rPr>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6" o:spid="_x0000_s1070" style="position:absolute;margin-left:21.9pt;margin-top:2.9pt;width:128.65pt;height:21.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">
                                  <v:textbox>
                                    <w:txbxContent>
                                      <w:p w:rsidR="00960C5F" w:rsidRPr="00494419" w:rsidRDefault="00960C5F" w:rsidP="00960C5F">
                                        <w:pPr>
                                          <w:jc w:val="center"/>
                                          <w:rPr>
                                            <w:b/>
                                          </w:rPr>
                                        </w:pPr>
                                        <w:r>
                                          <w:rPr>
                                            <w:b/>
                                          </w:rPr>
                                          <w:t>ĐỀ CH</w:t>
                                        </w:r>
                                        <w:r w:rsidRPr="00494419">
                                          <w:rPr>
                                            <w:b/>
                                          </w:rPr>
                                          <w:t>ÍNH</w:t>
                                        </w:r>
                                        <w:r>
                                          <w:rPr>
                                            <w:b/>
                                          </w:rPr>
                                          <w:t xml:space="preserve"> TH</w:t>
                                        </w:r>
                                        <w:r w:rsidRPr="00494419">
                                          <w:rPr>
                                            <w:b/>
                                          </w:rPr>
                                          <w:t>ỨC</w:t>
                                        </w:r>
                                      </w:p>
                                    </w:txbxContent>
                                  </v:textbox>
                                </v:rect>
                              </w:pict>
                            </mc:Fallback>
                          </mc:AlternateContent>
                        </w:r>
                      </w:p>
                    </w:tc>
                    <w:tc>
                      <w:tcPr>
                        <w:tcW w:w="6480" w:type="dxa"/>
                      </w:tcPr>
                      <w:p w:rsidR="00960C5F" w:rsidRDefault="00960C5F" w:rsidP="00D97959">
                        <w:pPr>
                          <w:tabs>
                            <w:tab w:val="left" w:pos="992"/>
                          </w:tabs>
                          <w:jc w:val="center"/>
                          <w:rPr>
                            <w:b/>
                            <w:w w:val="90"/>
                            <w:sz w:val="24"/>
                            <w:szCs w:val="24"/>
                          </w:rPr>
                        </w:pPr>
                        <w:r>
                          <w:rPr>
                            <w:b/>
                            <w:w w:val="90"/>
                            <w:sz w:val="24"/>
                            <w:szCs w:val="24"/>
                          </w:rPr>
                          <w:t>Môn  TO</w:t>
                        </w:r>
                        <w:r w:rsidRPr="00217F3A">
                          <w:rPr>
                            <w:b/>
                            <w:w w:val="90"/>
                            <w:sz w:val="24"/>
                            <w:szCs w:val="24"/>
                          </w:rPr>
                          <w:t>Á</w:t>
                        </w:r>
                        <w:r>
                          <w:rPr>
                            <w:b/>
                            <w:w w:val="90"/>
                            <w:sz w:val="24"/>
                            <w:szCs w:val="24"/>
                          </w:rPr>
                          <w:t>N</w:t>
                        </w:r>
                      </w:p>
                      <w:p w:rsidR="00960C5F" w:rsidRPr="00217F3A" w:rsidRDefault="00960C5F" w:rsidP="00D97959">
                        <w:pPr>
                          <w:tabs>
                            <w:tab w:val="left" w:pos="992"/>
                          </w:tabs>
                          <w:jc w:val="center"/>
                          <w:rPr>
                            <w:b/>
                            <w:w w:val="90"/>
                            <w:sz w:val="24"/>
                            <w:szCs w:val="24"/>
                          </w:rPr>
                        </w:pPr>
                        <w:r>
                          <w:rPr>
                            <w:b/>
                            <w:w w:val="90"/>
                            <w:sz w:val="24"/>
                            <w:szCs w:val="24"/>
                          </w:rPr>
                          <w:t>( D</w:t>
                        </w:r>
                        <w:r w:rsidRPr="00217F3A">
                          <w:rPr>
                            <w:b/>
                            <w:w w:val="90"/>
                            <w:sz w:val="24"/>
                            <w:szCs w:val="24"/>
                          </w:rPr>
                          <w:t>ành</w:t>
                        </w:r>
                        <w:r>
                          <w:rPr>
                            <w:b/>
                            <w:w w:val="90"/>
                            <w:sz w:val="24"/>
                            <w:szCs w:val="24"/>
                          </w:rPr>
                          <w:t xml:space="preserve"> cho h</w:t>
                        </w:r>
                        <w:r w:rsidRPr="00217F3A">
                          <w:rPr>
                            <w:b/>
                            <w:w w:val="90"/>
                            <w:sz w:val="24"/>
                            <w:szCs w:val="24"/>
                          </w:rPr>
                          <w:t>ọc</w:t>
                        </w:r>
                        <w:r>
                          <w:rPr>
                            <w:b/>
                            <w:w w:val="90"/>
                            <w:sz w:val="24"/>
                            <w:szCs w:val="24"/>
                          </w:rPr>
                          <w:t xml:space="preserve"> sinh chuy</w:t>
                        </w:r>
                        <w:r w:rsidRPr="00217F3A">
                          <w:rPr>
                            <w:b/>
                            <w:w w:val="90"/>
                            <w:sz w:val="24"/>
                            <w:szCs w:val="24"/>
                          </w:rPr>
                          <w:t>ê</w:t>
                        </w:r>
                        <w:r>
                          <w:rPr>
                            <w:b/>
                            <w:w w:val="90"/>
                            <w:sz w:val="24"/>
                            <w:szCs w:val="24"/>
                          </w:rPr>
                          <w:t>n Tin)</w:t>
                        </w:r>
                      </w:p>
                    </w:tc>
                  </w:tr>
                  <w:tr w:rsidR="00960C5F" w:rsidRPr="00C95BE3" w:rsidTr="00D97959">
                    <w:tc>
                      <w:tcPr>
                        <w:tcW w:w="10224" w:type="dxa"/>
                        <w:gridSpan w:val="2"/>
                      </w:tcPr>
                      <w:p w:rsidR="00960C5F" w:rsidRPr="00176EEF" w:rsidRDefault="00960C5F" w:rsidP="00D97959">
                        <w:pPr>
                          <w:tabs>
                            <w:tab w:val="left" w:pos="992"/>
                          </w:tabs>
                          <w:jc w:val="center"/>
                          <w:rPr>
                            <w:i/>
                            <w:w w:val="90"/>
                            <w:sz w:val="24"/>
                            <w:szCs w:val="24"/>
                          </w:rPr>
                        </w:pPr>
                        <w:r w:rsidRPr="00176EEF">
                          <w:rPr>
                            <w:i/>
                            <w:w w:val="90"/>
                            <w:sz w:val="24"/>
                            <w:szCs w:val="24"/>
                          </w:rPr>
                          <w:t xml:space="preserve">            </w:t>
                        </w:r>
                        <w:r>
                          <w:rPr>
                            <w:i/>
                            <w:w w:val="90"/>
                            <w:sz w:val="24"/>
                            <w:szCs w:val="24"/>
                          </w:rPr>
                          <w:t xml:space="preserve">           </w:t>
                        </w:r>
                        <w:r w:rsidRPr="00176EEF">
                          <w:rPr>
                            <w:i/>
                            <w:w w:val="90"/>
                            <w:sz w:val="24"/>
                            <w:szCs w:val="24"/>
                          </w:rPr>
                          <w:t xml:space="preserve">                           Thời gian làm bài 150 phút ( không kể thời gian giao đề )</w:t>
                        </w:r>
                      </w:p>
                    </w:tc>
                  </w:tr>
                </w:tbl>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b/>
                      <w:sz w:val="28"/>
                      <w:szCs w:val="28"/>
                    </w:rPr>
                    <w:t xml:space="preserve">Bài 1 </w:t>
                  </w:r>
                  <w:r w:rsidRPr="00910BDD">
                    <w:rPr>
                      <w:rFonts w:ascii="Times New Roman" w:hAnsi="Times New Roman" w:cs="Times New Roman"/>
                      <w:i/>
                      <w:sz w:val="28"/>
                      <w:szCs w:val="28"/>
                    </w:rPr>
                    <w:t>(1,5  điểm )</w:t>
                  </w:r>
                  <w:r w:rsidRPr="00910BDD">
                    <w:rPr>
                      <w:rFonts w:ascii="Times New Roman" w:hAnsi="Times New Roman" w:cs="Times New Roman"/>
                      <w:sz w:val="28"/>
                      <w:szCs w:val="28"/>
                    </w:rPr>
                    <w:t xml:space="preserve">:  </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 xml:space="preserve">a) Thực hiện phép tính: </w:t>
                  </w:r>
                  <w:r w:rsidRPr="00910BDD">
                    <w:rPr>
                      <w:rFonts w:ascii="Times New Roman" w:hAnsi="Times New Roman" w:cs="Times New Roman"/>
                      <w:position w:val="-28"/>
                      <w:sz w:val="28"/>
                      <w:szCs w:val="28"/>
                    </w:rPr>
                    <w:object w:dxaOrig="2520" w:dyaOrig="720">
                      <v:shape id="_x0000_i1904" type="#_x0000_t75" style="width:126pt;height:36pt" o:ole="">
                        <v:imagedata r:id="rId1410" o:title=""/>
                      </v:shape>
                      <o:OLEObject Type="Embed" ProgID="Equation.3" ShapeID="_x0000_i1904" DrawAspect="Content" ObjectID="_1587353918" r:id="rId1532"/>
                    </w:object>
                  </w:r>
                  <w:r w:rsidRPr="00910BDD">
                    <w:rPr>
                      <w:rFonts w:ascii="Times New Roman" w:hAnsi="Times New Roman" w:cs="Times New Roman"/>
                      <w:sz w:val="28"/>
                      <w:szCs w:val="28"/>
                    </w:rPr>
                    <w:t>.</w:t>
                  </w:r>
                </w:p>
                <w:p w:rsidR="00960C5F" w:rsidRPr="00910BDD" w:rsidRDefault="00960C5F" w:rsidP="00910BDD">
                  <w:pPr>
                    <w:tabs>
                      <w:tab w:val="left" w:pos="992"/>
                      <w:tab w:val="left" w:pos="1530"/>
                      <w:tab w:val="left" w:pos="7245"/>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 xml:space="preserve">b) Tìm giá trị nhỏ nhất của biểu thức </w:t>
                  </w:r>
                  <w:r w:rsidRPr="00910BDD">
                    <w:rPr>
                      <w:rFonts w:ascii="Times New Roman" w:hAnsi="Times New Roman" w:cs="Times New Roman"/>
                      <w:position w:val="-8"/>
                      <w:sz w:val="28"/>
                      <w:szCs w:val="28"/>
                    </w:rPr>
                    <w:object w:dxaOrig="1460" w:dyaOrig="360">
                      <v:shape id="_x0000_i1905" type="#_x0000_t75" style="width:72.75pt;height:18pt" o:ole="">
                        <v:imagedata r:id="rId1412" o:title=""/>
                      </v:shape>
                      <o:OLEObject Type="Embed" ProgID="Equation.3" ShapeID="_x0000_i1905" DrawAspect="Content" ObjectID="_1587353919" r:id="rId1533"/>
                    </w:object>
                  </w:r>
                  <w:r w:rsidRPr="00910BDD">
                    <w:rPr>
                      <w:rFonts w:ascii="Times New Roman" w:hAnsi="Times New Roman" w:cs="Times New Roman"/>
                      <w:sz w:val="28"/>
                      <w:szCs w:val="28"/>
                    </w:rPr>
                    <w:t>.</w:t>
                  </w:r>
                  <w:r w:rsidRPr="00910BDD">
                    <w:rPr>
                      <w:rFonts w:ascii="Times New Roman" w:hAnsi="Times New Roman" w:cs="Times New Roman"/>
                      <w:sz w:val="28"/>
                      <w:szCs w:val="28"/>
                    </w:rPr>
                    <w:tab/>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b/>
                      <w:sz w:val="28"/>
                      <w:szCs w:val="28"/>
                    </w:rPr>
                    <w:t xml:space="preserve">Bài 2 </w:t>
                  </w:r>
                  <w:r w:rsidRPr="00910BDD">
                    <w:rPr>
                      <w:rFonts w:ascii="Times New Roman" w:hAnsi="Times New Roman" w:cs="Times New Roman"/>
                      <w:i/>
                      <w:sz w:val="28"/>
                      <w:szCs w:val="28"/>
                    </w:rPr>
                    <w:t>(2  điểm )</w:t>
                  </w:r>
                  <w:r w:rsidRPr="00910BDD">
                    <w:rPr>
                      <w:rFonts w:ascii="Times New Roman" w:hAnsi="Times New Roman" w:cs="Times New Roman"/>
                      <w:sz w:val="28"/>
                      <w:szCs w:val="28"/>
                    </w:rPr>
                    <w:t xml:space="preserve">: </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Cho hệ phương trình:</w:t>
                  </w:r>
                  <w:r w:rsidRPr="00910BDD">
                    <w:rPr>
                      <w:rFonts w:ascii="Times New Roman" w:hAnsi="Times New Roman" w:cs="Times New Roman"/>
                      <w:position w:val="-10"/>
                      <w:sz w:val="28"/>
                      <w:szCs w:val="28"/>
                    </w:rPr>
                    <w:object w:dxaOrig="180" w:dyaOrig="340">
                      <v:shape id="_x0000_i1906" type="#_x0000_t75" style="width:9pt;height:17.25pt" o:ole="">
                        <v:imagedata r:id="rId915" o:title=""/>
                      </v:shape>
                      <o:OLEObject Type="Embed" ProgID="Equation.3" ShapeID="_x0000_i1906" DrawAspect="Content" ObjectID="_1587353920" r:id="rId1534"/>
                    </w:object>
                  </w:r>
                  <w:r w:rsidRPr="00910BDD">
                    <w:rPr>
                      <w:rFonts w:ascii="Times New Roman" w:hAnsi="Times New Roman" w:cs="Times New Roman"/>
                      <w:position w:val="-30"/>
                      <w:sz w:val="28"/>
                      <w:szCs w:val="28"/>
                    </w:rPr>
                    <w:object w:dxaOrig="1340" w:dyaOrig="720">
                      <v:shape id="_x0000_i1907" type="#_x0000_t75" style="width:66.75pt;height:36pt" o:ole="">
                        <v:imagedata r:id="rId1415" o:title=""/>
                      </v:shape>
                      <o:OLEObject Type="Embed" ProgID="Equation.3" ShapeID="_x0000_i1907" DrawAspect="Content" ObjectID="_1587353921" r:id="rId1535"/>
                    </w:objec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 xml:space="preserve">a) Giải hệ phương trình khi </w:t>
                  </w:r>
                  <w:r w:rsidRPr="00910BDD">
                    <w:rPr>
                      <w:rFonts w:ascii="Times New Roman" w:hAnsi="Times New Roman" w:cs="Times New Roman"/>
                      <w:position w:val="-6"/>
                      <w:sz w:val="28"/>
                      <w:szCs w:val="28"/>
                    </w:rPr>
                    <w:object w:dxaOrig="820" w:dyaOrig="340">
                      <v:shape id="_x0000_i1908" type="#_x0000_t75" style="width:41.25pt;height:17.25pt" o:ole="">
                        <v:imagedata r:id="rId1417" o:title=""/>
                      </v:shape>
                      <o:OLEObject Type="Embed" ProgID="Equation.3" ShapeID="_x0000_i1908" DrawAspect="Content" ObjectID="_1587353922" r:id="rId1536"/>
                    </w:object>
                  </w:r>
                  <w:r w:rsidRPr="00910BDD">
                    <w:rPr>
                      <w:rFonts w:ascii="Times New Roman" w:hAnsi="Times New Roman" w:cs="Times New Roman"/>
                      <w:sz w:val="28"/>
                      <w:szCs w:val="28"/>
                    </w:rPr>
                    <w:t>.</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 xml:space="preserve">b) Tìm giá trị của m để hệ phương trình đã cho có nghiệm (x; y) thỏa mãn hệ thức </w:t>
                  </w:r>
                  <w:r w:rsidRPr="00910BDD">
                    <w:rPr>
                      <w:rFonts w:ascii="Times New Roman" w:hAnsi="Times New Roman" w:cs="Times New Roman"/>
                      <w:position w:val="-24"/>
                      <w:sz w:val="28"/>
                      <w:szCs w:val="28"/>
                    </w:rPr>
                    <w:object w:dxaOrig="1820" w:dyaOrig="660">
                      <v:shape id="_x0000_i1909" type="#_x0000_t75" style="width:90.75pt;height:33pt" o:ole="">
                        <v:imagedata r:id="rId1419" o:title=""/>
                      </v:shape>
                      <o:OLEObject Type="Embed" ProgID="Equation.3" ShapeID="_x0000_i1909" DrawAspect="Content" ObjectID="_1587353923" r:id="rId1537"/>
                    </w:object>
                  </w:r>
                  <w:r w:rsidRPr="00910BDD">
                    <w:rPr>
                      <w:rFonts w:ascii="Times New Roman" w:hAnsi="Times New Roman" w:cs="Times New Roman"/>
                      <w:sz w:val="28"/>
                      <w:szCs w:val="28"/>
                    </w:rPr>
                    <w:t>.</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b/>
                      <w:sz w:val="28"/>
                      <w:szCs w:val="28"/>
                    </w:rPr>
                    <w:t xml:space="preserve">Bài 3 </w:t>
                  </w:r>
                  <w:r w:rsidRPr="00910BDD">
                    <w:rPr>
                      <w:rFonts w:ascii="Times New Roman" w:hAnsi="Times New Roman" w:cs="Times New Roman"/>
                      <w:i/>
                      <w:sz w:val="28"/>
                      <w:szCs w:val="28"/>
                    </w:rPr>
                    <w:t>(2  điểm )</w:t>
                  </w:r>
                  <w:r w:rsidRPr="00910BDD">
                    <w:rPr>
                      <w:rFonts w:ascii="Times New Roman" w:hAnsi="Times New Roman" w:cs="Times New Roman"/>
                      <w:sz w:val="28"/>
                      <w:szCs w:val="28"/>
                    </w:rPr>
                    <w:t xml:space="preserve">: </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 xml:space="preserve">a) Cho hàm số </w:t>
                  </w:r>
                  <w:r w:rsidRPr="00910BDD">
                    <w:rPr>
                      <w:rFonts w:ascii="Times New Roman" w:hAnsi="Times New Roman" w:cs="Times New Roman"/>
                      <w:position w:val="-24"/>
                      <w:sz w:val="28"/>
                      <w:szCs w:val="28"/>
                    </w:rPr>
                    <w:object w:dxaOrig="1040" w:dyaOrig="620">
                      <v:shape id="_x0000_i1910" type="#_x0000_t75" style="width:51.75pt;height:30.75pt" o:ole="">
                        <v:imagedata r:id="rId1421" o:title=""/>
                      </v:shape>
                      <o:OLEObject Type="Embed" ProgID="Equation.3" ShapeID="_x0000_i1910" DrawAspect="Content" ObjectID="_1587353924" r:id="rId1538"/>
                    </w:object>
                  </w:r>
                  <w:r w:rsidRPr="00910BDD">
                    <w:rPr>
                      <w:rFonts w:ascii="Times New Roman" w:hAnsi="Times New Roman" w:cs="Times New Roman"/>
                      <w:sz w:val="28"/>
                      <w:szCs w:val="28"/>
                    </w:rPr>
                    <w:t xml:space="preserve">, có đồ thị là (P). Viết phương trình đường thẳng đi qua hai điểm M và N nằm trên (P) lần lượt có hoành độ là </w:t>
                  </w:r>
                  <w:r w:rsidRPr="00910BDD">
                    <w:rPr>
                      <w:rFonts w:ascii="Times New Roman" w:hAnsi="Times New Roman" w:cs="Times New Roman"/>
                      <w:position w:val="-4"/>
                      <w:sz w:val="28"/>
                      <w:szCs w:val="28"/>
                    </w:rPr>
                    <w:object w:dxaOrig="380" w:dyaOrig="260">
                      <v:shape id="_x0000_i1911" type="#_x0000_t75" style="width:18.75pt;height:12.75pt" o:ole="">
                        <v:imagedata r:id="rId1423" o:title=""/>
                      </v:shape>
                      <o:OLEObject Type="Embed" ProgID="Equation.3" ShapeID="_x0000_i1911" DrawAspect="Content" ObjectID="_1587353925" r:id="rId1539"/>
                    </w:object>
                  </w:r>
                  <w:r w:rsidRPr="00910BDD">
                    <w:rPr>
                      <w:rFonts w:ascii="Times New Roman" w:hAnsi="Times New Roman" w:cs="Times New Roman"/>
                      <w:sz w:val="28"/>
                      <w:szCs w:val="28"/>
                    </w:rPr>
                    <w:t>và 1.</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 xml:space="preserve">b) Giải phương trình: </w:t>
                  </w:r>
                  <w:r w:rsidRPr="00910BDD">
                    <w:rPr>
                      <w:rFonts w:ascii="Times New Roman" w:hAnsi="Times New Roman" w:cs="Times New Roman"/>
                      <w:position w:val="-6"/>
                      <w:sz w:val="28"/>
                      <w:szCs w:val="28"/>
                    </w:rPr>
                    <w:object w:dxaOrig="2400" w:dyaOrig="380">
                      <v:shape id="_x0000_i1912" type="#_x0000_t75" style="width:120pt;height:18.75pt" o:ole="">
                        <v:imagedata r:id="rId1540" o:title=""/>
                      </v:shape>
                      <o:OLEObject Type="Embed" ProgID="Equation.3" ShapeID="_x0000_i1912" DrawAspect="Content" ObjectID="_1587353926" r:id="rId1541"/>
                    </w:object>
                  </w:r>
                  <w:r w:rsidRPr="00910BDD">
                    <w:rPr>
                      <w:rFonts w:ascii="Times New Roman" w:hAnsi="Times New Roman" w:cs="Times New Roman"/>
                      <w:sz w:val="28"/>
                      <w:szCs w:val="28"/>
                    </w:rPr>
                    <w:t>.</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b/>
                      <w:sz w:val="28"/>
                      <w:szCs w:val="28"/>
                    </w:rPr>
                    <w:t xml:space="preserve">Bài 4 </w:t>
                  </w:r>
                  <w:r w:rsidRPr="00910BDD">
                    <w:rPr>
                      <w:rFonts w:ascii="Times New Roman" w:hAnsi="Times New Roman" w:cs="Times New Roman"/>
                      <w:i/>
                      <w:sz w:val="28"/>
                      <w:szCs w:val="28"/>
                    </w:rPr>
                    <w:t>( 1,5  điểm )</w:t>
                  </w:r>
                  <w:r w:rsidRPr="00910BDD">
                    <w:rPr>
                      <w:rFonts w:ascii="Times New Roman" w:hAnsi="Times New Roman" w:cs="Times New Roman"/>
                      <w:sz w:val="28"/>
                      <w:szCs w:val="28"/>
                    </w:rPr>
                    <w:t xml:space="preserve">: </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Cho hình thang ABCD (AB // CD), giao điểm hai đường chéo là O. Đường thẳng qua O song song với AB cắt AD và</w:t>
                  </w:r>
                  <w:r w:rsidRPr="00910BDD">
                    <w:rPr>
                      <w:rFonts w:ascii="Times New Roman" w:hAnsi="Times New Roman" w:cs="Times New Roman"/>
                      <w:i/>
                      <w:sz w:val="28"/>
                      <w:szCs w:val="28"/>
                    </w:rPr>
                    <w:t xml:space="preserve"> </w:t>
                  </w:r>
                  <w:r w:rsidRPr="00910BDD">
                    <w:rPr>
                      <w:rFonts w:ascii="Times New Roman" w:hAnsi="Times New Roman" w:cs="Times New Roman"/>
                      <w:sz w:val="28"/>
                      <w:szCs w:val="28"/>
                    </w:rPr>
                    <w:t>BC lần lượt tại M và</w:t>
                  </w:r>
                  <w:r w:rsidRPr="00910BDD">
                    <w:rPr>
                      <w:rFonts w:ascii="Times New Roman" w:hAnsi="Times New Roman" w:cs="Times New Roman"/>
                      <w:i/>
                      <w:sz w:val="28"/>
                      <w:szCs w:val="28"/>
                    </w:rPr>
                    <w:t xml:space="preserve"> </w:t>
                  </w:r>
                  <w:r w:rsidRPr="00910BDD">
                    <w:rPr>
                      <w:rFonts w:ascii="Times New Roman" w:hAnsi="Times New Roman" w:cs="Times New Roman"/>
                      <w:sz w:val="28"/>
                      <w:szCs w:val="28"/>
                    </w:rPr>
                    <w:t>N.</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 xml:space="preserve">a) Chứng minh: </w:t>
                  </w:r>
                  <w:r w:rsidRPr="00910BDD">
                    <w:rPr>
                      <w:rFonts w:ascii="Times New Roman" w:hAnsi="Times New Roman" w:cs="Times New Roman"/>
                      <w:position w:val="-24"/>
                      <w:sz w:val="28"/>
                      <w:szCs w:val="28"/>
                    </w:rPr>
                    <w:object w:dxaOrig="1500" w:dyaOrig="620">
                      <v:shape id="_x0000_i1913" type="#_x0000_t75" style="width:75pt;height:30.75pt" o:ole="">
                        <v:imagedata r:id="rId1427" o:title=""/>
                      </v:shape>
                      <o:OLEObject Type="Embed" ProgID="Equation.3" ShapeID="_x0000_i1913" DrawAspect="Content" ObjectID="_1587353927" r:id="rId1542"/>
                    </w:object>
                  </w:r>
                  <w:r w:rsidRPr="00910BDD">
                    <w:rPr>
                      <w:rFonts w:ascii="Times New Roman" w:hAnsi="Times New Roman" w:cs="Times New Roman"/>
                      <w:sz w:val="28"/>
                      <w:szCs w:val="28"/>
                    </w:rPr>
                    <w:t>.</w:t>
                  </w:r>
                  <w:r w:rsidRPr="00910BDD">
                    <w:rPr>
                      <w:rFonts w:ascii="Times New Roman" w:hAnsi="Times New Roman" w:cs="Times New Roman"/>
                      <w:sz w:val="28"/>
                      <w:szCs w:val="28"/>
                    </w:rPr>
                    <w:tab/>
                    <w:t xml:space="preserve"> </w: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sz w:val="28"/>
                      <w:szCs w:val="28"/>
                    </w:rPr>
                    <w:tab/>
                    <w:t xml:space="preserve">b) Chứng minh: </w:t>
                  </w:r>
                  <w:r w:rsidRPr="00910BDD">
                    <w:rPr>
                      <w:rFonts w:ascii="Times New Roman" w:hAnsi="Times New Roman" w:cs="Times New Roman"/>
                      <w:position w:val="-24"/>
                      <w:sz w:val="28"/>
                      <w:szCs w:val="28"/>
                    </w:rPr>
                    <w:object w:dxaOrig="1800" w:dyaOrig="620">
                      <v:shape id="_x0000_i1914" type="#_x0000_t75" style="width:90pt;height:30.75pt" o:ole="">
                        <v:imagedata r:id="rId1429" o:title=""/>
                      </v:shape>
                      <o:OLEObject Type="Embed" ProgID="Equation.3" ShapeID="_x0000_i1914" DrawAspect="Content" ObjectID="_1587353928" r:id="rId1543"/>
                    </w:object>
                  </w:r>
                </w:p>
                <w:p w:rsidR="00960C5F" w:rsidRPr="00910BDD" w:rsidRDefault="00960C5F" w:rsidP="00910BDD">
                  <w:pPr>
                    <w:tabs>
                      <w:tab w:val="left" w:pos="992"/>
                      <w:tab w:val="left" w:pos="1530"/>
                    </w:tabs>
                    <w:spacing w:before="120"/>
                    <w:ind w:right="661"/>
                    <w:jc w:val="both"/>
                    <w:rPr>
                      <w:rFonts w:ascii="Times New Roman" w:hAnsi="Times New Roman" w:cs="Times New Roman"/>
                      <w:sz w:val="28"/>
                      <w:szCs w:val="28"/>
                    </w:rPr>
                  </w:pPr>
                  <w:r w:rsidRPr="00910BDD">
                    <w:rPr>
                      <w:rFonts w:ascii="Times New Roman" w:hAnsi="Times New Roman" w:cs="Times New Roman"/>
                      <w:b/>
                      <w:sz w:val="28"/>
                      <w:szCs w:val="28"/>
                    </w:rPr>
                    <w:t xml:space="preserve">Bài 5 </w:t>
                  </w:r>
                  <w:r w:rsidRPr="00910BDD">
                    <w:rPr>
                      <w:rFonts w:ascii="Times New Roman" w:hAnsi="Times New Roman" w:cs="Times New Roman"/>
                      <w:i/>
                      <w:sz w:val="28"/>
                      <w:szCs w:val="28"/>
                    </w:rPr>
                    <w:t>( 3  điểm )</w:t>
                  </w:r>
                  <w:r w:rsidRPr="00910BDD">
                    <w:rPr>
                      <w:rFonts w:ascii="Times New Roman" w:hAnsi="Times New Roman" w:cs="Times New Roman"/>
                      <w:sz w:val="28"/>
                      <w:szCs w:val="28"/>
                    </w:rPr>
                    <w:t xml:space="preserve">: </w:t>
                  </w:r>
                </w:p>
                <w:p w:rsidR="00960C5F" w:rsidRPr="00910BDD" w:rsidRDefault="00960C5F" w:rsidP="00910BDD">
                  <w:pPr>
                    <w:tabs>
                      <w:tab w:val="left" w:pos="992"/>
                      <w:tab w:val="left" w:pos="1530"/>
                    </w:tabs>
                    <w:spacing w:before="120" w:line="240" w:lineRule="exact"/>
                    <w:ind w:right="661"/>
                    <w:jc w:val="both"/>
                    <w:rPr>
                      <w:rFonts w:ascii="Times New Roman" w:hAnsi="Times New Roman" w:cs="Times New Roman"/>
                      <w:sz w:val="28"/>
                      <w:szCs w:val="28"/>
                      <w:lang w:val="pt-BR"/>
                    </w:rPr>
                  </w:pPr>
                  <w:r w:rsidRPr="00910BDD">
                    <w:rPr>
                      <w:rFonts w:ascii="Times New Roman" w:hAnsi="Times New Roman" w:cs="Times New Roman"/>
                      <w:sz w:val="28"/>
                      <w:szCs w:val="28"/>
                    </w:rPr>
                    <w:tab/>
                  </w:r>
                  <w:r w:rsidRPr="00910BDD">
                    <w:rPr>
                      <w:rFonts w:ascii="Times New Roman" w:hAnsi="Times New Roman" w:cs="Times New Roman"/>
                      <w:sz w:val="28"/>
                      <w:szCs w:val="28"/>
                      <w:lang w:val="pt-BR"/>
                    </w:rPr>
                    <w:t>Cho đường tròn ( O; R ) và dây cung AB cố định không đi qua tâm O; C và D là hai điểm di động trên cung lớn AB sao cho AD và BC luôn song song. Gọi M là giao điểm của AC và BD. Chứng minh rằng:</w:t>
                  </w:r>
                </w:p>
                <w:p w:rsidR="00960C5F" w:rsidRPr="00910BDD" w:rsidRDefault="00960C5F" w:rsidP="00910BDD">
                  <w:pPr>
                    <w:tabs>
                      <w:tab w:val="left" w:pos="992"/>
                      <w:tab w:val="left" w:pos="1530"/>
                    </w:tabs>
                    <w:spacing w:before="120" w:line="240" w:lineRule="exact"/>
                    <w:ind w:right="661"/>
                    <w:jc w:val="both"/>
                    <w:rPr>
                      <w:rFonts w:ascii="Times New Roman" w:hAnsi="Times New Roman" w:cs="Times New Roman"/>
                      <w:sz w:val="28"/>
                      <w:szCs w:val="28"/>
                      <w:lang w:val="pt-BR"/>
                    </w:rPr>
                  </w:pPr>
                  <w:r w:rsidRPr="00910BDD">
                    <w:rPr>
                      <w:rFonts w:ascii="Times New Roman" w:hAnsi="Times New Roman" w:cs="Times New Roman"/>
                      <w:sz w:val="28"/>
                      <w:szCs w:val="28"/>
                      <w:lang w:val="pt-BR"/>
                    </w:rPr>
                    <w:tab/>
                    <w:t>a) Tứ giác AOMB là tứ giác nội tiếp.</w:t>
                  </w:r>
                  <w:r w:rsidRPr="00910BDD">
                    <w:rPr>
                      <w:rFonts w:ascii="Times New Roman" w:hAnsi="Times New Roman" w:cs="Times New Roman"/>
                      <w:sz w:val="28"/>
                      <w:szCs w:val="28"/>
                      <w:lang w:val="pt-BR"/>
                    </w:rPr>
                    <w:tab/>
                  </w:r>
                  <w:r w:rsidRPr="00910BDD">
                    <w:rPr>
                      <w:rFonts w:ascii="Times New Roman" w:hAnsi="Times New Roman" w:cs="Times New Roman"/>
                      <w:sz w:val="28"/>
                      <w:szCs w:val="28"/>
                      <w:lang w:val="pt-BR"/>
                    </w:rPr>
                    <w:tab/>
                  </w:r>
                </w:p>
                <w:p w:rsidR="00960C5F" w:rsidRPr="00910BDD" w:rsidRDefault="00960C5F" w:rsidP="00910BDD">
                  <w:pPr>
                    <w:tabs>
                      <w:tab w:val="left" w:pos="992"/>
                      <w:tab w:val="left" w:pos="1530"/>
                    </w:tabs>
                    <w:spacing w:before="120" w:line="240" w:lineRule="exact"/>
                    <w:ind w:right="661"/>
                    <w:jc w:val="both"/>
                    <w:rPr>
                      <w:rFonts w:ascii="Times New Roman" w:hAnsi="Times New Roman" w:cs="Times New Roman"/>
                      <w:sz w:val="28"/>
                      <w:szCs w:val="28"/>
                      <w:lang w:val="pt-BR"/>
                    </w:rPr>
                  </w:pPr>
                  <w:r w:rsidRPr="00910BDD">
                    <w:rPr>
                      <w:rFonts w:ascii="Times New Roman" w:hAnsi="Times New Roman" w:cs="Times New Roman"/>
                      <w:sz w:val="28"/>
                      <w:szCs w:val="28"/>
                      <w:lang w:val="pt-BR"/>
                    </w:rPr>
                    <w:tab/>
                    <w:t xml:space="preserve">b) OM </w:t>
                  </w:r>
                  <w:r w:rsidRPr="00910BDD">
                    <w:rPr>
                      <w:rFonts w:ascii="Times New Roman" w:hAnsi="Times New Roman" w:cs="Times New Roman"/>
                      <w:position w:val="-4"/>
                      <w:sz w:val="28"/>
                      <w:szCs w:val="28"/>
                      <w:lang w:val="pt-BR"/>
                    </w:rPr>
                    <w:object w:dxaOrig="240" w:dyaOrig="260">
                      <v:shape id="_x0000_i1915" type="#_x0000_t75" style="width:12pt;height:12.75pt" o:ole="">
                        <v:imagedata r:id="rId1438" o:title=""/>
                      </v:shape>
                      <o:OLEObject Type="Embed" ProgID="Equation.3" ShapeID="_x0000_i1915" DrawAspect="Content" ObjectID="_1587353929" r:id="rId1544"/>
                    </w:object>
                  </w:r>
                  <w:r w:rsidRPr="00910BDD">
                    <w:rPr>
                      <w:rFonts w:ascii="Times New Roman" w:hAnsi="Times New Roman" w:cs="Times New Roman"/>
                      <w:sz w:val="28"/>
                      <w:szCs w:val="28"/>
                      <w:lang w:val="pt-BR"/>
                    </w:rPr>
                    <w:t xml:space="preserve"> BC.</w:t>
                  </w:r>
                </w:p>
                <w:p w:rsidR="00960C5F" w:rsidRPr="00910BDD" w:rsidRDefault="00960C5F" w:rsidP="00910BDD">
                  <w:pPr>
                    <w:tabs>
                      <w:tab w:val="left" w:pos="992"/>
                      <w:tab w:val="left" w:pos="1530"/>
                    </w:tabs>
                    <w:spacing w:before="120" w:line="240" w:lineRule="exact"/>
                    <w:ind w:right="661"/>
                    <w:jc w:val="both"/>
                    <w:rPr>
                      <w:rFonts w:ascii="Times New Roman" w:hAnsi="Times New Roman" w:cs="Times New Roman"/>
                      <w:sz w:val="28"/>
                      <w:szCs w:val="28"/>
                      <w:lang w:val="pt-BR"/>
                    </w:rPr>
                  </w:pPr>
                  <w:r w:rsidRPr="00910BDD">
                    <w:rPr>
                      <w:rFonts w:ascii="Times New Roman" w:hAnsi="Times New Roman" w:cs="Times New Roman"/>
                      <w:sz w:val="28"/>
                      <w:szCs w:val="28"/>
                      <w:lang w:val="pt-BR"/>
                    </w:rPr>
                    <w:tab/>
                    <w:t>c) Đường thẳng d đi qua M và song song với AD luôn đi qua một điểm cố định.</w:t>
                  </w:r>
                </w:p>
                <w:p w:rsidR="00960C5F" w:rsidRPr="00910BDD" w:rsidRDefault="00960C5F" w:rsidP="00910BDD">
                  <w:pPr>
                    <w:tabs>
                      <w:tab w:val="left" w:pos="992"/>
                    </w:tabs>
                    <w:ind w:right="661"/>
                    <w:jc w:val="center"/>
                    <w:rPr>
                      <w:rFonts w:ascii="Times New Roman" w:hAnsi="Times New Roman" w:cs="Times New Roman"/>
                      <w:b/>
                      <w:sz w:val="28"/>
                      <w:szCs w:val="28"/>
                      <w:lang w:val="pt-BR"/>
                    </w:rPr>
                  </w:pPr>
                </w:p>
                <w:p w:rsidR="00960C5F" w:rsidRPr="00910BDD" w:rsidRDefault="00960C5F" w:rsidP="00910BDD">
                  <w:pPr>
                    <w:tabs>
                      <w:tab w:val="left" w:pos="992"/>
                    </w:tabs>
                    <w:ind w:right="661"/>
                    <w:jc w:val="center"/>
                    <w:rPr>
                      <w:rFonts w:ascii="Times New Roman" w:hAnsi="Times New Roman" w:cs="Times New Roman"/>
                      <w:b/>
                      <w:sz w:val="28"/>
                      <w:szCs w:val="28"/>
                      <w:lang w:val="pt-BR"/>
                    </w:rPr>
                  </w:pPr>
                </w:p>
                <w:p w:rsidR="00960C5F" w:rsidRPr="00910BDD" w:rsidRDefault="00960C5F" w:rsidP="00910BDD">
                  <w:pPr>
                    <w:tabs>
                      <w:tab w:val="left" w:pos="992"/>
                    </w:tabs>
                    <w:ind w:right="661"/>
                    <w:jc w:val="center"/>
                    <w:rPr>
                      <w:rFonts w:ascii="Times New Roman" w:hAnsi="Times New Roman" w:cs="Times New Roman"/>
                      <w:b/>
                      <w:i/>
                      <w:color w:val="000000"/>
                      <w:w w:val="90"/>
                      <w:sz w:val="28"/>
                      <w:szCs w:val="28"/>
                    </w:rPr>
                  </w:pPr>
                  <w:r w:rsidRPr="00910BDD">
                    <w:rPr>
                      <w:rFonts w:ascii="Times New Roman" w:hAnsi="Times New Roman" w:cs="Times New Roman"/>
                      <w:b/>
                      <w:i/>
                      <w:color w:val="000000"/>
                      <w:w w:val="90"/>
                      <w:sz w:val="28"/>
                      <w:szCs w:val="28"/>
                    </w:rPr>
                    <w:t>======================= Hết =======================</w:t>
                  </w:r>
                </w:p>
                <w:p w:rsidR="00960C5F" w:rsidRDefault="00960C5F" w:rsidP="00960C5F">
                  <w:pPr>
                    <w:tabs>
                      <w:tab w:val="left" w:pos="992"/>
                    </w:tabs>
                    <w:ind w:firstLine="720"/>
                    <w:jc w:val="center"/>
                    <w:rPr>
                      <w:b/>
                      <w:i/>
                      <w:color w:val="000000"/>
                      <w:w w:val="90"/>
                      <w:sz w:val="30"/>
                    </w:rPr>
                  </w:pPr>
                  <w:r>
                    <w:rPr>
                      <w:noProof/>
                      <w:color w:val="000000"/>
                      <w:lang w:val="en-US"/>
                    </w:rPr>
                    <mc:AlternateContent>
                      <mc:Choice Requires="wps">
                        <w:drawing>
                          <wp:anchor distT="0" distB="0" distL="114300" distR="114300" simplePos="0" relativeHeight="251731968" behindDoc="0" locked="0" layoutInCell="1" allowOverlap="1" wp14:anchorId="5CB62AF7" wp14:editId="539B1BBF">
                            <wp:simplePos x="0" y="0"/>
                            <wp:positionH relativeFrom="column">
                              <wp:posOffset>274320</wp:posOffset>
                            </wp:positionH>
                            <wp:positionV relativeFrom="paragraph">
                              <wp:posOffset>126365</wp:posOffset>
                            </wp:positionV>
                            <wp:extent cx="5669280" cy="356235"/>
                            <wp:effectExtent l="12700" t="13970" r="13970" b="10795"/>
                            <wp:wrapNone/>
                            <wp:docPr id="1445" name="Rectangle 1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9280" cy="356235"/>
                                    </a:xfrm>
                                    <a:prstGeom prst="rect">
                                      <a:avLst/>
                                    </a:prstGeom>
                                    <a:solidFill>
                                      <a:srgbClr val="FFFFFF"/>
                                    </a:solidFill>
                                    <a:ln w="9525" cap="rnd" algn="ctr">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60C5F" w:rsidRPr="002F1426" w:rsidRDefault="00960C5F" w:rsidP="00960C5F">
                                        <w:pPr>
                                          <w:rPr>
                                            <w:w w:val="90"/>
                                            <w:sz w:val="12"/>
                                          </w:rPr>
                                        </w:pPr>
                                        <w:r w:rsidRPr="0096032D">
                                          <w:rPr>
                                            <w:w w:val="90"/>
                                          </w:rPr>
                                          <w:t xml:space="preserve">   </w:t>
                                        </w:r>
                                      </w:p>
                                      <w:p w:rsidR="00960C5F" w:rsidRPr="0096032D" w:rsidRDefault="00960C5F" w:rsidP="00960C5F">
                                        <w:pPr>
                                          <w:jc w:val="center"/>
                                          <w:rPr>
                                            <w:w w:val="90"/>
                                          </w:rPr>
                                        </w:pPr>
                                        <w:r w:rsidRPr="0096032D">
                                          <w:rPr>
                                            <w:w w:val="90"/>
                                          </w:rPr>
                                          <w:t>Họ và tên thí sinh: …………………………………… Số báo danh: ……………….</w:t>
                                        </w:r>
                                        <w:r>
                                          <w:rPr>
                                            <w:w w:val="9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5" o:spid="_x0000_s1071" style="position:absolute;left:0;text-align:left;margin-left:21.6pt;margin-top:9.95pt;width:446.4pt;height:28.0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">
                            <v:stroke dashstyle="1 1" endcap="round"/>
                            <v:textbox inset="0,0,0,0">
                              <w:txbxContent>
                                <w:p w:rsidR="00960C5F" w:rsidRPr="002F1426" w:rsidRDefault="00960C5F" w:rsidP="00960C5F">
                                  <w:pPr>
                                    <w:rPr>
                                      <w:w w:val="90"/>
                                      <w:sz w:val="12"/>
                                    </w:rPr>
                                  </w:pPr>
                                  <w:r w:rsidRPr="0096032D">
                                    <w:rPr>
                                      <w:w w:val="90"/>
                                    </w:rPr>
                                    <w:t xml:space="preserve">   </w:t>
                                  </w:r>
                                </w:p>
                                <w:p w:rsidR="00960C5F" w:rsidRPr="0096032D" w:rsidRDefault="00960C5F" w:rsidP="00960C5F">
                                  <w:pPr>
                                    <w:jc w:val="center"/>
                                    <w:rPr>
                                      <w:w w:val="90"/>
                                    </w:rPr>
                                  </w:pPr>
                                  <w:r w:rsidRPr="0096032D">
                                    <w:rPr>
                                      <w:w w:val="90"/>
                                    </w:rPr>
                                    <w:t>Họ và tên thí sinh: …………………………………… Số báo danh: ……………….</w:t>
                                  </w:r>
                                  <w:r>
                                    <w:rPr>
                                      <w:w w:val="90"/>
                                    </w:rPr>
                                    <w:t>.</w:t>
                                  </w:r>
                                </w:p>
                              </w:txbxContent>
                            </v:textbox>
                          </v:rect>
                        </w:pict>
                      </mc:Fallback>
                    </mc:AlternateContent>
                  </w:r>
                </w:p>
                <w:p w:rsidR="00960C5F" w:rsidRPr="003C3213" w:rsidRDefault="00960C5F" w:rsidP="00960C5F">
                  <w:pPr>
                    <w:tabs>
                      <w:tab w:val="left" w:pos="992"/>
                    </w:tabs>
                    <w:ind w:firstLine="720"/>
                    <w:jc w:val="center"/>
                    <w:rPr>
                      <w:b/>
                      <w:i/>
                      <w:color w:val="000000"/>
                      <w:w w:val="90"/>
                      <w:sz w:val="30"/>
                    </w:rPr>
                  </w:pPr>
                </w:p>
                <w:p w:rsidR="00960C5F" w:rsidRDefault="00960C5F" w:rsidP="00960C5F">
                  <w:pPr>
                    <w:tabs>
                      <w:tab w:val="left" w:pos="992"/>
                    </w:tabs>
                    <w:spacing w:before="240"/>
                    <w:ind w:left="713" w:hanging="727"/>
                    <w:jc w:val="both"/>
                    <w:rPr>
                      <w:b/>
                      <w:sz w:val="24"/>
                      <w:szCs w:val="24"/>
                    </w:rPr>
                  </w:pPr>
                </w:p>
                <w:p w:rsidR="00960C5F" w:rsidRDefault="00960C5F" w:rsidP="00960C5F">
                  <w:pPr>
                    <w:tabs>
                      <w:tab w:val="left" w:pos="992"/>
                    </w:tabs>
                    <w:spacing w:before="240"/>
                    <w:ind w:left="713" w:hanging="727"/>
                    <w:jc w:val="both"/>
                    <w:rPr>
                      <w:b/>
                      <w:sz w:val="24"/>
                      <w:szCs w:val="24"/>
                    </w:rPr>
                  </w:pPr>
                </w:p>
                <w:p w:rsidR="00960C5F" w:rsidRDefault="00960C5F" w:rsidP="00960C5F">
                  <w:pPr>
                    <w:tabs>
                      <w:tab w:val="left" w:pos="992"/>
                    </w:tabs>
                    <w:spacing w:before="240"/>
                    <w:ind w:left="713" w:hanging="727"/>
                    <w:jc w:val="both"/>
                    <w:rPr>
                      <w:sz w:val="24"/>
                      <w:szCs w:val="24"/>
                      <w:lang w:val="pt-BR"/>
                    </w:rPr>
                  </w:pPr>
                </w:p>
                <w:tbl>
                  <w:tblPr>
                    <w:tblStyle w:val="TableGrid"/>
                    <w:tblW w:w="10224"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960C5F" w:rsidRPr="00035C63" w:rsidTr="00D97959">
                    <w:tc>
                      <w:tcPr>
                        <w:tcW w:w="3744" w:type="dxa"/>
                      </w:tcPr>
                      <w:p w:rsidR="00960C5F" w:rsidRPr="00035C63" w:rsidRDefault="00960C5F" w:rsidP="00D97959">
                        <w:pPr>
                          <w:tabs>
                            <w:tab w:val="left" w:pos="992"/>
                          </w:tabs>
                          <w:jc w:val="center"/>
                          <w:rPr>
                            <w:b/>
                            <w:w w:val="90"/>
                            <w:sz w:val="24"/>
                            <w:szCs w:val="24"/>
                            <w:lang w:val="pt-BR"/>
                          </w:rPr>
                        </w:pPr>
                        <w:r w:rsidRPr="00035C63">
                          <w:rPr>
                            <w:b/>
                            <w:w w:val="90"/>
                            <w:sz w:val="24"/>
                            <w:szCs w:val="24"/>
                            <w:lang w:val="pt-BR"/>
                          </w:rPr>
                          <w:t>SỞ GIÁO DỤC VÀ ĐÀO TẠO</w:t>
                        </w:r>
                      </w:p>
                    </w:tc>
                    <w:tc>
                      <w:tcPr>
                        <w:tcW w:w="6480" w:type="dxa"/>
                      </w:tcPr>
                      <w:p w:rsidR="00960C5F" w:rsidRPr="00035C63" w:rsidRDefault="00960C5F" w:rsidP="00D97959">
                        <w:pPr>
                          <w:tabs>
                            <w:tab w:val="left" w:pos="992"/>
                          </w:tabs>
                          <w:jc w:val="center"/>
                          <w:rPr>
                            <w:b/>
                            <w:w w:val="90"/>
                            <w:sz w:val="24"/>
                            <w:szCs w:val="24"/>
                            <w:lang w:val="pt-BR"/>
                          </w:rPr>
                        </w:pPr>
                        <w:r w:rsidRPr="00035C63">
                          <w:rPr>
                            <w:b/>
                            <w:w w:val="90"/>
                            <w:sz w:val="24"/>
                            <w:szCs w:val="24"/>
                            <w:lang w:val="pt-BR"/>
                          </w:rPr>
                          <w:t>KỲ THI TUYỂN SINH LỚP 10 TRƯỜNG THPT CHUYÊN</w:t>
                        </w:r>
                      </w:p>
                    </w:tc>
                  </w:tr>
                  <w:tr w:rsidR="00960C5F" w:rsidRPr="00035C63" w:rsidTr="00D97959">
                    <w:tc>
                      <w:tcPr>
                        <w:tcW w:w="3744" w:type="dxa"/>
                      </w:tcPr>
                      <w:p w:rsidR="00960C5F" w:rsidRPr="00035C63" w:rsidRDefault="00960C5F" w:rsidP="00D97959">
                        <w:pPr>
                          <w:tabs>
                            <w:tab w:val="left" w:pos="992"/>
                          </w:tabs>
                          <w:jc w:val="center"/>
                          <w:rPr>
                            <w:b/>
                            <w:w w:val="90"/>
                            <w:sz w:val="24"/>
                            <w:szCs w:val="24"/>
                          </w:rPr>
                        </w:pPr>
                        <w:r>
                          <w:rPr>
                            <w:b/>
                            <w:noProof/>
                            <w:sz w:val="24"/>
                            <w:szCs w:val="24"/>
                            <w:lang w:val="en-US"/>
                          </w:rPr>
                          <mc:AlternateContent>
                            <mc:Choice Requires="wps">
                              <w:drawing>
                                <wp:anchor distT="0" distB="0" distL="114300" distR="114300" simplePos="0" relativeHeight="251732992" behindDoc="0" locked="0" layoutInCell="1" allowOverlap="1" wp14:anchorId="00845C50" wp14:editId="70D60815">
                                  <wp:simplePos x="0" y="0"/>
                                  <wp:positionH relativeFrom="column">
                                    <wp:posOffset>796290</wp:posOffset>
                                  </wp:positionH>
                                  <wp:positionV relativeFrom="paragraph">
                                    <wp:posOffset>175895</wp:posOffset>
                                  </wp:positionV>
                                  <wp:extent cx="723900" cy="0"/>
                                  <wp:effectExtent l="10795" t="13970" r="8255" b="5080"/>
                                  <wp:wrapNone/>
                                  <wp:docPr id="1444" name="Straight Connector 14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444"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7pt,13.85pt" to="119.7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">
                                  <v:stroke dashstyle="1 1" endcap="round"/>
                                </v:line>
                              </w:pict>
                            </mc:Fallback>
                          </mc:AlternateContent>
                        </w:r>
                        <w:r w:rsidRPr="00035C63">
                          <w:rPr>
                            <w:b/>
                            <w:w w:val="90"/>
                            <w:sz w:val="24"/>
                            <w:szCs w:val="24"/>
                          </w:rPr>
                          <w:t xml:space="preserve">QUẢNG </w:t>
                        </w:r>
                        <w:smartTag w:uri="urn:schemas-microsoft-com:office:smarttags" w:element="place">
                          <w:smartTag w:uri="urn:schemas-microsoft-com:office:smarttags" w:element="country-region">
                            <w:r w:rsidRPr="00035C63">
                              <w:rPr>
                                <w:b/>
                                <w:w w:val="90"/>
                                <w:sz w:val="24"/>
                                <w:szCs w:val="24"/>
                              </w:rPr>
                              <w:t>NAM</w:t>
                            </w:r>
                          </w:smartTag>
                        </w:smartTag>
                      </w:p>
                    </w:tc>
                    <w:tc>
                      <w:tcPr>
                        <w:tcW w:w="6480" w:type="dxa"/>
                      </w:tcPr>
                      <w:p w:rsidR="00960C5F" w:rsidRPr="00035C63" w:rsidRDefault="00960C5F" w:rsidP="00D97959">
                        <w:pPr>
                          <w:tabs>
                            <w:tab w:val="left" w:pos="992"/>
                          </w:tabs>
                          <w:jc w:val="center"/>
                          <w:rPr>
                            <w:b/>
                            <w:w w:val="90"/>
                            <w:sz w:val="24"/>
                            <w:szCs w:val="24"/>
                          </w:rPr>
                        </w:pPr>
                        <w:r w:rsidRPr="00035C63">
                          <w:rPr>
                            <w:b/>
                            <w:w w:val="90"/>
                            <w:sz w:val="24"/>
                            <w:szCs w:val="24"/>
                          </w:rPr>
                          <w:t>Năm học 2008-2009</w:t>
                        </w:r>
                      </w:p>
                    </w:tc>
                  </w:tr>
                  <w:tr w:rsidR="00960C5F" w:rsidRPr="00035C63" w:rsidTr="00D97959">
                    <w:tc>
                      <w:tcPr>
                        <w:tcW w:w="3744" w:type="dxa"/>
                      </w:tcPr>
                      <w:p w:rsidR="00960C5F" w:rsidRPr="00035C63" w:rsidRDefault="00960C5F" w:rsidP="00D97959">
                        <w:pPr>
                          <w:tabs>
                            <w:tab w:val="left" w:pos="992"/>
                          </w:tabs>
                          <w:rPr>
                            <w:w w:val="90"/>
                            <w:sz w:val="24"/>
                            <w:szCs w:val="24"/>
                          </w:rPr>
                        </w:pPr>
                        <w:r>
                          <w:rPr>
                            <w:noProof/>
                            <w:sz w:val="24"/>
                            <w:szCs w:val="24"/>
                            <w:lang w:val="en-US"/>
                          </w:rPr>
                          <mc:AlternateContent>
                            <mc:Choice Requires="wps">
                              <w:drawing>
                                <wp:anchor distT="0" distB="0" distL="114300" distR="114300" simplePos="0" relativeHeight="251735040" behindDoc="0" locked="0" layoutInCell="1" allowOverlap="1" wp14:anchorId="5E00EF1C" wp14:editId="64E1F689">
                                  <wp:simplePos x="0" y="0"/>
                                  <wp:positionH relativeFrom="column">
                                    <wp:posOffset>262890</wp:posOffset>
                                  </wp:positionH>
                                  <wp:positionV relativeFrom="paragraph">
                                    <wp:posOffset>57150</wp:posOffset>
                                  </wp:positionV>
                                  <wp:extent cx="1633855" cy="278130"/>
                                  <wp:effectExtent l="10795" t="13335" r="12700" b="13335"/>
                                  <wp:wrapNone/>
                                  <wp:docPr id="1443" name="Rectangle 1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960C5F" w:rsidRPr="00494419" w:rsidRDefault="00960C5F" w:rsidP="00960C5F">
                                              <w:pPr>
                                                <w:jc w:val="center"/>
                                                <w:rPr>
                                                  <w:b/>
                                                </w:rPr>
                                              </w:pPr>
                                              <w:r>
                                                <w:rPr>
                                                  <w:b/>
                                                </w:rPr>
                                                <w:t>ĐỀ CH</w:t>
                                              </w:r>
                                              <w:r w:rsidRPr="00494419">
                                                <w:rPr>
                                                  <w:b/>
                                                </w:rPr>
                                                <w:t>ÍNH</w:t>
                                              </w:r>
                                              <w:r>
                                                <w:rPr>
                                                  <w:b/>
                                                </w:rPr>
                                                <w:t xml:space="preserve"> TH</w:t>
                                              </w:r>
                                              <w:r w:rsidRPr="00494419">
                                                <w:rPr>
                                                  <w:b/>
                                                </w:rPr>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3" o:spid="_x0000_s1072" style="position:absolute;margin-left:20.7pt;margin-top:4.5pt;width:128.65pt;height:21.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">
                                  <v:textbox>
                                    <w:txbxContent>
                                      <w:p w:rsidR="00960C5F" w:rsidRPr="00494419" w:rsidRDefault="00960C5F" w:rsidP="00960C5F">
                                        <w:pPr>
                                          <w:jc w:val="center"/>
                                          <w:rPr>
                                            <w:b/>
                                          </w:rPr>
                                        </w:pPr>
                                        <w:r>
                                          <w:rPr>
                                            <w:b/>
                                          </w:rPr>
                                          <w:t>ĐỀ CH</w:t>
                                        </w:r>
                                        <w:r w:rsidRPr="00494419">
                                          <w:rPr>
                                            <w:b/>
                                          </w:rPr>
                                          <w:t>ÍNH</w:t>
                                        </w:r>
                                        <w:r>
                                          <w:rPr>
                                            <w:b/>
                                          </w:rPr>
                                          <w:t xml:space="preserve"> TH</w:t>
                                        </w:r>
                                        <w:r w:rsidRPr="00494419">
                                          <w:rPr>
                                            <w:b/>
                                          </w:rPr>
                                          <w:t>ỨC</w:t>
                                        </w:r>
                                      </w:p>
                                    </w:txbxContent>
                                  </v:textbox>
                                </v:rect>
                              </w:pict>
                            </mc:Fallback>
                          </mc:AlternateContent>
                        </w:r>
                      </w:p>
                    </w:tc>
                    <w:tc>
                      <w:tcPr>
                        <w:tcW w:w="6480" w:type="dxa"/>
                      </w:tcPr>
                      <w:p w:rsidR="00960C5F" w:rsidRDefault="00960C5F" w:rsidP="00D97959">
                        <w:pPr>
                          <w:tabs>
                            <w:tab w:val="left" w:pos="992"/>
                          </w:tabs>
                          <w:jc w:val="center"/>
                          <w:rPr>
                            <w:b/>
                            <w:w w:val="90"/>
                            <w:sz w:val="24"/>
                            <w:szCs w:val="24"/>
                          </w:rPr>
                        </w:pPr>
                        <w:r w:rsidRPr="00035C63">
                          <w:rPr>
                            <w:b/>
                            <w:w w:val="90"/>
                            <w:sz w:val="24"/>
                            <w:szCs w:val="24"/>
                          </w:rPr>
                          <w:t xml:space="preserve">Môn  </w:t>
                        </w:r>
                        <w:r>
                          <w:rPr>
                            <w:b/>
                            <w:w w:val="90"/>
                            <w:sz w:val="24"/>
                            <w:szCs w:val="24"/>
                          </w:rPr>
                          <w:t>TOÁN</w:t>
                        </w:r>
                      </w:p>
                      <w:p w:rsidR="00960C5F" w:rsidRPr="0088072B" w:rsidRDefault="00960C5F" w:rsidP="00D97959">
                        <w:pPr>
                          <w:tabs>
                            <w:tab w:val="left" w:pos="992"/>
                          </w:tabs>
                          <w:jc w:val="center"/>
                          <w:rPr>
                            <w:b/>
                            <w:w w:val="90"/>
                            <w:sz w:val="24"/>
                            <w:szCs w:val="24"/>
                          </w:rPr>
                        </w:pPr>
                        <w:r>
                          <w:rPr>
                            <w:b/>
                            <w:w w:val="90"/>
                            <w:sz w:val="24"/>
                            <w:szCs w:val="24"/>
                          </w:rPr>
                          <w:t xml:space="preserve"> (D</w:t>
                        </w:r>
                        <w:r w:rsidRPr="0088072B">
                          <w:rPr>
                            <w:b/>
                            <w:w w:val="90"/>
                            <w:sz w:val="24"/>
                            <w:szCs w:val="24"/>
                          </w:rPr>
                          <w:t>ành</w:t>
                        </w:r>
                        <w:r>
                          <w:rPr>
                            <w:b/>
                            <w:w w:val="90"/>
                            <w:sz w:val="24"/>
                            <w:szCs w:val="24"/>
                          </w:rPr>
                          <w:t xml:space="preserve"> cho h</w:t>
                        </w:r>
                        <w:r w:rsidRPr="0088072B">
                          <w:rPr>
                            <w:b/>
                            <w:w w:val="90"/>
                            <w:sz w:val="24"/>
                            <w:szCs w:val="24"/>
                          </w:rPr>
                          <w:t>ọc</w:t>
                        </w:r>
                        <w:r>
                          <w:rPr>
                            <w:b/>
                            <w:w w:val="90"/>
                            <w:sz w:val="24"/>
                            <w:szCs w:val="24"/>
                          </w:rPr>
                          <w:t xml:space="preserve"> sinh chuy</w:t>
                        </w:r>
                        <w:r w:rsidRPr="0088072B">
                          <w:rPr>
                            <w:b/>
                            <w:w w:val="90"/>
                            <w:sz w:val="24"/>
                            <w:szCs w:val="24"/>
                          </w:rPr>
                          <w:t>ê</w:t>
                        </w:r>
                        <w:r>
                          <w:rPr>
                            <w:b/>
                            <w:w w:val="90"/>
                            <w:sz w:val="24"/>
                            <w:szCs w:val="24"/>
                          </w:rPr>
                          <w:t>n Tin)</w:t>
                        </w:r>
                      </w:p>
                    </w:tc>
                  </w:tr>
                  <w:tr w:rsidR="00960C5F" w:rsidRPr="00035C63" w:rsidTr="00D97959">
                    <w:tc>
                      <w:tcPr>
                        <w:tcW w:w="10224" w:type="dxa"/>
                        <w:gridSpan w:val="2"/>
                      </w:tcPr>
                      <w:p w:rsidR="00960C5F" w:rsidRPr="00035C63" w:rsidRDefault="00960C5F" w:rsidP="00D97959">
                        <w:pPr>
                          <w:tabs>
                            <w:tab w:val="left" w:pos="992"/>
                          </w:tabs>
                          <w:jc w:val="center"/>
                          <w:rPr>
                            <w:i/>
                            <w:w w:val="90"/>
                            <w:sz w:val="24"/>
                            <w:szCs w:val="24"/>
                          </w:rPr>
                        </w:pPr>
                        <w:r w:rsidRPr="00035C63">
                          <w:rPr>
                            <w:i/>
                            <w:w w:val="90"/>
                            <w:sz w:val="24"/>
                            <w:szCs w:val="24"/>
                          </w:rPr>
                          <w:t xml:space="preserve">            </w:t>
                        </w:r>
                        <w:r w:rsidRPr="00035C63">
                          <w:rPr>
                            <w:b/>
                            <w:i/>
                            <w:w w:val="90"/>
                            <w:sz w:val="24"/>
                            <w:szCs w:val="24"/>
                          </w:rPr>
                          <w:t xml:space="preserve">                         </w:t>
                        </w:r>
                        <w:r w:rsidRPr="00035C63">
                          <w:rPr>
                            <w:i/>
                            <w:w w:val="90"/>
                            <w:sz w:val="24"/>
                            <w:szCs w:val="24"/>
                          </w:rPr>
                          <w:t xml:space="preserve">                                            Thời gian làm bài 150 phút ( không kể thời gian giao đề )</w:t>
                        </w:r>
                      </w:p>
                    </w:tc>
                  </w:tr>
                </w:tbl>
                <w:p w:rsidR="00960C5F" w:rsidRPr="002C6FA3" w:rsidRDefault="00960C5F" w:rsidP="00960C5F">
                  <w:pPr>
                    <w:tabs>
                      <w:tab w:val="left" w:pos="992"/>
                    </w:tabs>
                    <w:jc w:val="center"/>
                    <w:rPr>
                      <w:b/>
                      <w:sz w:val="24"/>
                      <w:szCs w:val="24"/>
                    </w:rPr>
                  </w:pPr>
                  <w:r w:rsidRPr="002C6FA3">
                    <w:rPr>
                      <w:b/>
                      <w:sz w:val="24"/>
                      <w:szCs w:val="24"/>
                    </w:rPr>
                    <w:t xml:space="preserve">HƯỚNG DẪN CHẤM MÔN TOÁN </w:t>
                  </w:r>
                </w:p>
                <w:p w:rsidR="00960C5F" w:rsidRPr="002C6FA3" w:rsidRDefault="00960C5F" w:rsidP="00960C5F">
                  <w:pPr>
                    <w:rPr>
                      <w:b/>
                      <w:bCs/>
                      <w:sz w:val="24"/>
                      <w:szCs w:val="24"/>
                    </w:rPr>
                  </w:pPr>
                  <w:r w:rsidRPr="002C6FA3">
                    <w:rPr>
                      <w:b/>
                      <w:bCs/>
                      <w:sz w:val="24"/>
                      <w:szCs w:val="24"/>
                    </w:rPr>
                    <w:t>I. Hướng dẫn chung:</w:t>
                  </w:r>
                </w:p>
                <w:p w:rsidR="00960C5F" w:rsidRPr="002C6FA3" w:rsidRDefault="00960C5F" w:rsidP="00960C5F">
                  <w:pPr>
                    <w:rPr>
                      <w:bCs/>
                      <w:sz w:val="24"/>
                      <w:szCs w:val="24"/>
                    </w:rPr>
                  </w:pPr>
                  <w:r w:rsidRPr="002C6FA3">
                    <w:rPr>
                      <w:bCs/>
                      <w:sz w:val="24"/>
                      <w:szCs w:val="24"/>
                    </w:rPr>
                    <w:t>1) Nếu thí sinh làm bài không theo cách nêu trong đáp án mà vẫn đúng thì cho đủ điểm từng phần như hướng dẫn quy định.</w:t>
                  </w:r>
                </w:p>
                <w:p w:rsidR="00960C5F" w:rsidRPr="002C6FA3" w:rsidRDefault="00960C5F" w:rsidP="00960C5F">
                  <w:pPr>
                    <w:rPr>
                      <w:bCs/>
                      <w:sz w:val="24"/>
                      <w:szCs w:val="24"/>
                    </w:rPr>
                  </w:pPr>
                  <w:r w:rsidRPr="002C6FA3">
                    <w:rPr>
                      <w:bCs/>
                      <w:sz w:val="24"/>
                      <w:szCs w:val="24"/>
                    </w:rPr>
                    <w:t>2) Việc chi tiết hóa thang điểm (nếu có) so với thang điểm trong hướng dẫn chấm phải đảm bảo không sai lệch với hướng dẫn chấm và được thống nhất trong Hội đồng chấm thi.</w:t>
                  </w:r>
                </w:p>
                <w:p w:rsidR="00960C5F" w:rsidRPr="002C6FA3" w:rsidRDefault="00960C5F" w:rsidP="00960C5F">
                  <w:pPr>
                    <w:rPr>
                      <w:bCs/>
                      <w:sz w:val="24"/>
                      <w:szCs w:val="24"/>
                    </w:rPr>
                  </w:pPr>
                  <w:r w:rsidRPr="002C6FA3">
                    <w:rPr>
                      <w:bCs/>
                      <w:sz w:val="24"/>
                      <w:szCs w:val="24"/>
                    </w:rPr>
                    <w:t>3) Điểm toàn bài lấy điểm lẻ đến 0,25.</w:t>
                  </w:r>
                </w:p>
                <w:p w:rsidR="00960C5F" w:rsidRPr="002C6FA3" w:rsidRDefault="00960C5F" w:rsidP="00960C5F">
                  <w:pPr>
                    <w:tabs>
                      <w:tab w:val="left" w:pos="992"/>
                    </w:tabs>
                    <w:rPr>
                      <w:b/>
                      <w:sz w:val="24"/>
                      <w:szCs w:val="24"/>
                    </w:rPr>
                  </w:pPr>
                  <w:r>
                    <w:rPr>
                      <w:b/>
                      <w:sz w:val="24"/>
                      <w:szCs w:val="24"/>
                    </w:rPr>
                    <w:t xml:space="preserve">II. </w:t>
                  </w:r>
                  <w:r w:rsidRPr="002C6FA3">
                    <w:rPr>
                      <w:b/>
                      <w:sz w:val="24"/>
                      <w:szCs w:val="24"/>
                    </w:rPr>
                    <w:t>Đáp án:</w:t>
                  </w:r>
                </w:p>
                <w:tbl>
                  <w:tblPr>
                    <w:tblStyle w:val="TableGrid"/>
                    <w:tblW w:w="0" w:type="auto"/>
                    <w:tblInd w:w="0" w:type="dxa"/>
                    <w:tblLook w:val="01E0" w:firstRow="1" w:lastRow="1" w:firstColumn="1" w:lastColumn="1" w:noHBand="0" w:noVBand="0"/>
                  </w:tblPr>
                  <w:tblGrid>
                    <w:gridCol w:w="810"/>
                    <w:gridCol w:w="7966"/>
                    <w:gridCol w:w="794"/>
                  </w:tblGrid>
                  <w:tr w:rsidR="00960C5F" w:rsidRPr="00035C63" w:rsidTr="00D97959">
                    <w:tc>
                      <w:tcPr>
                        <w:tcW w:w="810" w:type="dxa"/>
                        <w:tcBorders>
                          <w:bottom w:val="single" w:sz="4" w:space="0" w:color="auto"/>
                        </w:tcBorders>
                      </w:tcPr>
                      <w:p w:rsidR="00960C5F" w:rsidRPr="00035C63" w:rsidRDefault="00960C5F" w:rsidP="00D97959">
                        <w:pPr>
                          <w:tabs>
                            <w:tab w:val="left" w:pos="992"/>
                          </w:tabs>
                          <w:jc w:val="center"/>
                          <w:rPr>
                            <w:b/>
                            <w:sz w:val="24"/>
                            <w:szCs w:val="24"/>
                            <w:lang w:val="pt-BR"/>
                          </w:rPr>
                        </w:pPr>
                        <w:r w:rsidRPr="00035C63">
                          <w:rPr>
                            <w:b/>
                            <w:sz w:val="24"/>
                            <w:szCs w:val="24"/>
                            <w:lang w:val="pt-BR"/>
                          </w:rPr>
                          <w:t>Bài</w:t>
                        </w:r>
                      </w:p>
                    </w:tc>
                    <w:tc>
                      <w:tcPr>
                        <w:tcW w:w="7966" w:type="dxa"/>
                        <w:tcBorders>
                          <w:bottom w:val="single" w:sz="4" w:space="0" w:color="auto"/>
                        </w:tcBorders>
                      </w:tcPr>
                      <w:p w:rsidR="00960C5F" w:rsidRPr="00035C63" w:rsidRDefault="00960C5F" w:rsidP="00D97959">
                        <w:pPr>
                          <w:tabs>
                            <w:tab w:val="left" w:pos="992"/>
                          </w:tabs>
                          <w:jc w:val="center"/>
                          <w:rPr>
                            <w:b/>
                            <w:sz w:val="24"/>
                            <w:szCs w:val="24"/>
                            <w:lang w:val="pt-BR"/>
                          </w:rPr>
                        </w:pPr>
                        <w:r w:rsidRPr="00035C63">
                          <w:rPr>
                            <w:b/>
                            <w:sz w:val="24"/>
                            <w:szCs w:val="24"/>
                            <w:lang w:val="pt-BR"/>
                          </w:rPr>
                          <w:t>Nội dung</w:t>
                        </w:r>
                      </w:p>
                    </w:tc>
                    <w:tc>
                      <w:tcPr>
                        <w:tcW w:w="794" w:type="dxa"/>
                        <w:tcBorders>
                          <w:bottom w:val="single" w:sz="4" w:space="0" w:color="auto"/>
                        </w:tcBorders>
                      </w:tcPr>
                      <w:p w:rsidR="00960C5F" w:rsidRPr="00035C63" w:rsidRDefault="00960C5F" w:rsidP="00D97959">
                        <w:pPr>
                          <w:tabs>
                            <w:tab w:val="left" w:pos="992"/>
                          </w:tabs>
                          <w:jc w:val="center"/>
                          <w:rPr>
                            <w:b/>
                            <w:sz w:val="24"/>
                            <w:szCs w:val="24"/>
                            <w:lang w:val="pt-BR"/>
                          </w:rPr>
                        </w:pPr>
                        <w:r w:rsidRPr="00035C63">
                          <w:rPr>
                            <w:b/>
                            <w:sz w:val="24"/>
                            <w:szCs w:val="24"/>
                            <w:lang w:val="pt-BR"/>
                          </w:rPr>
                          <w:t>Điểm</w:t>
                        </w:r>
                      </w:p>
                    </w:tc>
                  </w:tr>
                  <w:tr w:rsidR="00960C5F" w:rsidRPr="00B269FD" w:rsidTr="00D97959">
                    <w:tc>
                      <w:tcPr>
                        <w:tcW w:w="810" w:type="dxa"/>
                        <w:vMerge w:val="restart"/>
                        <w:tcBorders>
                          <w:top w:val="single" w:sz="4" w:space="0" w:color="auto"/>
                        </w:tcBorders>
                      </w:tcPr>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Pr="00035C63" w:rsidRDefault="00960C5F" w:rsidP="00D97959">
                        <w:pPr>
                          <w:tabs>
                            <w:tab w:val="left" w:pos="992"/>
                          </w:tabs>
                          <w:jc w:val="center"/>
                          <w:rPr>
                            <w:b/>
                            <w:sz w:val="24"/>
                            <w:szCs w:val="24"/>
                            <w:lang w:val="pt-BR"/>
                          </w:rPr>
                        </w:pPr>
                        <w:r w:rsidRPr="00035C63">
                          <w:rPr>
                            <w:b/>
                            <w:sz w:val="24"/>
                            <w:szCs w:val="24"/>
                            <w:lang w:val="pt-BR"/>
                          </w:rPr>
                          <w:t>1</w:t>
                        </w:r>
                      </w:p>
                      <w:p w:rsidR="00960C5F" w:rsidRPr="002B4904" w:rsidRDefault="00960C5F" w:rsidP="00D97959">
                        <w:pPr>
                          <w:tabs>
                            <w:tab w:val="left" w:pos="992"/>
                          </w:tabs>
                          <w:jc w:val="center"/>
                          <w:rPr>
                            <w:sz w:val="24"/>
                            <w:szCs w:val="24"/>
                            <w:lang w:val="pt-BR"/>
                          </w:rPr>
                        </w:pPr>
                        <w:r w:rsidRPr="00035C63">
                          <w:rPr>
                            <w:b/>
                            <w:sz w:val="24"/>
                            <w:szCs w:val="24"/>
                            <w:lang w:val="pt-BR"/>
                          </w:rPr>
                          <w:t>(1</w:t>
                        </w:r>
                        <w:r>
                          <w:rPr>
                            <w:b/>
                            <w:sz w:val="24"/>
                            <w:szCs w:val="24"/>
                            <w:lang w:val="pt-BR"/>
                          </w:rPr>
                          <w:t>,5</w:t>
                        </w:r>
                        <w:r w:rsidRPr="00035C63">
                          <w:rPr>
                            <w:b/>
                            <w:sz w:val="24"/>
                            <w:szCs w:val="24"/>
                            <w:lang w:val="pt-BR"/>
                          </w:rPr>
                          <w:t>đ)</w:t>
                        </w:r>
                      </w:p>
                    </w:tc>
                    <w:tc>
                      <w:tcPr>
                        <w:tcW w:w="7966" w:type="dxa"/>
                        <w:tcBorders>
                          <w:top w:val="single" w:sz="4" w:space="0" w:color="auto"/>
                        </w:tcBorders>
                      </w:tcPr>
                      <w:p w:rsidR="00960C5F" w:rsidRPr="00B269FD" w:rsidRDefault="00960C5F" w:rsidP="00D97959">
                        <w:pPr>
                          <w:tabs>
                            <w:tab w:val="left" w:pos="992"/>
                          </w:tabs>
                          <w:jc w:val="both"/>
                          <w:rPr>
                            <w:sz w:val="24"/>
                            <w:szCs w:val="24"/>
                            <w:lang w:val="pt-BR"/>
                          </w:rPr>
                        </w:pPr>
                        <w:r w:rsidRPr="00B269FD">
                          <w:rPr>
                            <w:sz w:val="24"/>
                            <w:szCs w:val="24"/>
                            <w:lang w:val="pt-BR"/>
                          </w:rPr>
                          <w:t>a) Biến đổi được:</w:t>
                        </w:r>
                        <w:r w:rsidRPr="008743DB">
                          <w:rPr>
                            <w:position w:val="-48"/>
                            <w:sz w:val="24"/>
                            <w:szCs w:val="24"/>
                            <w:lang w:val="pt-BR"/>
                          </w:rPr>
                          <w:object w:dxaOrig="2000" w:dyaOrig="1080">
                            <v:shape id="_x0000_i1916" type="#_x0000_t75" style="width:99.75pt;height:54pt" o:ole="">
                              <v:imagedata r:id="rId1444" o:title=""/>
                            </v:shape>
                            <o:OLEObject Type="Embed" ProgID="Equation.3" ShapeID="_x0000_i1916" DrawAspect="Content" ObjectID="_1587353930" r:id="rId1545"/>
                          </w:object>
                        </w:r>
                      </w:p>
                    </w:tc>
                    <w:tc>
                      <w:tcPr>
                        <w:tcW w:w="794" w:type="dxa"/>
                        <w:tcBorders>
                          <w:top w:val="single" w:sz="4" w:space="0" w:color="auto"/>
                        </w:tcBorders>
                      </w:tcPr>
                      <w:p w:rsidR="00960C5F" w:rsidRDefault="00960C5F" w:rsidP="00D97959">
                        <w:pPr>
                          <w:tabs>
                            <w:tab w:val="left" w:pos="992"/>
                          </w:tabs>
                          <w:jc w:val="both"/>
                          <w:rPr>
                            <w:sz w:val="24"/>
                            <w:szCs w:val="24"/>
                            <w:lang w:val="pt-BR"/>
                          </w:rPr>
                        </w:pPr>
                        <w:r>
                          <w:rPr>
                            <w:sz w:val="24"/>
                            <w:szCs w:val="24"/>
                            <w:lang w:val="pt-BR"/>
                          </w:rPr>
                          <w:t>0,50</w:t>
                        </w:r>
                      </w:p>
                      <w:p w:rsidR="00960C5F" w:rsidRPr="008743DB" w:rsidRDefault="00960C5F" w:rsidP="00D97959">
                        <w:pPr>
                          <w:tabs>
                            <w:tab w:val="left" w:pos="992"/>
                          </w:tabs>
                          <w:jc w:val="both"/>
                          <w:rPr>
                            <w:sz w:val="36"/>
                            <w:szCs w:val="24"/>
                            <w:lang w:val="pt-BR"/>
                          </w:rPr>
                        </w:pPr>
                      </w:p>
                      <w:p w:rsidR="00960C5F" w:rsidRPr="00B269FD" w:rsidRDefault="00960C5F" w:rsidP="00D97959">
                        <w:pPr>
                          <w:tabs>
                            <w:tab w:val="left" w:pos="992"/>
                          </w:tabs>
                          <w:jc w:val="both"/>
                          <w:rPr>
                            <w:sz w:val="24"/>
                            <w:szCs w:val="24"/>
                            <w:lang w:val="pt-BR"/>
                          </w:rPr>
                        </w:pPr>
                        <w:r>
                          <w:rPr>
                            <w:sz w:val="24"/>
                            <w:szCs w:val="24"/>
                            <w:lang w:val="pt-BR"/>
                          </w:rPr>
                          <w:t>0,25</w:t>
                        </w:r>
                      </w:p>
                    </w:tc>
                  </w:tr>
                  <w:tr w:rsidR="00960C5F" w:rsidRPr="00B269FD" w:rsidTr="00D97959">
                    <w:tc>
                      <w:tcPr>
                        <w:tcW w:w="810" w:type="dxa"/>
                        <w:vMerge/>
                      </w:tcPr>
                      <w:p w:rsidR="00960C5F" w:rsidRPr="00B269FD" w:rsidRDefault="00960C5F" w:rsidP="00D97959">
                        <w:pPr>
                          <w:tabs>
                            <w:tab w:val="left" w:pos="992"/>
                          </w:tabs>
                          <w:jc w:val="both"/>
                          <w:rPr>
                            <w:sz w:val="24"/>
                            <w:szCs w:val="24"/>
                            <w:lang w:val="pt-BR"/>
                          </w:rPr>
                        </w:pPr>
                      </w:p>
                    </w:tc>
                    <w:tc>
                      <w:tcPr>
                        <w:tcW w:w="7966" w:type="dxa"/>
                      </w:tcPr>
                      <w:p w:rsidR="00960C5F" w:rsidRDefault="00960C5F" w:rsidP="00D97959">
                        <w:pPr>
                          <w:tabs>
                            <w:tab w:val="left" w:pos="992"/>
                          </w:tabs>
                          <w:jc w:val="both"/>
                          <w:rPr>
                            <w:sz w:val="24"/>
                            <w:szCs w:val="24"/>
                            <w:lang w:val="pt-BR"/>
                          </w:rPr>
                        </w:pPr>
                        <w:r>
                          <w:rPr>
                            <w:sz w:val="24"/>
                            <w:szCs w:val="24"/>
                            <w:lang w:val="pt-BR"/>
                          </w:rPr>
                          <w:t xml:space="preserve">b) </w:t>
                        </w:r>
                        <w:r w:rsidRPr="008743DB">
                          <w:rPr>
                            <w:sz w:val="24"/>
                            <w:szCs w:val="24"/>
                            <w:lang w:val="pt-BR"/>
                          </w:rPr>
                          <w:t>Đ</w:t>
                        </w:r>
                        <w:r>
                          <w:rPr>
                            <w:sz w:val="24"/>
                            <w:szCs w:val="24"/>
                            <w:lang w:val="pt-BR"/>
                          </w:rPr>
                          <w:t>i</w:t>
                        </w:r>
                        <w:r w:rsidRPr="008743DB">
                          <w:rPr>
                            <w:sz w:val="24"/>
                            <w:szCs w:val="24"/>
                            <w:lang w:val="pt-BR"/>
                          </w:rPr>
                          <w:t>ều</w:t>
                        </w:r>
                        <w:r>
                          <w:rPr>
                            <w:sz w:val="24"/>
                            <w:szCs w:val="24"/>
                            <w:lang w:val="pt-BR"/>
                          </w:rPr>
                          <w:t xml:space="preserve"> ki</w:t>
                        </w:r>
                        <w:r w:rsidRPr="008743DB">
                          <w:rPr>
                            <w:sz w:val="24"/>
                            <w:szCs w:val="24"/>
                            <w:lang w:val="pt-BR"/>
                          </w:rPr>
                          <w:t>ện</w:t>
                        </w:r>
                        <w:r>
                          <w:rPr>
                            <w:sz w:val="24"/>
                            <w:szCs w:val="24"/>
                            <w:lang w:val="pt-BR"/>
                          </w:rPr>
                          <w:t xml:space="preserve"> </w:t>
                        </w:r>
                        <w:r w:rsidRPr="008743DB">
                          <w:rPr>
                            <w:position w:val="-6"/>
                            <w:sz w:val="24"/>
                            <w:szCs w:val="24"/>
                            <w:lang w:val="pt-BR"/>
                          </w:rPr>
                          <w:object w:dxaOrig="940" w:dyaOrig="279">
                            <v:shape id="_x0000_i1917" type="#_x0000_t75" style="width:47.25pt;height:14.25pt" o:ole="">
                              <v:imagedata r:id="rId1446" o:title=""/>
                            </v:shape>
                            <o:OLEObject Type="Embed" ProgID="Equation.3" ShapeID="_x0000_i1917" DrawAspect="Content" ObjectID="_1587353931" r:id="rId1546"/>
                          </w:object>
                        </w:r>
                      </w:p>
                      <w:p w:rsidR="00960C5F" w:rsidRDefault="00960C5F" w:rsidP="00D97959">
                        <w:pPr>
                          <w:tabs>
                            <w:tab w:val="left" w:pos="992"/>
                          </w:tabs>
                          <w:jc w:val="both"/>
                          <w:rPr>
                            <w:sz w:val="24"/>
                            <w:szCs w:val="24"/>
                            <w:lang w:val="pt-BR"/>
                          </w:rPr>
                        </w:pPr>
                        <w:r w:rsidRPr="002B4904">
                          <w:rPr>
                            <w:position w:val="-58"/>
                            <w:sz w:val="24"/>
                            <w:szCs w:val="24"/>
                            <w:lang w:val="pt-BR"/>
                          </w:rPr>
                          <w:object w:dxaOrig="5860" w:dyaOrig="1280">
                            <v:shape id="_x0000_i1918" type="#_x0000_t75" style="width:293.25pt;height:63.75pt" o:ole="">
                              <v:imagedata r:id="rId1448" o:title=""/>
                            </v:shape>
                            <o:OLEObject Type="Embed" ProgID="Equation.3" ShapeID="_x0000_i1918" DrawAspect="Content" ObjectID="_1587353932" r:id="rId1547"/>
                          </w:object>
                        </w:r>
                      </w:p>
                      <w:p w:rsidR="00960C5F" w:rsidRPr="002B4904" w:rsidRDefault="00960C5F" w:rsidP="00D97959">
                        <w:pPr>
                          <w:tabs>
                            <w:tab w:val="left" w:pos="992"/>
                          </w:tabs>
                          <w:jc w:val="both"/>
                          <w:rPr>
                            <w:sz w:val="24"/>
                            <w:szCs w:val="24"/>
                            <w:lang w:val="pt-BR"/>
                          </w:rPr>
                        </w:pPr>
                        <w:r>
                          <w:rPr>
                            <w:sz w:val="24"/>
                            <w:szCs w:val="24"/>
                            <w:lang w:val="pt-BR"/>
                          </w:rPr>
                          <w:t>D</w:t>
                        </w:r>
                        <w:r w:rsidRPr="002B4904">
                          <w:rPr>
                            <w:sz w:val="24"/>
                            <w:szCs w:val="24"/>
                            <w:lang w:val="pt-BR"/>
                          </w:rPr>
                          <w:t>ấu</w:t>
                        </w:r>
                        <w:r>
                          <w:rPr>
                            <w:sz w:val="24"/>
                            <w:szCs w:val="24"/>
                            <w:lang w:val="pt-BR"/>
                          </w:rPr>
                          <w:t xml:space="preserve"> “ = “ x</w:t>
                        </w:r>
                        <w:r w:rsidRPr="002B4904">
                          <w:rPr>
                            <w:sz w:val="24"/>
                            <w:szCs w:val="24"/>
                            <w:lang w:val="pt-BR"/>
                          </w:rPr>
                          <w:t>ảy</w:t>
                        </w:r>
                        <w:r>
                          <w:rPr>
                            <w:sz w:val="24"/>
                            <w:szCs w:val="24"/>
                            <w:lang w:val="pt-BR"/>
                          </w:rPr>
                          <w:t xml:space="preserve"> ra khi </w:t>
                        </w:r>
                        <w:r w:rsidRPr="002B4904">
                          <w:rPr>
                            <w:position w:val="-24"/>
                            <w:sz w:val="24"/>
                            <w:szCs w:val="24"/>
                            <w:lang w:val="pt-BR"/>
                          </w:rPr>
                          <w:object w:dxaOrig="2780" w:dyaOrig="620">
                            <v:shape id="_x0000_i1919" type="#_x0000_t75" style="width:138.75pt;height:30.75pt" o:ole="">
                              <v:imagedata r:id="rId1450" o:title=""/>
                            </v:shape>
                            <o:OLEObject Type="Embed" ProgID="Equation.3" ShapeID="_x0000_i1919" DrawAspect="Content" ObjectID="_1587353933" r:id="rId1548"/>
                          </w:object>
                        </w:r>
                        <w:r>
                          <w:rPr>
                            <w:sz w:val="24"/>
                            <w:szCs w:val="24"/>
                            <w:lang w:val="pt-BR"/>
                          </w:rPr>
                          <w:t>(th</w:t>
                        </w:r>
                        <w:r w:rsidRPr="001E7E85">
                          <w:rPr>
                            <w:sz w:val="24"/>
                            <w:szCs w:val="24"/>
                            <w:lang w:val="pt-BR"/>
                          </w:rPr>
                          <w:t>ỏa</w:t>
                        </w:r>
                        <w:r>
                          <w:rPr>
                            <w:sz w:val="24"/>
                            <w:szCs w:val="24"/>
                            <w:lang w:val="pt-BR"/>
                          </w:rPr>
                          <w:t xml:space="preserve"> m</w:t>
                        </w:r>
                        <w:r w:rsidRPr="001E7E85">
                          <w:rPr>
                            <w:sz w:val="24"/>
                            <w:szCs w:val="24"/>
                            <w:lang w:val="pt-BR"/>
                          </w:rPr>
                          <w:t>ãn</w:t>
                        </w:r>
                        <w:r>
                          <w:rPr>
                            <w:sz w:val="24"/>
                            <w:szCs w:val="24"/>
                            <w:lang w:val="pt-BR"/>
                          </w:rPr>
                          <w:t>). V</w:t>
                        </w:r>
                        <w:r w:rsidRPr="002B4904">
                          <w:rPr>
                            <w:sz w:val="24"/>
                            <w:szCs w:val="24"/>
                            <w:lang w:val="pt-BR"/>
                          </w:rPr>
                          <w:t>ậy</w:t>
                        </w:r>
                        <w:r>
                          <w:rPr>
                            <w:sz w:val="24"/>
                            <w:szCs w:val="24"/>
                            <w:lang w:val="pt-BR"/>
                          </w:rPr>
                          <w:t xml:space="preserve"> gi</w:t>
                        </w:r>
                        <w:r w:rsidRPr="002B4904">
                          <w:rPr>
                            <w:sz w:val="24"/>
                            <w:szCs w:val="24"/>
                            <w:lang w:val="pt-BR"/>
                          </w:rPr>
                          <w:t>á</w:t>
                        </w:r>
                        <w:r>
                          <w:rPr>
                            <w:sz w:val="24"/>
                            <w:szCs w:val="24"/>
                            <w:lang w:val="pt-BR"/>
                          </w:rPr>
                          <w:t xml:space="preserve"> tr</w:t>
                        </w:r>
                        <w:r w:rsidRPr="002B4904">
                          <w:rPr>
                            <w:sz w:val="24"/>
                            <w:szCs w:val="24"/>
                            <w:lang w:val="pt-BR"/>
                          </w:rPr>
                          <w:t>ị</w:t>
                        </w:r>
                        <w:r>
                          <w:rPr>
                            <w:sz w:val="24"/>
                            <w:szCs w:val="24"/>
                            <w:lang w:val="pt-BR"/>
                          </w:rPr>
                          <w:t xml:space="preserve"> nh</w:t>
                        </w:r>
                        <w:r w:rsidRPr="002B4904">
                          <w:rPr>
                            <w:sz w:val="24"/>
                            <w:szCs w:val="24"/>
                            <w:lang w:val="pt-BR"/>
                          </w:rPr>
                          <w:t>ỏ</w:t>
                        </w:r>
                        <w:r>
                          <w:rPr>
                            <w:sz w:val="24"/>
                            <w:szCs w:val="24"/>
                            <w:lang w:val="pt-BR"/>
                          </w:rPr>
                          <w:t xml:space="preserve"> nh</w:t>
                        </w:r>
                        <w:r w:rsidRPr="002B4904">
                          <w:rPr>
                            <w:sz w:val="24"/>
                            <w:szCs w:val="24"/>
                            <w:lang w:val="pt-BR"/>
                          </w:rPr>
                          <w:t>ất</w:t>
                        </w:r>
                        <w:r>
                          <w:rPr>
                            <w:sz w:val="24"/>
                            <w:szCs w:val="24"/>
                            <w:lang w:val="pt-BR"/>
                          </w:rPr>
                          <w:t xml:space="preserve"> c</w:t>
                        </w:r>
                        <w:r w:rsidRPr="002B4904">
                          <w:rPr>
                            <w:sz w:val="24"/>
                            <w:szCs w:val="24"/>
                            <w:lang w:val="pt-BR"/>
                          </w:rPr>
                          <w:t>ần</w:t>
                        </w:r>
                        <w:r>
                          <w:rPr>
                            <w:sz w:val="24"/>
                            <w:szCs w:val="24"/>
                            <w:lang w:val="pt-BR"/>
                          </w:rPr>
                          <w:t xml:space="preserve"> t</w:t>
                        </w:r>
                        <w:r w:rsidRPr="002B4904">
                          <w:rPr>
                            <w:sz w:val="24"/>
                            <w:szCs w:val="24"/>
                            <w:lang w:val="pt-BR"/>
                          </w:rPr>
                          <w:t>ìm</w:t>
                        </w:r>
                        <w:r>
                          <w:rPr>
                            <w:sz w:val="24"/>
                            <w:szCs w:val="24"/>
                            <w:lang w:val="pt-BR"/>
                          </w:rPr>
                          <w:t xml:space="preserve"> l</w:t>
                        </w:r>
                        <w:r w:rsidRPr="002B4904">
                          <w:rPr>
                            <w:sz w:val="24"/>
                            <w:szCs w:val="24"/>
                            <w:lang w:val="pt-BR"/>
                          </w:rPr>
                          <w:t>à</w:t>
                        </w:r>
                        <w:r>
                          <w:rPr>
                            <w:sz w:val="24"/>
                            <w:szCs w:val="24"/>
                            <w:lang w:val="pt-BR"/>
                          </w:rPr>
                          <w:t xml:space="preserve"> </w:t>
                        </w:r>
                        <w:r w:rsidRPr="002B4904">
                          <w:rPr>
                            <w:position w:val="-24"/>
                            <w:sz w:val="24"/>
                            <w:szCs w:val="24"/>
                            <w:lang w:val="pt-BR"/>
                          </w:rPr>
                          <w:object w:dxaOrig="1960" w:dyaOrig="620">
                            <v:shape id="_x0000_i1920" type="#_x0000_t75" style="width:98.25pt;height:30.75pt" o:ole="">
                              <v:imagedata r:id="rId1452" o:title=""/>
                            </v:shape>
                            <o:OLEObject Type="Embed" ProgID="Equation.3" ShapeID="_x0000_i1920" DrawAspect="Content" ObjectID="_1587353934" r:id="rId1549"/>
                          </w:object>
                        </w:r>
                        <w:r>
                          <w:rPr>
                            <w:sz w:val="24"/>
                            <w:szCs w:val="24"/>
                            <w:lang w:val="pt-BR"/>
                          </w:rPr>
                          <w:t>.</w:t>
                        </w:r>
                      </w:p>
                    </w:tc>
                    <w:tc>
                      <w:tcPr>
                        <w:tcW w:w="794" w:type="dxa"/>
                      </w:tcPr>
                      <w:p w:rsidR="00960C5F" w:rsidRDefault="00960C5F" w:rsidP="00D97959">
                        <w:pPr>
                          <w:tabs>
                            <w:tab w:val="left" w:pos="992"/>
                          </w:tabs>
                          <w:jc w:val="both"/>
                          <w:rPr>
                            <w:sz w:val="24"/>
                            <w:szCs w:val="24"/>
                            <w:lang w:val="pt-BR"/>
                          </w:rPr>
                        </w:pPr>
                      </w:p>
                      <w:p w:rsidR="00960C5F" w:rsidRDefault="00960C5F" w:rsidP="00D97959">
                        <w:pPr>
                          <w:tabs>
                            <w:tab w:val="left" w:pos="992"/>
                          </w:tabs>
                          <w:rPr>
                            <w:sz w:val="24"/>
                            <w:szCs w:val="24"/>
                            <w:lang w:val="pt-BR"/>
                          </w:rPr>
                        </w:pPr>
                      </w:p>
                      <w:p w:rsidR="00960C5F" w:rsidRDefault="00960C5F" w:rsidP="00D97959">
                        <w:pPr>
                          <w:tabs>
                            <w:tab w:val="left" w:pos="992"/>
                          </w:tabs>
                          <w:rPr>
                            <w:sz w:val="24"/>
                            <w:szCs w:val="24"/>
                            <w:lang w:val="pt-BR"/>
                          </w:rPr>
                        </w:pPr>
                      </w:p>
                      <w:p w:rsidR="00960C5F" w:rsidRDefault="00960C5F" w:rsidP="00D97959">
                        <w:pPr>
                          <w:tabs>
                            <w:tab w:val="left" w:pos="992"/>
                          </w:tabs>
                          <w:rPr>
                            <w:sz w:val="24"/>
                            <w:szCs w:val="24"/>
                            <w:lang w:val="pt-BR"/>
                          </w:rPr>
                        </w:pPr>
                      </w:p>
                      <w:p w:rsidR="00960C5F" w:rsidRDefault="00960C5F" w:rsidP="00D97959">
                        <w:pPr>
                          <w:tabs>
                            <w:tab w:val="left" w:pos="992"/>
                          </w:tabs>
                          <w:rPr>
                            <w:sz w:val="24"/>
                            <w:szCs w:val="24"/>
                            <w:lang w:val="pt-BR"/>
                          </w:rPr>
                        </w:pPr>
                        <w:r>
                          <w:rPr>
                            <w:sz w:val="24"/>
                            <w:szCs w:val="24"/>
                            <w:lang w:val="pt-BR"/>
                          </w:rPr>
                          <w:t>0,50</w:t>
                        </w:r>
                      </w:p>
                      <w:p w:rsidR="00960C5F" w:rsidRDefault="00960C5F" w:rsidP="00D97959">
                        <w:pPr>
                          <w:tabs>
                            <w:tab w:val="left" w:pos="992"/>
                          </w:tabs>
                          <w:rPr>
                            <w:sz w:val="24"/>
                            <w:szCs w:val="24"/>
                            <w:lang w:val="pt-BR"/>
                          </w:rPr>
                        </w:pPr>
                      </w:p>
                      <w:p w:rsidR="00960C5F" w:rsidRDefault="00960C5F" w:rsidP="00D97959">
                        <w:pPr>
                          <w:tabs>
                            <w:tab w:val="left" w:pos="992"/>
                          </w:tabs>
                          <w:rPr>
                            <w:sz w:val="24"/>
                            <w:szCs w:val="24"/>
                            <w:lang w:val="pt-BR"/>
                          </w:rPr>
                        </w:pPr>
                      </w:p>
                      <w:p w:rsidR="00960C5F" w:rsidRDefault="00960C5F" w:rsidP="00D97959">
                        <w:pPr>
                          <w:tabs>
                            <w:tab w:val="left" w:pos="992"/>
                          </w:tabs>
                          <w:rPr>
                            <w:sz w:val="24"/>
                            <w:szCs w:val="24"/>
                            <w:lang w:val="pt-BR"/>
                          </w:rPr>
                        </w:pPr>
                      </w:p>
                      <w:p w:rsidR="00960C5F" w:rsidRPr="002B4904" w:rsidRDefault="00960C5F" w:rsidP="00D97959">
                        <w:pPr>
                          <w:tabs>
                            <w:tab w:val="left" w:pos="992"/>
                          </w:tabs>
                          <w:rPr>
                            <w:sz w:val="24"/>
                            <w:szCs w:val="24"/>
                            <w:lang w:val="pt-BR"/>
                          </w:rPr>
                        </w:pPr>
                        <w:r>
                          <w:rPr>
                            <w:sz w:val="24"/>
                            <w:szCs w:val="24"/>
                            <w:lang w:val="pt-BR"/>
                          </w:rPr>
                          <w:t>0,25</w:t>
                        </w:r>
                      </w:p>
                    </w:tc>
                  </w:tr>
                  <w:tr w:rsidR="00960C5F" w:rsidRPr="00B269FD" w:rsidTr="00D97959">
                    <w:tc>
                      <w:tcPr>
                        <w:tcW w:w="810" w:type="dxa"/>
                        <w:vMerge w:val="restart"/>
                      </w:tcPr>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Pr="00035C63" w:rsidRDefault="00960C5F" w:rsidP="00D97959">
                        <w:pPr>
                          <w:tabs>
                            <w:tab w:val="left" w:pos="992"/>
                          </w:tabs>
                          <w:jc w:val="center"/>
                          <w:rPr>
                            <w:b/>
                            <w:sz w:val="24"/>
                            <w:szCs w:val="24"/>
                            <w:lang w:val="pt-BR"/>
                          </w:rPr>
                        </w:pPr>
                        <w:r w:rsidRPr="00035C63">
                          <w:rPr>
                            <w:b/>
                            <w:sz w:val="24"/>
                            <w:szCs w:val="24"/>
                            <w:lang w:val="pt-BR"/>
                          </w:rPr>
                          <w:t>2</w:t>
                        </w:r>
                      </w:p>
                      <w:p w:rsidR="00960C5F" w:rsidRPr="00035C63" w:rsidRDefault="00960C5F" w:rsidP="00D97959">
                        <w:pPr>
                          <w:tabs>
                            <w:tab w:val="left" w:pos="992"/>
                          </w:tabs>
                          <w:jc w:val="center"/>
                          <w:rPr>
                            <w:b/>
                            <w:sz w:val="24"/>
                            <w:szCs w:val="24"/>
                            <w:lang w:val="pt-BR"/>
                          </w:rPr>
                        </w:pPr>
                        <w:r>
                          <w:rPr>
                            <w:b/>
                            <w:sz w:val="24"/>
                            <w:szCs w:val="24"/>
                            <w:lang w:val="pt-BR"/>
                          </w:rPr>
                          <w:t>(2</w:t>
                        </w:r>
                        <w:r w:rsidRPr="00035C63">
                          <w:rPr>
                            <w:b/>
                            <w:sz w:val="24"/>
                            <w:szCs w:val="24"/>
                            <w:lang w:val="pt-BR"/>
                          </w:rPr>
                          <w:t>đ)</w:t>
                        </w:r>
                      </w:p>
                      <w:p w:rsidR="00960C5F" w:rsidRPr="00B269FD" w:rsidRDefault="00960C5F" w:rsidP="00D97959">
                        <w:pPr>
                          <w:tabs>
                            <w:tab w:val="left" w:pos="992"/>
                          </w:tabs>
                          <w:jc w:val="both"/>
                          <w:rPr>
                            <w:sz w:val="24"/>
                            <w:szCs w:val="24"/>
                            <w:lang w:val="pt-BR"/>
                          </w:rPr>
                        </w:pPr>
                      </w:p>
                    </w:tc>
                    <w:tc>
                      <w:tcPr>
                        <w:tcW w:w="7966" w:type="dxa"/>
                      </w:tcPr>
                      <w:p w:rsidR="00960C5F" w:rsidRDefault="00960C5F" w:rsidP="00D97959">
                        <w:pPr>
                          <w:tabs>
                            <w:tab w:val="left" w:pos="992"/>
                          </w:tabs>
                          <w:jc w:val="both"/>
                          <w:rPr>
                            <w:sz w:val="24"/>
                            <w:szCs w:val="24"/>
                            <w:lang w:val="pt-BR"/>
                          </w:rPr>
                        </w:pPr>
                        <w:r>
                          <w:rPr>
                            <w:sz w:val="24"/>
                            <w:szCs w:val="24"/>
                            <w:lang w:val="pt-BR"/>
                          </w:rPr>
                          <w:t xml:space="preserve">a) Khi m = </w:t>
                        </w:r>
                        <w:r w:rsidRPr="00551D10">
                          <w:rPr>
                            <w:position w:val="-6"/>
                            <w:sz w:val="24"/>
                            <w:szCs w:val="24"/>
                            <w:lang w:val="pt-BR"/>
                          </w:rPr>
                          <w:object w:dxaOrig="380" w:dyaOrig="340">
                            <v:shape id="_x0000_i1921" type="#_x0000_t75" style="width:18.75pt;height:17.25pt" o:ole="">
                              <v:imagedata r:id="rId1454" o:title=""/>
                            </v:shape>
                            <o:OLEObject Type="Embed" ProgID="Equation.3" ShapeID="_x0000_i1921" DrawAspect="Content" ObjectID="_1587353935" r:id="rId1550"/>
                          </w:object>
                        </w:r>
                        <w:r>
                          <w:rPr>
                            <w:sz w:val="24"/>
                            <w:szCs w:val="24"/>
                            <w:lang w:val="pt-BR"/>
                          </w:rPr>
                          <w:t xml:space="preserve"> ta c</w:t>
                        </w:r>
                        <w:r w:rsidRPr="00551D10">
                          <w:rPr>
                            <w:sz w:val="24"/>
                            <w:szCs w:val="24"/>
                            <w:lang w:val="pt-BR"/>
                          </w:rPr>
                          <w:t>ó</w:t>
                        </w:r>
                        <w:r>
                          <w:rPr>
                            <w:sz w:val="24"/>
                            <w:szCs w:val="24"/>
                            <w:lang w:val="pt-BR"/>
                          </w:rPr>
                          <w:t xml:space="preserve"> h</w:t>
                        </w:r>
                        <w:r w:rsidRPr="00551D10">
                          <w:rPr>
                            <w:sz w:val="24"/>
                            <w:szCs w:val="24"/>
                            <w:lang w:val="pt-BR"/>
                          </w:rPr>
                          <w:t>ệ</w:t>
                        </w:r>
                        <w:r>
                          <w:rPr>
                            <w:sz w:val="24"/>
                            <w:szCs w:val="24"/>
                            <w:lang w:val="pt-BR"/>
                          </w:rPr>
                          <w:t xml:space="preserve"> ph</w:t>
                        </w:r>
                        <w:r w:rsidRPr="00551D10">
                          <w:rPr>
                            <w:sz w:val="24"/>
                            <w:szCs w:val="24"/>
                            <w:lang w:val="pt-BR"/>
                          </w:rPr>
                          <w:t>ươ</w:t>
                        </w:r>
                        <w:r>
                          <w:rPr>
                            <w:sz w:val="24"/>
                            <w:szCs w:val="24"/>
                            <w:lang w:val="pt-BR"/>
                          </w:rPr>
                          <w:t>ng tr</w:t>
                        </w:r>
                        <w:r w:rsidRPr="00551D10">
                          <w:rPr>
                            <w:sz w:val="24"/>
                            <w:szCs w:val="24"/>
                            <w:lang w:val="pt-BR"/>
                          </w:rPr>
                          <w:t>ình</w:t>
                        </w:r>
                        <w:r>
                          <w:rPr>
                            <w:sz w:val="24"/>
                            <w:szCs w:val="24"/>
                            <w:lang w:val="pt-BR"/>
                          </w:rPr>
                          <w:t xml:space="preserve"> </w:t>
                        </w:r>
                        <w:r w:rsidRPr="00551D10">
                          <w:rPr>
                            <w:position w:val="-36"/>
                            <w:sz w:val="24"/>
                            <w:szCs w:val="24"/>
                            <w:lang w:val="pt-BR"/>
                          </w:rPr>
                          <w:object w:dxaOrig="1440" w:dyaOrig="840">
                            <v:shape id="_x0000_i1922" type="#_x0000_t75" style="width:1in;height:42pt" o:ole="">
                              <v:imagedata r:id="rId1456" o:title=""/>
                            </v:shape>
                            <o:OLEObject Type="Embed" ProgID="Equation.3" ShapeID="_x0000_i1922" DrawAspect="Content" ObjectID="_1587353936" r:id="rId1551"/>
                          </w:object>
                        </w:r>
                      </w:p>
                      <w:p w:rsidR="00960C5F" w:rsidRDefault="00960C5F" w:rsidP="00D97959">
                        <w:pPr>
                          <w:tabs>
                            <w:tab w:val="left" w:pos="992"/>
                          </w:tabs>
                          <w:jc w:val="both"/>
                          <w:rPr>
                            <w:sz w:val="24"/>
                            <w:szCs w:val="24"/>
                            <w:lang w:val="pt-BR"/>
                          </w:rPr>
                        </w:pPr>
                        <w:r w:rsidRPr="00217F3A">
                          <w:rPr>
                            <w:position w:val="-94"/>
                            <w:sz w:val="24"/>
                            <w:szCs w:val="24"/>
                            <w:lang w:val="pt-BR"/>
                          </w:rPr>
                          <w:object w:dxaOrig="2100" w:dyaOrig="2000">
                            <v:shape id="_x0000_i1923" type="#_x0000_t75" style="width:105pt;height:99.75pt" o:ole="">
                              <v:imagedata r:id="rId1552" o:title=""/>
                            </v:shape>
                            <o:OLEObject Type="Embed" ProgID="Equation.3" ShapeID="_x0000_i1923" DrawAspect="Content" ObjectID="_1587353937" r:id="rId1553"/>
                          </w:object>
                        </w:r>
                      </w:p>
                      <w:p w:rsidR="00960C5F" w:rsidRPr="00551D10" w:rsidRDefault="00960C5F" w:rsidP="00D97959">
                        <w:pPr>
                          <w:tabs>
                            <w:tab w:val="left" w:pos="992"/>
                          </w:tabs>
                          <w:jc w:val="both"/>
                          <w:rPr>
                            <w:sz w:val="24"/>
                            <w:szCs w:val="24"/>
                            <w:lang w:val="pt-BR"/>
                          </w:rPr>
                        </w:pPr>
                        <w:r w:rsidRPr="00551D10">
                          <w:rPr>
                            <w:position w:val="-64"/>
                            <w:sz w:val="24"/>
                            <w:szCs w:val="24"/>
                            <w:lang w:val="pt-BR"/>
                          </w:rPr>
                          <w:object w:dxaOrig="1700" w:dyaOrig="1400">
                            <v:shape id="_x0000_i1924" type="#_x0000_t75" style="width:84.75pt;height:69.75pt" o:ole="">
                              <v:imagedata r:id="rId1460" o:title=""/>
                            </v:shape>
                            <o:OLEObject Type="Embed" ProgID="Equation.3" ShapeID="_x0000_i1924" DrawAspect="Content" ObjectID="_1587353938" r:id="rId1554"/>
                          </w:object>
                        </w:r>
                      </w:p>
                    </w:tc>
                    <w:tc>
                      <w:tcPr>
                        <w:tcW w:w="794" w:type="dxa"/>
                      </w:tcPr>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Pr="00B269FD" w:rsidRDefault="00960C5F" w:rsidP="00D97959">
                        <w:pPr>
                          <w:tabs>
                            <w:tab w:val="left" w:pos="992"/>
                          </w:tabs>
                          <w:jc w:val="both"/>
                          <w:rPr>
                            <w:sz w:val="24"/>
                            <w:szCs w:val="24"/>
                            <w:lang w:val="pt-BR"/>
                          </w:rPr>
                        </w:pPr>
                        <w:r>
                          <w:rPr>
                            <w:sz w:val="24"/>
                            <w:szCs w:val="24"/>
                            <w:lang w:val="pt-BR"/>
                          </w:rPr>
                          <w:t>0,25</w:t>
                        </w:r>
                      </w:p>
                    </w:tc>
                  </w:tr>
                  <w:tr w:rsidR="00960C5F" w:rsidRPr="00B269FD" w:rsidTr="00D97959">
                    <w:tc>
                      <w:tcPr>
                        <w:tcW w:w="810" w:type="dxa"/>
                        <w:vMerge/>
                      </w:tcPr>
                      <w:p w:rsidR="00960C5F" w:rsidRPr="00B269FD" w:rsidRDefault="00960C5F" w:rsidP="00D97959">
                        <w:pPr>
                          <w:tabs>
                            <w:tab w:val="left" w:pos="992"/>
                          </w:tabs>
                          <w:jc w:val="both"/>
                          <w:rPr>
                            <w:sz w:val="24"/>
                            <w:szCs w:val="24"/>
                            <w:lang w:val="pt-BR"/>
                          </w:rPr>
                        </w:pPr>
                      </w:p>
                    </w:tc>
                    <w:tc>
                      <w:tcPr>
                        <w:tcW w:w="7966" w:type="dxa"/>
                      </w:tcPr>
                      <w:p w:rsidR="00960C5F" w:rsidRDefault="00960C5F" w:rsidP="00D97959">
                        <w:pPr>
                          <w:tabs>
                            <w:tab w:val="left" w:pos="992"/>
                          </w:tabs>
                          <w:jc w:val="both"/>
                          <w:rPr>
                            <w:sz w:val="24"/>
                            <w:szCs w:val="24"/>
                            <w:lang w:val="pt-BR"/>
                          </w:rPr>
                        </w:pPr>
                        <w:r>
                          <w:rPr>
                            <w:sz w:val="24"/>
                            <w:szCs w:val="24"/>
                            <w:lang w:val="pt-BR"/>
                          </w:rPr>
                          <w:t>b) Gi</w:t>
                        </w:r>
                        <w:r w:rsidRPr="0048421D">
                          <w:rPr>
                            <w:sz w:val="24"/>
                            <w:szCs w:val="24"/>
                            <w:lang w:val="pt-BR"/>
                          </w:rPr>
                          <w:t>ải</w:t>
                        </w:r>
                        <w:r>
                          <w:rPr>
                            <w:sz w:val="24"/>
                            <w:szCs w:val="24"/>
                            <w:lang w:val="pt-BR"/>
                          </w:rPr>
                          <w:t xml:space="preserve"> t</w:t>
                        </w:r>
                        <w:r w:rsidRPr="0048421D">
                          <w:rPr>
                            <w:sz w:val="24"/>
                            <w:szCs w:val="24"/>
                            <w:lang w:val="pt-BR"/>
                          </w:rPr>
                          <w:t>ìm</w:t>
                        </w:r>
                        <w:r>
                          <w:rPr>
                            <w:sz w:val="24"/>
                            <w:szCs w:val="24"/>
                            <w:lang w:val="pt-BR"/>
                          </w:rPr>
                          <w:t xml:space="preserve"> </w:t>
                        </w:r>
                        <w:r w:rsidRPr="0048421D">
                          <w:rPr>
                            <w:sz w:val="24"/>
                            <w:szCs w:val="24"/>
                            <w:lang w:val="pt-BR"/>
                          </w:rPr>
                          <w:t>được</w:t>
                        </w:r>
                        <w:r>
                          <w:rPr>
                            <w:sz w:val="24"/>
                            <w:szCs w:val="24"/>
                            <w:lang w:val="pt-BR"/>
                          </w:rPr>
                          <w:t xml:space="preserve">: </w:t>
                        </w:r>
                        <w:r w:rsidRPr="00032823">
                          <w:rPr>
                            <w:position w:val="-24"/>
                            <w:sz w:val="24"/>
                            <w:szCs w:val="24"/>
                            <w:lang w:val="pt-BR"/>
                          </w:rPr>
                          <w:object w:dxaOrig="2380" w:dyaOrig="620">
                            <v:shape id="_x0000_i1925" type="#_x0000_t75" style="width:119.25pt;height:30.75pt" o:ole="">
                              <v:imagedata r:id="rId1462" o:title=""/>
                            </v:shape>
                            <o:OLEObject Type="Embed" ProgID="Equation.3" ShapeID="_x0000_i1925" DrawAspect="Content" ObjectID="_1587353939" r:id="rId1555"/>
                          </w:object>
                        </w:r>
                      </w:p>
                      <w:p w:rsidR="00960C5F" w:rsidRDefault="00960C5F" w:rsidP="00D97959">
                        <w:pPr>
                          <w:tabs>
                            <w:tab w:val="left" w:pos="992"/>
                          </w:tabs>
                          <w:jc w:val="both"/>
                          <w:rPr>
                            <w:sz w:val="24"/>
                            <w:szCs w:val="24"/>
                            <w:lang w:val="pt-BR"/>
                          </w:rPr>
                        </w:pPr>
                        <w:r>
                          <w:rPr>
                            <w:sz w:val="24"/>
                            <w:szCs w:val="24"/>
                            <w:lang w:val="pt-BR"/>
                          </w:rPr>
                          <w:t>Thay v</w:t>
                        </w:r>
                        <w:r w:rsidRPr="00032823">
                          <w:rPr>
                            <w:sz w:val="24"/>
                            <w:szCs w:val="24"/>
                            <w:lang w:val="pt-BR"/>
                          </w:rPr>
                          <w:t>ào</w:t>
                        </w:r>
                        <w:r>
                          <w:rPr>
                            <w:sz w:val="24"/>
                            <w:szCs w:val="24"/>
                            <w:lang w:val="pt-BR"/>
                          </w:rPr>
                          <w:t xml:space="preserve"> h</w:t>
                        </w:r>
                        <w:r w:rsidRPr="00032823">
                          <w:rPr>
                            <w:sz w:val="24"/>
                            <w:szCs w:val="24"/>
                            <w:lang w:val="pt-BR"/>
                          </w:rPr>
                          <w:t>ệ</w:t>
                        </w:r>
                        <w:r>
                          <w:rPr>
                            <w:sz w:val="24"/>
                            <w:szCs w:val="24"/>
                            <w:lang w:val="pt-BR"/>
                          </w:rPr>
                          <w:t xml:space="preserve"> th</w:t>
                        </w:r>
                        <w:r w:rsidRPr="00032823">
                          <w:rPr>
                            <w:sz w:val="24"/>
                            <w:szCs w:val="24"/>
                            <w:lang w:val="pt-BR"/>
                          </w:rPr>
                          <w:t>ức</w:t>
                        </w:r>
                        <w:r>
                          <w:rPr>
                            <w:sz w:val="24"/>
                            <w:szCs w:val="24"/>
                            <w:lang w:val="pt-BR"/>
                          </w:rPr>
                          <w:t xml:space="preserve"> </w:t>
                        </w:r>
                        <w:r w:rsidRPr="00032823">
                          <w:rPr>
                            <w:position w:val="-24"/>
                            <w:sz w:val="24"/>
                            <w:szCs w:val="24"/>
                            <w:lang w:val="pt-BR"/>
                          </w:rPr>
                          <w:object w:dxaOrig="1820" w:dyaOrig="660">
                            <v:shape id="_x0000_i1926" type="#_x0000_t75" style="width:90.75pt;height:33pt" o:ole="">
                              <v:imagedata r:id="rId1464" o:title=""/>
                            </v:shape>
                            <o:OLEObject Type="Embed" ProgID="Equation.3" ShapeID="_x0000_i1926" DrawAspect="Content" ObjectID="_1587353940" r:id="rId1556"/>
                          </w:object>
                        </w:r>
                        <w:r>
                          <w:rPr>
                            <w:sz w:val="24"/>
                            <w:szCs w:val="24"/>
                            <w:lang w:val="pt-BR"/>
                          </w:rPr>
                          <w:t xml:space="preserve">;  ta </w:t>
                        </w:r>
                        <w:r w:rsidRPr="00032823">
                          <w:rPr>
                            <w:sz w:val="24"/>
                            <w:szCs w:val="24"/>
                            <w:lang w:val="pt-BR"/>
                          </w:rPr>
                          <w:t>được</w:t>
                        </w:r>
                        <w:r>
                          <w:rPr>
                            <w:sz w:val="24"/>
                            <w:szCs w:val="24"/>
                            <w:lang w:val="pt-BR"/>
                          </w:rPr>
                          <w:t xml:space="preserve">  </w:t>
                        </w:r>
                        <w:r w:rsidRPr="00032823">
                          <w:rPr>
                            <w:position w:val="-24"/>
                            <w:sz w:val="24"/>
                            <w:szCs w:val="24"/>
                            <w:lang w:val="pt-BR"/>
                          </w:rPr>
                          <w:object w:dxaOrig="2920" w:dyaOrig="660">
                            <v:shape id="_x0000_i1927" type="#_x0000_t75" style="width:146.25pt;height:33pt" o:ole="">
                              <v:imagedata r:id="rId1466" o:title=""/>
                            </v:shape>
                            <o:OLEObject Type="Embed" ProgID="Equation.3" ShapeID="_x0000_i1927" DrawAspect="Content" ObjectID="_1587353941" r:id="rId1557"/>
                          </w:object>
                        </w:r>
                      </w:p>
                      <w:p w:rsidR="00960C5F" w:rsidRPr="00032823" w:rsidRDefault="00960C5F" w:rsidP="00D97959">
                        <w:pPr>
                          <w:tabs>
                            <w:tab w:val="left" w:pos="992"/>
                          </w:tabs>
                          <w:jc w:val="both"/>
                          <w:rPr>
                            <w:sz w:val="24"/>
                            <w:szCs w:val="24"/>
                            <w:lang w:val="pt-BR"/>
                          </w:rPr>
                        </w:pPr>
                        <w:r>
                          <w:rPr>
                            <w:sz w:val="24"/>
                            <w:szCs w:val="24"/>
                            <w:lang w:val="pt-BR"/>
                          </w:rPr>
                          <w:t>Gi</w:t>
                        </w:r>
                        <w:r w:rsidRPr="00032823">
                          <w:rPr>
                            <w:sz w:val="24"/>
                            <w:szCs w:val="24"/>
                            <w:lang w:val="pt-BR"/>
                          </w:rPr>
                          <w:t>ải</w:t>
                        </w:r>
                        <w:r>
                          <w:rPr>
                            <w:sz w:val="24"/>
                            <w:szCs w:val="24"/>
                            <w:lang w:val="pt-BR"/>
                          </w:rPr>
                          <w:t xml:space="preserve"> t</w:t>
                        </w:r>
                        <w:r w:rsidRPr="00032823">
                          <w:rPr>
                            <w:sz w:val="24"/>
                            <w:szCs w:val="24"/>
                            <w:lang w:val="pt-BR"/>
                          </w:rPr>
                          <w:t>ìm</w:t>
                        </w:r>
                        <w:r>
                          <w:rPr>
                            <w:sz w:val="24"/>
                            <w:szCs w:val="24"/>
                            <w:lang w:val="pt-BR"/>
                          </w:rPr>
                          <w:t xml:space="preserve"> </w:t>
                        </w:r>
                        <w:r w:rsidRPr="00032823">
                          <w:rPr>
                            <w:sz w:val="24"/>
                            <w:szCs w:val="24"/>
                            <w:lang w:val="pt-BR"/>
                          </w:rPr>
                          <w:t>được</w:t>
                        </w:r>
                        <w:r>
                          <w:rPr>
                            <w:sz w:val="24"/>
                            <w:szCs w:val="24"/>
                            <w:lang w:val="pt-BR"/>
                          </w:rPr>
                          <w:t xml:space="preserve"> </w:t>
                        </w:r>
                        <w:r w:rsidRPr="00032823">
                          <w:rPr>
                            <w:position w:val="-24"/>
                            <w:sz w:val="24"/>
                            <w:szCs w:val="24"/>
                            <w:lang w:val="pt-BR"/>
                          </w:rPr>
                          <w:object w:dxaOrig="680" w:dyaOrig="620">
                            <v:shape id="_x0000_i1928" type="#_x0000_t75" style="width:33.75pt;height:30.75pt" o:ole="">
                              <v:imagedata r:id="rId1468" o:title=""/>
                            </v:shape>
                            <o:OLEObject Type="Embed" ProgID="Equation.3" ShapeID="_x0000_i1928" DrawAspect="Content" ObjectID="_1587353942" r:id="rId1558"/>
                          </w:object>
                        </w:r>
                      </w:p>
                    </w:tc>
                    <w:tc>
                      <w:tcPr>
                        <w:tcW w:w="794" w:type="dxa"/>
                      </w:tcPr>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0,50</w:t>
                        </w: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Pr="00B269FD" w:rsidRDefault="00960C5F" w:rsidP="00D97959">
                        <w:pPr>
                          <w:tabs>
                            <w:tab w:val="left" w:pos="992"/>
                          </w:tabs>
                          <w:jc w:val="both"/>
                          <w:rPr>
                            <w:sz w:val="24"/>
                            <w:szCs w:val="24"/>
                            <w:lang w:val="pt-BR"/>
                          </w:rPr>
                        </w:pPr>
                        <w:r>
                          <w:rPr>
                            <w:sz w:val="24"/>
                            <w:szCs w:val="24"/>
                            <w:lang w:val="pt-BR"/>
                          </w:rPr>
                          <w:t>0,25</w:t>
                        </w:r>
                      </w:p>
                    </w:tc>
                  </w:tr>
                  <w:tr w:rsidR="00960C5F" w:rsidRPr="00B269FD" w:rsidTr="00D97959">
                    <w:tc>
                      <w:tcPr>
                        <w:tcW w:w="810" w:type="dxa"/>
                        <w:vMerge w:val="restart"/>
                      </w:tcPr>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Pr="00035C63" w:rsidRDefault="00960C5F" w:rsidP="00D97959">
                        <w:pPr>
                          <w:tabs>
                            <w:tab w:val="left" w:pos="992"/>
                          </w:tabs>
                          <w:rPr>
                            <w:b/>
                            <w:sz w:val="24"/>
                            <w:szCs w:val="24"/>
                            <w:lang w:val="pt-BR"/>
                          </w:rPr>
                        </w:pPr>
                        <w:r>
                          <w:rPr>
                            <w:b/>
                            <w:sz w:val="24"/>
                            <w:szCs w:val="24"/>
                            <w:lang w:val="pt-BR"/>
                          </w:rPr>
                          <w:t xml:space="preserve">   </w:t>
                        </w:r>
                        <w:r w:rsidRPr="00035C63">
                          <w:rPr>
                            <w:b/>
                            <w:sz w:val="24"/>
                            <w:szCs w:val="24"/>
                            <w:lang w:val="pt-BR"/>
                          </w:rPr>
                          <w:t>3</w:t>
                        </w:r>
                      </w:p>
                      <w:p w:rsidR="00960C5F" w:rsidRPr="00EC59E6" w:rsidRDefault="00960C5F" w:rsidP="00D97959">
                        <w:pPr>
                          <w:tabs>
                            <w:tab w:val="left" w:pos="992"/>
                          </w:tabs>
                          <w:jc w:val="center"/>
                          <w:rPr>
                            <w:sz w:val="24"/>
                            <w:szCs w:val="24"/>
                            <w:lang w:val="pt-BR"/>
                          </w:rPr>
                        </w:pPr>
                        <w:r>
                          <w:rPr>
                            <w:b/>
                            <w:sz w:val="24"/>
                            <w:szCs w:val="24"/>
                            <w:lang w:val="pt-BR"/>
                          </w:rPr>
                          <w:t>(2</w:t>
                        </w:r>
                        <w:r w:rsidRPr="00035C63">
                          <w:rPr>
                            <w:b/>
                            <w:sz w:val="24"/>
                            <w:szCs w:val="24"/>
                            <w:lang w:val="pt-BR"/>
                          </w:rPr>
                          <w:t>đ</w:t>
                        </w:r>
                        <w:r>
                          <w:rPr>
                            <w:sz w:val="24"/>
                            <w:szCs w:val="24"/>
                            <w:lang w:val="pt-BR"/>
                          </w:rPr>
                          <w:t>)</w:t>
                        </w:r>
                      </w:p>
                    </w:tc>
                    <w:tc>
                      <w:tcPr>
                        <w:tcW w:w="7966" w:type="dxa"/>
                      </w:tcPr>
                      <w:p w:rsidR="00960C5F" w:rsidRDefault="00960C5F" w:rsidP="00D97959">
                        <w:pPr>
                          <w:tabs>
                            <w:tab w:val="left" w:pos="992"/>
                          </w:tabs>
                          <w:jc w:val="both"/>
                          <w:rPr>
                            <w:sz w:val="24"/>
                            <w:szCs w:val="24"/>
                            <w:lang w:val="pt-BR"/>
                          </w:rPr>
                        </w:pPr>
                        <w:r>
                          <w:rPr>
                            <w:sz w:val="24"/>
                            <w:szCs w:val="24"/>
                            <w:lang w:val="pt-BR"/>
                          </w:rPr>
                          <w:t>a) T</w:t>
                        </w:r>
                        <w:r w:rsidRPr="00EC59E6">
                          <w:rPr>
                            <w:sz w:val="24"/>
                            <w:szCs w:val="24"/>
                            <w:lang w:val="pt-BR"/>
                          </w:rPr>
                          <w:t>ìm</w:t>
                        </w:r>
                        <w:r>
                          <w:rPr>
                            <w:sz w:val="24"/>
                            <w:szCs w:val="24"/>
                            <w:lang w:val="pt-BR"/>
                          </w:rPr>
                          <w:t xml:space="preserve"> </w:t>
                        </w:r>
                        <w:r w:rsidRPr="00EC59E6">
                          <w:rPr>
                            <w:sz w:val="24"/>
                            <w:szCs w:val="24"/>
                            <w:lang w:val="pt-BR"/>
                          </w:rPr>
                          <w:t>được</w:t>
                        </w:r>
                        <w:r>
                          <w:rPr>
                            <w:sz w:val="24"/>
                            <w:szCs w:val="24"/>
                            <w:lang w:val="pt-BR"/>
                          </w:rPr>
                          <w:t xml:space="preserve"> M(- 2; - 2); N</w:t>
                        </w:r>
                        <w:r w:rsidRPr="00EC59E6">
                          <w:rPr>
                            <w:position w:val="-24"/>
                            <w:sz w:val="24"/>
                            <w:szCs w:val="24"/>
                            <w:lang w:val="pt-BR"/>
                          </w:rPr>
                          <w:object w:dxaOrig="800" w:dyaOrig="620">
                            <v:shape id="_x0000_i1929" type="#_x0000_t75" style="width:39.75pt;height:30.75pt" o:ole="">
                              <v:imagedata r:id="rId1470" o:title=""/>
                            </v:shape>
                            <o:OLEObject Type="Embed" ProgID="Equation.3" ShapeID="_x0000_i1929" DrawAspect="Content" ObjectID="_1587353943" r:id="rId1559"/>
                          </w:object>
                        </w:r>
                      </w:p>
                      <w:p w:rsidR="00960C5F" w:rsidRDefault="00960C5F" w:rsidP="00D97959">
                        <w:pPr>
                          <w:tabs>
                            <w:tab w:val="left" w:pos="992"/>
                          </w:tabs>
                          <w:jc w:val="both"/>
                          <w:rPr>
                            <w:sz w:val="24"/>
                            <w:szCs w:val="24"/>
                            <w:lang w:val="pt-BR"/>
                          </w:rPr>
                        </w:pPr>
                        <w:r w:rsidRPr="000B09AC">
                          <w:rPr>
                            <w:sz w:val="24"/>
                            <w:szCs w:val="24"/>
                            <w:lang w:val="pt-BR"/>
                          </w:rPr>
                          <w:t>Phương trình đường thẳng có</w:t>
                        </w:r>
                        <w:r>
                          <w:rPr>
                            <w:sz w:val="24"/>
                            <w:szCs w:val="24"/>
                            <w:lang w:val="pt-BR"/>
                          </w:rPr>
                          <w:t xml:space="preserve"> d</w:t>
                        </w:r>
                        <w:r w:rsidRPr="000B09AC">
                          <w:rPr>
                            <w:sz w:val="24"/>
                            <w:szCs w:val="24"/>
                            <w:lang w:val="pt-BR"/>
                          </w:rPr>
                          <w:t>ạng</w:t>
                        </w:r>
                        <w:r>
                          <w:rPr>
                            <w:sz w:val="24"/>
                            <w:szCs w:val="24"/>
                            <w:lang w:val="pt-BR"/>
                          </w:rPr>
                          <w:t xml:space="preserve"> y = ax + b, </w:t>
                        </w:r>
                        <w:r w:rsidRPr="000B09AC">
                          <w:rPr>
                            <w:sz w:val="24"/>
                            <w:szCs w:val="24"/>
                            <w:lang w:val="pt-BR"/>
                          </w:rPr>
                          <w:t>đường</w:t>
                        </w:r>
                        <w:r>
                          <w:rPr>
                            <w:sz w:val="24"/>
                            <w:szCs w:val="24"/>
                            <w:lang w:val="pt-BR"/>
                          </w:rPr>
                          <w:t xml:space="preserve"> th</w:t>
                        </w:r>
                        <w:r w:rsidRPr="000B09AC">
                          <w:rPr>
                            <w:sz w:val="24"/>
                            <w:szCs w:val="24"/>
                            <w:lang w:val="pt-BR"/>
                          </w:rPr>
                          <w:t>ẳng</w:t>
                        </w:r>
                        <w:r>
                          <w:rPr>
                            <w:sz w:val="24"/>
                            <w:szCs w:val="24"/>
                            <w:lang w:val="pt-BR"/>
                          </w:rPr>
                          <w:t xml:space="preserve"> </w:t>
                        </w:r>
                        <w:r w:rsidRPr="000B09AC">
                          <w:rPr>
                            <w:sz w:val="24"/>
                            <w:szCs w:val="24"/>
                            <w:lang w:val="pt-BR"/>
                          </w:rPr>
                          <w:t>đ</w:t>
                        </w:r>
                        <w:r>
                          <w:rPr>
                            <w:sz w:val="24"/>
                            <w:szCs w:val="24"/>
                            <w:lang w:val="pt-BR"/>
                          </w:rPr>
                          <w:t>i qua M v</w:t>
                        </w:r>
                        <w:r w:rsidRPr="000B09AC">
                          <w:rPr>
                            <w:sz w:val="24"/>
                            <w:szCs w:val="24"/>
                            <w:lang w:val="pt-BR"/>
                          </w:rPr>
                          <w:t>à</w:t>
                        </w:r>
                        <w:r>
                          <w:rPr>
                            <w:sz w:val="24"/>
                            <w:szCs w:val="24"/>
                            <w:lang w:val="pt-BR"/>
                          </w:rPr>
                          <w:t xml:space="preserve"> N n</w:t>
                        </w:r>
                        <w:r w:rsidRPr="000B09AC">
                          <w:rPr>
                            <w:sz w:val="24"/>
                            <w:szCs w:val="24"/>
                            <w:lang w:val="pt-BR"/>
                          </w:rPr>
                          <w:t>ê</w:t>
                        </w:r>
                        <w:r>
                          <w:rPr>
                            <w:sz w:val="24"/>
                            <w:szCs w:val="24"/>
                            <w:lang w:val="pt-BR"/>
                          </w:rPr>
                          <w:t>n</w:t>
                        </w:r>
                      </w:p>
                      <w:p w:rsidR="00960C5F" w:rsidRDefault="00960C5F" w:rsidP="00D97959">
                        <w:pPr>
                          <w:tabs>
                            <w:tab w:val="left" w:pos="992"/>
                          </w:tabs>
                          <w:jc w:val="both"/>
                          <w:rPr>
                            <w:sz w:val="24"/>
                            <w:szCs w:val="24"/>
                            <w:lang w:val="pt-BR"/>
                          </w:rPr>
                        </w:pPr>
                        <w:r w:rsidRPr="000B09AC">
                          <w:rPr>
                            <w:position w:val="-46"/>
                            <w:sz w:val="24"/>
                            <w:szCs w:val="24"/>
                            <w:lang w:val="pt-BR"/>
                          </w:rPr>
                          <w:object w:dxaOrig="1480" w:dyaOrig="1040">
                            <v:shape id="_x0000_i1930" type="#_x0000_t75" style="width:74.25pt;height:51.75pt" o:ole="">
                              <v:imagedata r:id="rId1472" o:title=""/>
                            </v:shape>
                            <o:OLEObject Type="Embed" ProgID="Equation.3" ShapeID="_x0000_i1930" DrawAspect="Content" ObjectID="_1587353944" r:id="rId1560"/>
                          </w:object>
                        </w:r>
                      </w:p>
                      <w:p w:rsidR="00960C5F" w:rsidRDefault="00960C5F" w:rsidP="00D97959">
                        <w:pPr>
                          <w:tabs>
                            <w:tab w:val="left" w:pos="992"/>
                          </w:tabs>
                          <w:jc w:val="both"/>
                          <w:rPr>
                            <w:sz w:val="24"/>
                            <w:szCs w:val="24"/>
                            <w:lang w:val="pt-BR"/>
                          </w:rPr>
                        </w:pPr>
                        <w:r>
                          <w:rPr>
                            <w:sz w:val="24"/>
                            <w:szCs w:val="24"/>
                            <w:lang w:val="pt-BR"/>
                          </w:rPr>
                          <w:t>T</w:t>
                        </w:r>
                        <w:r w:rsidRPr="000B09AC">
                          <w:rPr>
                            <w:sz w:val="24"/>
                            <w:szCs w:val="24"/>
                            <w:lang w:val="pt-BR"/>
                          </w:rPr>
                          <w:t>ìm</w:t>
                        </w:r>
                        <w:r>
                          <w:rPr>
                            <w:sz w:val="24"/>
                            <w:szCs w:val="24"/>
                            <w:lang w:val="pt-BR"/>
                          </w:rPr>
                          <w:t xml:space="preserve"> </w:t>
                        </w:r>
                        <w:r w:rsidRPr="000B09AC">
                          <w:rPr>
                            <w:sz w:val="24"/>
                            <w:szCs w:val="24"/>
                            <w:lang w:val="pt-BR"/>
                          </w:rPr>
                          <w:t>được</w:t>
                        </w:r>
                        <w:r>
                          <w:rPr>
                            <w:sz w:val="24"/>
                            <w:szCs w:val="24"/>
                            <w:lang w:val="pt-BR"/>
                          </w:rPr>
                          <w:t xml:space="preserve"> </w:t>
                        </w:r>
                        <w:r w:rsidRPr="000B09AC">
                          <w:rPr>
                            <w:position w:val="-24"/>
                            <w:sz w:val="24"/>
                            <w:szCs w:val="24"/>
                            <w:lang w:val="pt-BR"/>
                          </w:rPr>
                          <w:object w:dxaOrig="1380" w:dyaOrig="620">
                            <v:shape id="_x0000_i1931" type="#_x0000_t75" style="width:69pt;height:30.75pt" o:ole="">
                              <v:imagedata r:id="rId1474" o:title=""/>
                            </v:shape>
                            <o:OLEObject Type="Embed" ProgID="Equation.3" ShapeID="_x0000_i1931" DrawAspect="Content" ObjectID="_1587353945" r:id="rId1561"/>
                          </w:object>
                        </w:r>
                        <w:r>
                          <w:rPr>
                            <w:sz w:val="24"/>
                            <w:szCs w:val="24"/>
                            <w:lang w:val="pt-BR"/>
                          </w:rPr>
                          <w:t>.</w:t>
                        </w:r>
                      </w:p>
                      <w:p w:rsidR="00960C5F" w:rsidRPr="000B09AC" w:rsidRDefault="00960C5F" w:rsidP="00D97959">
                        <w:pPr>
                          <w:tabs>
                            <w:tab w:val="left" w:pos="992"/>
                          </w:tabs>
                          <w:jc w:val="both"/>
                          <w:rPr>
                            <w:sz w:val="24"/>
                            <w:szCs w:val="24"/>
                            <w:lang w:val="pt-BR"/>
                          </w:rPr>
                        </w:pPr>
                        <w:r>
                          <w:rPr>
                            <w:sz w:val="24"/>
                            <w:szCs w:val="24"/>
                            <w:lang w:val="pt-BR"/>
                          </w:rPr>
                          <w:t xml:space="preserve"> V</w:t>
                        </w:r>
                        <w:r w:rsidRPr="000B09AC">
                          <w:rPr>
                            <w:sz w:val="24"/>
                            <w:szCs w:val="24"/>
                            <w:lang w:val="pt-BR"/>
                          </w:rPr>
                          <w:t>ậy</w:t>
                        </w:r>
                        <w:r>
                          <w:rPr>
                            <w:sz w:val="24"/>
                            <w:szCs w:val="24"/>
                            <w:lang w:val="pt-BR"/>
                          </w:rPr>
                          <w:t xml:space="preserve"> ph</w:t>
                        </w:r>
                        <w:r w:rsidRPr="000B09AC">
                          <w:rPr>
                            <w:sz w:val="24"/>
                            <w:szCs w:val="24"/>
                            <w:lang w:val="pt-BR"/>
                          </w:rPr>
                          <w:t>ươ</w:t>
                        </w:r>
                        <w:r>
                          <w:rPr>
                            <w:sz w:val="24"/>
                            <w:szCs w:val="24"/>
                            <w:lang w:val="pt-BR"/>
                          </w:rPr>
                          <w:t>ng tr</w:t>
                        </w:r>
                        <w:r w:rsidRPr="000B09AC">
                          <w:rPr>
                            <w:sz w:val="24"/>
                            <w:szCs w:val="24"/>
                            <w:lang w:val="pt-BR"/>
                          </w:rPr>
                          <w:t>ình</w:t>
                        </w:r>
                        <w:r>
                          <w:rPr>
                            <w:sz w:val="24"/>
                            <w:szCs w:val="24"/>
                            <w:lang w:val="pt-BR"/>
                          </w:rPr>
                          <w:t xml:space="preserve"> </w:t>
                        </w:r>
                        <w:r w:rsidRPr="000B09AC">
                          <w:rPr>
                            <w:sz w:val="24"/>
                            <w:szCs w:val="24"/>
                            <w:lang w:val="pt-BR"/>
                          </w:rPr>
                          <w:t>đường</w:t>
                        </w:r>
                        <w:r>
                          <w:rPr>
                            <w:sz w:val="24"/>
                            <w:szCs w:val="24"/>
                            <w:lang w:val="pt-BR"/>
                          </w:rPr>
                          <w:t xml:space="preserve"> th</w:t>
                        </w:r>
                        <w:r w:rsidRPr="000B09AC">
                          <w:rPr>
                            <w:sz w:val="24"/>
                            <w:szCs w:val="24"/>
                            <w:lang w:val="pt-BR"/>
                          </w:rPr>
                          <w:t>ẳng</w:t>
                        </w:r>
                        <w:r>
                          <w:rPr>
                            <w:sz w:val="24"/>
                            <w:szCs w:val="24"/>
                            <w:lang w:val="pt-BR"/>
                          </w:rPr>
                          <w:t xml:space="preserve"> c</w:t>
                        </w:r>
                        <w:r w:rsidRPr="000B09AC">
                          <w:rPr>
                            <w:sz w:val="24"/>
                            <w:szCs w:val="24"/>
                            <w:lang w:val="pt-BR"/>
                          </w:rPr>
                          <w:t>ần</w:t>
                        </w:r>
                        <w:r>
                          <w:rPr>
                            <w:sz w:val="24"/>
                            <w:szCs w:val="24"/>
                            <w:lang w:val="pt-BR"/>
                          </w:rPr>
                          <w:t xml:space="preserve"> t</w:t>
                        </w:r>
                        <w:r w:rsidRPr="000B09AC">
                          <w:rPr>
                            <w:sz w:val="24"/>
                            <w:szCs w:val="24"/>
                            <w:lang w:val="pt-BR"/>
                          </w:rPr>
                          <w:t>ìm</w:t>
                        </w:r>
                        <w:r>
                          <w:rPr>
                            <w:sz w:val="24"/>
                            <w:szCs w:val="24"/>
                            <w:lang w:val="pt-BR"/>
                          </w:rPr>
                          <w:t xml:space="preserve"> l</w:t>
                        </w:r>
                        <w:r w:rsidRPr="000B09AC">
                          <w:rPr>
                            <w:sz w:val="24"/>
                            <w:szCs w:val="24"/>
                            <w:lang w:val="pt-BR"/>
                          </w:rPr>
                          <w:t>à</w:t>
                        </w:r>
                        <w:r>
                          <w:rPr>
                            <w:sz w:val="24"/>
                            <w:szCs w:val="24"/>
                            <w:lang w:val="pt-BR"/>
                          </w:rPr>
                          <w:t xml:space="preserve"> </w:t>
                        </w:r>
                        <w:r w:rsidRPr="000B09AC">
                          <w:rPr>
                            <w:position w:val="-24"/>
                            <w:sz w:val="24"/>
                            <w:szCs w:val="24"/>
                            <w:lang w:val="pt-BR"/>
                          </w:rPr>
                          <w:object w:dxaOrig="1080" w:dyaOrig="620">
                            <v:shape id="_x0000_i1932" type="#_x0000_t75" style="width:54pt;height:30.75pt" o:ole="">
                              <v:imagedata r:id="rId1476" o:title=""/>
                            </v:shape>
                            <o:OLEObject Type="Embed" ProgID="Equation.3" ShapeID="_x0000_i1932" DrawAspect="Content" ObjectID="_1587353946" r:id="rId1562"/>
                          </w:object>
                        </w:r>
                      </w:p>
                    </w:tc>
                    <w:tc>
                      <w:tcPr>
                        <w:tcW w:w="794" w:type="dxa"/>
                      </w:tcPr>
                      <w:p w:rsidR="00960C5F" w:rsidRPr="000B09AC"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Pr="006E2DA4" w:rsidRDefault="00960C5F" w:rsidP="00D97959">
                        <w:pPr>
                          <w:tabs>
                            <w:tab w:val="left" w:pos="992"/>
                          </w:tabs>
                          <w:jc w:val="both"/>
                          <w:rPr>
                            <w:sz w:val="18"/>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Pr="00B269FD" w:rsidRDefault="00960C5F" w:rsidP="00D97959">
                        <w:pPr>
                          <w:tabs>
                            <w:tab w:val="left" w:pos="992"/>
                          </w:tabs>
                          <w:jc w:val="both"/>
                          <w:rPr>
                            <w:sz w:val="24"/>
                            <w:szCs w:val="24"/>
                            <w:lang w:val="pt-BR"/>
                          </w:rPr>
                        </w:pPr>
                        <w:r>
                          <w:rPr>
                            <w:sz w:val="24"/>
                            <w:szCs w:val="24"/>
                            <w:lang w:val="pt-BR"/>
                          </w:rPr>
                          <w:t>0,25</w:t>
                        </w:r>
                      </w:p>
                    </w:tc>
                  </w:tr>
                  <w:tr w:rsidR="00960C5F" w:rsidRPr="00B269FD" w:rsidTr="00D97959">
                    <w:tc>
                      <w:tcPr>
                        <w:tcW w:w="810" w:type="dxa"/>
                        <w:vMerge/>
                      </w:tcPr>
                      <w:p w:rsidR="00960C5F" w:rsidRPr="00B269FD" w:rsidRDefault="00960C5F" w:rsidP="00D97959">
                        <w:pPr>
                          <w:tabs>
                            <w:tab w:val="left" w:pos="992"/>
                          </w:tabs>
                          <w:jc w:val="both"/>
                          <w:rPr>
                            <w:sz w:val="24"/>
                            <w:szCs w:val="24"/>
                            <w:lang w:val="pt-BR"/>
                          </w:rPr>
                        </w:pPr>
                      </w:p>
                    </w:tc>
                    <w:tc>
                      <w:tcPr>
                        <w:tcW w:w="7966" w:type="dxa"/>
                      </w:tcPr>
                      <w:p w:rsidR="00960C5F" w:rsidRDefault="00960C5F" w:rsidP="00D97959">
                        <w:pPr>
                          <w:tabs>
                            <w:tab w:val="left" w:pos="992"/>
                          </w:tabs>
                          <w:jc w:val="both"/>
                          <w:rPr>
                            <w:sz w:val="24"/>
                            <w:szCs w:val="24"/>
                            <w:lang w:val="pt-BR"/>
                          </w:rPr>
                        </w:pPr>
                        <w:r>
                          <w:rPr>
                            <w:sz w:val="24"/>
                            <w:szCs w:val="24"/>
                            <w:lang w:val="pt-BR"/>
                          </w:rPr>
                          <w:t>b) Bi</w:t>
                        </w:r>
                        <w:r w:rsidRPr="0084064D">
                          <w:rPr>
                            <w:sz w:val="24"/>
                            <w:szCs w:val="24"/>
                            <w:lang w:val="pt-BR"/>
                          </w:rPr>
                          <w:t>ến</w:t>
                        </w:r>
                        <w:r>
                          <w:rPr>
                            <w:sz w:val="24"/>
                            <w:szCs w:val="24"/>
                            <w:lang w:val="pt-BR"/>
                          </w:rPr>
                          <w:t xml:space="preserve"> </w:t>
                        </w:r>
                        <w:r w:rsidRPr="0084064D">
                          <w:rPr>
                            <w:sz w:val="24"/>
                            <w:szCs w:val="24"/>
                            <w:lang w:val="pt-BR"/>
                          </w:rPr>
                          <w:t>đổi</w:t>
                        </w:r>
                        <w:r>
                          <w:rPr>
                            <w:sz w:val="24"/>
                            <w:szCs w:val="24"/>
                            <w:lang w:val="pt-BR"/>
                          </w:rPr>
                          <w:t xml:space="preserve"> ph</w:t>
                        </w:r>
                        <w:r w:rsidRPr="0084064D">
                          <w:rPr>
                            <w:sz w:val="24"/>
                            <w:szCs w:val="24"/>
                            <w:lang w:val="pt-BR"/>
                          </w:rPr>
                          <w:t>ươ</w:t>
                        </w:r>
                        <w:r>
                          <w:rPr>
                            <w:sz w:val="24"/>
                            <w:szCs w:val="24"/>
                            <w:lang w:val="pt-BR"/>
                          </w:rPr>
                          <w:t>ng tr</w:t>
                        </w:r>
                        <w:r w:rsidRPr="0084064D">
                          <w:rPr>
                            <w:sz w:val="24"/>
                            <w:szCs w:val="24"/>
                            <w:lang w:val="pt-BR"/>
                          </w:rPr>
                          <w:t>ình</w:t>
                        </w:r>
                        <w:r>
                          <w:rPr>
                            <w:sz w:val="24"/>
                            <w:szCs w:val="24"/>
                            <w:lang w:val="pt-BR"/>
                          </w:rPr>
                          <w:t xml:space="preserve"> </w:t>
                        </w:r>
                        <w:r w:rsidRPr="0084064D">
                          <w:rPr>
                            <w:sz w:val="24"/>
                            <w:szCs w:val="24"/>
                            <w:lang w:val="pt-BR"/>
                          </w:rPr>
                          <w:t>đã</w:t>
                        </w:r>
                        <w:r>
                          <w:rPr>
                            <w:sz w:val="24"/>
                            <w:szCs w:val="24"/>
                            <w:lang w:val="pt-BR"/>
                          </w:rPr>
                          <w:t xml:space="preserve"> cho th</w:t>
                        </w:r>
                        <w:r w:rsidRPr="0084064D">
                          <w:rPr>
                            <w:sz w:val="24"/>
                            <w:szCs w:val="24"/>
                            <w:lang w:val="pt-BR"/>
                          </w:rPr>
                          <w:t>ành</w:t>
                        </w:r>
                        <w:r>
                          <w:rPr>
                            <w:sz w:val="24"/>
                            <w:szCs w:val="24"/>
                            <w:lang w:val="pt-BR"/>
                          </w:rPr>
                          <w:t xml:space="preserve"> </w:t>
                        </w:r>
                        <w:r w:rsidRPr="0084064D">
                          <w:rPr>
                            <w:position w:val="-10"/>
                            <w:sz w:val="24"/>
                            <w:szCs w:val="24"/>
                            <w:lang w:val="pt-BR"/>
                          </w:rPr>
                          <w:object w:dxaOrig="2799" w:dyaOrig="420">
                            <v:shape id="_x0000_i1933" type="#_x0000_t75" style="width:140.25pt;height:21pt" o:ole="">
                              <v:imagedata r:id="rId1478" o:title=""/>
                            </v:shape>
                            <o:OLEObject Type="Embed" ProgID="Equation.3" ShapeID="_x0000_i1933" DrawAspect="Content" ObjectID="_1587353947" r:id="rId1563"/>
                          </w:object>
                        </w:r>
                      </w:p>
                      <w:p w:rsidR="00960C5F" w:rsidRDefault="00960C5F" w:rsidP="00D97959">
                        <w:pPr>
                          <w:tabs>
                            <w:tab w:val="left" w:pos="992"/>
                          </w:tabs>
                          <w:jc w:val="both"/>
                          <w:rPr>
                            <w:sz w:val="24"/>
                            <w:szCs w:val="24"/>
                            <w:lang w:val="pt-BR"/>
                          </w:rPr>
                        </w:pPr>
                        <w:r w:rsidRPr="0084064D">
                          <w:rPr>
                            <w:sz w:val="24"/>
                            <w:szCs w:val="24"/>
                            <w:lang w:val="pt-BR"/>
                          </w:rPr>
                          <w:t>Đặt</w:t>
                        </w:r>
                        <w:r>
                          <w:rPr>
                            <w:sz w:val="24"/>
                            <w:szCs w:val="24"/>
                            <w:lang w:val="pt-BR"/>
                          </w:rPr>
                          <w:t xml:space="preserve"> </w:t>
                        </w:r>
                        <w:r w:rsidRPr="0084064D">
                          <w:rPr>
                            <w:position w:val="-6"/>
                            <w:sz w:val="24"/>
                            <w:szCs w:val="24"/>
                            <w:lang w:val="pt-BR"/>
                          </w:rPr>
                          <w:object w:dxaOrig="1219" w:dyaOrig="380">
                            <v:shape id="_x0000_i1934" type="#_x0000_t75" style="width:60.75pt;height:18.75pt" o:ole="">
                              <v:imagedata r:id="rId1480" o:title=""/>
                            </v:shape>
                            <o:OLEObject Type="Embed" ProgID="Equation.3" ShapeID="_x0000_i1934" DrawAspect="Content" ObjectID="_1587353948" r:id="rId1564"/>
                          </w:object>
                        </w:r>
                        <w:r>
                          <w:rPr>
                            <w:sz w:val="24"/>
                            <w:szCs w:val="24"/>
                            <w:lang w:val="pt-BR"/>
                          </w:rPr>
                          <w:t xml:space="preserve"> ( </w:t>
                        </w:r>
                        <w:r w:rsidRPr="0084064D">
                          <w:rPr>
                            <w:sz w:val="24"/>
                            <w:szCs w:val="24"/>
                            <w:lang w:val="pt-BR"/>
                          </w:rPr>
                          <w:t>đ</w:t>
                        </w:r>
                        <w:r>
                          <w:rPr>
                            <w:sz w:val="24"/>
                            <w:szCs w:val="24"/>
                            <w:lang w:val="pt-BR"/>
                          </w:rPr>
                          <w:t>i</w:t>
                        </w:r>
                        <w:r w:rsidRPr="0084064D">
                          <w:rPr>
                            <w:sz w:val="24"/>
                            <w:szCs w:val="24"/>
                            <w:lang w:val="pt-BR"/>
                          </w:rPr>
                          <w:t>ều</w:t>
                        </w:r>
                        <w:r>
                          <w:rPr>
                            <w:sz w:val="24"/>
                            <w:szCs w:val="24"/>
                            <w:lang w:val="pt-BR"/>
                          </w:rPr>
                          <w:t xml:space="preserve"> ki</w:t>
                        </w:r>
                        <w:r w:rsidRPr="0084064D">
                          <w:rPr>
                            <w:sz w:val="24"/>
                            <w:szCs w:val="24"/>
                            <w:lang w:val="pt-BR"/>
                          </w:rPr>
                          <w:t>ện</w:t>
                        </w:r>
                        <w:r>
                          <w:rPr>
                            <w:sz w:val="24"/>
                            <w:szCs w:val="24"/>
                            <w:lang w:val="pt-BR"/>
                          </w:rPr>
                          <w:t xml:space="preserve"> t</w:t>
                        </w:r>
                        <w:r w:rsidRPr="0084064D">
                          <w:rPr>
                            <w:position w:val="-6"/>
                            <w:sz w:val="24"/>
                            <w:szCs w:val="24"/>
                            <w:lang w:val="pt-BR"/>
                          </w:rPr>
                          <w:object w:dxaOrig="380" w:dyaOrig="279">
                            <v:shape id="_x0000_i1935" type="#_x0000_t75" style="width:18.75pt;height:14.25pt" o:ole="">
                              <v:imagedata r:id="rId1482" o:title=""/>
                            </v:shape>
                            <o:OLEObject Type="Embed" ProgID="Equation.3" ShapeID="_x0000_i1935" DrawAspect="Content" ObjectID="_1587353949" r:id="rId1565"/>
                          </w:object>
                        </w:r>
                        <w:r>
                          <w:rPr>
                            <w:sz w:val="24"/>
                            <w:szCs w:val="24"/>
                            <w:lang w:val="pt-BR"/>
                          </w:rPr>
                          <w:t>), ta c</w:t>
                        </w:r>
                        <w:r w:rsidRPr="0084064D">
                          <w:rPr>
                            <w:sz w:val="24"/>
                            <w:szCs w:val="24"/>
                            <w:lang w:val="pt-BR"/>
                          </w:rPr>
                          <w:t>ó</w:t>
                        </w:r>
                        <w:r>
                          <w:rPr>
                            <w:sz w:val="24"/>
                            <w:szCs w:val="24"/>
                            <w:lang w:val="pt-BR"/>
                          </w:rPr>
                          <w:t xml:space="preserve"> ph</w:t>
                        </w:r>
                        <w:r w:rsidRPr="0084064D">
                          <w:rPr>
                            <w:sz w:val="24"/>
                            <w:szCs w:val="24"/>
                            <w:lang w:val="pt-BR"/>
                          </w:rPr>
                          <w:t>ươ</w:t>
                        </w:r>
                        <w:r>
                          <w:rPr>
                            <w:sz w:val="24"/>
                            <w:szCs w:val="24"/>
                            <w:lang w:val="pt-BR"/>
                          </w:rPr>
                          <w:t>ng tr</w:t>
                        </w:r>
                        <w:r w:rsidRPr="0084064D">
                          <w:rPr>
                            <w:sz w:val="24"/>
                            <w:szCs w:val="24"/>
                            <w:lang w:val="pt-BR"/>
                          </w:rPr>
                          <w:t>ình</w:t>
                        </w:r>
                        <w:r>
                          <w:rPr>
                            <w:sz w:val="24"/>
                            <w:szCs w:val="24"/>
                            <w:lang w:val="pt-BR"/>
                          </w:rPr>
                          <w:t xml:space="preserve"> </w:t>
                        </w:r>
                        <w:r w:rsidRPr="0084064D">
                          <w:rPr>
                            <w:position w:val="-6"/>
                            <w:sz w:val="24"/>
                            <w:szCs w:val="24"/>
                            <w:lang w:val="pt-BR"/>
                          </w:rPr>
                          <w:object w:dxaOrig="1480" w:dyaOrig="320">
                            <v:shape id="_x0000_i1936" type="#_x0000_t75" style="width:74.25pt;height:15.75pt" o:ole="">
                              <v:imagedata r:id="rId1484" o:title=""/>
                            </v:shape>
                            <o:OLEObject Type="Embed" ProgID="Equation.3" ShapeID="_x0000_i1936" DrawAspect="Content" ObjectID="_1587353950" r:id="rId1566"/>
                          </w:object>
                        </w:r>
                      </w:p>
                      <w:p w:rsidR="00960C5F" w:rsidRDefault="00960C5F" w:rsidP="00D97959">
                        <w:pPr>
                          <w:tabs>
                            <w:tab w:val="left" w:pos="992"/>
                          </w:tabs>
                          <w:jc w:val="both"/>
                          <w:rPr>
                            <w:sz w:val="24"/>
                            <w:szCs w:val="24"/>
                            <w:lang w:val="pt-BR"/>
                          </w:rPr>
                        </w:pPr>
                        <w:r>
                          <w:rPr>
                            <w:sz w:val="24"/>
                            <w:szCs w:val="24"/>
                            <w:lang w:val="pt-BR"/>
                          </w:rPr>
                          <w:t>Gi</w:t>
                        </w:r>
                        <w:r w:rsidRPr="00C7362B">
                          <w:rPr>
                            <w:sz w:val="24"/>
                            <w:szCs w:val="24"/>
                            <w:lang w:val="pt-BR"/>
                          </w:rPr>
                          <w:t>ải</w:t>
                        </w:r>
                        <w:r>
                          <w:rPr>
                            <w:sz w:val="24"/>
                            <w:szCs w:val="24"/>
                            <w:lang w:val="pt-BR"/>
                          </w:rPr>
                          <w:t xml:space="preserve"> t</w:t>
                        </w:r>
                        <w:r w:rsidRPr="00C7362B">
                          <w:rPr>
                            <w:sz w:val="24"/>
                            <w:szCs w:val="24"/>
                            <w:lang w:val="pt-BR"/>
                          </w:rPr>
                          <w:t>ìm</w:t>
                        </w:r>
                        <w:r>
                          <w:rPr>
                            <w:sz w:val="24"/>
                            <w:szCs w:val="24"/>
                            <w:lang w:val="pt-BR"/>
                          </w:rPr>
                          <w:t xml:space="preserve"> </w:t>
                        </w:r>
                        <w:r w:rsidRPr="00C7362B">
                          <w:rPr>
                            <w:sz w:val="24"/>
                            <w:szCs w:val="24"/>
                            <w:lang w:val="pt-BR"/>
                          </w:rPr>
                          <w:t>được</w:t>
                        </w:r>
                        <w:r>
                          <w:rPr>
                            <w:sz w:val="24"/>
                            <w:szCs w:val="24"/>
                            <w:lang w:val="pt-BR"/>
                          </w:rPr>
                          <w:t xml:space="preserve"> t = 1 ho</w:t>
                        </w:r>
                        <w:r w:rsidRPr="00C7362B">
                          <w:rPr>
                            <w:sz w:val="24"/>
                            <w:szCs w:val="24"/>
                            <w:lang w:val="pt-BR"/>
                          </w:rPr>
                          <w:t>ặc</w:t>
                        </w:r>
                        <w:r>
                          <w:rPr>
                            <w:sz w:val="24"/>
                            <w:szCs w:val="24"/>
                            <w:lang w:val="pt-BR"/>
                          </w:rPr>
                          <w:t xml:space="preserve"> t = </w:t>
                        </w:r>
                        <w:r w:rsidRPr="00C7362B">
                          <w:rPr>
                            <w:position w:val="-24"/>
                            <w:sz w:val="24"/>
                            <w:szCs w:val="24"/>
                            <w:lang w:val="pt-BR"/>
                          </w:rPr>
                          <w:object w:dxaOrig="400" w:dyaOrig="620">
                            <v:shape id="_x0000_i1937" type="#_x0000_t75" style="width:20.25pt;height:30.75pt" o:ole="">
                              <v:imagedata r:id="rId1486" o:title=""/>
                            </v:shape>
                            <o:OLEObject Type="Embed" ProgID="Equation.3" ShapeID="_x0000_i1937" DrawAspect="Content" ObjectID="_1587353951" r:id="rId1567"/>
                          </w:object>
                        </w:r>
                        <w:r>
                          <w:rPr>
                            <w:sz w:val="24"/>
                            <w:szCs w:val="24"/>
                            <w:lang w:val="pt-BR"/>
                          </w:rPr>
                          <w:t>(lo</w:t>
                        </w:r>
                        <w:r w:rsidRPr="00C7362B">
                          <w:rPr>
                            <w:sz w:val="24"/>
                            <w:szCs w:val="24"/>
                            <w:lang w:val="pt-BR"/>
                          </w:rPr>
                          <w:t>ại</w:t>
                        </w:r>
                        <w:r>
                          <w:rPr>
                            <w:sz w:val="24"/>
                            <w:szCs w:val="24"/>
                            <w:lang w:val="pt-BR"/>
                          </w:rPr>
                          <w:t>)</w:t>
                        </w:r>
                      </w:p>
                      <w:p w:rsidR="00960C5F" w:rsidRPr="00C7362B" w:rsidRDefault="00960C5F" w:rsidP="00D97959">
                        <w:pPr>
                          <w:tabs>
                            <w:tab w:val="left" w:pos="992"/>
                          </w:tabs>
                          <w:jc w:val="both"/>
                          <w:rPr>
                            <w:sz w:val="24"/>
                            <w:szCs w:val="24"/>
                            <w:lang w:val="pt-BR"/>
                          </w:rPr>
                        </w:pPr>
                        <w:r>
                          <w:rPr>
                            <w:sz w:val="24"/>
                            <w:szCs w:val="24"/>
                            <w:lang w:val="pt-BR"/>
                          </w:rPr>
                          <w:t>V</w:t>
                        </w:r>
                        <w:r w:rsidRPr="00C7362B">
                          <w:rPr>
                            <w:sz w:val="24"/>
                            <w:szCs w:val="24"/>
                            <w:lang w:val="pt-BR"/>
                          </w:rPr>
                          <w:t>ới</w:t>
                        </w:r>
                        <w:r>
                          <w:rPr>
                            <w:sz w:val="24"/>
                            <w:szCs w:val="24"/>
                            <w:lang w:val="pt-BR"/>
                          </w:rPr>
                          <w:t xml:space="preserve"> t = 1, ta c</w:t>
                        </w:r>
                        <w:r w:rsidRPr="00C7362B">
                          <w:rPr>
                            <w:sz w:val="24"/>
                            <w:szCs w:val="24"/>
                            <w:lang w:val="pt-BR"/>
                          </w:rPr>
                          <w:t>ó</w:t>
                        </w:r>
                        <w:r>
                          <w:rPr>
                            <w:sz w:val="24"/>
                            <w:szCs w:val="24"/>
                            <w:lang w:val="pt-BR"/>
                          </w:rPr>
                          <w:t xml:space="preserve"> </w:t>
                        </w:r>
                        <w:r w:rsidRPr="00C7362B">
                          <w:rPr>
                            <w:position w:val="-6"/>
                            <w:sz w:val="24"/>
                            <w:szCs w:val="24"/>
                            <w:lang w:val="pt-BR"/>
                          </w:rPr>
                          <w:object w:dxaOrig="2880" w:dyaOrig="380">
                            <v:shape id="_x0000_i1938" type="#_x0000_t75" style="width:2in;height:18.75pt" o:ole="">
                              <v:imagedata r:id="rId1488" o:title=""/>
                            </v:shape>
                            <o:OLEObject Type="Embed" ProgID="Equation.3" ShapeID="_x0000_i1938" DrawAspect="Content" ObjectID="_1587353952" r:id="rId1568"/>
                          </w:object>
                        </w:r>
                        <w:r>
                          <w:rPr>
                            <w:sz w:val="24"/>
                            <w:szCs w:val="24"/>
                            <w:lang w:val="pt-BR"/>
                          </w:rPr>
                          <w:t>. Gi</w:t>
                        </w:r>
                        <w:r w:rsidRPr="00C7362B">
                          <w:rPr>
                            <w:sz w:val="24"/>
                            <w:szCs w:val="24"/>
                            <w:lang w:val="pt-BR"/>
                          </w:rPr>
                          <w:t>ải</w:t>
                        </w:r>
                        <w:r>
                          <w:rPr>
                            <w:sz w:val="24"/>
                            <w:szCs w:val="24"/>
                            <w:lang w:val="pt-BR"/>
                          </w:rPr>
                          <w:t xml:space="preserve"> ra </w:t>
                        </w:r>
                        <w:r w:rsidRPr="00C7362B">
                          <w:rPr>
                            <w:sz w:val="24"/>
                            <w:szCs w:val="24"/>
                            <w:lang w:val="pt-BR"/>
                          </w:rPr>
                          <w:t>được</w:t>
                        </w:r>
                        <w:r>
                          <w:rPr>
                            <w:sz w:val="24"/>
                            <w:szCs w:val="24"/>
                            <w:lang w:val="pt-BR"/>
                          </w:rPr>
                          <w:t xml:space="preserve"> </w:t>
                        </w:r>
                        <w:r w:rsidRPr="00C7362B">
                          <w:rPr>
                            <w:position w:val="-24"/>
                            <w:sz w:val="24"/>
                            <w:szCs w:val="24"/>
                            <w:lang w:val="pt-BR"/>
                          </w:rPr>
                          <w:object w:dxaOrig="1280" w:dyaOrig="680">
                            <v:shape id="_x0000_i1939" type="#_x0000_t75" style="width:63.75pt;height:33.75pt" o:ole="">
                              <v:imagedata r:id="rId1490" o:title=""/>
                            </v:shape>
                            <o:OLEObject Type="Embed" ProgID="Equation.3" ShapeID="_x0000_i1939" DrawAspect="Content" ObjectID="_1587353953" r:id="rId1569"/>
                          </w:object>
                        </w:r>
                        <w:r>
                          <w:rPr>
                            <w:sz w:val="24"/>
                            <w:szCs w:val="24"/>
                            <w:lang w:val="pt-BR"/>
                          </w:rPr>
                          <w:t xml:space="preserve"> ho</w:t>
                        </w:r>
                        <w:r w:rsidRPr="00C7362B">
                          <w:rPr>
                            <w:sz w:val="24"/>
                            <w:szCs w:val="24"/>
                            <w:lang w:val="pt-BR"/>
                          </w:rPr>
                          <w:t>ặc</w:t>
                        </w:r>
                        <w:r>
                          <w:rPr>
                            <w:sz w:val="24"/>
                            <w:szCs w:val="24"/>
                            <w:lang w:val="pt-BR"/>
                          </w:rPr>
                          <w:t xml:space="preserve"> </w:t>
                        </w:r>
                        <w:r w:rsidRPr="00C7362B">
                          <w:rPr>
                            <w:position w:val="-24"/>
                            <w:sz w:val="24"/>
                            <w:szCs w:val="24"/>
                            <w:lang w:val="pt-BR"/>
                          </w:rPr>
                          <w:object w:dxaOrig="1280" w:dyaOrig="680">
                            <v:shape id="_x0000_i1940" type="#_x0000_t75" style="width:63.75pt;height:33.75pt" o:ole="">
                              <v:imagedata r:id="rId1492" o:title=""/>
                            </v:shape>
                            <o:OLEObject Type="Embed" ProgID="Equation.3" ShapeID="_x0000_i1940" DrawAspect="Content" ObjectID="_1587353954" r:id="rId1570"/>
                          </w:object>
                        </w:r>
                        <w:r>
                          <w:rPr>
                            <w:sz w:val="24"/>
                            <w:szCs w:val="24"/>
                            <w:lang w:val="pt-BR"/>
                          </w:rPr>
                          <w:t>.</w:t>
                        </w:r>
                      </w:p>
                    </w:tc>
                    <w:tc>
                      <w:tcPr>
                        <w:tcW w:w="794" w:type="dxa"/>
                      </w:tcPr>
                      <w:p w:rsidR="00960C5F" w:rsidRPr="006E2DA4" w:rsidRDefault="00960C5F" w:rsidP="00D97959">
                        <w:pPr>
                          <w:tabs>
                            <w:tab w:val="left" w:pos="992"/>
                          </w:tabs>
                          <w:jc w:val="both"/>
                          <w:rPr>
                            <w:sz w:val="32"/>
                            <w:szCs w:val="24"/>
                            <w:lang w:val="pt-BR"/>
                          </w:rPr>
                        </w:pPr>
                        <w:r>
                          <w:rPr>
                            <w:sz w:val="24"/>
                            <w:szCs w:val="24"/>
                            <w:lang w:val="pt-BR"/>
                          </w:rPr>
                          <w:t>0,25</w:t>
                        </w:r>
                      </w:p>
                      <w:p w:rsidR="00960C5F" w:rsidRPr="006E2DA4" w:rsidRDefault="00960C5F" w:rsidP="00D97959">
                        <w:pPr>
                          <w:tabs>
                            <w:tab w:val="left" w:pos="992"/>
                          </w:tabs>
                          <w:jc w:val="both"/>
                          <w:rPr>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Pr="00F32C35" w:rsidRDefault="00960C5F" w:rsidP="00D97959">
                        <w:pPr>
                          <w:tabs>
                            <w:tab w:val="left" w:pos="992"/>
                          </w:tabs>
                          <w:jc w:val="both"/>
                          <w:rPr>
                            <w:sz w:val="16"/>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Pr="00F32C35" w:rsidRDefault="00960C5F" w:rsidP="00D97959">
                        <w:pPr>
                          <w:tabs>
                            <w:tab w:val="left" w:pos="992"/>
                          </w:tabs>
                          <w:jc w:val="both"/>
                          <w:rPr>
                            <w:sz w:val="40"/>
                            <w:szCs w:val="24"/>
                            <w:lang w:val="pt-BR"/>
                          </w:rPr>
                        </w:pPr>
                      </w:p>
                      <w:p w:rsidR="00960C5F" w:rsidRPr="00B269FD" w:rsidRDefault="00960C5F" w:rsidP="00D97959">
                        <w:pPr>
                          <w:tabs>
                            <w:tab w:val="left" w:pos="992"/>
                          </w:tabs>
                          <w:jc w:val="both"/>
                          <w:rPr>
                            <w:sz w:val="24"/>
                            <w:szCs w:val="24"/>
                            <w:lang w:val="pt-BR"/>
                          </w:rPr>
                        </w:pPr>
                        <w:r>
                          <w:rPr>
                            <w:sz w:val="24"/>
                            <w:szCs w:val="24"/>
                            <w:lang w:val="pt-BR"/>
                          </w:rPr>
                          <w:t>0,25</w:t>
                        </w:r>
                      </w:p>
                    </w:tc>
                  </w:tr>
                  <w:tr w:rsidR="00960C5F" w:rsidRPr="00B269FD" w:rsidTr="00D97959">
                    <w:tc>
                      <w:tcPr>
                        <w:tcW w:w="810" w:type="dxa"/>
                        <w:vMerge w:val="restart"/>
                      </w:tcPr>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Pr="00035C63" w:rsidRDefault="00960C5F" w:rsidP="00D97959">
                        <w:pPr>
                          <w:tabs>
                            <w:tab w:val="left" w:pos="992"/>
                          </w:tabs>
                          <w:jc w:val="center"/>
                          <w:rPr>
                            <w:b/>
                            <w:sz w:val="24"/>
                            <w:szCs w:val="24"/>
                            <w:lang w:val="pt-BR"/>
                          </w:rPr>
                        </w:pPr>
                        <w:r w:rsidRPr="00035C63">
                          <w:rPr>
                            <w:b/>
                            <w:sz w:val="24"/>
                            <w:szCs w:val="24"/>
                            <w:lang w:val="pt-BR"/>
                          </w:rPr>
                          <w:t>4</w:t>
                        </w:r>
                      </w:p>
                      <w:p w:rsidR="00960C5F" w:rsidRPr="00FE27F3" w:rsidRDefault="00960C5F" w:rsidP="00D97959">
                        <w:pPr>
                          <w:tabs>
                            <w:tab w:val="left" w:pos="992"/>
                          </w:tabs>
                          <w:jc w:val="center"/>
                          <w:rPr>
                            <w:sz w:val="24"/>
                            <w:szCs w:val="24"/>
                            <w:lang w:val="pt-BR"/>
                          </w:rPr>
                        </w:pPr>
                        <w:r>
                          <w:rPr>
                            <w:b/>
                            <w:sz w:val="24"/>
                            <w:szCs w:val="24"/>
                            <w:lang w:val="pt-BR"/>
                          </w:rPr>
                          <w:t>(1,5</w:t>
                        </w:r>
                        <w:r w:rsidRPr="00035C63">
                          <w:rPr>
                            <w:b/>
                            <w:sz w:val="24"/>
                            <w:szCs w:val="24"/>
                            <w:lang w:val="pt-BR"/>
                          </w:rPr>
                          <w:t>đ</w:t>
                        </w:r>
                        <w:r>
                          <w:rPr>
                            <w:sz w:val="24"/>
                            <w:szCs w:val="24"/>
                            <w:lang w:val="pt-BR"/>
                          </w:rPr>
                          <w:t>)</w:t>
                        </w:r>
                      </w:p>
                    </w:tc>
                    <w:tc>
                      <w:tcPr>
                        <w:tcW w:w="7966" w:type="dxa"/>
                      </w:tcPr>
                      <w:p w:rsidR="00960C5F" w:rsidRPr="006566D3" w:rsidRDefault="00960C5F" w:rsidP="00D97959">
                        <w:pPr>
                          <w:tabs>
                            <w:tab w:val="left" w:pos="992"/>
                          </w:tabs>
                          <w:jc w:val="both"/>
                          <w:rPr>
                            <w:sz w:val="24"/>
                            <w:szCs w:val="24"/>
                            <w:lang w:val="pt-BR"/>
                          </w:rPr>
                        </w:pPr>
                        <w:r>
                          <w:rPr>
                            <w:sz w:val="24"/>
                            <w:szCs w:val="24"/>
                            <w:lang w:val="pt-BR"/>
                          </w:rPr>
                          <w:t>H</w:t>
                        </w:r>
                        <w:r w:rsidRPr="00FE27F3">
                          <w:rPr>
                            <w:sz w:val="24"/>
                            <w:szCs w:val="24"/>
                            <w:lang w:val="pt-BR"/>
                          </w:rPr>
                          <w:t>ình</w:t>
                        </w:r>
                        <w:r>
                          <w:rPr>
                            <w:sz w:val="24"/>
                            <w:szCs w:val="24"/>
                            <w:lang w:val="pt-BR"/>
                          </w:rPr>
                          <w:t xml:space="preserve"> v</w:t>
                        </w:r>
                        <w:r w:rsidRPr="006566D3">
                          <w:rPr>
                            <w:sz w:val="24"/>
                            <w:szCs w:val="24"/>
                            <w:lang w:val="pt-BR"/>
                          </w:rPr>
                          <w:t>ẽ</w:t>
                        </w:r>
                      </w:p>
                      <w:p w:rsidR="00960C5F" w:rsidRPr="00C04908" w:rsidRDefault="00960C5F" w:rsidP="00D97959">
                        <w:pPr>
                          <w:tabs>
                            <w:tab w:val="left" w:pos="992"/>
                            <w:tab w:val="right" w:pos="7764"/>
                          </w:tabs>
                          <w:jc w:val="both"/>
                          <w:rPr>
                            <w:sz w:val="24"/>
                            <w:szCs w:val="24"/>
                            <w:lang w:val="pt-BR"/>
                          </w:rPr>
                        </w:pPr>
                        <w:r>
                          <w:rPr>
                            <w:sz w:val="24"/>
                            <w:szCs w:val="24"/>
                            <w:lang w:val="pt-BR"/>
                          </w:rPr>
                          <w:t xml:space="preserve">                                   </w:t>
                        </w:r>
                        <w:r>
                          <w:rPr>
                            <w:noProof/>
                            <w:sz w:val="24"/>
                            <w:szCs w:val="24"/>
                            <w:lang w:val="en-US"/>
                          </w:rPr>
                          <w:drawing>
                            <wp:inline distT="0" distB="0" distL="0" distR="0" wp14:anchorId="4BBBDF27" wp14:editId="016CBEE7">
                              <wp:extent cx="2400300" cy="14097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7"/>
                                      <pic:cNvPicPr>
                                        <a:picLocks noChangeAspect="1" noChangeArrowheads="1"/>
                                      </pic:cNvPicPr>
                                    </pic:nvPicPr>
                                    <pic:blipFill>
                                      <a:blip r:embed="rId1494">
                                        <a:extLst>
                                          <a:ext uri="{28A0092B-C50C-407E-A947-70E740481C1C}">
                                            <a14:useLocalDpi xmlns:a14="http://schemas.microsoft.com/office/drawing/2010/main" val="0"/>
                                          </a:ext>
                                        </a:extLst>
                                      </a:blip>
                                      <a:srcRect/>
                                      <a:stretch>
                                        <a:fillRect/>
                                      </a:stretch>
                                    </pic:blipFill>
                                    <pic:spPr bwMode="auto">
                                      <a:xfrm>
                                        <a:off x="0" y="0"/>
                                        <a:ext cx="2400300" cy="1409700"/>
                                      </a:xfrm>
                                      <a:prstGeom prst="rect">
                                        <a:avLst/>
                                      </a:prstGeom>
                                      <a:noFill/>
                                      <a:ln>
                                        <a:noFill/>
                                      </a:ln>
                                    </pic:spPr>
                                  </pic:pic>
                                </a:graphicData>
                              </a:graphic>
                            </wp:inline>
                          </w:drawing>
                        </w:r>
                      </w:p>
                    </w:tc>
                    <w:tc>
                      <w:tcPr>
                        <w:tcW w:w="794" w:type="dxa"/>
                      </w:tcPr>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Pr="00B269FD" w:rsidRDefault="00960C5F" w:rsidP="00D97959">
                        <w:pPr>
                          <w:tabs>
                            <w:tab w:val="left" w:pos="992"/>
                          </w:tabs>
                          <w:jc w:val="both"/>
                          <w:rPr>
                            <w:sz w:val="24"/>
                            <w:szCs w:val="24"/>
                            <w:lang w:val="pt-BR"/>
                          </w:rPr>
                        </w:pPr>
                        <w:r>
                          <w:rPr>
                            <w:sz w:val="24"/>
                            <w:szCs w:val="24"/>
                            <w:lang w:val="pt-BR"/>
                          </w:rPr>
                          <w:t>0,25</w:t>
                        </w:r>
                      </w:p>
                    </w:tc>
                  </w:tr>
                  <w:tr w:rsidR="00960C5F" w:rsidRPr="00B269FD" w:rsidTr="00D97959">
                    <w:tc>
                      <w:tcPr>
                        <w:tcW w:w="810" w:type="dxa"/>
                        <w:vMerge/>
                      </w:tcPr>
                      <w:p w:rsidR="00960C5F" w:rsidRPr="00B269FD" w:rsidRDefault="00960C5F" w:rsidP="00D97959">
                        <w:pPr>
                          <w:tabs>
                            <w:tab w:val="left" w:pos="992"/>
                          </w:tabs>
                          <w:jc w:val="both"/>
                          <w:rPr>
                            <w:sz w:val="24"/>
                            <w:szCs w:val="24"/>
                            <w:lang w:val="pt-BR"/>
                          </w:rPr>
                        </w:pPr>
                      </w:p>
                    </w:tc>
                    <w:tc>
                      <w:tcPr>
                        <w:tcW w:w="7966" w:type="dxa"/>
                      </w:tcPr>
                      <w:p w:rsidR="00960C5F" w:rsidRPr="00C04908" w:rsidRDefault="00960C5F" w:rsidP="00D97959">
                        <w:pPr>
                          <w:tabs>
                            <w:tab w:val="left" w:pos="992"/>
                          </w:tabs>
                          <w:jc w:val="both"/>
                          <w:rPr>
                            <w:sz w:val="24"/>
                            <w:szCs w:val="24"/>
                          </w:rPr>
                        </w:pPr>
                        <w:r w:rsidRPr="00C04908">
                          <w:rPr>
                            <w:sz w:val="24"/>
                            <w:szCs w:val="24"/>
                          </w:rPr>
                          <w:t xml:space="preserve">a) Chứng minh được </w:t>
                        </w:r>
                        <w:r w:rsidRPr="006566D3">
                          <w:rPr>
                            <w:position w:val="-24"/>
                            <w:sz w:val="24"/>
                            <w:szCs w:val="24"/>
                            <w:lang w:val="pt-BR"/>
                          </w:rPr>
                          <w:object w:dxaOrig="2560" w:dyaOrig="620">
                            <v:shape id="_x0000_i1941" type="#_x0000_t75" style="width:128.25pt;height:30.75pt" o:ole="">
                              <v:imagedata r:id="rId1571" o:title=""/>
                            </v:shape>
                            <o:OLEObject Type="Embed" ProgID="Equation.3" ShapeID="_x0000_i1941" DrawAspect="Content" ObjectID="_1587353955" r:id="rId1572"/>
                          </w:object>
                        </w:r>
                      </w:p>
                      <w:p w:rsidR="00960C5F" w:rsidRPr="00C04908" w:rsidRDefault="00960C5F" w:rsidP="00D97959">
                        <w:pPr>
                          <w:tabs>
                            <w:tab w:val="left" w:pos="992"/>
                          </w:tabs>
                          <w:jc w:val="both"/>
                          <w:rPr>
                            <w:sz w:val="24"/>
                            <w:szCs w:val="24"/>
                          </w:rPr>
                        </w:pPr>
                        <w:r w:rsidRPr="00C04908">
                          <w:rPr>
                            <w:sz w:val="24"/>
                            <w:szCs w:val="24"/>
                          </w:rPr>
                          <w:t xml:space="preserve">Suy ra </w:t>
                        </w:r>
                        <w:r w:rsidRPr="006566D3">
                          <w:rPr>
                            <w:position w:val="-24"/>
                            <w:sz w:val="24"/>
                            <w:szCs w:val="24"/>
                            <w:lang w:val="pt-BR"/>
                          </w:rPr>
                          <w:object w:dxaOrig="3440" w:dyaOrig="620">
                            <v:shape id="_x0000_i1942" type="#_x0000_t75" style="width:171.75pt;height:30.75pt" o:ole="">
                              <v:imagedata r:id="rId1573" o:title=""/>
                            </v:shape>
                            <o:OLEObject Type="Embed" ProgID="Equation.3" ShapeID="_x0000_i1942" DrawAspect="Content" ObjectID="_1587353956" r:id="rId1574"/>
                          </w:object>
                        </w:r>
                        <w:r w:rsidRPr="001F11A7">
                          <w:rPr>
                            <w:sz w:val="24"/>
                            <w:szCs w:val="24"/>
                          </w:rPr>
                          <w:t xml:space="preserve">  (1)</w:t>
                        </w:r>
                      </w:p>
                    </w:tc>
                    <w:tc>
                      <w:tcPr>
                        <w:tcW w:w="794" w:type="dxa"/>
                      </w:tcPr>
                      <w:p w:rsidR="00960C5F" w:rsidRPr="00C04908" w:rsidRDefault="00960C5F" w:rsidP="00D97959">
                        <w:pPr>
                          <w:tabs>
                            <w:tab w:val="left" w:pos="992"/>
                          </w:tabs>
                          <w:jc w:val="both"/>
                          <w:rPr>
                            <w:sz w:val="24"/>
                            <w:szCs w:val="24"/>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Pr="00B269FD" w:rsidRDefault="00960C5F" w:rsidP="00D97959">
                        <w:pPr>
                          <w:tabs>
                            <w:tab w:val="left" w:pos="992"/>
                          </w:tabs>
                          <w:jc w:val="both"/>
                          <w:rPr>
                            <w:sz w:val="24"/>
                            <w:szCs w:val="24"/>
                            <w:lang w:val="pt-BR"/>
                          </w:rPr>
                        </w:pPr>
                        <w:r>
                          <w:rPr>
                            <w:sz w:val="24"/>
                            <w:szCs w:val="24"/>
                            <w:lang w:val="pt-BR"/>
                          </w:rPr>
                          <w:t>0,50</w:t>
                        </w:r>
                      </w:p>
                    </w:tc>
                  </w:tr>
                  <w:tr w:rsidR="00960C5F" w:rsidRPr="00B269FD" w:rsidTr="00D97959">
                    <w:trPr>
                      <w:trHeight w:val="1823"/>
                    </w:trPr>
                    <w:tc>
                      <w:tcPr>
                        <w:tcW w:w="810" w:type="dxa"/>
                        <w:vMerge/>
                      </w:tcPr>
                      <w:p w:rsidR="00960C5F" w:rsidRPr="00B269FD" w:rsidRDefault="00960C5F" w:rsidP="00D97959">
                        <w:pPr>
                          <w:tabs>
                            <w:tab w:val="left" w:pos="992"/>
                          </w:tabs>
                          <w:jc w:val="both"/>
                          <w:rPr>
                            <w:sz w:val="24"/>
                            <w:szCs w:val="24"/>
                            <w:lang w:val="pt-BR"/>
                          </w:rPr>
                        </w:pPr>
                      </w:p>
                    </w:tc>
                    <w:tc>
                      <w:tcPr>
                        <w:tcW w:w="7966" w:type="dxa"/>
                      </w:tcPr>
                      <w:p w:rsidR="00960C5F" w:rsidRDefault="00960C5F" w:rsidP="00D97959">
                        <w:pPr>
                          <w:tabs>
                            <w:tab w:val="left" w:pos="992"/>
                          </w:tabs>
                          <w:jc w:val="both"/>
                          <w:rPr>
                            <w:sz w:val="24"/>
                            <w:szCs w:val="24"/>
                            <w:lang w:val="pt-BR"/>
                          </w:rPr>
                        </w:pPr>
                        <w:r w:rsidRPr="00C04908">
                          <w:rPr>
                            <w:sz w:val="24"/>
                            <w:szCs w:val="24"/>
                            <w:lang w:val="pt-BR"/>
                          </w:rPr>
                          <w:t>b) Tương tự câu a) ta có</w:t>
                        </w:r>
                        <w:r>
                          <w:rPr>
                            <w:sz w:val="24"/>
                            <w:szCs w:val="24"/>
                            <w:lang w:val="pt-BR"/>
                          </w:rPr>
                          <w:t xml:space="preserve"> </w:t>
                        </w:r>
                        <w:r w:rsidRPr="00087959">
                          <w:rPr>
                            <w:position w:val="-24"/>
                            <w:sz w:val="24"/>
                            <w:szCs w:val="24"/>
                            <w:lang w:val="pt-BR"/>
                          </w:rPr>
                          <w:object w:dxaOrig="1420" w:dyaOrig="620">
                            <v:shape id="_x0000_i1943" type="#_x0000_t75" style="width:71.25pt;height:30.75pt" o:ole="">
                              <v:imagedata r:id="rId1499" o:title=""/>
                            </v:shape>
                            <o:OLEObject Type="Embed" ProgID="Equation.3" ShapeID="_x0000_i1943" DrawAspect="Content" ObjectID="_1587353957" r:id="rId1575"/>
                          </w:object>
                        </w:r>
                        <w:r>
                          <w:rPr>
                            <w:sz w:val="24"/>
                            <w:szCs w:val="24"/>
                            <w:lang w:val="pt-BR"/>
                          </w:rPr>
                          <w:t xml:space="preserve">  (2)</w:t>
                        </w:r>
                      </w:p>
                      <w:p w:rsidR="00960C5F" w:rsidRDefault="00960C5F" w:rsidP="00D97959">
                        <w:pPr>
                          <w:tabs>
                            <w:tab w:val="left" w:pos="992"/>
                          </w:tabs>
                          <w:jc w:val="both"/>
                          <w:rPr>
                            <w:sz w:val="24"/>
                            <w:szCs w:val="24"/>
                            <w:lang w:val="pt-BR"/>
                          </w:rPr>
                        </w:pPr>
                        <w:r>
                          <w:rPr>
                            <w:sz w:val="24"/>
                            <w:szCs w:val="24"/>
                            <w:lang w:val="pt-BR"/>
                          </w:rPr>
                          <w:t>(1) v</w:t>
                        </w:r>
                        <w:r w:rsidRPr="00087959">
                          <w:rPr>
                            <w:sz w:val="24"/>
                            <w:szCs w:val="24"/>
                            <w:lang w:val="pt-BR"/>
                          </w:rPr>
                          <w:t>à</w:t>
                        </w:r>
                        <w:r>
                          <w:rPr>
                            <w:sz w:val="24"/>
                            <w:szCs w:val="24"/>
                            <w:lang w:val="pt-BR"/>
                          </w:rPr>
                          <w:t xml:space="preserve"> (2) suy ra </w:t>
                        </w:r>
                        <w:r w:rsidRPr="00087959">
                          <w:rPr>
                            <w:position w:val="-24"/>
                            <w:sz w:val="24"/>
                            <w:szCs w:val="24"/>
                            <w:lang w:val="pt-BR"/>
                          </w:rPr>
                          <w:object w:dxaOrig="4680" w:dyaOrig="620">
                            <v:shape id="_x0000_i1944" type="#_x0000_t75" style="width:234pt;height:30.75pt" o:ole="">
                              <v:imagedata r:id="rId1576" o:title=""/>
                            </v:shape>
                            <o:OLEObject Type="Embed" ProgID="Equation.3" ShapeID="_x0000_i1944" DrawAspect="Content" ObjectID="_1587353958" r:id="rId1577"/>
                          </w:object>
                        </w:r>
                        <w:r w:rsidRPr="00087959">
                          <w:rPr>
                            <w:position w:val="-10"/>
                            <w:sz w:val="24"/>
                            <w:szCs w:val="24"/>
                            <w:lang w:val="pt-BR"/>
                          </w:rPr>
                          <w:object w:dxaOrig="180" w:dyaOrig="340">
                            <v:shape id="_x0000_i1945" type="#_x0000_t75" style="width:9pt;height:17.25pt" o:ole="">
                              <v:imagedata r:id="rId915" o:title=""/>
                            </v:shape>
                            <o:OLEObject Type="Embed" ProgID="Equation.3" ShapeID="_x0000_i1945" DrawAspect="Content" ObjectID="_1587353959" r:id="rId1578"/>
                          </w:object>
                        </w:r>
                      </w:p>
                      <w:p w:rsidR="00960C5F" w:rsidRPr="00AE713D" w:rsidRDefault="00960C5F" w:rsidP="00D97959">
                        <w:pPr>
                          <w:tabs>
                            <w:tab w:val="left" w:pos="992"/>
                          </w:tabs>
                          <w:jc w:val="both"/>
                          <w:rPr>
                            <w:sz w:val="24"/>
                            <w:szCs w:val="24"/>
                            <w:lang w:val="pt-BR"/>
                          </w:rPr>
                        </w:pPr>
                        <w:r>
                          <w:rPr>
                            <w:sz w:val="24"/>
                            <w:szCs w:val="24"/>
                            <w:lang w:val="pt-BR"/>
                          </w:rPr>
                          <w:t xml:space="preserve">Suy ra </w:t>
                        </w:r>
                        <w:r w:rsidRPr="00087959">
                          <w:rPr>
                            <w:position w:val="-24"/>
                            <w:sz w:val="24"/>
                            <w:szCs w:val="24"/>
                            <w:lang w:val="pt-BR"/>
                          </w:rPr>
                          <w:object w:dxaOrig="1740" w:dyaOrig="620">
                            <v:shape id="_x0000_i1946" type="#_x0000_t75" style="width:87pt;height:30.75pt" o:ole="">
                              <v:imagedata r:id="rId1504" o:title=""/>
                            </v:shape>
                            <o:OLEObject Type="Embed" ProgID="Equation.3" ShapeID="_x0000_i1946" DrawAspect="Content" ObjectID="_1587353960" r:id="rId1579"/>
                          </w:object>
                        </w:r>
                      </w:p>
                    </w:tc>
                    <w:tc>
                      <w:tcPr>
                        <w:tcW w:w="794" w:type="dxa"/>
                      </w:tcPr>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Pr="00C04908" w:rsidRDefault="00960C5F" w:rsidP="00D97959">
                        <w:pPr>
                          <w:tabs>
                            <w:tab w:val="left" w:pos="992"/>
                          </w:tabs>
                          <w:jc w:val="both"/>
                          <w:rPr>
                            <w:sz w:val="24"/>
                            <w:szCs w:val="24"/>
                            <w:lang w:val="pt-BR"/>
                          </w:rPr>
                        </w:pPr>
                        <w:r>
                          <w:rPr>
                            <w:sz w:val="24"/>
                            <w:szCs w:val="24"/>
                            <w:lang w:val="pt-BR"/>
                          </w:rPr>
                          <w:t>0,25</w:t>
                        </w:r>
                      </w:p>
                      <w:p w:rsidR="00960C5F" w:rsidRPr="00F32C35" w:rsidRDefault="00960C5F" w:rsidP="00D97959">
                        <w:pPr>
                          <w:rPr>
                            <w:sz w:val="12"/>
                            <w:szCs w:val="24"/>
                            <w:lang w:val="pt-BR"/>
                          </w:rPr>
                        </w:pPr>
                      </w:p>
                    </w:tc>
                  </w:tr>
                  <w:tr w:rsidR="00960C5F" w:rsidRPr="00B269FD" w:rsidTr="00D97959">
                    <w:tc>
                      <w:tcPr>
                        <w:tcW w:w="810" w:type="dxa"/>
                        <w:vMerge w:val="restart"/>
                      </w:tcPr>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Default="00960C5F" w:rsidP="00D97959">
                        <w:pPr>
                          <w:tabs>
                            <w:tab w:val="left" w:pos="992"/>
                          </w:tabs>
                          <w:jc w:val="center"/>
                          <w:rPr>
                            <w:b/>
                            <w:sz w:val="24"/>
                            <w:szCs w:val="24"/>
                            <w:lang w:val="pt-BR"/>
                          </w:rPr>
                        </w:pPr>
                      </w:p>
                      <w:p w:rsidR="00960C5F" w:rsidRPr="00035C63" w:rsidRDefault="00960C5F" w:rsidP="00D97959">
                        <w:pPr>
                          <w:tabs>
                            <w:tab w:val="left" w:pos="992"/>
                          </w:tabs>
                          <w:jc w:val="center"/>
                          <w:rPr>
                            <w:b/>
                            <w:sz w:val="24"/>
                            <w:szCs w:val="24"/>
                            <w:lang w:val="pt-BR"/>
                          </w:rPr>
                        </w:pPr>
                        <w:r w:rsidRPr="00035C63">
                          <w:rPr>
                            <w:b/>
                            <w:sz w:val="24"/>
                            <w:szCs w:val="24"/>
                            <w:lang w:val="pt-BR"/>
                          </w:rPr>
                          <w:t>5</w:t>
                        </w:r>
                      </w:p>
                      <w:p w:rsidR="00960C5F" w:rsidRPr="00466269" w:rsidRDefault="00960C5F" w:rsidP="00D97959">
                        <w:pPr>
                          <w:tabs>
                            <w:tab w:val="left" w:pos="992"/>
                          </w:tabs>
                          <w:jc w:val="center"/>
                          <w:rPr>
                            <w:sz w:val="24"/>
                            <w:szCs w:val="24"/>
                            <w:lang w:val="pt-BR"/>
                          </w:rPr>
                        </w:pPr>
                        <w:r w:rsidRPr="00035C63">
                          <w:rPr>
                            <w:b/>
                            <w:sz w:val="24"/>
                            <w:szCs w:val="24"/>
                            <w:lang w:val="pt-BR"/>
                          </w:rPr>
                          <w:t>(3đ</w:t>
                        </w:r>
                        <w:r>
                          <w:rPr>
                            <w:sz w:val="24"/>
                            <w:szCs w:val="24"/>
                            <w:lang w:val="pt-BR"/>
                          </w:rPr>
                          <w:t>)</w:t>
                        </w:r>
                      </w:p>
                    </w:tc>
                    <w:tc>
                      <w:tcPr>
                        <w:tcW w:w="7966" w:type="dxa"/>
                      </w:tcPr>
                      <w:p w:rsidR="00960C5F" w:rsidRDefault="00960C5F" w:rsidP="00D97959">
                        <w:pPr>
                          <w:tabs>
                            <w:tab w:val="left" w:pos="992"/>
                          </w:tabs>
                          <w:jc w:val="both"/>
                          <w:rPr>
                            <w:sz w:val="24"/>
                            <w:szCs w:val="24"/>
                            <w:lang w:val="pt-BR"/>
                          </w:rPr>
                        </w:pPr>
                        <w:r>
                          <w:rPr>
                            <w:sz w:val="24"/>
                            <w:szCs w:val="24"/>
                            <w:lang w:val="pt-BR"/>
                          </w:rPr>
                          <w:t>H</w:t>
                        </w:r>
                        <w:r w:rsidRPr="00466269">
                          <w:rPr>
                            <w:sz w:val="24"/>
                            <w:szCs w:val="24"/>
                            <w:lang w:val="pt-BR"/>
                          </w:rPr>
                          <w:t>ình</w:t>
                        </w:r>
                        <w:r>
                          <w:rPr>
                            <w:sz w:val="24"/>
                            <w:szCs w:val="24"/>
                            <w:lang w:val="pt-BR"/>
                          </w:rPr>
                          <w:t xml:space="preserve"> v</w:t>
                        </w:r>
                        <w:r w:rsidRPr="00466269">
                          <w:rPr>
                            <w:sz w:val="24"/>
                            <w:szCs w:val="24"/>
                            <w:lang w:val="pt-BR"/>
                          </w:rPr>
                          <w:t>ẽ</w:t>
                        </w:r>
                        <w:r>
                          <w:rPr>
                            <w:sz w:val="24"/>
                            <w:szCs w:val="24"/>
                            <w:lang w:val="pt-BR"/>
                          </w:rPr>
                          <w:t xml:space="preserve">                                                                                       (ph</w:t>
                        </w:r>
                        <w:r w:rsidRPr="001E7E85">
                          <w:rPr>
                            <w:sz w:val="24"/>
                            <w:szCs w:val="24"/>
                            <w:lang w:val="pt-BR"/>
                          </w:rPr>
                          <w:t>ục</w:t>
                        </w:r>
                        <w:r>
                          <w:rPr>
                            <w:sz w:val="24"/>
                            <w:szCs w:val="24"/>
                            <w:lang w:val="pt-BR"/>
                          </w:rPr>
                          <w:t xml:space="preserve"> v</w:t>
                        </w:r>
                        <w:r w:rsidRPr="001E7E85">
                          <w:rPr>
                            <w:sz w:val="24"/>
                            <w:szCs w:val="24"/>
                            <w:lang w:val="pt-BR"/>
                          </w:rPr>
                          <w:t>ụ</w:t>
                        </w:r>
                        <w:r>
                          <w:rPr>
                            <w:sz w:val="24"/>
                            <w:szCs w:val="24"/>
                            <w:lang w:val="pt-BR"/>
                          </w:rPr>
                          <w:t xml:space="preserve"> c</w:t>
                        </w:r>
                        <w:r w:rsidRPr="001E7E85">
                          <w:rPr>
                            <w:sz w:val="24"/>
                            <w:szCs w:val="24"/>
                            <w:lang w:val="pt-BR"/>
                          </w:rPr>
                          <w:t>â</w:t>
                        </w:r>
                        <w:r>
                          <w:rPr>
                            <w:sz w:val="24"/>
                            <w:szCs w:val="24"/>
                            <w:lang w:val="pt-BR"/>
                          </w:rPr>
                          <w:t xml:space="preserve">u a)                 </w:t>
                        </w:r>
                      </w:p>
                      <w:p w:rsidR="00960C5F" w:rsidRPr="001A1AAB" w:rsidRDefault="00960C5F" w:rsidP="00D97959">
                        <w:pPr>
                          <w:tabs>
                            <w:tab w:val="left" w:pos="992"/>
                          </w:tabs>
                          <w:jc w:val="both"/>
                          <w:rPr>
                            <w:sz w:val="24"/>
                            <w:szCs w:val="24"/>
                            <w:lang w:val="pt-BR"/>
                          </w:rPr>
                        </w:pPr>
                        <w:r>
                          <w:rPr>
                            <w:sz w:val="24"/>
                            <w:szCs w:val="24"/>
                            <w:lang w:val="pt-BR"/>
                          </w:rPr>
                          <w:t xml:space="preserve">                               </w:t>
                        </w:r>
                        <w:r>
                          <w:rPr>
                            <w:noProof/>
                            <w:sz w:val="24"/>
                            <w:szCs w:val="24"/>
                            <w:lang w:val="en-US"/>
                          </w:rPr>
                          <w:drawing>
                            <wp:inline distT="0" distB="0" distL="0" distR="0" wp14:anchorId="43E44E54" wp14:editId="289DBF04">
                              <wp:extent cx="2581275" cy="20859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4"/>
                                      <pic:cNvPicPr>
                                        <a:picLocks noChangeAspect="1" noChangeArrowheads="1"/>
                                      </pic:cNvPicPr>
                                    </pic:nvPicPr>
                                    <pic:blipFill>
                                      <a:blip r:embed="rId1512">
                                        <a:extLst>
                                          <a:ext uri="{28A0092B-C50C-407E-A947-70E740481C1C}">
                                            <a14:useLocalDpi xmlns:a14="http://schemas.microsoft.com/office/drawing/2010/main" val="0"/>
                                          </a:ext>
                                        </a:extLst>
                                      </a:blip>
                                      <a:srcRect/>
                                      <a:stretch>
                                        <a:fillRect/>
                                      </a:stretch>
                                    </pic:blipFill>
                                    <pic:spPr bwMode="auto">
                                      <a:xfrm>
                                        <a:off x="0" y="0"/>
                                        <a:ext cx="2581275" cy="2085975"/>
                                      </a:xfrm>
                                      <a:prstGeom prst="rect">
                                        <a:avLst/>
                                      </a:prstGeom>
                                      <a:noFill/>
                                      <a:ln>
                                        <a:noFill/>
                                      </a:ln>
                                    </pic:spPr>
                                  </pic:pic>
                                </a:graphicData>
                              </a:graphic>
                            </wp:inline>
                          </w:drawing>
                        </w:r>
                      </w:p>
                    </w:tc>
                    <w:tc>
                      <w:tcPr>
                        <w:tcW w:w="794" w:type="dxa"/>
                      </w:tcPr>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p>
                    </w:tc>
                  </w:tr>
                  <w:tr w:rsidR="00960C5F" w:rsidRPr="00114692" w:rsidTr="00D97959">
                    <w:tc>
                      <w:tcPr>
                        <w:tcW w:w="810" w:type="dxa"/>
                        <w:vMerge/>
                      </w:tcPr>
                      <w:p w:rsidR="00960C5F" w:rsidRDefault="00960C5F" w:rsidP="00D97959">
                        <w:pPr>
                          <w:tabs>
                            <w:tab w:val="left" w:pos="992"/>
                          </w:tabs>
                          <w:jc w:val="both"/>
                          <w:rPr>
                            <w:sz w:val="24"/>
                            <w:szCs w:val="24"/>
                            <w:lang w:val="pt-BR"/>
                          </w:rPr>
                        </w:pPr>
                      </w:p>
                    </w:tc>
                    <w:tc>
                      <w:tcPr>
                        <w:tcW w:w="7966" w:type="dxa"/>
                      </w:tcPr>
                      <w:p w:rsidR="00960C5F" w:rsidRDefault="00960C5F" w:rsidP="00D97959">
                        <w:pPr>
                          <w:tabs>
                            <w:tab w:val="left" w:pos="992"/>
                          </w:tabs>
                          <w:jc w:val="both"/>
                          <w:rPr>
                            <w:sz w:val="24"/>
                            <w:szCs w:val="24"/>
                            <w:lang w:val="pt-BR"/>
                          </w:rPr>
                        </w:pPr>
                        <w:r w:rsidRPr="00114692">
                          <w:rPr>
                            <w:sz w:val="24"/>
                            <w:szCs w:val="24"/>
                            <w:lang w:val="pt-BR"/>
                          </w:rPr>
                          <w:t>a) Chứng minh được</w:t>
                        </w:r>
                        <w:r>
                          <w:rPr>
                            <w:sz w:val="24"/>
                            <w:szCs w:val="24"/>
                            <w:lang w:val="pt-BR"/>
                          </w:rPr>
                          <w:t>: -</w:t>
                        </w:r>
                        <w:r w:rsidRPr="001F11A7">
                          <w:rPr>
                            <w:position w:val="-10"/>
                            <w:sz w:val="24"/>
                            <w:szCs w:val="24"/>
                            <w:lang w:val="pt-BR"/>
                          </w:rPr>
                          <w:object w:dxaOrig="180" w:dyaOrig="340">
                            <v:shape id="_x0000_i1947" type="#_x0000_t75" style="width:9pt;height:17.25pt" o:ole="">
                              <v:imagedata r:id="rId915" o:title=""/>
                            </v:shape>
                            <o:OLEObject Type="Embed" ProgID="Equation.3" ShapeID="_x0000_i1947" DrawAspect="Content" ObjectID="_1587353961" r:id="rId1580"/>
                          </w:object>
                        </w:r>
                        <w:r w:rsidRPr="00114692">
                          <w:rPr>
                            <w:sz w:val="24"/>
                            <w:szCs w:val="24"/>
                            <w:lang w:val="pt-BR"/>
                          </w:rPr>
                          <w:t>hai cung AB và CD bằng nhau</w:t>
                        </w:r>
                      </w:p>
                      <w:p w:rsidR="00960C5F" w:rsidRPr="00743371" w:rsidRDefault="00960C5F" w:rsidP="00D97959">
                        <w:pPr>
                          <w:tabs>
                            <w:tab w:val="left" w:pos="992"/>
                          </w:tabs>
                          <w:jc w:val="both"/>
                          <w:rPr>
                            <w:sz w:val="24"/>
                            <w:szCs w:val="24"/>
                          </w:rPr>
                        </w:pPr>
                        <w:r w:rsidRPr="009B166E">
                          <w:rPr>
                            <w:sz w:val="24"/>
                            <w:szCs w:val="24"/>
                            <w:lang w:val="pt-BR"/>
                          </w:rPr>
                          <w:t xml:space="preserve">                                   </w:t>
                        </w:r>
                        <w:r w:rsidRPr="00743371">
                          <w:rPr>
                            <w:sz w:val="24"/>
                            <w:szCs w:val="24"/>
                          </w:rPr>
                          <w:t>-    sđ góc AMB bằng sđ cung AB</w:t>
                        </w:r>
                      </w:p>
                      <w:p w:rsidR="00960C5F" w:rsidRPr="00743371" w:rsidRDefault="00960C5F" w:rsidP="00D97959">
                        <w:pPr>
                          <w:tabs>
                            <w:tab w:val="left" w:pos="992"/>
                          </w:tabs>
                          <w:jc w:val="both"/>
                          <w:rPr>
                            <w:sz w:val="24"/>
                            <w:szCs w:val="24"/>
                          </w:rPr>
                        </w:pPr>
                        <w:r w:rsidRPr="00743371">
                          <w:rPr>
                            <w:sz w:val="24"/>
                            <w:szCs w:val="24"/>
                          </w:rPr>
                          <w:t xml:space="preserve">     Suy ra được hai góc AOB và AMB bằng nhau</w:t>
                        </w:r>
                      </w:p>
                      <w:p w:rsidR="00960C5F" w:rsidRPr="00114692" w:rsidRDefault="00960C5F" w:rsidP="00D97959">
                        <w:pPr>
                          <w:tabs>
                            <w:tab w:val="left" w:pos="992"/>
                          </w:tabs>
                          <w:jc w:val="both"/>
                          <w:rPr>
                            <w:sz w:val="24"/>
                            <w:szCs w:val="24"/>
                            <w:lang w:val="pt-BR"/>
                          </w:rPr>
                        </w:pPr>
                        <w:r w:rsidRPr="00035C63">
                          <w:rPr>
                            <w:sz w:val="24"/>
                            <w:szCs w:val="24"/>
                          </w:rPr>
                          <w:t xml:space="preserve">     </w:t>
                        </w:r>
                        <w:r>
                          <w:rPr>
                            <w:sz w:val="24"/>
                            <w:szCs w:val="24"/>
                            <w:lang w:val="pt-BR"/>
                          </w:rPr>
                          <w:t>O v</w:t>
                        </w:r>
                        <w:r w:rsidRPr="00114692">
                          <w:rPr>
                            <w:sz w:val="24"/>
                            <w:szCs w:val="24"/>
                            <w:lang w:val="pt-BR"/>
                          </w:rPr>
                          <w:t>à</w:t>
                        </w:r>
                        <w:r>
                          <w:rPr>
                            <w:sz w:val="24"/>
                            <w:szCs w:val="24"/>
                            <w:lang w:val="pt-BR"/>
                          </w:rPr>
                          <w:t xml:space="preserve"> M c</w:t>
                        </w:r>
                        <w:r w:rsidRPr="00114692">
                          <w:rPr>
                            <w:sz w:val="24"/>
                            <w:szCs w:val="24"/>
                            <w:lang w:val="pt-BR"/>
                          </w:rPr>
                          <w:t>ùng</w:t>
                        </w:r>
                        <w:r>
                          <w:rPr>
                            <w:sz w:val="24"/>
                            <w:szCs w:val="24"/>
                            <w:lang w:val="pt-BR"/>
                          </w:rPr>
                          <w:t xml:space="preserve"> ph</w:t>
                        </w:r>
                        <w:r w:rsidRPr="00114692">
                          <w:rPr>
                            <w:sz w:val="24"/>
                            <w:szCs w:val="24"/>
                            <w:lang w:val="pt-BR"/>
                          </w:rPr>
                          <w:t>ía</w:t>
                        </w:r>
                        <w:r>
                          <w:rPr>
                            <w:sz w:val="24"/>
                            <w:szCs w:val="24"/>
                            <w:lang w:val="pt-BR"/>
                          </w:rPr>
                          <w:t xml:space="preserve"> v</w:t>
                        </w:r>
                        <w:r w:rsidRPr="00114692">
                          <w:rPr>
                            <w:sz w:val="24"/>
                            <w:szCs w:val="24"/>
                            <w:lang w:val="pt-BR"/>
                          </w:rPr>
                          <w:t>ới</w:t>
                        </w:r>
                        <w:r>
                          <w:rPr>
                            <w:sz w:val="24"/>
                            <w:szCs w:val="24"/>
                            <w:lang w:val="pt-BR"/>
                          </w:rPr>
                          <w:t xml:space="preserve"> AB. Do </w:t>
                        </w:r>
                        <w:r w:rsidRPr="00114692">
                          <w:rPr>
                            <w:sz w:val="24"/>
                            <w:szCs w:val="24"/>
                            <w:lang w:val="pt-BR"/>
                          </w:rPr>
                          <w:t>đó</w:t>
                        </w:r>
                        <w:r>
                          <w:rPr>
                            <w:sz w:val="24"/>
                            <w:szCs w:val="24"/>
                            <w:lang w:val="pt-BR"/>
                          </w:rPr>
                          <w:t xml:space="preserve"> t</w:t>
                        </w:r>
                        <w:r w:rsidRPr="00114692">
                          <w:rPr>
                            <w:sz w:val="24"/>
                            <w:szCs w:val="24"/>
                            <w:lang w:val="pt-BR"/>
                          </w:rPr>
                          <w:t>ứ</w:t>
                        </w:r>
                        <w:r>
                          <w:rPr>
                            <w:sz w:val="24"/>
                            <w:szCs w:val="24"/>
                            <w:lang w:val="pt-BR"/>
                          </w:rPr>
                          <w:t xml:space="preserve"> gi</w:t>
                        </w:r>
                        <w:r w:rsidRPr="00114692">
                          <w:rPr>
                            <w:sz w:val="24"/>
                            <w:szCs w:val="24"/>
                            <w:lang w:val="pt-BR"/>
                          </w:rPr>
                          <w:t>ác</w:t>
                        </w:r>
                        <w:r>
                          <w:rPr>
                            <w:sz w:val="24"/>
                            <w:szCs w:val="24"/>
                            <w:lang w:val="pt-BR"/>
                          </w:rPr>
                          <w:t xml:space="preserve"> AOMB n</w:t>
                        </w:r>
                        <w:r w:rsidRPr="00114692">
                          <w:rPr>
                            <w:sz w:val="24"/>
                            <w:szCs w:val="24"/>
                            <w:lang w:val="pt-BR"/>
                          </w:rPr>
                          <w:t>ội</w:t>
                        </w:r>
                        <w:r>
                          <w:rPr>
                            <w:sz w:val="24"/>
                            <w:szCs w:val="24"/>
                            <w:lang w:val="pt-BR"/>
                          </w:rPr>
                          <w:t xml:space="preserve"> ti</w:t>
                        </w:r>
                        <w:r w:rsidRPr="00114692">
                          <w:rPr>
                            <w:sz w:val="24"/>
                            <w:szCs w:val="24"/>
                            <w:lang w:val="pt-BR"/>
                          </w:rPr>
                          <w:t>ếp</w:t>
                        </w:r>
                        <w:r>
                          <w:rPr>
                            <w:sz w:val="24"/>
                            <w:szCs w:val="24"/>
                            <w:lang w:val="pt-BR"/>
                          </w:rPr>
                          <w:t xml:space="preserve"> </w:t>
                        </w:r>
                      </w:p>
                    </w:tc>
                    <w:tc>
                      <w:tcPr>
                        <w:tcW w:w="794" w:type="dxa"/>
                      </w:tcPr>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r>
                          <w:rPr>
                            <w:sz w:val="24"/>
                            <w:szCs w:val="24"/>
                            <w:lang w:val="pt-BR"/>
                          </w:rPr>
                          <w:t>0,25</w:t>
                        </w:r>
                      </w:p>
                      <w:p w:rsidR="00960C5F" w:rsidRPr="00114692" w:rsidRDefault="00960C5F" w:rsidP="00D97959">
                        <w:pPr>
                          <w:tabs>
                            <w:tab w:val="left" w:pos="992"/>
                          </w:tabs>
                          <w:jc w:val="both"/>
                          <w:rPr>
                            <w:sz w:val="24"/>
                            <w:szCs w:val="24"/>
                            <w:lang w:val="pt-BR"/>
                          </w:rPr>
                        </w:pPr>
                        <w:r>
                          <w:rPr>
                            <w:sz w:val="24"/>
                            <w:szCs w:val="24"/>
                            <w:lang w:val="pt-BR"/>
                          </w:rPr>
                          <w:t>0,25</w:t>
                        </w:r>
                      </w:p>
                    </w:tc>
                  </w:tr>
                  <w:tr w:rsidR="00960C5F" w:rsidRPr="00114692" w:rsidTr="00D97959">
                    <w:tc>
                      <w:tcPr>
                        <w:tcW w:w="810" w:type="dxa"/>
                        <w:vMerge/>
                      </w:tcPr>
                      <w:p w:rsidR="00960C5F" w:rsidRDefault="00960C5F" w:rsidP="00D97959">
                        <w:pPr>
                          <w:tabs>
                            <w:tab w:val="left" w:pos="992"/>
                          </w:tabs>
                          <w:jc w:val="both"/>
                          <w:rPr>
                            <w:sz w:val="24"/>
                            <w:szCs w:val="24"/>
                            <w:lang w:val="pt-BR"/>
                          </w:rPr>
                        </w:pPr>
                      </w:p>
                    </w:tc>
                    <w:tc>
                      <w:tcPr>
                        <w:tcW w:w="7966" w:type="dxa"/>
                      </w:tcPr>
                      <w:p w:rsidR="00960C5F" w:rsidRDefault="00960C5F" w:rsidP="00D97959">
                        <w:pPr>
                          <w:tabs>
                            <w:tab w:val="left" w:pos="992"/>
                          </w:tabs>
                          <w:jc w:val="both"/>
                          <w:rPr>
                            <w:sz w:val="24"/>
                            <w:szCs w:val="24"/>
                            <w:lang w:val="pt-BR"/>
                          </w:rPr>
                        </w:pPr>
                        <w:r>
                          <w:rPr>
                            <w:sz w:val="24"/>
                            <w:szCs w:val="24"/>
                            <w:lang w:val="pt-BR"/>
                          </w:rPr>
                          <w:t>b) Ch</w:t>
                        </w:r>
                        <w:r w:rsidRPr="00743371">
                          <w:rPr>
                            <w:sz w:val="24"/>
                            <w:szCs w:val="24"/>
                            <w:lang w:val="pt-BR"/>
                          </w:rPr>
                          <w:t>ứng</w:t>
                        </w:r>
                        <w:r>
                          <w:rPr>
                            <w:sz w:val="24"/>
                            <w:szCs w:val="24"/>
                            <w:lang w:val="pt-BR"/>
                          </w:rPr>
                          <w:t xml:space="preserve"> minh </w:t>
                        </w:r>
                        <w:r w:rsidRPr="00743371">
                          <w:rPr>
                            <w:sz w:val="24"/>
                            <w:szCs w:val="24"/>
                            <w:lang w:val="pt-BR"/>
                          </w:rPr>
                          <w:t>được</w:t>
                        </w:r>
                        <w:r>
                          <w:rPr>
                            <w:sz w:val="24"/>
                            <w:szCs w:val="24"/>
                            <w:lang w:val="pt-BR"/>
                          </w:rPr>
                          <w:t>: -   O n</w:t>
                        </w:r>
                        <w:r w:rsidRPr="00743371">
                          <w:rPr>
                            <w:sz w:val="24"/>
                            <w:szCs w:val="24"/>
                            <w:lang w:val="pt-BR"/>
                          </w:rPr>
                          <w:t>ằm</w:t>
                        </w:r>
                        <w:r>
                          <w:rPr>
                            <w:sz w:val="24"/>
                            <w:szCs w:val="24"/>
                            <w:lang w:val="pt-BR"/>
                          </w:rPr>
                          <w:t xml:space="preserve"> tr</w:t>
                        </w:r>
                        <w:r w:rsidRPr="00743371">
                          <w:rPr>
                            <w:sz w:val="24"/>
                            <w:szCs w:val="24"/>
                            <w:lang w:val="pt-BR"/>
                          </w:rPr>
                          <w:t>ê</w:t>
                        </w:r>
                        <w:r>
                          <w:rPr>
                            <w:sz w:val="24"/>
                            <w:szCs w:val="24"/>
                            <w:lang w:val="pt-BR"/>
                          </w:rPr>
                          <w:t xml:space="preserve">n </w:t>
                        </w:r>
                        <w:r w:rsidRPr="00743371">
                          <w:rPr>
                            <w:sz w:val="24"/>
                            <w:szCs w:val="24"/>
                            <w:lang w:val="pt-BR"/>
                          </w:rPr>
                          <w:t>đường</w:t>
                        </w:r>
                        <w:r>
                          <w:rPr>
                            <w:sz w:val="24"/>
                            <w:szCs w:val="24"/>
                            <w:lang w:val="pt-BR"/>
                          </w:rPr>
                          <w:t xml:space="preserve"> trung tr</w:t>
                        </w:r>
                        <w:r w:rsidRPr="00743371">
                          <w:rPr>
                            <w:sz w:val="24"/>
                            <w:szCs w:val="24"/>
                            <w:lang w:val="pt-BR"/>
                          </w:rPr>
                          <w:t>ực</w:t>
                        </w:r>
                        <w:r>
                          <w:rPr>
                            <w:sz w:val="24"/>
                            <w:szCs w:val="24"/>
                            <w:lang w:val="pt-BR"/>
                          </w:rPr>
                          <w:t xml:space="preserve"> c</w:t>
                        </w:r>
                        <w:r w:rsidRPr="00743371">
                          <w:rPr>
                            <w:sz w:val="24"/>
                            <w:szCs w:val="24"/>
                            <w:lang w:val="pt-BR"/>
                          </w:rPr>
                          <w:t>ủa</w:t>
                        </w:r>
                        <w:r>
                          <w:rPr>
                            <w:sz w:val="24"/>
                            <w:szCs w:val="24"/>
                            <w:lang w:val="pt-BR"/>
                          </w:rPr>
                          <w:t xml:space="preserve"> BC   (1)</w:t>
                        </w:r>
                      </w:p>
                      <w:p w:rsidR="00960C5F" w:rsidRDefault="00960C5F" w:rsidP="00D97959">
                        <w:pPr>
                          <w:tabs>
                            <w:tab w:val="left" w:pos="992"/>
                          </w:tabs>
                          <w:jc w:val="both"/>
                          <w:rPr>
                            <w:sz w:val="24"/>
                            <w:szCs w:val="24"/>
                            <w:lang w:val="pt-BR"/>
                          </w:rPr>
                        </w:pPr>
                        <w:r>
                          <w:rPr>
                            <w:sz w:val="24"/>
                            <w:szCs w:val="24"/>
                            <w:lang w:val="pt-BR"/>
                          </w:rPr>
                          <w:t xml:space="preserve">                                   -   M n</w:t>
                        </w:r>
                        <w:r w:rsidRPr="00743371">
                          <w:rPr>
                            <w:sz w:val="24"/>
                            <w:szCs w:val="24"/>
                            <w:lang w:val="pt-BR"/>
                          </w:rPr>
                          <w:t>ằm</w:t>
                        </w:r>
                        <w:r>
                          <w:rPr>
                            <w:sz w:val="24"/>
                            <w:szCs w:val="24"/>
                            <w:lang w:val="pt-BR"/>
                          </w:rPr>
                          <w:t xml:space="preserve"> tr</w:t>
                        </w:r>
                        <w:r w:rsidRPr="00743371">
                          <w:rPr>
                            <w:sz w:val="24"/>
                            <w:szCs w:val="24"/>
                            <w:lang w:val="pt-BR"/>
                          </w:rPr>
                          <w:t>ê</w:t>
                        </w:r>
                        <w:r>
                          <w:rPr>
                            <w:sz w:val="24"/>
                            <w:szCs w:val="24"/>
                            <w:lang w:val="pt-BR"/>
                          </w:rPr>
                          <w:t xml:space="preserve">n </w:t>
                        </w:r>
                        <w:r w:rsidRPr="00743371">
                          <w:rPr>
                            <w:sz w:val="24"/>
                            <w:szCs w:val="24"/>
                            <w:lang w:val="pt-BR"/>
                          </w:rPr>
                          <w:t>đường</w:t>
                        </w:r>
                        <w:r>
                          <w:rPr>
                            <w:sz w:val="24"/>
                            <w:szCs w:val="24"/>
                            <w:lang w:val="pt-BR"/>
                          </w:rPr>
                          <w:t xml:space="preserve"> trung tr</w:t>
                        </w:r>
                        <w:r w:rsidRPr="00743371">
                          <w:rPr>
                            <w:sz w:val="24"/>
                            <w:szCs w:val="24"/>
                            <w:lang w:val="pt-BR"/>
                          </w:rPr>
                          <w:t>ực</w:t>
                        </w:r>
                        <w:r>
                          <w:rPr>
                            <w:sz w:val="24"/>
                            <w:szCs w:val="24"/>
                            <w:lang w:val="pt-BR"/>
                          </w:rPr>
                          <w:t xml:space="preserve"> c</w:t>
                        </w:r>
                        <w:r w:rsidRPr="00743371">
                          <w:rPr>
                            <w:sz w:val="24"/>
                            <w:szCs w:val="24"/>
                            <w:lang w:val="pt-BR"/>
                          </w:rPr>
                          <w:t>ủa</w:t>
                        </w:r>
                        <w:r>
                          <w:rPr>
                            <w:sz w:val="24"/>
                            <w:szCs w:val="24"/>
                            <w:lang w:val="pt-BR"/>
                          </w:rPr>
                          <w:t xml:space="preserve"> BC   (2)</w:t>
                        </w:r>
                      </w:p>
                      <w:p w:rsidR="00960C5F" w:rsidRPr="00743371" w:rsidRDefault="00960C5F" w:rsidP="00D97959">
                        <w:pPr>
                          <w:tabs>
                            <w:tab w:val="left" w:pos="992"/>
                          </w:tabs>
                          <w:jc w:val="both"/>
                          <w:rPr>
                            <w:sz w:val="24"/>
                            <w:szCs w:val="24"/>
                            <w:lang w:val="pt-BR"/>
                          </w:rPr>
                        </w:pPr>
                        <w:r>
                          <w:rPr>
                            <w:sz w:val="24"/>
                            <w:szCs w:val="24"/>
                            <w:lang w:val="pt-BR"/>
                          </w:rPr>
                          <w:t xml:space="preserve">    T</w:t>
                        </w:r>
                        <w:r w:rsidRPr="00743371">
                          <w:rPr>
                            <w:sz w:val="24"/>
                            <w:szCs w:val="24"/>
                            <w:lang w:val="pt-BR"/>
                          </w:rPr>
                          <w:t>ừ</w:t>
                        </w:r>
                        <w:r>
                          <w:rPr>
                            <w:sz w:val="24"/>
                            <w:szCs w:val="24"/>
                            <w:lang w:val="pt-BR"/>
                          </w:rPr>
                          <w:t xml:space="preserve"> (1) v</w:t>
                        </w:r>
                        <w:r w:rsidRPr="00743371">
                          <w:rPr>
                            <w:sz w:val="24"/>
                            <w:szCs w:val="24"/>
                            <w:lang w:val="pt-BR"/>
                          </w:rPr>
                          <w:t>à</w:t>
                        </w:r>
                        <w:r>
                          <w:rPr>
                            <w:sz w:val="24"/>
                            <w:szCs w:val="24"/>
                            <w:lang w:val="pt-BR"/>
                          </w:rPr>
                          <w:t xml:space="preserve"> (2) suy ra OM l</w:t>
                        </w:r>
                        <w:r w:rsidRPr="00743371">
                          <w:rPr>
                            <w:sz w:val="24"/>
                            <w:szCs w:val="24"/>
                            <w:lang w:val="pt-BR"/>
                          </w:rPr>
                          <w:t>à</w:t>
                        </w:r>
                        <w:r>
                          <w:rPr>
                            <w:sz w:val="24"/>
                            <w:szCs w:val="24"/>
                            <w:lang w:val="pt-BR"/>
                          </w:rPr>
                          <w:t xml:space="preserve"> </w:t>
                        </w:r>
                        <w:r w:rsidRPr="00743371">
                          <w:rPr>
                            <w:sz w:val="24"/>
                            <w:szCs w:val="24"/>
                            <w:lang w:val="pt-BR"/>
                          </w:rPr>
                          <w:t>đường</w:t>
                        </w:r>
                        <w:r>
                          <w:rPr>
                            <w:sz w:val="24"/>
                            <w:szCs w:val="24"/>
                            <w:lang w:val="pt-BR"/>
                          </w:rPr>
                          <w:t xml:space="preserve"> trung tr</w:t>
                        </w:r>
                        <w:r w:rsidRPr="00743371">
                          <w:rPr>
                            <w:sz w:val="24"/>
                            <w:szCs w:val="24"/>
                            <w:lang w:val="pt-BR"/>
                          </w:rPr>
                          <w:t>ực</w:t>
                        </w:r>
                        <w:r>
                          <w:rPr>
                            <w:sz w:val="24"/>
                            <w:szCs w:val="24"/>
                            <w:lang w:val="pt-BR"/>
                          </w:rPr>
                          <w:t xml:space="preserve"> c</w:t>
                        </w:r>
                        <w:r w:rsidRPr="00743371">
                          <w:rPr>
                            <w:sz w:val="24"/>
                            <w:szCs w:val="24"/>
                            <w:lang w:val="pt-BR"/>
                          </w:rPr>
                          <w:t>ủa</w:t>
                        </w:r>
                        <w:r>
                          <w:rPr>
                            <w:sz w:val="24"/>
                            <w:szCs w:val="24"/>
                            <w:lang w:val="pt-BR"/>
                          </w:rPr>
                          <w:t xml:space="preserve"> BC, suy ra </w:t>
                        </w:r>
                        <w:r w:rsidRPr="00743371">
                          <w:rPr>
                            <w:position w:val="-6"/>
                            <w:sz w:val="24"/>
                            <w:szCs w:val="24"/>
                            <w:lang w:val="pt-BR"/>
                          </w:rPr>
                          <w:object w:dxaOrig="1060" w:dyaOrig="279">
                            <v:shape id="_x0000_i1948" type="#_x0000_t75" style="width:53.25pt;height:14.25pt" o:ole="">
                              <v:imagedata r:id="rId1514" o:title=""/>
                            </v:shape>
                            <o:OLEObject Type="Embed" ProgID="Equation.3" ShapeID="_x0000_i1948" DrawAspect="Content" ObjectID="_1587353962" r:id="rId1581"/>
                          </w:object>
                        </w:r>
                      </w:p>
                    </w:tc>
                    <w:tc>
                      <w:tcPr>
                        <w:tcW w:w="794" w:type="dxa"/>
                      </w:tcPr>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r>
                          <w:rPr>
                            <w:sz w:val="24"/>
                            <w:szCs w:val="24"/>
                            <w:lang w:val="pt-BR"/>
                          </w:rPr>
                          <w:t>0,25</w:t>
                        </w:r>
                      </w:p>
                    </w:tc>
                  </w:tr>
                  <w:tr w:rsidR="00960C5F" w:rsidRPr="00114692" w:rsidTr="00D97959">
                    <w:tc>
                      <w:tcPr>
                        <w:tcW w:w="810" w:type="dxa"/>
                        <w:vMerge/>
                      </w:tcPr>
                      <w:p w:rsidR="00960C5F" w:rsidRDefault="00960C5F" w:rsidP="00D97959">
                        <w:pPr>
                          <w:tabs>
                            <w:tab w:val="left" w:pos="992"/>
                          </w:tabs>
                          <w:jc w:val="both"/>
                          <w:rPr>
                            <w:sz w:val="24"/>
                            <w:szCs w:val="24"/>
                            <w:lang w:val="pt-BR"/>
                          </w:rPr>
                        </w:pPr>
                      </w:p>
                    </w:tc>
                    <w:tc>
                      <w:tcPr>
                        <w:tcW w:w="7966" w:type="dxa"/>
                      </w:tcPr>
                      <w:p w:rsidR="00960C5F" w:rsidRDefault="00960C5F" w:rsidP="00D97959">
                        <w:pPr>
                          <w:tabs>
                            <w:tab w:val="left" w:pos="992"/>
                          </w:tabs>
                          <w:jc w:val="both"/>
                          <w:rPr>
                            <w:sz w:val="24"/>
                            <w:szCs w:val="24"/>
                            <w:lang w:val="pt-BR"/>
                          </w:rPr>
                        </w:pPr>
                        <w:r>
                          <w:rPr>
                            <w:sz w:val="24"/>
                            <w:szCs w:val="24"/>
                            <w:lang w:val="pt-BR"/>
                          </w:rPr>
                          <w:t>c) T</w:t>
                        </w:r>
                        <w:r w:rsidRPr="001A09BC">
                          <w:rPr>
                            <w:sz w:val="24"/>
                            <w:szCs w:val="24"/>
                            <w:lang w:val="pt-BR"/>
                          </w:rPr>
                          <w:t>ừ</w:t>
                        </w:r>
                        <w:r>
                          <w:rPr>
                            <w:sz w:val="24"/>
                            <w:szCs w:val="24"/>
                            <w:lang w:val="pt-BR"/>
                          </w:rPr>
                          <w:t xml:space="preserve"> gi</w:t>
                        </w:r>
                        <w:r w:rsidRPr="001A09BC">
                          <w:rPr>
                            <w:sz w:val="24"/>
                            <w:szCs w:val="24"/>
                            <w:lang w:val="pt-BR"/>
                          </w:rPr>
                          <w:t>ả</w:t>
                        </w:r>
                        <w:r>
                          <w:rPr>
                            <w:sz w:val="24"/>
                            <w:szCs w:val="24"/>
                            <w:lang w:val="pt-BR"/>
                          </w:rPr>
                          <w:t xml:space="preserve"> thi</w:t>
                        </w:r>
                        <w:r w:rsidRPr="001A09BC">
                          <w:rPr>
                            <w:sz w:val="24"/>
                            <w:szCs w:val="24"/>
                            <w:lang w:val="pt-BR"/>
                          </w:rPr>
                          <w:t>ết</w:t>
                        </w:r>
                        <w:r>
                          <w:rPr>
                            <w:sz w:val="24"/>
                            <w:szCs w:val="24"/>
                            <w:lang w:val="pt-BR"/>
                          </w:rPr>
                          <w:t xml:space="preserve"> suy ra </w:t>
                        </w:r>
                        <w:r w:rsidRPr="001A09BC">
                          <w:rPr>
                            <w:position w:val="-6"/>
                            <w:sz w:val="24"/>
                            <w:szCs w:val="24"/>
                            <w:lang w:val="pt-BR"/>
                          </w:rPr>
                          <w:object w:dxaOrig="859" w:dyaOrig="279">
                            <v:shape id="_x0000_i1949" type="#_x0000_t75" style="width:42.75pt;height:14.25pt" o:ole="">
                              <v:imagedata r:id="rId1516" o:title=""/>
                            </v:shape>
                            <o:OLEObject Type="Embed" ProgID="Equation.3" ShapeID="_x0000_i1949" DrawAspect="Content" ObjectID="_1587353963" r:id="rId1582"/>
                          </w:object>
                        </w:r>
                      </w:p>
                      <w:p w:rsidR="00960C5F" w:rsidRDefault="00960C5F" w:rsidP="00D97959">
                        <w:pPr>
                          <w:tabs>
                            <w:tab w:val="left" w:pos="992"/>
                          </w:tabs>
                          <w:jc w:val="both"/>
                          <w:rPr>
                            <w:sz w:val="24"/>
                            <w:szCs w:val="24"/>
                            <w:lang w:val="pt-BR"/>
                          </w:rPr>
                        </w:pPr>
                        <w:r w:rsidRPr="00D4105E">
                          <w:rPr>
                            <w:sz w:val="24"/>
                            <w:szCs w:val="24"/>
                            <w:lang w:val="pt-BR"/>
                          </w:rPr>
                          <w:t>Gọi I là giao điểm của đường</w:t>
                        </w:r>
                        <w:r>
                          <w:rPr>
                            <w:sz w:val="24"/>
                            <w:szCs w:val="24"/>
                            <w:lang w:val="pt-BR"/>
                          </w:rPr>
                          <w:t xml:space="preserve"> th</w:t>
                        </w:r>
                        <w:r w:rsidRPr="00D4105E">
                          <w:rPr>
                            <w:sz w:val="24"/>
                            <w:szCs w:val="24"/>
                            <w:lang w:val="pt-BR"/>
                          </w:rPr>
                          <w:t>ẳng</w:t>
                        </w:r>
                        <w:r>
                          <w:rPr>
                            <w:sz w:val="24"/>
                            <w:szCs w:val="24"/>
                            <w:lang w:val="pt-BR"/>
                          </w:rPr>
                          <w:t xml:space="preserve"> d v</w:t>
                        </w:r>
                        <w:r w:rsidRPr="00D4105E">
                          <w:rPr>
                            <w:sz w:val="24"/>
                            <w:szCs w:val="24"/>
                            <w:lang w:val="pt-BR"/>
                          </w:rPr>
                          <w:t>ới</w:t>
                        </w:r>
                        <w:r>
                          <w:rPr>
                            <w:sz w:val="24"/>
                            <w:szCs w:val="24"/>
                            <w:lang w:val="pt-BR"/>
                          </w:rPr>
                          <w:t xml:space="preserve"> </w:t>
                        </w:r>
                        <w:r w:rsidRPr="00D4105E">
                          <w:rPr>
                            <w:sz w:val="24"/>
                            <w:szCs w:val="24"/>
                            <w:lang w:val="pt-BR"/>
                          </w:rPr>
                          <w:t>đường</w:t>
                        </w:r>
                        <w:r>
                          <w:rPr>
                            <w:sz w:val="24"/>
                            <w:szCs w:val="24"/>
                            <w:lang w:val="pt-BR"/>
                          </w:rPr>
                          <w:t xml:space="preserve"> tr</w:t>
                        </w:r>
                        <w:r w:rsidRPr="00D4105E">
                          <w:rPr>
                            <w:sz w:val="24"/>
                            <w:szCs w:val="24"/>
                            <w:lang w:val="pt-BR"/>
                          </w:rPr>
                          <w:t>òn</w:t>
                        </w:r>
                        <w:r>
                          <w:rPr>
                            <w:sz w:val="24"/>
                            <w:szCs w:val="24"/>
                            <w:lang w:val="pt-BR"/>
                          </w:rPr>
                          <w:t xml:space="preserve"> ngo</w:t>
                        </w:r>
                        <w:r w:rsidRPr="00D4105E">
                          <w:rPr>
                            <w:sz w:val="24"/>
                            <w:szCs w:val="24"/>
                            <w:lang w:val="pt-BR"/>
                          </w:rPr>
                          <w:t>ại</w:t>
                        </w:r>
                        <w:r>
                          <w:rPr>
                            <w:sz w:val="24"/>
                            <w:szCs w:val="24"/>
                            <w:lang w:val="pt-BR"/>
                          </w:rPr>
                          <w:t xml:space="preserve"> ti</w:t>
                        </w:r>
                        <w:r w:rsidRPr="00D4105E">
                          <w:rPr>
                            <w:sz w:val="24"/>
                            <w:szCs w:val="24"/>
                            <w:lang w:val="pt-BR"/>
                          </w:rPr>
                          <w:t>ếp</w:t>
                        </w:r>
                        <w:r>
                          <w:rPr>
                            <w:sz w:val="24"/>
                            <w:szCs w:val="24"/>
                            <w:lang w:val="pt-BR"/>
                          </w:rPr>
                          <w:t xml:space="preserve"> t</w:t>
                        </w:r>
                        <w:r w:rsidRPr="00D4105E">
                          <w:rPr>
                            <w:sz w:val="24"/>
                            <w:szCs w:val="24"/>
                            <w:lang w:val="pt-BR"/>
                          </w:rPr>
                          <w:t>ứ</w:t>
                        </w:r>
                        <w:r>
                          <w:rPr>
                            <w:sz w:val="24"/>
                            <w:szCs w:val="24"/>
                            <w:lang w:val="pt-BR"/>
                          </w:rPr>
                          <w:t xml:space="preserve"> gi</w:t>
                        </w:r>
                        <w:r w:rsidRPr="00D4105E">
                          <w:rPr>
                            <w:sz w:val="24"/>
                            <w:szCs w:val="24"/>
                            <w:lang w:val="pt-BR"/>
                          </w:rPr>
                          <w:t>ác</w:t>
                        </w:r>
                        <w:r>
                          <w:rPr>
                            <w:sz w:val="24"/>
                            <w:szCs w:val="24"/>
                            <w:lang w:val="pt-BR"/>
                          </w:rPr>
                          <w:t xml:space="preserve"> AOMB, suy ra g</w:t>
                        </w:r>
                        <w:r w:rsidRPr="00D4105E">
                          <w:rPr>
                            <w:sz w:val="24"/>
                            <w:szCs w:val="24"/>
                            <w:lang w:val="pt-BR"/>
                          </w:rPr>
                          <w:t>óc</w:t>
                        </w:r>
                        <w:r>
                          <w:rPr>
                            <w:sz w:val="24"/>
                            <w:szCs w:val="24"/>
                            <w:lang w:val="pt-BR"/>
                          </w:rPr>
                          <w:t xml:space="preserve"> OMI b</w:t>
                        </w:r>
                        <w:r w:rsidRPr="00D4105E">
                          <w:rPr>
                            <w:sz w:val="24"/>
                            <w:szCs w:val="24"/>
                            <w:lang w:val="pt-BR"/>
                          </w:rPr>
                          <w:t>ằng</w:t>
                        </w:r>
                        <w:r>
                          <w:rPr>
                            <w:sz w:val="24"/>
                            <w:szCs w:val="24"/>
                            <w:lang w:val="pt-BR"/>
                          </w:rPr>
                          <w:t xml:space="preserve"> </w:t>
                        </w:r>
                        <w:r w:rsidRPr="00D4105E">
                          <w:rPr>
                            <w:position w:val="-6"/>
                            <w:sz w:val="24"/>
                            <w:szCs w:val="24"/>
                            <w:lang w:val="pt-BR"/>
                          </w:rPr>
                          <w:object w:dxaOrig="400" w:dyaOrig="320">
                            <v:shape id="_x0000_i1950" type="#_x0000_t75" style="width:20.25pt;height:15.75pt" o:ole="">
                              <v:imagedata r:id="rId1518" o:title=""/>
                            </v:shape>
                            <o:OLEObject Type="Embed" ProgID="Equation.3" ShapeID="_x0000_i1950" DrawAspect="Content" ObjectID="_1587353964" r:id="rId1583"/>
                          </w:object>
                        </w:r>
                        <w:r>
                          <w:rPr>
                            <w:sz w:val="24"/>
                            <w:szCs w:val="24"/>
                            <w:lang w:val="pt-BR"/>
                          </w:rPr>
                          <w:t xml:space="preserve">, do </w:t>
                        </w:r>
                        <w:r w:rsidRPr="00D4105E">
                          <w:rPr>
                            <w:sz w:val="24"/>
                            <w:szCs w:val="24"/>
                            <w:lang w:val="pt-BR"/>
                          </w:rPr>
                          <w:t>đó</w:t>
                        </w:r>
                        <w:r>
                          <w:rPr>
                            <w:sz w:val="24"/>
                            <w:szCs w:val="24"/>
                            <w:lang w:val="pt-BR"/>
                          </w:rPr>
                          <w:t xml:space="preserve"> OI l</w:t>
                        </w:r>
                        <w:r w:rsidRPr="00D4105E">
                          <w:rPr>
                            <w:sz w:val="24"/>
                            <w:szCs w:val="24"/>
                            <w:lang w:val="pt-BR"/>
                          </w:rPr>
                          <w:t>à</w:t>
                        </w:r>
                        <w:r>
                          <w:rPr>
                            <w:sz w:val="24"/>
                            <w:szCs w:val="24"/>
                            <w:lang w:val="pt-BR"/>
                          </w:rPr>
                          <w:t xml:space="preserve"> </w:t>
                        </w:r>
                        <w:r w:rsidRPr="00D4105E">
                          <w:rPr>
                            <w:sz w:val="24"/>
                            <w:szCs w:val="24"/>
                            <w:lang w:val="pt-BR"/>
                          </w:rPr>
                          <w:t>đường</w:t>
                        </w:r>
                        <w:r>
                          <w:rPr>
                            <w:sz w:val="24"/>
                            <w:szCs w:val="24"/>
                            <w:lang w:val="pt-BR"/>
                          </w:rPr>
                          <w:t xml:space="preserve"> k</w:t>
                        </w:r>
                        <w:r w:rsidRPr="00D4105E">
                          <w:rPr>
                            <w:sz w:val="24"/>
                            <w:szCs w:val="24"/>
                            <w:lang w:val="pt-BR"/>
                          </w:rPr>
                          <w:t>ính</w:t>
                        </w:r>
                        <w:r>
                          <w:rPr>
                            <w:sz w:val="24"/>
                            <w:szCs w:val="24"/>
                            <w:lang w:val="pt-BR"/>
                          </w:rPr>
                          <w:t xml:space="preserve"> c</w:t>
                        </w:r>
                        <w:r w:rsidRPr="00D4105E">
                          <w:rPr>
                            <w:sz w:val="24"/>
                            <w:szCs w:val="24"/>
                            <w:lang w:val="pt-BR"/>
                          </w:rPr>
                          <w:t>ủa</w:t>
                        </w:r>
                        <w:r>
                          <w:rPr>
                            <w:sz w:val="24"/>
                            <w:szCs w:val="24"/>
                            <w:lang w:val="pt-BR"/>
                          </w:rPr>
                          <w:t xml:space="preserve"> </w:t>
                        </w:r>
                        <w:r w:rsidRPr="00D4105E">
                          <w:rPr>
                            <w:sz w:val="24"/>
                            <w:szCs w:val="24"/>
                            <w:lang w:val="pt-BR"/>
                          </w:rPr>
                          <w:t>đường</w:t>
                        </w:r>
                        <w:r>
                          <w:rPr>
                            <w:sz w:val="24"/>
                            <w:szCs w:val="24"/>
                            <w:lang w:val="pt-BR"/>
                          </w:rPr>
                          <w:t xml:space="preserve"> tr</w:t>
                        </w:r>
                        <w:r w:rsidRPr="00D4105E">
                          <w:rPr>
                            <w:sz w:val="24"/>
                            <w:szCs w:val="24"/>
                            <w:lang w:val="pt-BR"/>
                          </w:rPr>
                          <w:t>òn</w:t>
                        </w:r>
                        <w:r>
                          <w:rPr>
                            <w:sz w:val="24"/>
                            <w:szCs w:val="24"/>
                            <w:lang w:val="pt-BR"/>
                          </w:rPr>
                          <w:t xml:space="preserve"> n</w:t>
                        </w:r>
                        <w:r w:rsidRPr="00D4105E">
                          <w:rPr>
                            <w:sz w:val="24"/>
                            <w:szCs w:val="24"/>
                            <w:lang w:val="pt-BR"/>
                          </w:rPr>
                          <w:t>ày</w:t>
                        </w:r>
                        <w:r>
                          <w:rPr>
                            <w:sz w:val="24"/>
                            <w:szCs w:val="24"/>
                            <w:lang w:val="pt-BR"/>
                          </w:rPr>
                          <w:t>.</w:t>
                        </w:r>
                      </w:p>
                      <w:p w:rsidR="00960C5F" w:rsidRDefault="00960C5F" w:rsidP="00D97959">
                        <w:pPr>
                          <w:tabs>
                            <w:tab w:val="left" w:pos="992"/>
                          </w:tabs>
                          <w:jc w:val="both"/>
                          <w:rPr>
                            <w:sz w:val="24"/>
                            <w:szCs w:val="24"/>
                            <w:lang w:val="pt-BR"/>
                          </w:rPr>
                        </w:pPr>
                        <w:r>
                          <w:rPr>
                            <w:sz w:val="24"/>
                            <w:szCs w:val="24"/>
                            <w:lang w:val="pt-BR"/>
                          </w:rPr>
                          <w:t>Khi C v</w:t>
                        </w:r>
                        <w:r w:rsidRPr="00D4105E">
                          <w:rPr>
                            <w:sz w:val="24"/>
                            <w:szCs w:val="24"/>
                            <w:lang w:val="pt-BR"/>
                          </w:rPr>
                          <w:t>à</w:t>
                        </w:r>
                        <w:r>
                          <w:rPr>
                            <w:sz w:val="24"/>
                            <w:szCs w:val="24"/>
                            <w:lang w:val="pt-BR"/>
                          </w:rPr>
                          <w:t xml:space="preserve"> D di </w:t>
                        </w:r>
                        <w:r w:rsidRPr="00D4105E">
                          <w:rPr>
                            <w:sz w:val="24"/>
                            <w:szCs w:val="24"/>
                            <w:lang w:val="pt-BR"/>
                          </w:rPr>
                          <w:t>động</w:t>
                        </w:r>
                        <w:r>
                          <w:rPr>
                            <w:sz w:val="24"/>
                            <w:szCs w:val="24"/>
                            <w:lang w:val="pt-BR"/>
                          </w:rPr>
                          <w:t xml:space="preserve"> th</w:t>
                        </w:r>
                        <w:r w:rsidRPr="00D4105E">
                          <w:rPr>
                            <w:sz w:val="24"/>
                            <w:szCs w:val="24"/>
                            <w:lang w:val="pt-BR"/>
                          </w:rPr>
                          <w:t>ỏa</w:t>
                        </w:r>
                        <w:r>
                          <w:rPr>
                            <w:sz w:val="24"/>
                            <w:szCs w:val="24"/>
                            <w:lang w:val="pt-BR"/>
                          </w:rPr>
                          <w:t xml:space="preserve"> m</w:t>
                        </w:r>
                        <w:r w:rsidRPr="00D4105E">
                          <w:rPr>
                            <w:sz w:val="24"/>
                            <w:szCs w:val="24"/>
                            <w:lang w:val="pt-BR"/>
                          </w:rPr>
                          <w:t>ãn</w:t>
                        </w:r>
                        <w:r>
                          <w:rPr>
                            <w:sz w:val="24"/>
                            <w:szCs w:val="24"/>
                            <w:lang w:val="pt-BR"/>
                          </w:rPr>
                          <w:t xml:space="preserve"> </w:t>
                        </w:r>
                        <w:r w:rsidRPr="00D4105E">
                          <w:rPr>
                            <w:sz w:val="24"/>
                            <w:szCs w:val="24"/>
                            <w:lang w:val="pt-BR"/>
                          </w:rPr>
                          <w:t>đề</w:t>
                        </w:r>
                        <w:r>
                          <w:rPr>
                            <w:sz w:val="24"/>
                            <w:szCs w:val="24"/>
                            <w:lang w:val="pt-BR"/>
                          </w:rPr>
                          <w:t xml:space="preserve"> b</w:t>
                        </w:r>
                        <w:r w:rsidRPr="00D4105E">
                          <w:rPr>
                            <w:sz w:val="24"/>
                            <w:szCs w:val="24"/>
                            <w:lang w:val="pt-BR"/>
                          </w:rPr>
                          <w:t>ài</w:t>
                        </w:r>
                        <w:r>
                          <w:rPr>
                            <w:sz w:val="24"/>
                            <w:szCs w:val="24"/>
                            <w:lang w:val="pt-BR"/>
                          </w:rPr>
                          <w:t xml:space="preserve"> th</w:t>
                        </w:r>
                        <w:r w:rsidRPr="00D4105E">
                          <w:rPr>
                            <w:sz w:val="24"/>
                            <w:szCs w:val="24"/>
                            <w:lang w:val="pt-BR"/>
                          </w:rPr>
                          <w:t>ì</w:t>
                        </w:r>
                        <w:r>
                          <w:rPr>
                            <w:sz w:val="24"/>
                            <w:szCs w:val="24"/>
                            <w:lang w:val="pt-BR"/>
                          </w:rPr>
                          <w:t xml:space="preserve"> A, O, B c</w:t>
                        </w:r>
                        <w:r w:rsidRPr="00D4105E">
                          <w:rPr>
                            <w:sz w:val="24"/>
                            <w:szCs w:val="24"/>
                            <w:lang w:val="pt-BR"/>
                          </w:rPr>
                          <w:t>ố</w:t>
                        </w:r>
                        <w:r>
                          <w:rPr>
                            <w:sz w:val="24"/>
                            <w:szCs w:val="24"/>
                            <w:lang w:val="pt-BR"/>
                          </w:rPr>
                          <w:t xml:space="preserve"> </w:t>
                        </w:r>
                        <w:r w:rsidRPr="00D4105E">
                          <w:rPr>
                            <w:sz w:val="24"/>
                            <w:szCs w:val="24"/>
                            <w:lang w:val="pt-BR"/>
                          </w:rPr>
                          <w:t>định</w:t>
                        </w:r>
                        <w:r>
                          <w:rPr>
                            <w:sz w:val="24"/>
                            <w:szCs w:val="24"/>
                            <w:lang w:val="pt-BR"/>
                          </w:rPr>
                          <w:t>, n</w:t>
                        </w:r>
                        <w:r w:rsidRPr="00D4105E">
                          <w:rPr>
                            <w:sz w:val="24"/>
                            <w:szCs w:val="24"/>
                            <w:lang w:val="pt-BR"/>
                          </w:rPr>
                          <w:t>ê</w:t>
                        </w:r>
                        <w:r>
                          <w:rPr>
                            <w:sz w:val="24"/>
                            <w:szCs w:val="24"/>
                            <w:lang w:val="pt-BR"/>
                          </w:rPr>
                          <w:t xml:space="preserve">n </w:t>
                        </w:r>
                        <w:r w:rsidRPr="00D4105E">
                          <w:rPr>
                            <w:sz w:val="24"/>
                            <w:szCs w:val="24"/>
                            <w:lang w:val="pt-BR"/>
                          </w:rPr>
                          <w:t>đườn</w:t>
                        </w:r>
                        <w:r>
                          <w:rPr>
                            <w:sz w:val="24"/>
                            <w:szCs w:val="24"/>
                            <w:lang w:val="pt-BR"/>
                          </w:rPr>
                          <w:t>g tr</w:t>
                        </w:r>
                        <w:r w:rsidRPr="00D4105E">
                          <w:rPr>
                            <w:sz w:val="24"/>
                            <w:szCs w:val="24"/>
                            <w:lang w:val="pt-BR"/>
                          </w:rPr>
                          <w:t>òn</w:t>
                        </w:r>
                        <w:r>
                          <w:rPr>
                            <w:sz w:val="24"/>
                            <w:szCs w:val="24"/>
                            <w:lang w:val="pt-BR"/>
                          </w:rPr>
                          <w:t xml:space="preserve"> ngo</w:t>
                        </w:r>
                        <w:r w:rsidRPr="00D4105E">
                          <w:rPr>
                            <w:sz w:val="24"/>
                            <w:szCs w:val="24"/>
                            <w:lang w:val="pt-BR"/>
                          </w:rPr>
                          <w:t>ại</w:t>
                        </w:r>
                        <w:r>
                          <w:rPr>
                            <w:sz w:val="24"/>
                            <w:szCs w:val="24"/>
                            <w:lang w:val="pt-BR"/>
                          </w:rPr>
                          <w:t xml:space="preserve"> ti</w:t>
                        </w:r>
                        <w:r w:rsidRPr="00D4105E">
                          <w:rPr>
                            <w:sz w:val="24"/>
                            <w:szCs w:val="24"/>
                            <w:lang w:val="pt-BR"/>
                          </w:rPr>
                          <w:t>ếp</w:t>
                        </w:r>
                        <w:r>
                          <w:rPr>
                            <w:sz w:val="24"/>
                            <w:szCs w:val="24"/>
                            <w:lang w:val="pt-BR"/>
                          </w:rPr>
                          <w:t xml:space="preserve"> t</w:t>
                        </w:r>
                        <w:r w:rsidRPr="00D4105E">
                          <w:rPr>
                            <w:sz w:val="24"/>
                            <w:szCs w:val="24"/>
                            <w:lang w:val="pt-BR"/>
                          </w:rPr>
                          <w:t>ứ</w:t>
                        </w:r>
                        <w:r>
                          <w:rPr>
                            <w:sz w:val="24"/>
                            <w:szCs w:val="24"/>
                            <w:lang w:val="pt-BR"/>
                          </w:rPr>
                          <w:t xml:space="preserve"> gi</w:t>
                        </w:r>
                        <w:r w:rsidRPr="00D4105E">
                          <w:rPr>
                            <w:sz w:val="24"/>
                            <w:szCs w:val="24"/>
                            <w:lang w:val="pt-BR"/>
                          </w:rPr>
                          <w:t>ác</w:t>
                        </w:r>
                        <w:r>
                          <w:rPr>
                            <w:sz w:val="24"/>
                            <w:szCs w:val="24"/>
                            <w:lang w:val="pt-BR"/>
                          </w:rPr>
                          <w:t xml:space="preserve"> AOMB c</w:t>
                        </w:r>
                        <w:r w:rsidRPr="00D4105E">
                          <w:rPr>
                            <w:sz w:val="24"/>
                            <w:szCs w:val="24"/>
                            <w:lang w:val="pt-BR"/>
                          </w:rPr>
                          <w:t>ố</w:t>
                        </w:r>
                        <w:r>
                          <w:rPr>
                            <w:sz w:val="24"/>
                            <w:szCs w:val="24"/>
                            <w:lang w:val="pt-BR"/>
                          </w:rPr>
                          <w:t xml:space="preserve"> </w:t>
                        </w:r>
                        <w:r w:rsidRPr="00D4105E">
                          <w:rPr>
                            <w:sz w:val="24"/>
                            <w:szCs w:val="24"/>
                            <w:lang w:val="pt-BR"/>
                          </w:rPr>
                          <w:t>định</w:t>
                        </w:r>
                        <w:r>
                          <w:rPr>
                            <w:sz w:val="24"/>
                            <w:szCs w:val="24"/>
                            <w:lang w:val="pt-BR"/>
                          </w:rPr>
                          <w:t>, suy ra I c</w:t>
                        </w:r>
                        <w:r w:rsidRPr="00D4105E">
                          <w:rPr>
                            <w:sz w:val="24"/>
                            <w:szCs w:val="24"/>
                            <w:lang w:val="pt-BR"/>
                          </w:rPr>
                          <w:t>ố</w:t>
                        </w:r>
                        <w:r>
                          <w:rPr>
                            <w:sz w:val="24"/>
                            <w:szCs w:val="24"/>
                            <w:lang w:val="pt-BR"/>
                          </w:rPr>
                          <w:t xml:space="preserve"> </w:t>
                        </w:r>
                        <w:r w:rsidRPr="00D4105E">
                          <w:rPr>
                            <w:sz w:val="24"/>
                            <w:szCs w:val="24"/>
                            <w:lang w:val="pt-BR"/>
                          </w:rPr>
                          <w:t>định</w:t>
                        </w:r>
                        <w:r>
                          <w:rPr>
                            <w:sz w:val="24"/>
                            <w:szCs w:val="24"/>
                            <w:lang w:val="pt-BR"/>
                          </w:rPr>
                          <w:t xml:space="preserve">. </w:t>
                        </w:r>
                      </w:p>
                      <w:p w:rsidR="00960C5F" w:rsidRPr="00287A52" w:rsidRDefault="00960C5F" w:rsidP="00D97959">
                        <w:pPr>
                          <w:tabs>
                            <w:tab w:val="left" w:pos="992"/>
                          </w:tabs>
                          <w:jc w:val="both"/>
                          <w:rPr>
                            <w:sz w:val="24"/>
                            <w:szCs w:val="24"/>
                            <w:lang w:val="pt-BR"/>
                          </w:rPr>
                        </w:pPr>
                        <w:r>
                          <w:rPr>
                            <w:sz w:val="24"/>
                            <w:szCs w:val="24"/>
                            <w:lang w:val="pt-BR"/>
                          </w:rPr>
                          <w:t>V</w:t>
                        </w:r>
                        <w:r w:rsidRPr="00287A52">
                          <w:rPr>
                            <w:sz w:val="24"/>
                            <w:szCs w:val="24"/>
                            <w:lang w:val="pt-BR"/>
                          </w:rPr>
                          <w:t>ậy</w:t>
                        </w:r>
                        <w:r>
                          <w:rPr>
                            <w:sz w:val="24"/>
                            <w:szCs w:val="24"/>
                            <w:lang w:val="pt-BR"/>
                          </w:rPr>
                          <w:t xml:space="preserve"> d lu</w:t>
                        </w:r>
                        <w:r w:rsidRPr="00287A52">
                          <w:rPr>
                            <w:sz w:val="24"/>
                            <w:szCs w:val="24"/>
                            <w:lang w:val="pt-BR"/>
                          </w:rPr>
                          <w:t>ô</w:t>
                        </w:r>
                        <w:r>
                          <w:rPr>
                            <w:sz w:val="24"/>
                            <w:szCs w:val="24"/>
                            <w:lang w:val="pt-BR"/>
                          </w:rPr>
                          <w:t xml:space="preserve">n </w:t>
                        </w:r>
                        <w:r w:rsidRPr="00287A52">
                          <w:rPr>
                            <w:sz w:val="24"/>
                            <w:szCs w:val="24"/>
                            <w:lang w:val="pt-BR"/>
                          </w:rPr>
                          <w:t>đ</w:t>
                        </w:r>
                        <w:r>
                          <w:rPr>
                            <w:sz w:val="24"/>
                            <w:szCs w:val="24"/>
                            <w:lang w:val="pt-BR"/>
                          </w:rPr>
                          <w:t xml:space="preserve">i qua </w:t>
                        </w:r>
                        <w:r w:rsidRPr="00287A52">
                          <w:rPr>
                            <w:sz w:val="24"/>
                            <w:szCs w:val="24"/>
                            <w:lang w:val="pt-BR"/>
                          </w:rPr>
                          <w:t>đ</w:t>
                        </w:r>
                        <w:r>
                          <w:rPr>
                            <w:sz w:val="24"/>
                            <w:szCs w:val="24"/>
                            <w:lang w:val="pt-BR"/>
                          </w:rPr>
                          <w:t>i</w:t>
                        </w:r>
                        <w:r w:rsidRPr="00287A52">
                          <w:rPr>
                            <w:sz w:val="24"/>
                            <w:szCs w:val="24"/>
                            <w:lang w:val="pt-BR"/>
                          </w:rPr>
                          <w:t>ểm</w:t>
                        </w:r>
                        <w:r>
                          <w:rPr>
                            <w:sz w:val="24"/>
                            <w:szCs w:val="24"/>
                            <w:lang w:val="pt-BR"/>
                          </w:rPr>
                          <w:t xml:space="preserve"> I c</w:t>
                        </w:r>
                        <w:r w:rsidRPr="00287A52">
                          <w:rPr>
                            <w:sz w:val="24"/>
                            <w:szCs w:val="24"/>
                            <w:lang w:val="pt-BR"/>
                          </w:rPr>
                          <w:t>ố</w:t>
                        </w:r>
                        <w:r>
                          <w:rPr>
                            <w:sz w:val="24"/>
                            <w:szCs w:val="24"/>
                            <w:lang w:val="pt-BR"/>
                          </w:rPr>
                          <w:t xml:space="preserve"> </w:t>
                        </w:r>
                        <w:r w:rsidRPr="00287A52">
                          <w:rPr>
                            <w:sz w:val="24"/>
                            <w:szCs w:val="24"/>
                            <w:lang w:val="pt-BR"/>
                          </w:rPr>
                          <w:t>định</w:t>
                        </w:r>
                        <w:r>
                          <w:rPr>
                            <w:sz w:val="24"/>
                            <w:szCs w:val="24"/>
                            <w:lang w:val="pt-BR"/>
                          </w:rPr>
                          <w:t>.</w:t>
                        </w:r>
                      </w:p>
                      <w:p w:rsidR="00960C5F" w:rsidRPr="00D4105E" w:rsidRDefault="00960C5F" w:rsidP="00D97959">
                        <w:pPr>
                          <w:tabs>
                            <w:tab w:val="left" w:pos="992"/>
                          </w:tabs>
                          <w:jc w:val="both"/>
                          <w:rPr>
                            <w:sz w:val="24"/>
                            <w:szCs w:val="24"/>
                            <w:lang w:val="pt-BR"/>
                          </w:rPr>
                        </w:pPr>
                        <w:r>
                          <w:rPr>
                            <w:sz w:val="24"/>
                            <w:szCs w:val="24"/>
                            <w:lang w:val="pt-BR"/>
                          </w:rPr>
                          <w:t xml:space="preserve"> </w:t>
                        </w:r>
                      </w:p>
                    </w:tc>
                    <w:tc>
                      <w:tcPr>
                        <w:tcW w:w="794" w:type="dxa"/>
                      </w:tcPr>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p>
                      <w:p w:rsidR="00960C5F" w:rsidRDefault="00960C5F" w:rsidP="00D97959">
                        <w:pPr>
                          <w:tabs>
                            <w:tab w:val="left" w:pos="992"/>
                          </w:tabs>
                          <w:jc w:val="both"/>
                          <w:rPr>
                            <w:sz w:val="24"/>
                            <w:szCs w:val="24"/>
                            <w:lang w:val="pt-BR"/>
                          </w:rPr>
                        </w:pPr>
                        <w:r>
                          <w:rPr>
                            <w:sz w:val="24"/>
                            <w:szCs w:val="24"/>
                            <w:lang w:val="pt-BR"/>
                          </w:rPr>
                          <w:t>0,25</w:t>
                        </w:r>
                      </w:p>
                      <w:p w:rsidR="00960C5F" w:rsidRDefault="00960C5F" w:rsidP="00D97959">
                        <w:pPr>
                          <w:tabs>
                            <w:tab w:val="left" w:pos="992"/>
                          </w:tabs>
                          <w:jc w:val="both"/>
                          <w:rPr>
                            <w:sz w:val="24"/>
                            <w:szCs w:val="24"/>
                            <w:lang w:val="pt-BR"/>
                          </w:rPr>
                        </w:pPr>
                        <w:r>
                          <w:rPr>
                            <w:sz w:val="24"/>
                            <w:szCs w:val="24"/>
                            <w:lang w:val="pt-BR"/>
                          </w:rPr>
                          <w:t>0,25</w:t>
                        </w:r>
                      </w:p>
                    </w:tc>
                  </w:tr>
                </w:tbl>
                <w:p w:rsidR="00960C5F" w:rsidRDefault="00960C5F" w:rsidP="00960C5F">
                  <w:pPr>
                    <w:ind w:firstLineChars="170" w:firstLine="374"/>
                    <w:jc w:val="center"/>
                  </w:pPr>
                </w:p>
                <w:p w:rsidR="002928FA" w:rsidRDefault="00910BDD" w:rsidP="00910BDD">
                  <w:pPr>
                    <w:jc w:val="center"/>
                    <w:rPr>
                      <w:b/>
                      <w:u w:val="single"/>
                    </w:rPr>
                  </w:pPr>
                  <w:r w:rsidRPr="008D149C">
                    <w:rPr>
                      <w:rFonts w:ascii="Times New Roman" w:eastAsia="Times New Roman" w:hAnsi="Times New Roman" w:cs="Times New Roman"/>
                      <w:b/>
                      <w:color w:val="FF0000"/>
                      <w:sz w:val="28"/>
                      <w:szCs w:val="28"/>
                      <w:lang w:val="en-US"/>
                    </w:rPr>
                    <w:t>ĐỀ 1391</w:t>
                  </w:r>
                </w:p>
                <w:p w:rsidR="002928FA" w:rsidRPr="00910BDD" w:rsidRDefault="002928FA" w:rsidP="00910BDD">
                  <w:pPr>
                    <w:ind w:firstLineChars="170" w:firstLine="478"/>
                    <w:jc w:val="both"/>
                    <w:rPr>
                      <w:rFonts w:ascii=".VnTime" w:hAnsi=".VnTime" w:cs="Times New Roman"/>
                      <w:sz w:val="28"/>
                      <w:szCs w:val="28"/>
                    </w:rPr>
                  </w:pPr>
                  <w:r w:rsidRPr="00910BDD">
                    <w:rPr>
                      <w:rFonts w:ascii=".VnTime" w:hAnsi=".VnTime" w:cs="Times New Roman"/>
                      <w:b/>
                      <w:sz w:val="28"/>
                      <w:szCs w:val="28"/>
                    </w:rPr>
                    <w:t>Bµi 1</w:t>
                  </w:r>
                  <w:r w:rsidRPr="00910BDD">
                    <w:rPr>
                      <w:rFonts w:ascii=".VnTime" w:hAnsi=".VnTime" w:cs="Times New Roman"/>
                      <w:sz w:val="28"/>
                      <w:szCs w:val="28"/>
                    </w:rPr>
                    <w:t>:</w:t>
                  </w:r>
                </w:p>
                <w:p w:rsidR="002928FA" w:rsidRPr="00910BDD" w:rsidRDefault="002928FA" w:rsidP="00910BDD">
                  <w:pPr>
                    <w:ind w:firstLineChars="170" w:firstLine="476"/>
                    <w:jc w:val="both"/>
                    <w:rPr>
                      <w:rFonts w:ascii=".VnTime" w:hAnsi=".VnTime" w:cs="Times New Roman"/>
                      <w:sz w:val="28"/>
                      <w:szCs w:val="28"/>
                    </w:rPr>
                  </w:pPr>
                  <w:r w:rsidRPr="00910BDD">
                    <w:rPr>
                      <w:rFonts w:ascii=".VnTime" w:hAnsi=".VnTime" w:cs="Times New Roman"/>
                      <w:sz w:val="28"/>
                      <w:szCs w:val="28"/>
                    </w:rPr>
                    <w:t>Chøng minh r»ng pt x</w:t>
                  </w:r>
                  <w:r w:rsidRPr="00910BDD">
                    <w:rPr>
                      <w:rFonts w:ascii=".VnTime" w:hAnsi=".VnTime" w:cs="Times New Roman"/>
                      <w:sz w:val="28"/>
                      <w:szCs w:val="28"/>
                      <w:vertAlign w:val="superscript"/>
                    </w:rPr>
                    <w:t xml:space="preserve">2 </w:t>
                  </w:r>
                  <w:r w:rsidRPr="00910BDD">
                    <w:rPr>
                      <w:rFonts w:ascii=".VnTime" w:hAnsi=".VnTime" w:cs="Times New Roman"/>
                      <w:sz w:val="28"/>
                      <w:szCs w:val="28"/>
                    </w:rPr>
                    <w:t>– 2</w:t>
                  </w:r>
                  <w:r w:rsidRPr="00910BDD">
                    <w:rPr>
                      <w:rFonts w:ascii=".VnTime" w:hAnsi=".VnTime" w:cs="Times New Roman"/>
                      <w:sz w:val="28"/>
                      <w:szCs w:val="28"/>
                      <w:vertAlign w:val="superscript"/>
                    </w:rPr>
                    <w:t>y</w:t>
                  </w:r>
                  <w:r w:rsidRPr="00910BDD">
                    <w:rPr>
                      <w:rFonts w:ascii=".VnTime" w:hAnsi=".VnTime" w:cs="Times New Roman"/>
                      <w:sz w:val="28"/>
                      <w:szCs w:val="28"/>
                    </w:rPr>
                    <w:t xml:space="preserve"> = 2005 kh«ng cã nghiÖm nguyªn.</w:t>
                  </w:r>
                </w:p>
                <w:p w:rsidR="002928FA" w:rsidRPr="00910BDD" w:rsidRDefault="002928FA" w:rsidP="00910BDD">
                  <w:pPr>
                    <w:ind w:firstLineChars="170" w:firstLine="478"/>
                    <w:jc w:val="both"/>
                    <w:rPr>
                      <w:rFonts w:ascii=".VnTime" w:hAnsi=".VnTime" w:cs="Times New Roman"/>
                      <w:sz w:val="28"/>
                      <w:szCs w:val="28"/>
                    </w:rPr>
                  </w:pPr>
                  <w:r w:rsidRPr="00910BDD">
                    <w:rPr>
                      <w:rFonts w:ascii=".VnTime" w:hAnsi=".VnTime" w:cs="Times New Roman"/>
                      <w:b/>
                      <w:sz w:val="28"/>
                      <w:szCs w:val="28"/>
                    </w:rPr>
                    <w:t>Bµi 2</w:t>
                  </w:r>
                  <w:r w:rsidRPr="00910BDD">
                    <w:rPr>
                      <w:rFonts w:ascii=".VnTime" w:hAnsi=".VnTime" w:cs="Times New Roman"/>
                      <w:sz w:val="28"/>
                      <w:szCs w:val="28"/>
                    </w:rPr>
                    <w:t>:</w:t>
                  </w:r>
                </w:p>
                <w:p w:rsidR="002928FA" w:rsidRPr="00910BDD" w:rsidRDefault="002928FA" w:rsidP="00910BDD">
                  <w:pPr>
                    <w:ind w:firstLineChars="170" w:firstLine="476"/>
                    <w:jc w:val="both"/>
                    <w:rPr>
                      <w:rFonts w:ascii=".VnTime" w:hAnsi=".VnTime" w:cs="Times New Roman"/>
                      <w:sz w:val="28"/>
                      <w:szCs w:val="28"/>
                    </w:rPr>
                  </w:pPr>
                  <w:r w:rsidRPr="00910BDD">
                    <w:rPr>
                      <w:rFonts w:ascii=".VnTime" w:hAnsi=".VnTime" w:cs="Times New Roman"/>
                      <w:sz w:val="28"/>
                      <w:szCs w:val="28"/>
                    </w:rPr>
                    <w:t>Gi¶i pt: 48x(x +1)(x</w:t>
                  </w:r>
                  <w:r w:rsidRPr="00910BDD">
                    <w:rPr>
                      <w:rFonts w:ascii=".VnTime" w:hAnsi=".VnTime" w:cs="Times New Roman"/>
                      <w:sz w:val="28"/>
                      <w:szCs w:val="28"/>
                      <w:vertAlign w:val="superscript"/>
                    </w:rPr>
                    <w:t>3</w:t>
                  </w:r>
                  <w:r w:rsidRPr="00910BDD">
                    <w:rPr>
                      <w:rFonts w:ascii=".VnTime" w:hAnsi=".VnTime" w:cs="Times New Roman"/>
                      <w:sz w:val="28"/>
                      <w:szCs w:val="28"/>
                    </w:rPr>
                    <w:t xml:space="preserve"> -4) = (x</w:t>
                  </w:r>
                  <w:r w:rsidRPr="00910BDD">
                    <w:rPr>
                      <w:rFonts w:ascii=".VnTime" w:hAnsi=".VnTime" w:cs="Times New Roman"/>
                      <w:sz w:val="28"/>
                      <w:szCs w:val="28"/>
                      <w:vertAlign w:val="superscript"/>
                    </w:rPr>
                    <w:t>4</w:t>
                  </w:r>
                  <w:r w:rsidRPr="00910BDD">
                    <w:rPr>
                      <w:rFonts w:ascii=".VnTime" w:hAnsi=".VnTime" w:cs="Times New Roman"/>
                      <w:sz w:val="28"/>
                      <w:szCs w:val="28"/>
                    </w:rPr>
                    <w:t xml:space="preserve"> + 8x +12)</w:t>
                  </w:r>
                  <w:r w:rsidRPr="00910BDD">
                    <w:rPr>
                      <w:rFonts w:ascii=".VnTime" w:hAnsi=".VnTime" w:cs="Times New Roman"/>
                      <w:sz w:val="28"/>
                      <w:szCs w:val="28"/>
                      <w:vertAlign w:val="superscript"/>
                    </w:rPr>
                    <w:t>2</w:t>
                  </w:r>
                </w:p>
                <w:p w:rsidR="002928FA" w:rsidRPr="00910BDD" w:rsidRDefault="002928FA" w:rsidP="00910BDD">
                  <w:pPr>
                    <w:ind w:firstLineChars="170" w:firstLine="478"/>
                    <w:jc w:val="both"/>
                    <w:rPr>
                      <w:rFonts w:ascii=".VnTime" w:hAnsi=".VnTime" w:cs="Times New Roman"/>
                      <w:sz w:val="28"/>
                      <w:szCs w:val="28"/>
                    </w:rPr>
                  </w:pPr>
                  <w:r w:rsidRPr="00910BDD">
                    <w:rPr>
                      <w:rFonts w:ascii=".VnTime" w:hAnsi=".VnTime" w:cs="Times New Roman"/>
                      <w:b/>
                      <w:noProof/>
                      <w:sz w:val="28"/>
                      <w:szCs w:val="28"/>
                      <w:lang w:val="en-US"/>
                    </w:rPr>
                    <mc:AlternateContent>
                      <mc:Choice Requires="wps">
                        <w:drawing>
                          <wp:anchor distT="0" distB="0" distL="114300" distR="114300" simplePos="0" relativeHeight="251708416" behindDoc="0" locked="0" layoutInCell="1" allowOverlap="1" wp14:anchorId="46B5BADE" wp14:editId="44CEBC40">
                            <wp:simplePos x="0" y="0"/>
                            <wp:positionH relativeFrom="column">
                              <wp:posOffset>1655445</wp:posOffset>
                            </wp:positionH>
                            <wp:positionV relativeFrom="paragraph">
                              <wp:posOffset>71755</wp:posOffset>
                            </wp:positionV>
                            <wp:extent cx="114300" cy="914400"/>
                            <wp:effectExtent l="0" t="0" r="19050" b="19050"/>
                            <wp:wrapNone/>
                            <wp:docPr id="1412" name="Left Brace 14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14400"/>
                                    </a:xfrm>
                                    <a:prstGeom prst="leftBrace">
                                      <a:avLst>
                                        <a:gd name="adj1" fmla="val 6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12" o:spid="_x0000_s1026" type="#_x0000_t87" style="position:absolute;margin-left:130.35pt;margin-top:5.65pt;width:9pt;height:1in;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"/>
                        </w:pict>
                      </mc:Fallback>
                    </mc:AlternateContent>
                  </w:r>
                  <w:r w:rsidRPr="00910BDD">
                    <w:rPr>
                      <w:rFonts w:ascii=".VnTime" w:hAnsi=".VnTime" w:cs="Times New Roman"/>
                      <w:b/>
                      <w:sz w:val="28"/>
                      <w:szCs w:val="28"/>
                    </w:rPr>
                    <w:t>Bµi 3</w:t>
                  </w:r>
                  <w:r w:rsidRPr="00910BDD">
                    <w:rPr>
                      <w:rFonts w:ascii=".VnTime" w:hAnsi=".VnTime" w:cs="Times New Roman"/>
                      <w:sz w:val="28"/>
                      <w:szCs w:val="28"/>
                    </w:rPr>
                    <w:t>:</w:t>
                  </w:r>
                </w:p>
                <w:p w:rsidR="002928FA" w:rsidRPr="00910BDD" w:rsidRDefault="002928FA" w:rsidP="00910BDD">
                  <w:pPr>
                    <w:ind w:firstLineChars="170" w:firstLine="476"/>
                    <w:jc w:val="both"/>
                    <w:rPr>
                      <w:rFonts w:ascii=".VnTime" w:hAnsi=".VnTime" w:cs="Times New Roman"/>
                      <w:sz w:val="28"/>
                      <w:szCs w:val="28"/>
                    </w:rPr>
                  </w:pPr>
                  <w:r w:rsidRPr="00910BDD">
                    <w:rPr>
                      <w:rFonts w:ascii=".VnTime" w:hAnsi=".VnTime" w:cs="Times New Roman"/>
                      <w:sz w:val="28"/>
                      <w:szCs w:val="28"/>
                    </w:rPr>
                    <w:t xml:space="preserve">Gi¶i hÖ pt:                3x – y </w:t>
                  </w:r>
                  <w:r w:rsidR="00910BDD">
                    <w:rPr>
                      <w:rFonts w:ascii=".VnTime" w:hAnsi=".VnTime" w:cs="Times New Roman"/>
                      <w:sz w:val="28"/>
                      <w:szCs w:val="28"/>
                      <w:lang w:val="en-US"/>
                    </w:rPr>
                    <w:t xml:space="preserve">- </w:t>
                  </w:r>
                  <w:r w:rsidRPr="00910BDD">
                    <w:rPr>
                      <w:rFonts w:ascii=".VnTime" w:hAnsi=".VnTime" w:cs="Times New Roman"/>
                      <w:sz w:val="28"/>
                      <w:szCs w:val="28"/>
                    </w:rPr>
                    <w:t>5z -2yz = 0</w:t>
                  </w:r>
                </w:p>
                <w:p w:rsidR="002928FA" w:rsidRPr="00910BDD" w:rsidRDefault="002928FA" w:rsidP="00910BDD">
                  <w:pPr>
                    <w:ind w:firstLineChars="170" w:firstLine="476"/>
                    <w:jc w:val="both"/>
                    <w:rPr>
                      <w:rFonts w:ascii=".VnTime" w:hAnsi=".VnTime" w:cs="Times New Roman"/>
                      <w:sz w:val="28"/>
                      <w:szCs w:val="28"/>
                    </w:rPr>
                  </w:pPr>
                  <w:r w:rsidRPr="00910BDD">
                    <w:rPr>
                      <w:rFonts w:ascii=".VnTime" w:hAnsi=".VnTime" w:cs="Times New Roman"/>
                      <w:sz w:val="28"/>
                      <w:szCs w:val="28"/>
                    </w:rPr>
                    <w:t xml:space="preserve">                                 x- 5y –z – 2z</w:t>
                  </w:r>
                  <w:r w:rsidRPr="00910BDD">
                    <w:rPr>
                      <w:rFonts w:ascii=".VnTime" w:hAnsi=".VnTime" w:cs="Times New Roman"/>
                      <w:sz w:val="28"/>
                      <w:szCs w:val="28"/>
                      <w:vertAlign w:val="superscript"/>
                    </w:rPr>
                    <w:t>2</w:t>
                  </w:r>
                  <w:r w:rsidRPr="00910BDD">
                    <w:rPr>
                      <w:rFonts w:ascii=".VnTime" w:hAnsi=".VnTime" w:cs="Times New Roman"/>
                      <w:sz w:val="28"/>
                      <w:szCs w:val="28"/>
                    </w:rPr>
                    <w:t xml:space="preserve"> =0</w:t>
                  </w:r>
                </w:p>
                <w:p w:rsidR="002928FA" w:rsidRPr="00910BDD" w:rsidRDefault="002928FA" w:rsidP="00910BDD">
                  <w:pPr>
                    <w:ind w:firstLineChars="170" w:firstLine="476"/>
                    <w:jc w:val="both"/>
                    <w:rPr>
                      <w:rFonts w:ascii=".VnTime" w:hAnsi=".VnTime" w:cs="Times New Roman"/>
                      <w:sz w:val="28"/>
                      <w:szCs w:val="28"/>
                    </w:rPr>
                  </w:pPr>
                  <w:r w:rsidRPr="00910BDD">
                    <w:rPr>
                      <w:rFonts w:ascii=".VnTime" w:hAnsi=".VnTime" w:cs="Times New Roman"/>
                      <w:sz w:val="28"/>
                      <w:szCs w:val="28"/>
                    </w:rPr>
                    <w:t xml:space="preserve">                                 x +9y -3z + 2xz = 0</w:t>
                  </w:r>
                </w:p>
                <w:p w:rsidR="002928FA" w:rsidRPr="00910BDD" w:rsidRDefault="002928FA" w:rsidP="00910BDD">
                  <w:pPr>
                    <w:ind w:firstLineChars="170" w:firstLine="478"/>
                    <w:jc w:val="both"/>
                    <w:rPr>
                      <w:rFonts w:ascii=".VnTime" w:hAnsi=".VnTime" w:cs="Times New Roman"/>
                      <w:sz w:val="28"/>
                      <w:szCs w:val="28"/>
                    </w:rPr>
                  </w:pPr>
                  <w:r w:rsidRPr="00910BDD">
                    <w:rPr>
                      <w:rFonts w:ascii=".VnTime" w:hAnsi=".VnTime" w:cs="Times New Roman"/>
                      <w:b/>
                      <w:sz w:val="28"/>
                      <w:szCs w:val="28"/>
                    </w:rPr>
                    <w:t>Bµi 4</w:t>
                  </w:r>
                  <w:r w:rsidRPr="00910BDD">
                    <w:rPr>
                      <w:rFonts w:ascii=".VnTime" w:hAnsi=".VnTime" w:cs="Times New Roman"/>
                      <w:sz w:val="28"/>
                      <w:szCs w:val="28"/>
                    </w:rPr>
                    <w:t>:</w:t>
                  </w:r>
                </w:p>
                <w:p w:rsidR="002928FA" w:rsidRPr="00910BDD" w:rsidRDefault="002928FA" w:rsidP="00910BDD">
                  <w:pPr>
                    <w:ind w:firstLineChars="170" w:firstLine="476"/>
                    <w:jc w:val="both"/>
                    <w:rPr>
                      <w:rFonts w:ascii=".VnTime" w:hAnsi=".VnTime" w:cs="Times New Roman"/>
                      <w:sz w:val="28"/>
                      <w:szCs w:val="28"/>
                    </w:rPr>
                  </w:pPr>
                  <w:r w:rsidRPr="00910BDD">
                    <w:rPr>
                      <w:rFonts w:ascii=".VnTime" w:hAnsi=".VnTime" w:cs="Times New Roman"/>
                      <w:sz w:val="28"/>
                      <w:szCs w:val="28"/>
                    </w:rPr>
                    <w:t>Cho tam gi¸c ABC c©n t¹i A vµ ^A= 36</w:t>
                  </w:r>
                  <w:r w:rsidRPr="00910BDD">
                    <w:rPr>
                      <w:rFonts w:ascii=".VnTime" w:hAnsi=".VnTime" w:cs="Times New Roman"/>
                      <w:sz w:val="28"/>
                      <w:szCs w:val="28"/>
                      <w:vertAlign w:val="superscript"/>
                    </w:rPr>
                    <w:t>0</w:t>
                  </w:r>
                  <w:r w:rsidRPr="00910BDD">
                    <w:rPr>
                      <w:rFonts w:ascii=".VnTime" w:hAnsi=".VnTime" w:cs="Times New Roman"/>
                      <w:sz w:val="28"/>
                      <w:szCs w:val="28"/>
                    </w:rPr>
                    <w:t>. Chøng minh: BA/BC lµ sè v« tØ</w:t>
                  </w:r>
                </w:p>
                <w:p w:rsidR="002928FA" w:rsidRPr="00910BDD" w:rsidRDefault="002928FA" w:rsidP="00910BDD">
                  <w:pPr>
                    <w:ind w:firstLineChars="170" w:firstLine="478"/>
                    <w:jc w:val="both"/>
                    <w:rPr>
                      <w:rFonts w:ascii=".VnTime" w:hAnsi=".VnTime" w:cs="Times New Roman"/>
                      <w:sz w:val="28"/>
                      <w:szCs w:val="28"/>
                    </w:rPr>
                  </w:pPr>
                  <w:r w:rsidRPr="00910BDD">
                    <w:rPr>
                      <w:rFonts w:ascii=".VnTime" w:hAnsi=".VnTime" w:cs="Times New Roman"/>
                      <w:b/>
                      <w:sz w:val="28"/>
                      <w:szCs w:val="28"/>
                    </w:rPr>
                    <w:t>Bµi 5</w:t>
                  </w:r>
                  <w:r w:rsidRPr="00910BDD">
                    <w:rPr>
                      <w:rFonts w:ascii=".VnTime" w:hAnsi=".VnTime" w:cs="Times New Roman"/>
                      <w:sz w:val="28"/>
                      <w:szCs w:val="28"/>
                    </w:rPr>
                    <w:t>:</w:t>
                  </w:r>
                </w:p>
                <w:p w:rsidR="002928FA" w:rsidRPr="00910BDD" w:rsidRDefault="002928FA" w:rsidP="00910BDD">
                  <w:pPr>
                    <w:ind w:firstLineChars="170" w:firstLine="476"/>
                    <w:jc w:val="both"/>
                    <w:rPr>
                      <w:rFonts w:ascii=".VnTime" w:hAnsi=".VnTime" w:cs="Times New Roman"/>
                      <w:sz w:val="28"/>
                      <w:szCs w:val="28"/>
                    </w:rPr>
                  </w:pPr>
                  <w:r w:rsidRPr="00910BDD">
                    <w:rPr>
                      <w:rFonts w:ascii=".VnTime" w:hAnsi=".VnTime" w:cs="Times New Roman"/>
                      <w:sz w:val="28"/>
                      <w:szCs w:val="28"/>
                    </w:rPr>
                    <w:t>Cho ®­êng trßn t©m O, ®­êng kÝnh AB. Trªn mét nöa ®­êng trßn ®­êng kÝnh AB lÊy c¸c ®iÓm C,D sao cho</w:t>
                  </w:r>
                  <w:r w:rsidRPr="00910BDD">
                    <w:rPr>
                      <w:rFonts w:ascii=".VnTime" w:hAnsi=".VnTime" w:cs="Times New Roman"/>
                      <w:position w:val="-10"/>
                      <w:sz w:val="28"/>
                      <w:szCs w:val="28"/>
                    </w:rPr>
                    <w:object w:dxaOrig="180" w:dyaOrig="340">
                      <v:shape id="_x0000_i1680" type="#_x0000_t75" style="width:9pt;height:17.25pt" o:ole="">
                        <v:imagedata r:id="rId915" o:title=""/>
                      </v:shape>
                      <o:OLEObject Type="Embed" ProgID="Equation.3" ShapeID="_x0000_i1680" DrawAspect="Content" ObjectID="_1587353965" r:id="rId1584"/>
                    </w:object>
                  </w:r>
                  <w:r w:rsidRPr="00910BDD">
                    <w:rPr>
                      <w:rFonts w:ascii=".VnTime" w:hAnsi=".VnTime" w:cs="Times New Roman"/>
                      <w:sz w:val="28"/>
                      <w:szCs w:val="28"/>
                    </w:rPr>
                    <w:t>cung AC &lt; cung AD (D#B). E lµ ®iÓm bÊt kú trªn nöa ®­êng trßn (O) nh­ng kh«ng chøa C,D ( E#A,B). I,K lÇn l­ît lµ giao ®iÓm cña CE &amp; AD, IO &amp; BE. Chøng minh: ^ CDK = 90</w:t>
                  </w:r>
                  <w:r w:rsidRPr="00910BDD">
                    <w:rPr>
                      <w:rFonts w:ascii=".VnTime" w:hAnsi=".VnTime" w:cs="Times New Roman"/>
                      <w:sz w:val="28"/>
                      <w:szCs w:val="28"/>
                      <w:vertAlign w:val="superscript"/>
                    </w:rPr>
                    <w:t>0</w:t>
                  </w:r>
                  <w:r w:rsidRPr="00910BDD">
                    <w:rPr>
                      <w:rFonts w:ascii=".VnTime" w:hAnsi=".VnTime" w:cs="Times New Roman"/>
                      <w:sz w:val="28"/>
                      <w:szCs w:val="28"/>
                    </w:rPr>
                    <w:t>.</w:t>
                  </w:r>
                </w:p>
                <w:p w:rsidR="002928FA" w:rsidRDefault="00910BDD" w:rsidP="00910BDD">
                  <w:pPr>
                    <w:jc w:val="center"/>
                  </w:pPr>
                  <w:r w:rsidRPr="008D149C">
                    <w:rPr>
                      <w:rFonts w:ascii="Times New Roman" w:eastAsia="Times New Roman" w:hAnsi="Times New Roman" w:cs="Times New Roman"/>
                      <w:b/>
                      <w:color w:val="FF0000"/>
                      <w:sz w:val="28"/>
                      <w:szCs w:val="28"/>
                      <w:lang w:val="en-US"/>
                    </w:rPr>
                    <w:t>ĐỀ 1392</w:t>
                  </w: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1</w:t>
                  </w:r>
                  <w:r w:rsidRPr="00910BDD">
                    <w:rPr>
                      <w:rFonts w:ascii=".VnTime" w:hAnsi=".VnTime"/>
                      <w:sz w:val="28"/>
                      <w:szCs w:val="28"/>
                    </w:rPr>
                    <w:t>:</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T×m tÊt c¶ c¸c sè nguyen d­¬ng n sao cho 2</w:t>
                  </w:r>
                  <w:r w:rsidRPr="00910BDD">
                    <w:rPr>
                      <w:rFonts w:ascii=".VnTime" w:hAnsi=".VnTime"/>
                      <w:sz w:val="28"/>
                      <w:szCs w:val="28"/>
                      <w:vertAlign w:val="superscript"/>
                    </w:rPr>
                    <w:t>n</w:t>
                  </w:r>
                  <w:r w:rsidRPr="00910BDD">
                    <w:rPr>
                      <w:rFonts w:ascii=".VnTime" w:hAnsi=".VnTime"/>
                      <w:sz w:val="28"/>
                      <w:szCs w:val="28"/>
                    </w:rPr>
                    <w:t xml:space="preserve"> + 153 lµ b×nh ph­¬ng cña mét sè nguyªn.</w:t>
                  </w: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2</w:t>
                  </w:r>
                  <w:r w:rsidRPr="00910BDD">
                    <w:rPr>
                      <w:rFonts w:ascii=".VnTime" w:hAnsi=".VnTime"/>
                      <w:sz w:val="28"/>
                      <w:szCs w:val="28"/>
                    </w:rPr>
                    <w:t>:</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 xml:space="preserve">Cho a,b,c lµ c¸c sè thùc d­¬ng tho¶ m·n abc =1. H·y tÝnh Min cña biÓu thøc: P = </w:t>
                  </w:r>
                  <w:r w:rsidRPr="00910BDD">
                    <w:rPr>
                      <w:rFonts w:ascii=".VnTime" w:hAnsi=".VnTime"/>
                      <w:position w:val="-24"/>
                      <w:sz w:val="28"/>
                      <w:szCs w:val="28"/>
                    </w:rPr>
                    <w:object w:dxaOrig="4160" w:dyaOrig="660">
                      <v:shape id="_x0000_i1681" type="#_x0000_t75" style="width:207.75pt;height:33pt" o:ole="">
                        <v:imagedata r:id="rId1585" o:title=""/>
                      </v:shape>
                      <o:OLEObject Type="Embed" ProgID="Equation.3" ShapeID="_x0000_i1681" DrawAspect="Content" ObjectID="_1587353966" r:id="rId1586"/>
                    </w:object>
                  </w: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3</w:t>
                  </w:r>
                  <w:r w:rsidRPr="00910BDD">
                    <w:rPr>
                      <w:rFonts w:ascii=".VnTime" w:hAnsi=".VnTime"/>
                      <w:sz w:val="28"/>
                      <w:szCs w:val="28"/>
                    </w:rPr>
                    <w:t>:</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Chøng minh r»ng kh«ng cã sè nµo trong hai sè sau: p -1; p +1 lµ sè chÝnh ph­¬ng víi p lµ tÝch cña 2005 sè nguyªn tè ®Çu tiªn.</w:t>
                  </w: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4</w:t>
                  </w:r>
                  <w:r w:rsidRPr="00910BDD">
                    <w:rPr>
                      <w:rFonts w:ascii=".VnTime" w:hAnsi=".VnTime"/>
                      <w:sz w:val="28"/>
                      <w:szCs w:val="28"/>
                    </w:rPr>
                    <w:t>:</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Cho AB &amp; CD lµ hai ®­êng kÝnh vu«ng gãc víi nhau cña mét ®­êng trßn (O,R).M lµ mét ®iÓm trªn (O). T×m Max cña P = MA.MB.MC.MD.</w:t>
                  </w: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5</w:t>
                  </w:r>
                  <w:r w:rsidRPr="00910BDD">
                    <w:rPr>
                      <w:rFonts w:ascii=".VnTime" w:hAnsi=".VnTime"/>
                      <w:sz w:val="28"/>
                      <w:szCs w:val="28"/>
                    </w:rPr>
                    <w:t>:</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Trong mÆt ph¼ng cho (O) vµ hai ®iÓm A,B cè ®Þnh n»m trªn ®­êng trßn. T×m vÞ trÝ ®iÓm m sao cho ®­êng th¼ng AM c¾t (O) t¹i C vµ AM = AC + CB (C#A).</w:t>
                  </w:r>
                </w:p>
                <w:p w:rsidR="002928FA" w:rsidRDefault="002928FA" w:rsidP="00EF30C4">
                  <w:pPr>
                    <w:jc w:val="both"/>
                  </w:pPr>
                </w:p>
                <w:p w:rsidR="002928FA" w:rsidRDefault="00910BDD" w:rsidP="00910BDD">
                  <w:pPr>
                    <w:jc w:val="center"/>
                  </w:pPr>
                  <w:r w:rsidRPr="008D149C">
                    <w:rPr>
                      <w:rFonts w:ascii="Times New Roman" w:eastAsia="Times New Roman" w:hAnsi="Times New Roman" w:cs="Times New Roman"/>
                      <w:b/>
                      <w:color w:val="FF0000"/>
                      <w:sz w:val="28"/>
                      <w:szCs w:val="28"/>
                      <w:lang w:val="en-US"/>
                    </w:rPr>
                    <w:t>ĐỀ 1393</w:t>
                  </w:r>
                </w:p>
                <w:p w:rsidR="002928FA" w:rsidRDefault="002928FA" w:rsidP="00EF30C4">
                  <w:pPr>
                    <w:jc w:val="both"/>
                  </w:pP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1</w:t>
                  </w:r>
                  <w:r w:rsidRPr="00910BDD">
                    <w:rPr>
                      <w:rFonts w:ascii=".VnTime" w:hAnsi=".VnTime"/>
                      <w:sz w:val="28"/>
                      <w:szCs w:val="28"/>
                    </w:rPr>
                    <w:t>:</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Chøng minh r»ng sè d­ trong phÐp chia mét sè nguyªn tè  cho 30 lµ 1 hoÆc sè nguyªn tè.</w:t>
                  </w: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2</w:t>
                  </w:r>
                  <w:r w:rsidRPr="00910BDD">
                    <w:rPr>
                      <w:rFonts w:ascii=".VnTime" w:hAnsi=".VnTime"/>
                      <w:sz w:val="28"/>
                      <w:szCs w:val="28"/>
                    </w:rPr>
                    <w:t>:</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T×m tÊt c¶ c¸c sè thùc d­¬ng x,y,z tho¶ m·n hÖ ph­¬ng tr×nh:</w:t>
                  </w:r>
                </w:p>
                <w:p w:rsidR="002928FA" w:rsidRPr="00910BDD" w:rsidRDefault="002928FA" w:rsidP="00910BDD">
                  <w:pPr>
                    <w:ind w:firstLineChars="170" w:firstLine="476"/>
                    <w:jc w:val="both"/>
                    <w:rPr>
                      <w:rFonts w:ascii=".VnTime" w:hAnsi=".VnTime"/>
                      <w:sz w:val="28"/>
                      <w:szCs w:val="28"/>
                    </w:rPr>
                  </w:pPr>
                  <w:r w:rsidRPr="00910BDD">
                    <w:rPr>
                      <w:rFonts w:ascii=".VnTime" w:hAnsi=".VnTime"/>
                      <w:noProof/>
                      <w:sz w:val="28"/>
                      <w:szCs w:val="28"/>
                      <w:lang w:val="en-US"/>
                    </w:rPr>
                    <mc:AlternateContent>
                      <mc:Choice Requires="wps">
                        <w:drawing>
                          <wp:anchor distT="0" distB="0" distL="114300" distR="114300" simplePos="0" relativeHeight="251710464" behindDoc="0" locked="0" layoutInCell="1" allowOverlap="1" wp14:anchorId="4A18C8C7" wp14:editId="33DB58DB">
                            <wp:simplePos x="0" y="0"/>
                            <wp:positionH relativeFrom="column">
                              <wp:posOffset>1914525</wp:posOffset>
                            </wp:positionH>
                            <wp:positionV relativeFrom="paragraph">
                              <wp:posOffset>-1905</wp:posOffset>
                            </wp:positionV>
                            <wp:extent cx="114300" cy="685800"/>
                            <wp:effectExtent l="0" t="0" r="19050" b="19050"/>
                            <wp:wrapNone/>
                            <wp:docPr id="1410" name="Left Brace 14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prstGeom prst="lef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10" o:spid="_x0000_s1026" type="#_x0000_t87" style="position:absolute;margin-left:150.75pt;margin-top:-.15pt;width:9pt;height:5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"/>
                        </w:pict>
                      </mc:Fallback>
                    </mc:AlternateContent>
                  </w:r>
                  <w:r w:rsidRPr="00910BDD">
                    <w:rPr>
                      <w:rFonts w:ascii=".VnTime" w:hAnsi=".VnTime"/>
                      <w:sz w:val="28"/>
                      <w:szCs w:val="28"/>
                    </w:rPr>
                    <w:t xml:space="preserve">                                      x+ y + z =6</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 xml:space="preserve">                                      </w:t>
                  </w:r>
                  <w:r w:rsidRPr="00910BDD">
                    <w:rPr>
                      <w:rFonts w:ascii=".VnTime" w:hAnsi=".VnTime"/>
                      <w:position w:val="-28"/>
                      <w:sz w:val="28"/>
                      <w:szCs w:val="28"/>
                    </w:rPr>
                    <w:object w:dxaOrig="2000" w:dyaOrig="660">
                      <v:shape id="_x0000_i1682" type="#_x0000_t75" style="width:99.75pt;height:33pt" o:ole="">
                        <v:imagedata r:id="rId1587" o:title=""/>
                      </v:shape>
                      <o:OLEObject Type="Embed" ProgID="Equation.3" ShapeID="_x0000_i1682" DrawAspect="Content" ObjectID="_1587353967" r:id="rId1588"/>
                    </w:object>
                  </w: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3</w:t>
                  </w:r>
                  <w:r w:rsidRPr="00910BDD">
                    <w:rPr>
                      <w:rFonts w:ascii=".VnTime" w:hAnsi=".VnTime"/>
                      <w:sz w:val="28"/>
                      <w:szCs w:val="28"/>
                    </w:rPr>
                    <w:t xml:space="preserve">: </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Cho f(x) = x</w:t>
                  </w:r>
                  <w:r w:rsidRPr="00910BDD">
                    <w:rPr>
                      <w:rFonts w:ascii=".VnTime" w:hAnsi=".VnTime"/>
                      <w:sz w:val="28"/>
                      <w:szCs w:val="28"/>
                      <w:vertAlign w:val="superscript"/>
                    </w:rPr>
                    <w:t>3</w:t>
                  </w:r>
                  <w:r w:rsidRPr="00910BDD">
                    <w:rPr>
                      <w:rFonts w:ascii=".VnTime" w:hAnsi=".VnTime"/>
                      <w:sz w:val="28"/>
                      <w:szCs w:val="28"/>
                    </w:rPr>
                    <w:t xml:space="preserve"> - 3x</w:t>
                  </w:r>
                  <w:r w:rsidRPr="00910BDD">
                    <w:rPr>
                      <w:rFonts w:ascii=".VnTime" w:hAnsi=".VnTime"/>
                      <w:sz w:val="28"/>
                      <w:szCs w:val="28"/>
                      <w:vertAlign w:val="superscript"/>
                    </w:rPr>
                    <w:t>2</w:t>
                  </w:r>
                  <w:r w:rsidRPr="00910BDD">
                    <w:rPr>
                      <w:rFonts w:ascii=".VnTime" w:hAnsi=".VnTime"/>
                      <w:sz w:val="28"/>
                      <w:szCs w:val="28"/>
                    </w:rPr>
                    <w:t xml:space="preserve"> + 3x +3. Chøng minh : f (</w:t>
                  </w:r>
                  <w:r w:rsidRPr="00910BDD">
                    <w:rPr>
                      <w:rFonts w:ascii=".VnTime" w:hAnsi=".VnTime"/>
                      <w:position w:val="-24"/>
                      <w:sz w:val="28"/>
                      <w:szCs w:val="28"/>
                    </w:rPr>
                    <w:object w:dxaOrig="600" w:dyaOrig="620">
                      <v:shape id="_x0000_i1683" type="#_x0000_t75" style="width:30pt;height:30.75pt" o:ole="">
                        <v:imagedata r:id="rId1589" o:title=""/>
                      </v:shape>
                      <o:OLEObject Type="Embed" ProgID="Equation.3" ShapeID="_x0000_i1683" DrawAspect="Content" ObjectID="_1587353968" r:id="rId1590"/>
                    </w:object>
                  </w:r>
                  <w:r w:rsidRPr="00910BDD">
                    <w:rPr>
                      <w:rFonts w:ascii=".VnTime" w:hAnsi=".VnTime"/>
                      <w:sz w:val="28"/>
                      <w:szCs w:val="28"/>
                    </w:rPr>
                    <w:t>) &lt; f(</w:t>
                  </w:r>
                  <w:r w:rsidRPr="00910BDD">
                    <w:rPr>
                      <w:rFonts w:ascii=".VnTime" w:hAnsi=".VnTime"/>
                      <w:position w:val="-24"/>
                      <w:sz w:val="28"/>
                      <w:szCs w:val="28"/>
                    </w:rPr>
                    <w:object w:dxaOrig="600" w:dyaOrig="620">
                      <v:shape id="_x0000_i1684" type="#_x0000_t75" style="width:30pt;height:30.75pt" o:ole="">
                        <v:imagedata r:id="rId1591" o:title=""/>
                      </v:shape>
                      <o:OLEObject Type="Embed" ProgID="Equation.3" ShapeID="_x0000_i1684" DrawAspect="Content" ObjectID="_1587353969" r:id="rId1592"/>
                    </w:object>
                  </w:r>
                  <w:r w:rsidRPr="00910BDD">
                    <w:rPr>
                      <w:rFonts w:ascii=".VnTime" w:hAnsi=".VnTime"/>
                      <w:sz w:val="28"/>
                      <w:szCs w:val="28"/>
                    </w:rPr>
                    <w:t>).</w:t>
                  </w: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4</w:t>
                  </w:r>
                  <w:r w:rsidRPr="00910BDD">
                    <w:rPr>
                      <w:rFonts w:ascii=".VnTime" w:hAnsi=".VnTime"/>
                      <w:sz w:val="28"/>
                      <w:szCs w:val="28"/>
                    </w:rPr>
                    <w:t>:</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 xml:space="preserve">Cho tam gi¸c ABC, ®iÓm O n»m trong tam gi¸c. BO,CO theo thø tù c¾t AC,AB t¹i M,N. Dùng c¸c h×nh b×nh hµnh OMEN,OBFC. Chøng minh r»ng A,E,F th¼ng hµng vµ </w:t>
                  </w:r>
                  <w:r w:rsidRPr="00910BDD">
                    <w:rPr>
                      <w:rFonts w:ascii=".VnTime" w:hAnsi=".VnTime"/>
                      <w:position w:val="-24"/>
                      <w:sz w:val="28"/>
                      <w:szCs w:val="28"/>
                    </w:rPr>
                    <w:object w:dxaOrig="2640" w:dyaOrig="620">
                      <v:shape id="_x0000_i1685" type="#_x0000_t75" style="width:132pt;height:30.75pt" o:ole="">
                        <v:imagedata r:id="rId1593" o:title=""/>
                      </v:shape>
                      <o:OLEObject Type="Embed" ProgID="Equation.3" ShapeID="_x0000_i1685" DrawAspect="Content" ObjectID="_1587353970" r:id="rId1594"/>
                    </w:object>
                  </w:r>
                </w:p>
                <w:p w:rsidR="002928FA" w:rsidRPr="00910BDD" w:rsidRDefault="002928FA" w:rsidP="00910BDD">
                  <w:pPr>
                    <w:ind w:firstLineChars="170" w:firstLine="478"/>
                    <w:jc w:val="both"/>
                    <w:rPr>
                      <w:rFonts w:ascii=".VnTime" w:hAnsi=".VnTime"/>
                      <w:sz w:val="28"/>
                      <w:szCs w:val="28"/>
                    </w:rPr>
                  </w:pPr>
                  <w:r w:rsidRPr="00910BDD">
                    <w:rPr>
                      <w:rFonts w:ascii=".VnTime" w:hAnsi=".VnTime"/>
                      <w:b/>
                      <w:sz w:val="28"/>
                      <w:szCs w:val="28"/>
                    </w:rPr>
                    <w:t>Bµi 5</w:t>
                  </w:r>
                  <w:r w:rsidRPr="00910BDD">
                    <w:rPr>
                      <w:rFonts w:ascii=".VnTime" w:hAnsi=".VnTime"/>
                      <w:sz w:val="28"/>
                      <w:szCs w:val="28"/>
                    </w:rPr>
                    <w:t>:</w:t>
                  </w:r>
                </w:p>
                <w:p w:rsidR="002928FA" w:rsidRPr="00910BDD" w:rsidRDefault="002928FA" w:rsidP="00910BDD">
                  <w:pPr>
                    <w:ind w:firstLineChars="170" w:firstLine="476"/>
                    <w:jc w:val="both"/>
                    <w:rPr>
                      <w:rFonts w:ascii=".VnTime" w:hAnsi=".VnTime"/>
                      <w:sz w:val="28"/>
                      <w:szCs w:val="28"/>
                    </w:rPr>
                  </w:pPr>
                  <w:r w:rsidRPr="00910BDD">
                    <w:rPr>
                      <w:rFonts w:ascii=".VnTime" w:hAnsi=".VnTime"/>
                      <w:sz w:val="28"/>
                      <w:szCs w:val="28"/>
                    </w:rPr>
                    <w:t>Cho nöa ®­êng trßn ®­êng kÝnh AB =c =2R. T×m trªn nöa ®­êng trßn ®ã (kh«ng kÓ hai ®Çu mót A,B) tÊt c¶ nh÷ng bé ba ®iÓm C</w:t>
                  </w:r>
                  <w:r w:rsidRPr="00910BDD">
                    <w:rPr>
                      <w:rFonts w:ascii=".VnTime" w:hAnsi=".VnTime"/>
                      <w:sz w:val="28"/>
                      <w:szCs w:val="28"/>
                      <w:vertAlign w:val="subscript"/>
                    </w:rPr>
                    <w:t>1</w:t>
                  </w:r>
                  <w:r w:rsidRPr="00910BDD">
                    <w:rPr>
                      <w:rFonts w:ascii=".VnTime" w:hAnsi=".VnTime"/>
                      <w:sz w:val="28"/>
                      <w:szCs w:val="28"/>
                    </w:rPr>
                    <w:t>, C</w:t>
                  </w:r>
                  <w:r w:rsidRPr="00910BDD">
                    <w:rPr>
                      <w:rFonts w:ascii=".VnTime" w:hAnsi=".VnTime"/>
                      <w:sz w:val="28"/>
                      <w:szCs w:val="28"/>
                      <w:vertAlign w:val="subscript"/>
                    </w:rPr>
                    <w:t>2</w:t>
                  </w:r>
                  <w:r w:rsidRPr="00910BDD">
                    <w:rPr>
                      <w:rFonts w:ascii=".VnTime" w:hAnsi=".VnTime"/>
                      <w:sz w:val="28"/>
                      <w:szCs w:val="28"/>
                    </w:rPr>
                    <w:t>, C</w:t>
                  </w:r>
                  <w:r w:rsidRPr="00910BDD">
                    <w:rPr>
                      <w:rFonts w:ascii=".VnTime" w:hAnsi=".VnTime"/>
                      <w:sz w:val="28"/>
                      <w:szCs w:val="28"/>
                      <w:vertAlign w:val="subscript"/>
                    </w:rPr>
                    <w:t>3</w:t>
                  </w:r>
                  <w:r w:rsidRPr="00910BDD">
                    <w:rPr>
                      <w:rFonts w:ascii=".VnTime" w:hAnsi=".VnTime"/>
                      <w:sz w:val="28"/>
                      <w:szCs w:val="28"/>
                    </w:rPr>
                    <w:t xml:space="preserve"> sao cho     BC</w:t>
                  </w:r>
                  <w:r w:rsidRPr="00910BDD">
                    <w:rPr>
                      <w:rFonts w:ascii=".VnTime" w:hAnsi=".VnTime"/>
                      <w:sz w:val="28"/>
                      <w:szCs w:val="28"/>
                      <w:vertAlign w:val="subscript"/>
                    </w:rPr>
                    <w:t>1</w:t>
                  </w:r>
                  <w:r w:rsidRPr="00910BDD">
                    <w:rPr>
                      <w:rFonts w:ascii=".VnTime" w:hAnsi=".VnTime"/>
                      <w:sz w:val="28"/>
                      <w:szCs w:val="28"/>
                    </w:rPr>
                    <w:t xml:space="preserve"> + AC</w:t>
                  </w:r>
                  <w:r w:rsidRPr="00910BDD">
                    <w:rPr>
                      <w:rFonts w:ascii=".VnTime" w:hAnsi=".VnTime"/>
                      <w:sz w:val="28"/>
                      <w:szCs w:val="28"/>
                      <w:vertAlign w:val="subscript"/>
                    </w:rPr>
                    <w:t>2</w:t>
                  </w:r>
                  <w:r w:rsidRPr="00910BDD">
                    <w:rPr>
                      <w:rFonts w:ascii=".VnTime" w:hAnsi=".VnTime"/>
                      <w:sz w:val="28"/>
                      <w:szCs w:val="28"/>
                    </w:rPr>
                    <w:t xml:space="preserve"> = BC</w:t>
                  </w:r>
                  <w:r w:rsidRPr="00910BDD">
                    <w:rPr>
                      <w:rFonts w:ascii=".VnTime" w:hAnsi=".VnTime"/>
                      <w:sz w:val="28"/>
                      <w:szCs w:val="28"/>
                      <w:vertAlign w:val="subscript"/>
                    </w:rPr>
                    <w:t>2</w:t>
                  </w:r>
                  <w:r w:rsidRPr="00910BDD">
                    <w:rPr>
                      <w:rFonts w:ascii=".VnTime" w:hAnsi=".VnTime"/>
                      <w:sz w:val="28"/>
                      <w:szCs w:val="28"/>
                    </w:rPr>
                    <w:t xml:space="preserve"> + AC</w:t>
                  </w:r>
                  <w:r w:rsidRPr="00910BDD">
                    <w:rPr>
                      <w:rFonts w:ascii=".VnTime" w:hAnsi=".VnTime"/>
                      <w:sz w:val="28"/>
                      <w:szCs w:val="28"/>
                      <w:vertAlign w:val="subscript"/>
                    </w:rPr>
                    <w:t>3</w:t>
                  </w:r>
                  <w:r w:rsidRPr="00910BDD">
                    <w:rPr>
                      <w:rFonts w:ascii=".VnTime" w:hAnsi=".VnTime"/>
                      <w:sz w:val="28"/>
                      <w:szCs w:val="28"/>
                    </w:rPr>
                    <w:t xml:space="preserve"> = BC</w:t>
                  </w:r>
                  <w:r w:rsidRPr="00910BDD">
                    <w:rPr>
                      <w:rFonts w:ascii=".VnTime" w:hAnsi=".VnTime"/>
                      <w:sz w:val="28"/>
                      <w:szCs w:val="28"/>
                      <w:vertAlign w:val="subscript"/>
                    </w:rPr>
                    <w:t>3</w:t>
                  </w:r>
                  <w:r w:rsidRPr="00910BDD">
                    <w:rPr>
                      <w:rFonts w:ascii=".VnTime" w:hAnsi=".VnTime"/>
                      <w:sz w:val="28"/>
                      <w:szCs w:val="28"/>
                    </w:rPr>
                    <w:t xml:space="preserve"> + AC</w:t>
                  </w:r>
                  <w:r w:rsidRPr="00910BDD">
                    <w:rPr>
                      <w:rFonts w:ascii=".VnTime" w:hAnsi=".VnTime"/>
                      <w:sz w:val="28"/>
                      <w:szCs w:val="28"/>
                      <w:vertAlign w:val="subscript"/>
                    </w:rPr>
                    <w:t>1</w:t>
                  </w:r>
                  <w:r w:rsidRPr="00910BDD">
                    <w:rPr>
                      <w:rFonts w:ascii=".VnTime" w:hAnsi=".VnTime"/>
                      <w:sz w:val="28"/>
                      <w:szCs w:val="28"/>
                    </w:rPr>
                    <w:t xml:space="preserve"> = d, trong ®ã d lµ ®é dµi cña mét ®o¹n th¼ng cho tr­íc. BiÖn luËn.</w:t>
                  </w:r>
                </w:p>
                <w:p w:rsidR="002928FA" w:rsidRDefault="002928FA" w:rsidP="00EF30C4">
                  <w:pPr>
                    <w:jc w:val="both"/>
                  </w:pPr>
                </w:p>
                <w:p w:rsidR="002928FA" w:rsidRDefault="00910BDD" w:rsidP="00910BDD">
                  <w:pPr>
                    <w:jc w:val="center"/>
                  </w:pPr>
                  <w:r w:rsidRPr="008D149C">
                    <w:rPr>
                      <w:rFonts w:ascii="Times New Roman" w:eastAsia="Times New Roman" w:hAnsi="Times New Roman" w:cs="Times New Roman"/>
                      <w:b/>
                      <w:color w:val="FF0000"/>
                      <w:sz w:val="28"/>
                      <w:szCs w:val="28"/>
                      <w:lang w:val="en-US"/>
                    </w:rPr>
                    <w:t>ĐỀ 1394</w:t>
                  </w:r>
                </w:p>
                <w:p w:rsidR="00910BDD" w:rsidRDefault="00910BDD" w:rsidP="00910BDD"/>
                <w:tbl>
                  <w:tblPr>
                    <w:tblpPr w:leftFromText="180" w:rightFromText="180" w:vertAnchor="text" w:horzAnchor="margin" w:tblpY="-215"/>
                    <w:tblOverlap w:val="never"/>
                    <w:tblW w:w="10283" w:type="dxa"/>
                    <w:tblLook w:val="01E0" w:firstRow="1" w:lastRow="1" w:firstColumn="1" w:lastColumn="1" w:noHBand="0" w:noVBand="0"/>
                  </w:tblPr>
                  <w:tblGrid>
                    <w:gridCol w:w="3688"/>
                    <w:gridCol w:w="6595"/>
                  </w:tblGrid>
                  <w:tr w:rsidR="00910BDD" w:rsidRPr="00910BDD" w:rsidTr="00D97959">
                    <w:trPr>
                      <w:trHeight w:val="1262"/>
                    </w:trPr>
                    <w:tc>
                      <w:tcPr>
                        <w:tcW w:w="3688" w:type="dxa"/>
                        <w:vAlign w:val="center"/>
                      </w:tcPr>
                      <w:p w:rsidR="00910BDD" w:rsidRPr="00910BDD" w:rsidRDefault="00910BDD" w:rsidP="00910BDD">
                        <w:pPr>
                          <w:tabs>
                            <w:tab w:val="center" w:pos="6545"/>
                          </w:tabs>
                          <w:spacing w:before="120"/>
                          <w:ind w:right="252"/>
                          <w:jc w:val="center"/>
                          <w:rPr>
                            <w:rFonts w:ascii="Times New Roman" w:hAnsi="Times New Roman" w:cs="Times New Roman"/>
                            <w:b/>
                            <w:bCs/>
                            <w:sz w:val="28"/>
                            <w:szCs w:val="28"/>
                          </w:rPr>
                        </w:pPr>
                        <w:r w:rsidRPr="00910BDD">
                          <w:rPr>
                            <w:rFonts w:ascii="Times New Roman" w:hAnsi="Times New Roman" w:cs="Times New Roman"/>
                            <w:b/>
                            <w:bCs/>
                            <w:sz w:val="28"/>
                            <w:szCs w:val="28"/>
                          </w:rPr>
                          <w:t xml:space="preserve">SỞ GIÁO DỤC VÀ ĐÀO TẠO </w:t>
                        </w:r>
                      </w:p>
                      <w:p w:rsidR="00910BDD" w:rsidRPr="00910BDD" w:rsidRDefault="00910BDD" w:rsidP="00910BDD">
                        <w:pPr>
                          <w:tabs>
                            <w:tab w:val="center" w:pos="6545"/>
                          </w:tabs>
                          <w:spacing w:before="120"/>
                          <w:ind w:right="252"/>
                          <w:jc w:val="center"/>
                          <w:rPr>
                            <w:rFonts w:ascii="Times New Roman" w:hAnsi="Times New Roman" w:cs="Times New Roman"/>
                            <w:b/>
                            <w:bCs/>
                            <w:sz w:val="28"/>
                            <w:szCs w:val="28"/>
                          </w:rPr>
                        </w:pPr>
                        <w:r w:rsidRPr="00910BDD">
                          <w:rPr>
                            <w:rFonts w:ascii="Times New Roman" w:hAnsi="Times New Roman" w:cs="Times New Roman"/>
                            <w:b/>
                            <w:bCs/>
                            <w:sz w:val="28"/>
                            <w:szCs w:val="28"/>
                          </w:rPr>
                          <w:t xml:space="preserve">THANH HÓA  </w:t>
                        </w:r>
                      </w:p>
                      <w:p w:rsidR="00910BDD" w:rsidRPr="00910BDD" w:rsidRDefault="00910BDD" w:rsidP="00910BDD">
                        <w:pPr>
                          <w:tabs>
                            <w:tab w:val="center" w:pos="6545"/>
                          </w:tabs>
                          <w:spacing w:before="240" w:after="120"/>
                          <w:ind w:right="249"/>
                          <w:jc w:val="center"/>
                          <w:rPr>
                            <w:rFonts w:ascii="Times New Roman" w:hAnsi="Times New Roman" w:cs="Times New Roman"/>
                            <w:b/>
                            <w:bCs/>
                            <w:sz w:val="28"/>
                            <w:szCs w:val="28"/>
                            <w:bdr w:val="single" w:sz="4" w:space="0" w:color="auto"/>
                          </w:rPr>
                        </w:pPr>
                        <w:r w:rsidRPr="00910BDD">
                          <w:rPr>
                            <w:rFonts w:ascii="Times New Roman" w:hAnsi="Times New Roman" w:cs="Times New Roman"/>
                            <w:b/>
                            <w:bCs/>
                            <w:sz w:val="28"/>
                            <w:szCs w:val="28"/>
                            <w:bdr w:val="single" w:sz="4" w:space="0" w:color="auto"/>
                          </w:rPr>
                          <w:t>ĐỀ THI  CHÍNH THỨC</w:t>
                        </w:r>
                      </w:p>
                      <w:p w:rsidR="00910BDD" w:rsidRPr="00910BDD" w:rsidRDefault="00910BDD" w:rsidP="00910BDD">
                        <w:pPr>
                          <w:tabs>
                            <w:tab w:val="center" w:pos="6545"/>
                          </w:tabs>
                          <w:spacing w:before="240" w:after="120"/>
                          <w:ind w:right="249"/>
                          <w:jc w:val="center"/>
                          <w:rPr>
                            <w:rFonts w:ascii="Times New Roman" w:hAnsi="Times New Roman" w:cs="Times New Roman"/>
                            <w:bCs/>
                            <w:sz w:val="28"/>
                            <w:szCs w:val="28"/>
                          </w:rPr>
                        </w:pPr>
                        <w:r w:rsidRPr="00910BDD">
                          <w:rPr>
                            <w:rFonts w:ascii="Times New Roman" w:hAnsi="Times New Roman" w:cs="Times New Roman"/>
                            <w:bCs/>
                            <w:sz w:val="28"/>
                            <w:szCs w:val="28"/>
                          </w:rPr>
                          <w:t>Đề thi gồm 1 trang</w:t>
                        </w:r>
                      </w:p>
                    </w:tc>
                    <w:tc>
                      <w:tcPr>
                        <w:tcW w:w="6595" w:type="dxa"/>
                        <w:tcBorders>
                          <w:bottom w:val="single" w:sz="4" w:space="0" w:color="auto"/>
                        </w:tcBorders>
                      </w:tcPr>
                      <w:p w:rsidR="00910BDD" w:rsidRPr="00910BDD" w:rsidRDefault="00910BDD" w:rsidP="00910BDD">
                        <w:pPr>
                          <w:tabs>
                            <w:tab w:val="center" w:pos="6545"/>
                          </w:tabs>
                          <w:spacing w:before="120"/>
                          <w:ind w:left="72"/>
                          <w:jc w:val="center"/>
                          <w:rPr>
                            <w:rFonts w:ascii="Times New Roman" w:hAnsi="Times New Roman" w:cs="Times New Roman"/>
                            <w:b/>
                            <w:sz w:val="28"/>
                            <w:szCs w:val="28"/>
                          </w:rPr>
                        </w:pPr>
                        <w:r w:rsidRPr="00910BDD">
                          <w:rPr>
                            <w:rFonts w:ascii="Times New Roman" w:hAnsi="Times New Roman" w:cs="Times New Roman"/>
                            <w:b/>
                            <w:sz w:val="28"/>
                            <w:szCs w:val="28"/>
                          </w:rPr>
                          <w:t xml:space="preserve">KỲ THI VÀO LỚP 10 THPT CHUYÊN LAM SƠN                                                    NĂM HỌC 2014 - 2015                            </w:t>
                        </w:r>
                      </w:p>
                      <w:p w:rsidR="00910BDD" w:rsidRPr="00910BDD" w:rsidRDefault="00910BDD" w:rsidP="00910BDD">
                        <w:pPr>
                          <w:tabs>
                            <w:tab w:val="center" w:pos="6545"/>
                          </w:tabs>
                          <w:ind w:left="432"/>
                          <w:jc w:val="center"/>
                          <w:rPr>
                            <w:rFonts w:ascii="Times New Roman" w:hAnsi="Times New Roman" w:cs="Times New Roman"/>
                            <w:b/>
                            <w:sz w:val="28"/>
                            <w:szCs w:val="28"/>
                          </w:rPr>
                        </w:pPr>
                        <w:r w:rsidRPr="00910BDD">
                          <w:rPr>
                            <w:rFonts w:ascii="Times New Roman" w:hAnsi="Times New Roman" w:cs="Times New Roman"/>
                            <w:b/>
                            <w:sz w:val="28"/>
                            <w:szCs w:val="28"/>
                          </w:rPr>
                          <w:t>Môn thi : TOÁN</w:t>
                        </w:r>
                      </w:p>
                      <w:p w:rsidR="00910BDD" w:rsidRPr="00910BDD" w:rsidRDefault="00910BDD" w:rsidP="00910BDD">
                        <w:pPr>
                          <w:tabs>
                            <w:tab w:val="center" w:pos="6545"/>
                          </w:tabs>
                          <w:ind w:left="432"/>
                          <w:jc w:val="center"/>
                          <w:rPr>
                            <w:rFonts w:ascii="Times New Roman" w:hAnsi="Times New Roman" w:cs="Times New Roman"/>
                            <w:sz w:val="28"/>
                            <w:szCs w:val="28"/>
                          </w:rPr>
                        </w:pPr>
                        <w:r w:rsidRPr="00910BDD">
                          <w:rPr>
                            <w:rFonts w:ascii="Times New Roman" w:hAnsi="Times New Roman" w:cs="Times New Roman"/>
                            <w:sz w:val="28"/>
                            <w:szCs w:val="28"/>
                          </w:rPr>
                          <w:t>(Dành cho tất cả các thí sinh)</w:t>
                        </w:r>
                      </w:p>
                      <w:p w:rsidR="00910BDD" w:rsidRPr="00910BDD" w:rsidRDefault="00910BDD" w:rsidP="00910BDD">
                        <w:pPr>
                          <w:tabs>
                            <w:tab w:val="center" w:pos="6545"/>
                          </w:tabs>
                          <w:ind w:left="432"/>
                          <w:jc w:val="center"/>
                          <w:rPr>
                            <w:rFonts w:ascii="Times New Roman" w:hAnsi="Times New Roman" w:cs="Times New Roman"/>
                            <w:b/>
                            <w:sz w:val="28"/>
                            <w:szCs w:val="28"/>
                          </w:rPr>
                        </w:pPr>
                        <w:r w:rsidRPr="00910BDD">
                          <w:rPr>
                            <w:rFonts w:ascii="Times New Roman" w:hAnsi="Times New Roman" w:cs="Times New Roman"/>
                            <w:i/>
                            <w:sz w:val="28"/>
                            <w:szCs w:val="28"/>
                          </w:rPr>
                          <w:t>Thời gian làm bài: 120 phút (không kể thời gian giao đề)</w:t>
                        </w:r>
                        <w:r w:rsidRPr="00910BDD">
                          <w:rPr>
                            <w:rFonts w:ascii="Times New Roman" w:hAnsi="Times New Roman" w:cs="Times New Roman"/>
                            <w:b/>
                            <w:sz w:val="28"/>
                            <w:szCs w:val="28"/>
                          </w:rPr>
                          <w:t xml:space="preserve"> </w:t>
                        </w:r>
                      </w:p>
                      <w:p w:rsidR="00910BDD" w:rsidRPr="00910BDD" w:rsidRDefault="00910BDD" w:rsidP="00910BDD">
                        <w:pPr>
                          <w:tabs>
                            <w:tab w:val="center" w:pos="6545"/>
                          </w:tabs>
                          <w:ind w:left="432"/>
                          <w:jc w:val="center"/>
                          <w:rPr>
                            <w:rFonts w:ascii="Times New Roman" w:hAnsi="Times New Roman" w:cs="Times New Roman"/>
                            <w:b/>
                            <w:sz w:val="28"/>
                            <w:szCs w:val="28"/>
                          </w:rPr>
                        </w:pPr>
                        <w:r w:rsidRPr="00910BDD">
                          <w:rPr>
                            <w:rFonts w:ascii="Times New Roman" w:hAnsi="Times New Roman" w:cs="Times New Roman"/>
                            <w:b/>
                            <w:sz w:val="28"/>
                            <w:szCs w:val="28"/>
                          </w:rPr>
                          <w:t>Ngày thi: 17/6/2014</w:t>
                        </w:r>
                      </w:p>
                    </w:tc>
                  </w:tr>
                </w:tbl>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b/>
                      <w:sz w:val="28"/>
                      <w:szCs w:val="28"/>
                      <w:u w:val="single"/>
                    </w:rPr>
                    <w:t>Bài 1:</w:t>
                  </w:r>
                  <w:r w:rsidRPr="00910BDD">
                    <w:rPr>
                      <w:rFonts w:ascii="Times New Roman" w:hAnsi="Times New Roman" w:cs="Times New Roman"/>
                      <w:sz w:val="28"/>
                      <w:szCs w:val="28"/>
                    </w:rPr>
                    <w:t xml:space="preserve"> (2,0</w:t>
                  </w:r>
                  <w:r w:rsidRPr="00910BDD">
                    <w:rPr>
                      <w:rFonts w:ascii="Times New Roman" w:hAnsi="Times New Roman" w:cs="Times New Roman"/>
                      <w:i/>
                      <w:sz w:val="28"/>
                      <w:szCs w:val="28"/>
                    </w:rPr>
                    <w:t xml:space="preserve"> điểm</w:t>
                  </w:r>
                  <w:r w:rsidRPr="00910BDD">
                    <w:rPr>
                      <w:rFonts w:ascii="Times New Roman" w:hAnsi="Times New Roman" w:cs="Times New Roman"/>
                      <w:sz w:val="28"/>
                      <w:szCs w:val="28"/>
                    </w:rPr>
                    <w:t>):</w:t>
                  </w:r>
                </w:p>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b/>
                      <w:sz w:val="28"/>
                      <w:szCs w:val="28"/>
                    </w:rPr>
                    <w:t xml:space="preserve"> </w:t>
                  </w:r>
                  <w:r w:rsidRPr="00910BDD">
                    <w:rPr>
                      <w:rFonts w:ascii="Times New Roman" w:hAnsi="Times New Roman" w:cs="Times New Roman"/>
                      <w:sz w:val="28"/>
                      <w:szCs w:val="28"/>
                    </w:rPr>
                    <w:t xml:space="preserve"> Cho biểu thức C= </w:t>
                  </w:r>
                  <w:r w:rsidRPr="00910BDD">
                    <w:rPr>
                      <w:rFonts w:ascii="Times New Roman" w:hAnsi="Times New Roman" w:cs="Times New Roman"/>
                      <w:sz w:val="28"/>
                      <w:szCs w:val="28"/>
                    </w:rPr>
                    <w:fldChar w:fldCharType="begin"/>
                  </w:r>
                  <w:r w:rsidRPr="00910BDD">
                    <w:rPr>
                      <w:rFonts w:ascii="Times New Roman" w:hAnsi="Times New Roman" w:cs="Times New Roman"/>
                      <w:sz w:val="28"/>
                      <w:szCs w:val="28"/>
                    </w:rPr>
                    <w:instrText xml:space="preserve"> QUOTE </w:instrText>
                  </w:r>
                  <w:r w:rsidRPr="00910BDD">
                    <w:rPr>
                      <w:rFonts w:ascii="Times New Roman" w:hAnsi="Times New Roman" w:cs="Times New Roman"/>
                      <w:noProof/>
                      <w:sz w:val="28"/>
                      <w:szCs w:val="28"/>
                      <w:lang w:val="en-US"/>
                    </w:rPr>
                    <w:drawing>
                      <wp:inline distT="0" distB="0" distL="0" distR="0" wp14:anchorId="00EC85E1" wp14:editId="0CD8C4AF">
                        <wp:extent cx="1533525" cy="323850"/>
                        <wp:effectExtent l="0" t="0" r="9525"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0"/>
                                <pic:cNvPicPr>
                                  <a:picLocks noChangeAspect="1" noChangeArrowheads="1"/>
                                </pic:cNvPicPr>
                              </pic:nvPicPr>
                              <pic:blipFill>
                                <a:blip r:embed="rId15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3525" cy="323850"/>
                                </a:xfrm>
                                <a:prstGeom prst="rect">
                                  <a:avLst/>
                                </a:prstGeom>
                                <a:noFill/>
                                <a:ln>
                                  <a:noFill/>
                                </a:ln>
                              </pic:spPr>
                            </pic:pic>
                          </a:graphicData>
                        </a:graphic>
                      </wp:inline>
                    </w:drawing>
                  </w:r>
                  <w:r w:rsidRPr="00910BDD">
                    <w:rPr>
                      <w:rFonts w:ascii="Times New Roman" w:hAnsi="Times New Roman" w:cs="Times New Roman"/>
                      <w:sz w:val="28"/>
                      <w:szCs w:val="28"/>
                    </w:rPr>
                    <w:instrText xml:space="preserve"> </w:instrText>
                  </w:r>
                  <w:r w:rsidRPr="00910BDD">
                    <w:rPr>
                      <w:rFonts w:ascii="Times New Roman" w:hAnsi="Times New Roman" w:cs="Times New Roman"/>
                      <w:sz w:val="28"/>
                      <w:szCs w:val="28"/>
                    </w:rPr>
                    <w:fldChar w:fldCharType="separate"/>
                  </w:r>
                  <w:r w:rsidRPr="00910BDD">
                    <w:rPr>
                      <w:rFonts w:ascii="Times New Roman" w:hAnsi="Times New Roman" w:cs="Times New Roman"/>
                      <w:noProof/>
                      <w:sz w:val="28"/>
                      <w:szCs w:val="28"/>
                      <w:lang w:val="en-US"/>
                    </w:rPr>
                    <w:drawing>
                      <wp:inline distT="0" distB="0" distL="0" distR="0" wp14:anchorId="72FE2D09" wp14:editId="1C12B835">
                        <wp:extent cx="1533525" cy="323850"/>
                        <wp:effectExtent l="0" t="0" r="9525"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1"/>
                                <pic:cNvPicPr>
                                  <a:picLocks noChangeAspect="1" noChangeArrowheads="1"/>
                                </pic:cNvPicPr>
                              </pic:nvPicPr>
                              <pic:blipFill>
                                <a:blip r:embed="rId15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3525" cy="323850"/>
                                </a:xfrm>
                                <a:prstGeom prst="rect">
                                  <a:avLst/>
                                </a:prstGeom>
                                <a:noFill/>
                                <a:ln>
                                  <a:noFill/>
                                </a:ln>
                              </pic:spPr>
                            </pic:pic>
                          </a:graphicData>
                        </a:graphic>
                      </wp:inline>
                    </w:drawing>
                  </w:r>
                  <w:r w:rsidRPr="00910BDD">
                    <w:rPr>
                      <w:rFonts w:ascii="Times New Roman" w:hAnsi="Times New Roman" w:cs="Times New Roman"/>
                      <w:sz w:val="28"/>
                      <w:szCs w:val="28"/>
                    </w:rPr>
                    <w:fldChar w:fldCharType="end"/>
                  </w:r>
                </w:p>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sz w:val="28"/>
                      <w:szCs w:val="28"/>
                    </w:rPr>
                    <w:t>1. Tìm điều kiện của a để biểu thức C có nghĩa và rút gọn C.</w:t>
                  </w:r>
                </w:p>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sz w:val="28"/>
                      <w:szCs w:val="28"/>
                    </w:rPr>
                    <w:t>2. Tính giá trị của biểu thức C khi a = 9 - 4</w:t>
                  </w:r>
                  <w:r w:rsidRPr="00910BDD">
                    <w:rPr>
                      <w:rFonts w:ascii="Times New Roman" w:hAnsi="Times New Roman" w:cs="Times New Roman"/>
                      <w:sz w:val="28"/>
                      <w:szCs w:val="28"/>
                    </w:rPr>
                    <w:fldChar w:fldCharType="begin"/>
                  </w:r>
                  <w:r w:rsidRPr="00910BDD">
                    <w:rPr>
                      <w:rFonts w:ascii="Times New Roman" w:hAnsi="Times New Roman" w:cs="Times New Roman"/>
                      <w:sz w:val="28"/>
                      <w:szCs w:val="28"/>
                    </w:rPr>
                    <w:instrText xml:space="preserve"> QUOTE </w:instrText>
                  </w:r>
                  <w:r w:rsidRPr="00910BDD">
                    <w:rPr>
                      <w:rFonts w:ascii="Times New Roman" w:hAnsi="Times New Roman" w:cs="Times New Roman"/>
                      <w:noProof/>
                      <w:sz w:val="28"/>
                      <w:szCs w:val="28"/>
                      <w:lang w:val="en-US"/>
                    </w:rPr>
                    <w:drawing>
                      <wp:inline distT="0" distB="0" distL="0" distR="0" wp14:anchorId="153183C7" wp14:editId="27991773">
                        <wp:extent cx="180975" cy="180975"/>
                        <wp:effectExtent l="0" t="0" r="9525" b="9525"/>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2"/>
                                <pic:cNvPicPr>
                                  <a:picLocks noChangeAspect="1" noChangeArrowheads="1"/>
                                </pic:cNvPicPr>
                              </pic:nvPicPr>
                              <pic:blipFill>
                                <a:blip r:embed="rId15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10BDD">
                    <w:rPr>
                      <w:rFonts w:ascii="Times New Roman" w:hAnsi="Times New Roman" w:cs="Times New Roman"/>
                      <w:sz w:val="28"/>
                      <w:szCs w:val="28"/>
                    </w:rPr>
                    <w:instrText xml:space="preserve"> </w:instrText>
                  </w:r>
                  <w:r w:rsidRPr="00910BDD">
                    <w:rPr>
                      <w:rFonts w:ascii="Times New Roman" w:hAnsi="Times New Roman" w:cs="Times New Roman"/>
                      <w:sz w:val="28"/>
                      <w:szCs w:val="28"/>
                    </w:rPr>
                    <w:fldChar w:fldCharType="separate"/>
                  </w:r>
                  <w:r w:rsidRPr="00910BDD">
                    <w:rPr>
                      <w:rFonts w:ascii="Times New Roman" w:hAnsi="Times New Roman" w:cs="Times New Roman"/>
                      <w:noProof/>
                      <w:sz w:val="28"/>
                      <w:szCs w:val="28"/>
                      <w:lang w:val="en-US"/>
                    </w:rPr>
                    <w:drawing>
                      <wp:inline distT="0" distB="0" distL="0" distR="0" wp14:anchorId="37256C6C" wp14:editId="31BD3650">
                        <wp:extent cx="180975" cy="180975"/>
                        <wp:effectExtent l="0" t="0" r="9525" b="9525"/>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3"/>
                                <pic:cNvPicPr>
                                  <a:picLocks noChangeAspect="1" noChangeArrowheads="1"/>
                                </pic:cNvPicPr>
                              </pic:nvPicPr>
                              <pic:blipFill>
                                <a:blip r:embed="rId15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10BDD">
                    <w:rPr>
                      <w:rFonts w:ascii="Times New Roman" w:hAnsi="Times New Roman" w:cs="Times New Roman"/>
                      <w:sz w:val="28"/>
                      <w:szCs w:val="28"/>
                    </w:rPr>
                    <w:fldChar w:fldCharType="end"/>
                  </w:r>
                  <w:r w:rsidRPr="00910BDD">
                    <w:rPr>
                      <w:rFonts w:ascii="Times New Roman" w:hAnsi="Times New Roman" w:cs="Times New Roman"/>
                      <w:sz w:val="28"/>
                      <w:szCs w:val="28"/>
                    </w:rPr>
                    <w:t>.</w:t>
                  </w:r>
                </w:p>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b/>
                      <w:sz w:val="28"/>
                      <w:szCs w:val="28"/>
                    </w:rPr>
                    <w:t>Bài 2:</w:t>
                  </w:r>
                  <w:r w:rsidRPr="00910BDD">
                    <w:rPr>
                      <w:rFonts w:ascii="Times New Roman" w:hAnsi="Times New Roman" w:cs="Times New Roman"/>
                      <w:sz w:val="28"/>
                      <w:szCs w:val="28"/>
                    </w:rPr>
                    <w:t xml:space="preserve"> (</w:t>
                  </w:r>
                  <w:r w:rsidRPr="00910BDD">
                    <w:rPr>
                      <w:rFonts w:ascii="Times New Roman" w:hAnsi="Times New Roman" w:cs="Times New Roman"/>
                      <w:i/>
                      <w:sz w:val="28"/>
                      <w:szCs w:val="28"/>
                    </w:rPr>
                    <w:t>2,0 điểm</w:t>
                  </w:r>
                  <w:r w:rsidRPr="00910BDD">
                    <w:rPr>
                      <w:rFonts w:ascii="Times New Roman" w:hAnsi="Times New Roman" w:cs="Times New Roman"/>
                      <w:sz w:val="28"/>
                      <w:szCs w:val="28"/>
                    </w:rPr>
                    <w:t xml:space="preserve">):   </w:t>
                  </w:r>
                </w:p>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sz w:val="28"/>
                      <w:szCs w:val="28"/>
                    </w:rPr>
                    <w:t xml:space="preserve">     Cho hệ phương trình </w:t>
                  </w:r>
                  <w:r w:rsidRPr="00910BDD">
                    <w:rPr>
                      <w:rFonts w:ascii="Times New Roman" w:hAnsi="Times New Roman" w:cs="Times New Roman"/>
                      <w:sz w:val="28"/>
                      <w:szCs w:val="28"/>
                    </w:rPr>
                    <w:fldChar w:fldCharType="begin"/>
                  </w:r>
                  <w:r w:rsidRPr="00910BDD">
                    <w:rPr>
                      <w:rFonts w:ascii="Times New Roman" w:hAnsi="Times New Roman" w:cs="Times New Roman"/>
                      <w:sz w:val="28"/>
                      <w:szCs w:val="28"/>
                    </w:rPr>
                    <w:instrText xml:space="preserve"> QUOTE </w:instrText>
                  </w:r>
                  <w:r w:rsidRPr="00910BDD">
                    <w:rPr>
                      <w:rFonts w:ascii="Times New Roman" w:hAnsi="Times New Roman" w:cs="Times New Roman"/>
                      <w:noProof/>
                      <w:sz w:val="28"/>
                      <w:szCs w:val="28"/>
                      <w:lang w:val="en-US"/>
                    </w:rPr>
                    <w:drawing>
                      <wp:inline distT="0" distB="0" distL="0" distR="0" wp14:anchorId="42D9750D" wp14:editId="2B6C5355">
                        <wp:extent cx="2038350" cy="295275"/>
                        <wp:effectExtent l="0" t="0" r="0" b="9525"/>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4"/>
                                <pic:cNvPicPr>
                                  <a:picLocks noChangeAspect="1" noChangeArrowheads="1"/>
                                </pic:cNvPicPr>
                              </pic:nvPicPr>
                              <pic:blipFill>
                                <a:blip r:embed="rId15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8350" cy="295275"/>
                                </a:xfrm>
                                <a:prstGeom prst="rect">
                                  <a:avLst/>
                                </a:prstGeom>
                                <a:noFill/>
                                <a:ln>
                                  <a:noFill/>
                                </a:ln>
                              </pic:spPr>
                            </pic:pic>
                          </a:graphicData>
                        </a:graphic>
                      </wp:inline>
                    </w:drawing>
                  </w:r>
                  <w:r w:rsidRPr="00910BDD">
                    <w:rPr>
                      <w:rFonts w:ascii="Times New Roman" w:hAnsi="Times New Roman" w:cs="Times New Roman"/>
                      <w:sz w:val="28"/>
                      <w:szCs w:val="28"/>
                    </w:rPr>
                    <w:instrText xml:space="preserve"> </w:instrText>
                  </w:r>
                  <w:r w:rsidRPr="00910BDD">
                    <w:rPr>
                      <w:rFonts w:ascii="Times New Roman" w:hAnsi="Times New Roman" w:cs="Times New Roman"/>
                      <w:sz w:val="28"/>
                      <w:szCs w:val="28"/>
                    </w:rPr>
                    <w:fldChar w:fldCharType="separate"/>
                  </w:r>
                  <w:r w:rsidRPr="00910BDD">
                    <w:rPr>
                      <w:rFonts w:ascii="Times New Roman" w:hAnsi="Times New Roman" w:cs="Times New Roman"/>
                      <w:noProof/>
                      <w:sz w:val="28"/>
                      <w:szCs w:val="28"/>
                      <w:lang w:val="en-US"/>
                    </w:rPr>
                    <w:drawing>
                      <wp:inline distT="0" distB="0" distL="0" distR="0" wp14:anchorId="75C5B506" wp14:editId="3CBE9C85">
                        <wp:extent cx="2038350" cy="295275"/>
                        <wp:effectExtent l="0" t="0" r="0" b="9525"/>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5"/>
                                <pic:cNvPicPr>
                                  <a:picLocks noChangeAspect="1" noChangeArrowheads="1"/>
                                </pic:cNvPicPr>
                              </pic:nvPicPr>
                              <pic:blipFill>
                                <a:blip r:embed="rId15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8350" cy="295275"/>
                                </a:xfrm>
                                <a:prstGeom prst="rect">
                                  <a:avLst/>
                                </a:prstGeom>
                                <a:noFill/>
                                <a:ln>
                                  <a:noFill/>
                                </a:ln>
                              </pic:spPr>
                            </pic:pic>
                          </a:graphicData>
                        </a:graphic>
                      </wp:inline>
                    </w:drawing>
                  </w:r>
                  <w:r w:rsidRPr="00910BDD">
                    <w:rPr>
                      <w:rFonts w:ascii="Times New Roman" w:hAnsi="Times New Roman" w:cs="Times New Roman"/>
                      <w:sz w:val="28"/>
                      <w:szCs w:val="28"/>
                    </w:rPr>
                    <w:fldChar w:fldCharType="end"/>
                  </w:r>
                </w:p>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sz w:val="28"/>
                      <w:szCs w:val="28"/>
                    </w:rPr>
                    <w:t>1.Giải hệ phương trình  khi m = 2.</w:t>
                  </w:r>
                </w:p>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sz w:val="28"/>
                      <w:szCs w:val="28"/>
                    </w:rPr>
                    <w:t>2. Chứng minh rằng với mọi m, hệ phương trình luôn có nghiệm duy nhất (x;y) thỏa mãn : x + 2y ≤3</w:t>
                  </w:r>
                </w:p>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b/>
                      <w:sz w:val="28"/>
                      <w:szCs w:val="28"/>
                    </w:rPr>
                    <w:t>Bài 3:</w:t>
                  </w:r>
                  <w:r w:rsidRPr="00910BDD">
                    <w:rPr>
                      <w:rFonts w:ascii="Times New Roman" w:hAnsi="Times New Roman" w:cs="Times New Roman"/>
                      <w:sz w:val="28"/>
                      <w:szCs w:val="28"/>
                    </w:rPr>
                    <w:t xml:space="preserve"> (</w:t>
                  </w:r>
                  <w:r w:rsidRPr="00910BDD">
                    <w:rPr>
                      <w:rFonts w:ascii="Times New Roman" w:hAnsi="Times New Roman" w:cs="Times New Roman"/>
                      <w:i/>
                      <w:sz w:val="28"/>
                      <w:szCs w:val="28"/>
                    </w:rPr>
                    <w:t>2,0 điểm</w:t>
                  </w:r>
                  <w:r w:rsidRPr="00910BDD">
                    <w:rPr>
                      <w:rFonts w:ascii="Times New Roman" w:hAnsi="Times New Roman" w:cs="Times New Roman"/>
                      <w:sz w:val="28"/>
                      <w:szCs w:val="28"/>
                    </w:rPr>
                    <w:t xml:space="preserve">): </w:t>
                  </w:r>
                </w:p>
                <w:p w:rsidR="00910BDD" w:rsidRPr="00910BDD" w:rsidRDefault="00910BDD" w:rsidP="00910BDD">
                  <w:pPr>
                    <w:spacing w:line="288" w:lineRule="auto"/>
                    <w:ind w:firstLine="720"/>
                    <w:jc w:val="both"/>
                    <w:rPr>
                      <w:rFonts w:ascii="Times New Roman" w:hAnsi="Times New Roman" w:cs="Times New Roman"/>
                      <w:sz w:val="28"/>
                      <w:szCs w:val="28"/>
                    </w:rPr>
                  </w:pPr>
                  <w:r w:rsidRPr="00910BDD">
                    <w:rPr>
                      <w:rFonts w:ascii="Times New Roman" w:hAnsi="Times New Roman" w:cs="Times New Roman"/>
                      <w:sz w:val="28"/>
                      <w:szCs w:val="28"/>
                    </w:rPr>
                    <w:t xml:space="preserve">1) Trong hệ tọa độ Oxy, tìm m để đường thẳng (d): y= mx – m +2 cắt Parabol (P): </w:t>
                  </w:r>
                </w:p>
                <w:p w:rsidR="00910BDD" w:rsidRPr="00910BDD" w:rsidRDefault="00910BDD" w:rsidP="00910BDD">
                  <w:pPr>
                    <w:spacing w:line="288" w:lineRule="auto"/>
                    <w:jc w:val="both"/>
                    <w:rPr>
                      <w:rFonts w:ascii="Times New Roman" w:hAnsi="Times New Roman" w:cs="Times New Roman"/>
                      <w:sz w:val="28"/>
                      <w:szCs w:val="28"/>
                    </w:rPr>
                  </w:pPr>
                  <w:r w:rsidRPr="00910BDD">
                    <w:rPr>
                      <w:rFonts w:ascii="Times New Roman" w:hAnsi="Times New Roman" w:cs="Times New Roman"/>
                      <w:sz w:val="28"/>
                      <w:szCs w:val="28"/>
                    </w:rPr>
                    <w:t>y = 2x</w:t>
                  </w:r>
                  <w:r w:rsidRPr="00910BDD">
                    <w:rPr>
                      <w:rFonts w:ascii="Times New Roman" w:hAnsi="Times New Roman" w:cs="Times New Roman"/>
                      <w:sz w:val="28"/>
                      <w:szCs w:val="28"/>
                      <w:vertAlign w:val="superscript"/>
                    </w:rPr>
                    <w:t>2</w:t>
                  </w:r>
                  <w:r w:rsidRPr="00910BDD">
                    <w:rPr>
                      <w:rFonts w:ascii="Times New Roman" w:hAnsi="Times New Roman" w:cs="Times New Roman"/>
                      <w:sz w:val="28"/>
                      <w:szCs w:val="28"/>
                    </w:rPr>
                    <w:t xml:space="preserve"> tại hai điểm phân biệt nằm bên phải trục tung.</w:t>
                  </w:r>
                </w:p>
                <w:p w:rsidR="00910BDD" w:rsidRPr="00910BDD" w:rsidRDefault="00910BDD" w:rsidP="00910BDD">
                  <w:pPr>
                    <w:spacing w:line="288" w:lineRule="auto"/>
                    <w:jc w:val="center"/>
                    <w:rPr>
                      <w:rFonts w:ascii="Times New Roman" w:hAnsi="Times New Roman" w:cs="Times New Roman"/>
                      <w:sz w:val="28"/>
                      <w:szCs w:val="28"/>
                      <w:lang w:val="pt-BR"/>
                    </w:rPr>
                  </w:pPr>
                </w:p>
                <w:p w:rsidR="00910BDD" w:rsidRPr="00910BDD" w:rsidRDefault="00910BDD" w:rsidP="00910BDD">
                  <w:pPr>
                    <w:spacing w:line="288" w:lineRule="auto"/>
                    <w:jc w:val="both"/>
                    <w:rPr>
                      <w:rFonts w:ascii="Times New Roman" w:hAnsi="Times New Roman" w:cs="Times New Roman"/>
                      <w:sz w:val="28"/>
                      <w:szCs w:val="28"/>
                      <w:lang w:val="pt-BR"/>
                    </w:rPr>
                  </w:pPr>
                  <w:r w:rsidRPr="00910BDD">
                    <w:rPr>
                      <w:rFonts w:ascii="Times New Roman" w:hAnsi="Times New Roman" w:cs="Times New Roman"/>
                      <w:b/>
                      <w:sz w:val="28"/>
                      <w:szCs w:val="28"/>
                      <w:lang w:val="pt-BR"/>
                    </w:rPr>
                    <w:t xml:space="preserve">     </w:t>
                  </w:r>
                  <w:r w:rsidRPr="00910BDD">
                    <w:rPr>
                      <w:rFonts w:ascii="Times New Roman" w:hAnsi="Times New Roman" w:cs="Times New Roman"/>
                      <w:b/>
                      <w:sz w:val="28"/>
                      <w:szCs w:val="28"/>
                      <w:lang w:val="pt-BR"/>
                    </w:rPr>
                    <w:tab/>
                    <w:t>2)</w:t>
                  </w:r>
                  <w:r w:rsidRPr="00910BDD">
                    <w:rPr>
                      <w:rFonts w:ascii="Times New Roman" w:hAnsi="Times New Roman" w:cs="Times New Roman"/>
                      <w:sz w:val="28"/>
                      <w:szCs w:val="28"/>
                      <w:lang w:val="pt-BR"/>
                    </w:rPr>
                    <w:t xml:space="preserve"> Giải hệ phương trình:  </w:t>
                  </w:r>
                  <w:r w:rsidRPr="00910BDD">
                    <w:rPr>
                      <w:rFonts w:ascii="Times New Roman" w:hAnsi="Times New Roman" w:cs="Times New Roman"/>
                      <w:sz w:val="28"/>
                      <w:szCs w:val="28"/>
                      <w:lang w:val="pt-BR"/>
                    </w:rPr>
                    <w:fldChar w:fldCharType="begin"/>
                  </w:r>
                  <w:r w:rsidRPr="00910BDD">
                    <w:rPr>
                      <w:rFonts w:ascii="Times New Roman" w:hAnsi="Times New Roman" w:cs="Times New Roman"/>
                      <w:sz w:val="28"/>
                      <w:szCs w:val="28"/>
                      <w:lang w:val="pt-BR"/>
                    </w:rPr>
                    <w:instrText xml:space="preserve"> QUOTE </w:instrText>
                  </w:r>
                  <w:r w:rsidRPr="00910BDD">
                    <w:rPr>
                      <w:rFonts w:ascii="Times New Roman" w:hAnsi="Times New Roman" w:cs="Times New Roman"/>
                      <w:noProof/>
                      <w:sz w:val="28"/>
                      <w:szCs w:val="28"/>
                      <w:lang w:val="en-US"/>
                    </w:rPr>
                    <w:drawing>
                      <wp:inline distT="0" distB="0" distL="0" distR="0" wp14:anchorId="77875F06" wp14:editId="1F5558AD">
                        <wp:extent cx="1314450" cy="40005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6"/>
                                <pic:cNvPicPr>
                                  <a:picLocks noChangeAspect="1" noChangeArrowheads="1"/>
                                </pic:cNvPicPr>
                              </pic:nvPicPr>
                              <pic:blipFill>
                                <a:blip r:embed="rId15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14450" cy="400050"/>
                                </a:xfrm>
                                <a:prstGeom prst="rect">
                                  <a:avLst/>
                                </a:prstGeom>
                                <a:noFill/>
                                <a:ln>
                                  <a:noFill/>
                                </a:ln>
                              </pic:spPr>
                            </pic:pic>
                          </a:graphicData>
                        </a:graphic>
                      </wp:inline>
                    </w:drawing>
                  </w:r>
                  <w:r w:rsidRPr="00910BDD">
                    <w:rPr>
                      <w:rFonts w:ascii="Times New Roman" w:hAnsi="Times New Roman" w:cs="Times New Roman"/>
                      <w:sz w:val="28"/>
                      <w:szCs w:val="28"/>
                      <w:lang w:val="pt-BR"/>
                    </w:rPr>
                    <w:instrText xml:space="preserve"> </w:instrText>
                  </w:r>
                  <w:r w:rsidRPr="00910BDD">
                    <w:rPr>
                      <w:rFonts w:ascii="Times New Roman" w:hAnsi="Times New Roman" w:cs="Times New Roman"/>
                      <w:sz w:val="28"/>
                      <w:szCs w:val="28"/>
                      <w:lang w:val="pt-BR"/>
                    </w:rPr>
                    <w:fldChar w:fldCharType="separate"/>
                  </w:r>
                  <w:r w:rsidRPr="00910BDD">
                    <w:rPr>
                      <w:rFonts w:ascii="Times New Roman" w:hAnsi="Times New Roman" w:cs="Times New Roman"/>
                      <w:noProof/>
                      <w:sz w:val="28"/>
                      <w:szCs w:val="28"/>
                      <w:lang w:val="en-US"/>
                    </w:rPr>
                    <w:drawing>
                      <wp:inline distT="0" distB="0" distL="0" distR="0" wp14:anchorId="2837A31D" wp14:editId="79796733">
                        <wp:extent cx="1314450" cy="40005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7"/>
                                <pic:cNvPicPr>
                                  <a:picLocks noChangeAspect="1" noChangeArrowheads="1"/>
                                </pic:cNvPicPr>
                              </pic:nvPicPr>
                              <pic:blipFill>
                                <a:blip r:embed="rId15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14450" cy="400050"/>
                                </a:xfrm>
                                <a:prstGeom prst="rect">
                                  <a:avLst/>
                                </a:prstGeom>
                                <a:noFill/>
                                <a:ln>
                                  <a:noFill/>
                                </a:ln>
                              </pic:spPr>
                            </pic:pic>
                          </a:graphicData>
                        </a:graphic>
                      </wp:inline>
                    </w:drawing>
                  </w:r>
                  <w:r w:rsidRPr="00910BDD">
                    <w:rPr>
                      <w:rFonts w:ascii="Times New Roman" w:hAnsi="Times New Roman" w:cs="Times New Roman"/>
                      <w:sz w:val="28"/>
                      <w:szCs w:val="28"/>
                      <w:lang w:val="pt-BR"/>
                    </w:rPr>
                    <w:fldChar w:fldCharType="end"/>
                  </w:r>
                  <w:r w:rsidRPr="00910BDD">
                    <w:rPr>
                      <w:rFonts w:ascii="Times New Roman" w:hAnsi="Times New Roman" w:cs="Times New Roman"/>
                      <w:sz w:val="28"/>
                      <w:szCs w:val="28"/>
                      <w:lang w:val="pt-BR"/>
                    </w:rPr>
                    <w:t xml:space="preserve">   .</w:t>
                  </w:r>
                </w:p>
                <w:p w:rsidR="00910BDD" w:rsidRPr="00910BDD" w:rsidRDefault="00910BDD" w:rsidP="00910BDD">
                  <w:pPr>
                    <w:spacing w:line="288" w:lineRule="auto"/>
                    <w:jc w:val="both"/>
                    <w:rPr>
                      <w:rFonts w:ascii="Times New Roman" w:hAnsi="Times New Roman" w:cs="Times New Roman"/>
                      <w:sz w:val="28"/>
                      <w:szCs w:val="28"/>
                      <w:lang w:val="pt-BR"/>
                    </w:rPr>
                  </w:pPr>
                  <w:r w:rsidRPr="00910BDD">
                    <w:rPr>
                      <w:rFonts w:ascii="Times New Roman" w:hAnsi="Times New Roman" w:cs="Times New Roman"/>
                      <w:b/>
                      <w:sz w:val="28"/>
                      <w:szCs w:val="28"/>
                      <w:lang w:val="pt-BR"/>
                    </w:rPr>
                    <w:t>Bài 4:</w:t>
                  </w:r>
                  <w:r w:rsidRPr="00910BDD">
                    <w:rPr>
                      <w:rFonts w:ascii="Times New Roman" w:hAnsi="Times New Roman" w:cs="Times New Roman"/>
                      <w:sz w:val="28"/>
                      <w:szCs w:val="28"/>
                      <w:lang w:val="pt-BR"/>
                    </w:rPr>
                    <w:t xml:space="preserve"> (</w:t>
                  </w:r>
                  <w:r w:rsidRPr="00910BDD">
                    <w:rPr>
                      <w:rFonts w:ascii="Times New Roman" w:hAnsi="Times New Roman" w:cs="Times New Roman"/>
                      <w:i/>
                      <w:sz w:val="28"/>
                      <w:szCs w:val="28"/>
                      <w:lang w:val="pt-BR"/>
                    </w:rPr>
                    <w:t>3,0 điểm</w:t>
                  </w:r>
                  <w:r w:rsidRPr="00910BDD">
                    <w:rPr>
                      <w:rFonts w:ascii="Times New Roman" w:hAnsi="Times New Roman" w:cs="Times New Roman"/>
                      <w:sz w:val="28"/>
                      <w:szCs w:val="28"/>
                      <w:lang w:val="pt-BR"/>
                    </w:rPr>
                    <w:t xml:space="preserve">): Cho  đường tròn O đường kính BC và một điểm A nằm bất kì trên đường tròn (A khác B và C). Gọi AH là đường cao của </w:t>
                  </w:r>
                  <w:r w:rsidRPr="00910BDD">
                    <w:rPr>
                      <w:rFonts w:ascii="Times New Roman" w:hAnsi="Times New Roman" w:cs="Times New Roman"/>
                      <w:sz w:val="28"/>
                      <w:szCs w:val="28"/>
                      <w:lang w:val="pt-BR"/>
                    </w:rPr>
                    <w:sym w:font="Symbol" w:char="F044"/>
                  </w:r>
                  <w:r w:rsidRPr="00910BDD">
                    <w:rPr>
                      <w:rFonts w:ascii="Times New Roman" w:hAnsi="Times New Roman" w:cs="Times New Roman"/>
                      <w:sz w:val="28"/>
                      <w:szCs w:val="28"/>
                      <w:lang w:val="pt-BR"/>
                    </w:rPr>
                    <w:t>ABC, đường tròn tâm I đường kính AH cắt các dây cung AB, AC tương ứng tại D, E.</w:t>
                  </w:r>
                </w:p>
                <w:p w:rsidR="00910BDD" w:rsidRPr="00910BDD" w:rsidRDefault="00910BDD" w:rsidP="00910BDD">
                  <w:pPr>
                    <w:spacing w:line="288" w:lineRule="auto"/>
                    <w:ind w:left="720"/>
                    <w:jc w:val="both"/>
                    <w:rPr>
                      <w:rFonts w:ascii="Times New Roman" w:hAnsi="Times New Roman" w:cs="Times New Roman"/>
                      <w:sz w:val="28"/>
                      <w:szCs w:val="28"/>
                      <w:lang w:val="pt-BR"/>
                    </w:rPr>
                  </w:pPr>
                  <w:r w:rsidRPr="00910BDD">
                    <w:rPr>
                      <w:rFonts w:ascii="Times New Roman" w:hAnsi="Times New Roman" w:cs="Times New Roman"/>
                      <w:sz w:val="28"/>
                      <w:szCs w:val="28"/>
                      <w:lang w:val="pt-BR"/>
                    </w:rPr>
                    <w:t>1. Chứng minh rằng : góc DHE bằng 90</w:t>
                  </w:r>
                  <w:r w:rsidRPr="00910BDD">
                    <w:rPr>
                      <w:rFonts w:ascii="Times New Roman" w:hAnsi="Times New Roman" w:cs="Times New Roman"/>
                      <w:sz w:val="28"/>
                      <w:szCs w:val="28"/>
                      <w:vertAlign w:val="superscript"/>
                      <w:lang w:val="pt-BR"/>
                    </w:rPr>
                    <w:t>0 </w:t>
                  </w:r>
                  <w:r w:rsidRPr="00910BDD">
                    <w:rPr>
                      <w:rFonts w:ascii="Times New Roman" w:hAnsi="Times New Roman" w:cs="Times New Roman"/>
                      <w:sz w:val="28"/>
                      <w:szCs w:val="28"/>
                      <w:lang w:val="pt-BR"/>
                    </w:rPr>
                    <w:t xml:space="preserve"> và AB. AD = AC . AE</w:t>
                  </w:r>
                </w:p>
                <w:p w:rsidR="00910BDD" w:rsidRPr="00910BDD" w:rsidRDefault="00910BDD" w:rsidP="00910BDD">
                  <w:pPr>
                    <w:spacing w:line="288" w:lineRule="auto"/>
                    <w:ind w:left="720"/>
                    <w:jc w:val="both"/>
                    <w:rPr>
                      <w:rFonts w:ascii="Times New Roman" w:hAnsi="Times New Roman" w:cs="Times New Roman"/>
                      <w:sz w:val="28"/>
                      <w:szCs w:val="28"/>
                      <w:lang w:val="pt-BR"/>
                    </w:rPr>
                  </w:pPr>
                  <w:r w:rsidRPr="00910BDD">
                    <w:rPr>
                      <w:rFonts w:ascii="Times New Roman" w:hAnsi="Times New Roman" w:cs="Times New Roman"/>
                      <w:sz w:val="28"/>
                      <w:szCs w:val="28"/>
                      <w:lang w:val="pt-BR"/>
                    </w:rPr>
                    <w:t>2. Các tiếp tuyến của đường tròn (I) tại D và E cắt BC tương ứng tại G và F. Tính số đo góc GIF</w:t>
                  </w:r>
                </w:p>
                <w:p w:rsidR="00910BDD" w:rsidRPr="00910BDD" w:rsidRDefault="00910BDD" w:rsidP="00910BDD">
                  <w:pPr>
                    <w:spacing w:line="288" w:lineRule="auto"/>
                    <w:ind w:left="720"/>
                    <w:jc w:val="both"/>
                    <w:rPr>
                      <w:rFonts w:ascii="Times New Roman" w:hAnsi="Times New Roman" w:cs="Times New Roman"/>
                      <w:sz w:val="28"/>
                      <w:szCs w:val="28"/>
                      <w:lang w:val="pt-BR"/>
                    </w:rPr>
                  </w:pPr>
                  <w:r w:rsidRPr="00910BDD">
                    <w:rPr>
                      <w:rFonts w:ascii="Times New Roman" w:hAnsi="Times New Roman" w:cs="Times New Roman"/>
                      <w:sz w:val="28"/>
                      <w:szCs w:val="28"/>
                      <w:lang w:val="pt-BR"/>
                    </w:rPr>
                    <w:t xml:space="preserve">3. Xác định vị trí điểm A trên đường tròn (O) để tứ giác DEFG có diện tích lớn  nhất </w:t>
                  </w:r>
                </w:p>
                <w:p w:rsidR="00910BDD" w:rsidRPr="00910BDD" w:rsidRDefault="00910BDD" w:rsidP="00910BDD">
                  <w:pPr>
                    <w:spacing w:line="288" w:lineRule="auto"/>
                    <w:rPr>
                      <w:rFonts w:ascii="Times New Roman" w:hAnsi="Times New Roman" w:cs="Times New Roman"/>
                      <w:sz w:val="28"/>
                      <w:szCs w:val="28"/>
                      <w:lang w:val="pt-BR"/>
                    </w:rPr>
                  </w:pPr>
                  <w:r w:rsidRPr="00910BDD">
                    <w:rPr>
                      <w:rFonts w:ascii="Times New Roman" w:hAnsi="Times New Roman" w:cs="Times New Roman"/>
                      <w:b/>
                      <w:sz w:val="28"/>
                      <w:szCs w:val="28"/>
                      <w:lang w:val="pt-BR"/>
                    </w:rPr>
                    <w:t>Bài 5:</w:t>
                  </w:r>
                  <w:r w:rsidRPr="00910BDD">
                    <w:rPr>
                      <w:rFonts w:ascii="Times New Roman" w:hAnsi="Times New Roman" w:cs="Times New Roman"/>
                      <w:sz w:val="28"/>
                      <w:szCs w:val="28"/>
                      <w:lang w:val="pt-BR"/>
                    </w:rPr>
                    <w:t xml:space="preserve"> (</w:t>
                  </w:r>
                  <w:r w:rsidRPr="00910BDD">
                    <w:rPr>
                      <w:rFonts w:ascii="Times New Roman" w:hAnsi="Times New Roman" w:cs="Times New Roman"/>
                      <w:i/>
                      <w:sz w:val="28"/>
                      <w:szCs w:val="28"/>
                      <w:lang w:val="pt-BR"/>
                    </w:rPr>
                    <w:t>1,0 điểm</w:t>
                  </w:r>
                  <w:r w:rsidRPr="00910BDD">
                    <w:rPr>
                      <w:rFonts w:ascii="Times New Roman" w:hAnsi="Times New Roman" w:cs="Times New Roman"/>
                      <w:sz w:val="28"/>
                      <w:szCs w:val="28"/>
                      <w:lang w:val="pt-BR"/>
                    </w:rPr>
                    <w:t xml:space="preserve">): </w:t>
                  </w:r>
                </w:p>
                <w:p w:rsidR="00910BDD" w:rsidRPr="00910BDD" w:rsidRDefault="00910BDD" w:rsidP="00910BDD">
                  <w:pPr>
                    <w:spacing w:line="288" w:lineRule="auto"/>
                    <w:rPr>
                      <w:rFonts w:ascii="Times New Roman" w:hAnsi="Times New Roman" w:cs="Times New Roman"/>
                      <w:sz w:val="28"/>
                      <w:szCs w:val="28"/>
                      <w:lang w:val="pt-BR"/>
                    </w:rPr>
                  </w:pPr>
                  <w:r w:rsidRPr="00910BDD">
                    <w:rPr>
                      <w:rFonts w:ascii="Times New Roman" w:hAnsi="Times New Roman" w:cs="Times New Roman"/>
                      <w:sz w:val="28"/>
                      <w:szCs w:val="28"/>
                      <w:lang w:val="pt-BR"/>
                    </w:rPr>
                    <w:t xml:space="preserve">Cho ba số thực </w:t>
                  </w:r>
                  <w:r w:rsidRPr="00910BDD">
                    <w:rPr>
                      <w:rFonts w:ascii="Times New Roman" w:hAnsi="Times New Roman" w:cs="Times New Roman"/>
                      <w:i/>
                      <w:sz w:val="28"/>
                      <w:szCs w:val="28"/>
                      <w:lang w:val="pt-BR"/>
                    </w:rPr>
                    <w:t>x, y, z</w:t>
                  </w:r>
                  <w:r w:rsidRPr="00910BDD">
                    <w:rPr>
                      <w:rFonts w:ascii="Times New Roman" w:hAnsi="Times New Roman" w:cs="Times New Roman"/>
                      <w:sz w:val="28"/>
                      <w:szCs w:val="28"/>
                      <w:lang w:val="pt-BR"/>
                    </w:rPr>
                    <w:t>. Tìm giá trị lớn nhất  biểu thức</w:t>
                  </w:r>
                </w:p>
                <w:p w:rsidR="00910BDD" w:rsidRPr="00910BDD" w:rsidRDefault="00910BDD" w:rsidP="00910BDD">
                  <w:pPr>
                    <w:spacing w:line="288" w:lineRule="auto"/>
                    <w:rPr>
                      <w:rFonts w:ascii="Times New Roman" w:hAnsi="Times New Roman" w:cs="Times New Roman"/>
                      <w:sz w:val="28"/>
                      <w:szCs w:val="28"/>
                      <w:lang w:val="pt-BR"/>
                    </w:rPr>
                  </w:pPr>
                  <w:r w:rsidRPr="00910BDD">
                    <w:rPr>
                      <w:rFonts w:ascii="Times New Roman" w:hAnsi="Times New Roman" w:cs="Times New Roman"/>
                      <w:sz w:val="28"/>
                      <w:szCs w:val="28"/>
                      <w:lang w:val="pt-BR"/>
                    </w:rPr>
                    <w:t xml:space="preserve"> </w:t>
                  </w:r>
                  <w:r w:rsidRPr="00910BDD">
                    <w:rPr>
                      <w:rFonts w:ascii="Times New Roman" w:hAnsi="Times New Roman" w:cs="Times New Roman"/>
                      <w:sz w:val="28"/>
                      <w:szCs w:val="28"/>
                    </w:rPr>
                    <w:t>S</w:t>
                  </w:r>
                  <w:r w:rsidRPr="00910BDD">
                    <w:rPr>
                      <w:rFonts w:ascii="Times New Roman" w:hAnsi="Times New Roman" w:cs="Times New Roman"/>
                      <w:sz w:val="28"/>
                      <w:szCs w:val="28"/>
                      <w:lang w:val="pt-BR"/>
                    </w:rPr>
                    <w:fldChar w:fldCharType="begin"/>
                  </w:r>
                  <w:r w:rsidRPr="00910BDD">
                    <w:rPr>
                      <w:rFonts w:ascii="Times New Roman" w:hAnsi="Times New Roman" w:cs="Times New Roman"/>
                      <w:sz w:val="28"/>
                      <w:szCs w:val="28"/>
                      <w:lang w:val="pt-BR"/>
                    </w:rPr>
                    <w:instrText xml:space="preserve"> QUOTE </w:instrText>
                  </w:r>
                  <w:r w:rsidRPr="00910BDD">
                    <w:rPr>
                      <w:rFonts w:ascii="Times New Roman" w:hAnsi="Times New Roman" w:cs="Times New Roman"/>
                      <w:noProof/>
                      <w:sz w:val="28"/>
                      <w:szCs w:val="28"/>
                      <w:lang w:val="en-US"/>
                    </w:rPr>
                    <w:drawing>
                      <wp:inline distT="0" distB="0" distL="0" distR="0" wp14:anchorId="4178FD4C" wp14:editId="599A2A7E">
                        <wp:extent cx="2085975" cy="390525"/>
                        <wp:effectExtent l="0" t="0" r="9525" b="9525"/>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8"/>
                                <pic:cNvPicPr>
                                  <a:picLocks noChangeAspect="1" noChangeArrowheads="1"/>
                                </pic:cNvPicPr>
                              </pic:nvPicPr>
                              <pic:blipFill>
                                <a:blip r:embed="rId15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85975" cy="390525"/>
                                </a:xfrm>
                                <a:prstGeom prst="rect">
                                  <a:avLst/>
                                </a:prstGeom>
                                <a:noFill/>
                                <a:ln>
                                  <a:noFill/>
                                </a:ln>
                              </pic:spPr>
                            </pic:pic>
                          </a:graphicData>
                        </a:graphic>
                      </wp:inline>
                    </w:drawing>
                  </w:r>
                  <w:r w:rsidRPr="00910BDD">
                    <w:rPr>
                      <w:rFonts w:ascii="Times New Roman" w:hAnsi="Times New Roman" w:cs="Times New Roman"/>
                      <w:sz w:val="28"/>
                      <w:szCs w:val="28"/>
                      <w:lang w:val="pt-BR"/>
                    </w:rPr>
                    <w:instrText xml:space="preserve"> </w:instrText>
                  </w:r>
                  <w:r w:rsidRPr="00910BDD">
                    <w:rPr>
                      <w:rFonts w:ascii="Times New Roman" w:hAnsi="Times New Roman" w:cs="Times New Roman"/>
                      <w:sz w:val="28"/>
                      <w:szCs w:val="28"/>
                      <w:lang w:val="pt-BR"/>
                    </w:rPr>
                    <w:fldChar w:fldCharType="separate"/>
                  </w:r>
                  <w:r w:rsidRPr="00910BDD">
                    <w:rPr>
                      <w:rFonts w:ascii="Times New Roman" w:hAnsi="Times New Roman" w:cs="Times New Roman"/>
                      <w:noProof/>
                      <w:sz w:val="28"/>
                      <w:szCs w:val="28"/>
                      <w:lang w:val="en-US"/>
                    </w:rPr>
                    <w:drawing>
                      <wp:inline distT="0" distB="0" distL="0" distR="0" wp14:anchorId="0A5D1478" wp14:editId="2FE6FA44">
                        <wp:extent cx="2085975" cy="390525"/>
                        <wp:effectExtent l="0" t="0" r="9525" b="9525"/>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9"/>
                                <pic:cNvPicPr>
                                  <a:picLocks noChangeAspect="1" noChangeArrowheads="1"/>
                                </pic:cNvPicPr>
                              </pic:nvPicPr>
                              <pic:blipFill>
                                <a:blip r:embed="rId15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85975" cy="390525"/>
                                </a:xfrm>
                                <a:prstGeom prst="rect">
                                  <a:avLst/>
                                </a:prstGeom>
                                <a:noFill/>
                                <a:ln>
                                  <a:noFill/>
                                </a:ln>
                              </pic:spPr>
                            </pic:pic>
                          </a:graphicData>
                        </a:graphic>
                      </wp:inline>
                    </w:drawing>
                  </w:r>
                  <w:r w:rsidRPr="00910BDD">
                    <w:rPr>
                      <w:rFonts w:ascii="Times New Roman" w:hAnsi="Times New Roman" w:cs="Times New Roman"/>
                      <w:sz w:val="28"/>
                      <w:szCs w:val="28"/>
                      <w:lang w:val="pt-BR"/>
                    </w:rPr>
                    <w:fldChar w:fldCharType="end"/>
                  </w:r>
                </w:p>
                <w:p w:rsidR="00910BDD" w:rsidRDefault="00910BDD" w:rsidP="00910BDD"/>
                <w:p w:rsidR="00910BDD" w:rsidRPr="00910BDD" w:rsidRDefault="00910BDD" w:rsidP="00910BDD">
                  <w:pPr>
                    <w:jc w:val="center"/>
                    <w:rPr>
                      <w:rFonts w:ascii=".VnTime" w:hAnsi=".VnTime" w:cs="Times New Roman"/>
                    </w:rPr>
                  </w:pPr>
                  <w:r>
                    <w:rPr>
                      <w:rFonts w:ascii=".VnTimeH" w:hAnsi=".VnTimeH"/>
                    </w:rPr>
                    <w:br w:type="page"/>
                  </w:r>
                  <w:r w:rsidRPr="00910BDD">
                    <w:rPr>
                      <w:rFonts w:ascii=".VnTime" w:hAnsi=".VnTime" w:cs="Times New Roman"/>
                    </w:rPr>
                    <w:t>Lêi gi¶i vµ thang ®iÓm to¸n chung Lam S¬n</w:t>
                  </w:r>
                </w:p>
                <w:p w:rsidR="00910BDD" w:rsidRPr="00910BDD" w:rsidRDefault="00910BDD" w:rsidP="00910BDD">
                  <w:pPr>
                    <w:spacing w:line="360" w:lineRule="auto"/>
                    <w:jc w:val="center"/>
                    <w:rPr>
                      <w:rFonts w:ascii=".VnTime" w:hAnsi=".VnTime" w:cs="Times New Roman"/>
                      <w:b/>
                    </w:rPr>
                  </w:pPr>
                  <w:r w:rsidRPr="00910BDD">
                    <w:rPr>
                      <w:rFonts w:ascii=".VnTime" w:hAnsi=".VnTime" w:cs="Times New Roman"/>
                      <w:b/>
                    </w:rPr>
                    <w:t>Ngµy thi : 17/062014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2"/>
                    <w:gridCol w:w="8462"/>
                    <w:gridCol w:w="929"/>
                  </w:tblGrid>
                  <w:tr w:rsidR="00910BDD" w:rsidRPr="00910BDD" w:rsidTr="00D97959">
                    <w:tc>
                      <w:tcPr>
                        <w:tcW w:w="1090"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jc w:val="center"/>
                          <w:rPr>
                            <w:rFonts w:ascii=".VnTime" w:hAnsi=".VnTime" w:cs="Times New Roman"/>
                            <w:b/>
                          </w:rPr>
                        </w:pPr>
                        <w:r w:rsidRPr="00910BDD">
                          <w:rPr>
                            <w:rFonts w:ascii=".VnTime" w:hAnsi=".VnTime" w:cs="Times New Roman"/>
                            <w:b/>
                          </w:rPr>
                          <w:t>C©u</w:t>
                        </w:r>
                      </w:p>
                    </w:tc>
                    <w:tc>
                      <w:tcPr>
                        <w:tcW w:w="8938"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jc w:val="center"/>
                          <w:rPr>
                            <w:rFonts w:ascii=".VnTime" w:hAnsi=".VnTime" w:cs="Times New Roman"/>
                            <w:b/>
                          </w:rPr>
                        </w:pPr>
                        <w:r w:rsidRPr="00910BDD">
                          <w:rPr>
                            <w:rFonts w:ascii=".VnTime" w:hAnsi=".VnTime" w:cs="Times New Roman"/>
                            <w:b/>
                          </w:rPr>
                          <w:t>Néi dung</w:t>
                        </w:r>
                      </w:p>
                    </w:tc>
                    <w:tc>
                      <w:tcPr>
                        <w:tcW w:w="1090"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jc w:val="center"/>
                          <w:rPr>
                            <w:rFonts w:ascii=".VnTime" w:hAnsi=".VnTime" w:cs="Times New Roman"/>
                            <w:b/>
                          </w:rPr>
                        </w:pPr>
                        <w:r w:rsidRPr="00910BDD">
                          <w:rPr>
                            <w:rFonts w:ascii=".VnTime" w:hAnsi=".VnTime" w:cs="Times New Roman"/>
                            <w:b/>
                          </w:rPr>
                          <w:t>§iÓm</w:t>
                        </w:r>
                      </w:p>
                    </w:tc>
                  </w:tr>
                  <w:tr w:rsidR="00910BDD" w:rsidRPr="00910BDD" w:rsidTr="00D97959">
                    <w:tc>
                      <w:tcPr>
                        <w:tcW w:w="1090" w:type="dxa"/>
                        <w:tcBorders>
                          <w:top w:val="single" w:sz="4" w:space="0" w:color="auto"/>
                          <w:left w:val="single" w:sz="4" w:space="0" w:color="auto"/>
                          <w:bottom w:val="single" w:sz="4" w:space="0" w:color="auto"/>
                          <w:right w:val="single" w:sz="4" w:space="0" w:color="auto"/>
                        </w:tcBorders>
                        <w:vAlign w:val="center"/>
                      </w:tcPr>
                      <w:p w:rsidR="00910BDD" w:rsidRPr="00910BDD" w:rsidRDefault="00910BDD" w:rsidP="00D97959">
                        <w:pPr>
                          <w:spacing w:line="360" w:lineRule="auto"/>
                          <w:jc w:val="center"/>
                          <w:rPr>
                            <w:rFonts w:ascii=".VnTime" w:hAnsi=".VnTime" w:cs="Times New Roman"/>
                            <w:b/>
                            <w:color w:val="FF0000"/>
                          </w:rPr>
                        </w:pPr>
                        <w:r w:rsidRPr="00910BDD">
                          <w:rPr>
                            <w:rFonts w:ascii=".VnTime" w:hAnsi=".VnTime" w:cs="Times New Roman"/>
                            <w:b/>
                            <w:color w:val="FF0000"/>
                          </w:rPr>
                          <w:t>C©u 1</w:t>
                        </w:r>
                      </w:p>
                      <w:p w:rsidR="00910BDD" w:rsidRPr="00910BDD" w:rsidRDefault="00910BDD" w:rsidP="00D97959">
                        <w:pPr>
                          <w:spacing w:line="360" w:lineRule="auto"/>
                          <w:jc w:val="center"/>
                          <w:rPr>
                            <w:rFonts w:ascii=".VnTime" w:hAnsi=".VnTime" w:cs="Times New Roman"/>
                            <w:b/>
                            <w:color w:val="FF0000"/>
                          </w:rPr>
                        </w:pPr>
                        <w:r w:rsidRPr="00910BDD">
                          <w:rPr>
                            <w:rFonts w:ascii=".VnTime" w:hAnsi=".VnTime" w:cs="Times New Roman"/>
                            <w:b/>
                            <w:color w:val="FF0000"/>
                          </w:rPr>
                          <w:t>2.0</w:t>
                        </w:r>
                      </w:p>
                    </w:tc>
                    <w:tc>
                      <w:tcPr>
                        <w:tcW w:w="8938"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rPr>
                            <w:rFonts w:ascii=".VnTime" w:hAnsi=".VnTime" w:cs="Times New Roman"/>
                            <w:color w:val="0000FF"/>
                          </w:rPr>
                        </w:pPr>
                        <w:r w:rsidRPr="00910BDD">
                          <w:rPr>
                            <w:rFonts w:ascii=".VnTime" w:hAnsi=".VnTime" w:cs="Times New Roman"/>
                            <w:color w:val="0000FF"/>
                          </w:rPr>
                          <w:t>1/ T×m ®iÒu kiÖn cña a ®Ó biÓu thøc C cã ngÜa, rót gän C.</w:t>
                        </w:r>
                      </w:p>
                      <w:p w:rsidR="00910BDD" w:rsidRPr="00910BDD" w:rsidRDefault="00910BDD" w:rsidP="00D97959">
                        <w:pPr>
                          <w:spacing w:line="360" w:lineRule="auto"/>
                          <w:rPr>
                            <w:rFonts w:ascii=".VnTime" w:hAnsi=".VnTime" w:cs="Times New Roman"/>
                            <w:color w:val="FF0000"/>
                          </w:rPr>
                        </w:pPr>
                        <w:r w:rsidRPr="00910BDD">
                          <w:rPr>
                            <w:rFonts w:ascii=".VnTime" w:hAnsi=".VnTime" w:cs="Times New Roman"/>
                            <w:color w:val="FF0000"/>
                          </w:rPr>
                          <w:t>+ BiÓu thøc C cã nghÜa khi</w: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72"/>
                          </w:rPr>
                          <w:object w:dxaOrig="4160" w:dyaOrig="1560">
                            <v:shape id="_x0000_i1951" type="#_x0000_t75" style="width:206.25pt;height:78pt" o:ole="">
                              <v:imagedata r:id="rId1600" o:title=""/>
                            </v:shape>
                            <o:OLEObject Type="Embed" ProgID="Equation.DSMT4" ShapeID="_x0000_i1951" DrawAspect="Content" ObjectID="_1587353971" r:id="rId1601"/>
                          </w:object>
                        </w:r>
                      </w:p>
                      <w:p w:rsidR="00910BDD" w:rsidRPr="00910BDD" w:rsidRDefault="00910BDD" w:rsidP="00D97959">
                        <w:pPr>
                          <w:spacing w:line="360" w:lineRule="auto"/>
                          <w:rPr>
                            <w:rFonts w:ascii=".VnTime" w:hAnsi=".VnTime" w:cs="Times New Roman"/>
                            <w:color w:val="FF0000"/>
                          </w:rPr>
                        </w:pPr>
                        <w:r w:rsidRPr="00910BDD">
                          <w:rPr>
                            <w:rFonts w:ascii=".VnTime" w:hAnsi=".VnTime" w:cs="Times New Roman"/>
                            <w:color w:val="FF0000"/>
                          </w:rPr>
                          <w:t>+ Rót gän biÓu thøc C</w: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42"/>
                          </w:rPr>
                          <w:object w:dxaOrig="6480" w:dyaOrig="800">
                            <v:shape id="_x0000_i1952" type="#_x0000_t75" style="width:324pt;height:39.75pt" o:ole="">
                              <v:imagedata r:id="rId1602" o:title=""/>
                            </v:shape>
                            <o:OLEObject Type="Embed" ProgID="Equation.DSMT4" ShapeID="_x0000_i1952" DrawAspect="Content" ObjectID="_1587353972" r:id="rId1603"/>
                          </w:objec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42"/>
                          </w:rPr>
                          <w:object w:dxaOrig="7200" w:dyaOrig="960">
                            <v:shape id="_x0000_i1953" type="#_x0000_t75" style="width:5in;height:48pt" o:ole="">
                              <v:imagedata r:id="rId1604" o:title=""/>
                            </v:shape>
                            <o:OLEObject Type="Embed" ProgID="Equation.DSMT4" ShapeID="_x0000_i1953" DrawAspect="Content" ObjectID="_1587353973" r:id="rId1605"/>
                          </w:objec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42"/>
                          </w:rPr>
                          <w:object w:dxaOrig="5179" w:dyaOrig="960">
                            <v:shape id="_x0000_i1954" type="#_x0000_t75" style="width:256.5pt;height:48pt" o:ole="">
                              <v:imagedata r:id="rId1606" o:title=""/>
                            </v:shape>
                            <o:OLEObject Type="Embed" ProgID="Equation.DSMT4" ShapeID="_x0000_i1954" DrawAspect="Content" ObjectID="_1587353974" r:id="rId1607"/>
                          </w:object>
                        </w:r>
                      </w:p>
                      <w:p w:rsidR="00910BDD" w:rsidRPr="00910BDD" w:rsidRDefault="00910BDD" w:rsidP="00D97959">
                        <w:pPr>
                          <w:spacing w:line="360" w:lineRule="auto"/>
                          <w:rPr>
                            <w:rFonts w:ascii=".VnTime" w:hAnsi=".VnTime" w:cs="Times New Roman"/>
                            <w:color w:val="0000FF"/>
                          </w:rPr>
                        </w:pPr>
                        <w:r w:rsidRPr="00910BDD">
                          <w:rPr>
                            <w:rFonts w:ascii=".VnTime" w:hAnsi=".VnTime" w:cs="Times New Roman"/>
                            <w:color w:val="0000FF"/>
                          </w:rPr>
                          <w:t xml:space="preserve">2/ TÝnh gi¸ trÞ cña C , khi </w:t>
                        </w:r>
                        <w:r w:rsidRPr="00910BDD">
                          <w:rPr>
                            <w:rFonts w:ascii=".VnTime" w:eastAsia="Calibri" w:hAnsi=".VnTime" w:cs="Times New Roman"/>
                            <w:color w:val="0000FF"/>
                            <w:position w:val="-8"/>
                          </w:rPr>
                          <w:object w:dxaOrig="1180" w:dyaOrig="360">
                            <v:shape id="_x0000_i1955" type="#_x0000_t75" style="width:59.25pt;height:18pt" o:ole="">
                              <v:imagedata r:id="rId1608" o:title=""/>
                            </v:shape>
                            <o:OLEObject Type="Embed" ProgID="Equation.DSMT4" ShapeID="_x0000_i1955" DrawAspect="Content" ObjectID="_1587353975" r:id="rId1609"/>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Ta cã : </w:t>
                        </w:r>
                        <w:r w:rsidRPr="00910BDD">
                          <w:rPr>
                            <w:rFonts w:ascii=".VnTime" w:eastAsia="Calibri" w:hAnsi=".VnTime" w:cs="Times New Roman"/>
                            <w:position w:val="-18"/>
                          </w:rPr>
                          <w:object w:dxaOrig="3600" w:dyaOrig="540">
                            <v:shape id="_x0000_i1956" type="#_x0000_t75" style="width:180pt;height:27pt" o:ole="">
                              <v:imagedata r:id="rId1610" o:title=""/>
                            </v:shape>
                            <o:OLEObject Type="Embed" ProgID="Equation.DSMT4" ShapeID="_x0000_i1956" DrawAspect="Content" ObjectID="_1587353976" r:id="rId1611"/>
                          </w:object>
                        </w:r>
                        <w:r w:rsidRPr="00910BDD">
                          <w:rPr>
                            <w:rFonts w:ascii=".VnTime" w:hAnsi=".VnTime" w:cs="Times New Roman"/>
                          </w:rPr>
                          <w:t xml:space="preserve">=&gt; </w:t>
                        </w:r>
                        <w:r w:rsidRPr="00910BDD">
                          <w:rPr>
                            <w:rFonts w:ascii=".VnTime" w:eastAsia="Calibri" w:hAnsi=".VnTime" w:cs="Times New Roman"/>
                            <w:position w:val="-20"/>
                          </w:rPr>
                          <w:object w:dxaOrig="2560" w:dyaOrig="600">
                            <v:shape id="_x0000_i1957" type="#_x0000_t75" style="width:128.25pt;height:30pt" o:ole="">
                              <v:imagedata r:id="rId1612" o:title=""/>
                            </v:shape>
                            <o:OLEObject Type="Embed" ProgID="Equation.DSMT4" ShapeID="_x0000_i1957" DrawAspect="Content" ObjectID="_1587353977" r:id="rId1613"/>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VËy : </w:t>
                        </w:r>
                        <w:r w:rsidRPr="00910BDD">
                          <w:rPr>
                            <w:rFonts w:ascii=".VnTime" w:eastAsia="Calibri" w:hAnsi=".VnTime" w:cs="Times New Roman"/>
                            <w:position w:val="-42"/>
                          </w:rPr>
                          <w:object w:dxaOrig="3460" w:dyaOrig="859">
                            <v:shape id="_x0000_i1958" type="#_x0000_t75" style="width:173.25pt;height:42.75pt" o:ole="">
                              <v:imagedata r:id="rId1614" o:title=""/>
                            </v:shape>
                            <o:OLEObject Type="Embed" ProgID="Equation.DSMT4" ShapeID="_x0000_i1958" DrawAspect="Content" ObjectID="_1587353978" r:id="rId1615"/>
                          </w:object>
                        </w:r>
                      </w:p>
                    </w:tc>
                    <w:tc>
                      <w:tcPr>
                        <w:tcW w:w="1090"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0.25</w:t>
                        </w: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1.25</w:t>
                        </w: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0.5</w:t>
                        </w:r>
                      </w:p>
                    </w:tc>
                  </w:tr>
                  <w:tr w:rsidR="00910BDD" w:rsidRPr="00910BDD" w:rsidTr="00D97959">
                    <w:tc>
                      <w:tcPr>
                        <w:tcW w:w="1090" w:type="dxa"/>
                        <w:tcBorders>
                          <w:top w:val="single" w:sz="4" w:space="0" w:color="auto"/>
                          <w:left w:val="single" w:sz="4" w:space="0" w:color="auto"/>
                          <w:bottom w:val="single" w:sz="4" w:space="0" w:color="auto"/>
                          <w:right w:val="single" w:sz="4" w:space="0" w:color="auto"/>
                        </w:tcBorders>
                        <w:vAlign w:val="center"/>
                      </w:tcPr>
                      <w:p w:rsidR="00910BDD" w:rsidRPr="00910BDD" w:rsidRDefault="00910BDD" w:rsidP="00D97959">
                        <w:pPr>
                          <w:spacing w:line="360" w:lineRule="auto"/>
                          <w:jc w:val="center"/>
                          <w:rPr>
                            <w:rFonts w:ascii=".VnTime" w:hAnsi=".VnTime" w:cs="Times New Roman"/>
                            <w:b/>
                            <w:color w:val="FF0000"/>
                          </w:rPr>
                        </w:pPr>
                        <w:r w:rsidRPr="00910BDD">
                          <w:rPr>
                            <w:rFonts w:ascii=".VnTime" w:hAnsi=".VnTime" w:cs="Times New Roman"/>
                            <w:b/>
                            <w:color w:val="FF0000"/>
                          </w:rPr>
                          <w:t>C©u 2</w:t>
                        </w:r>
                      </w:p>
                      <w:p w:rsidR="00910BDD" w:rsidRPr="00910BDD" w:rsidRDefault="00910BDD" w:rsidP="00D97959">
                        <w:pPr>
                          <w:spacing w:line="360" w:lineRule="auto"/>
                          <w:jc w:val="center"/>
                          <w:rPr>
                            <w:rFonts w:ascii=".VnTime" w:hAnsi=".VnTime" w:cs="Times New Roman"/>
                            <w:b/>
                            <w:color w:val="FF0000"/>
                          </w:rPr>
                        </w:pPr>
                        <w:r w:rsidRPr="00910BDD">
                          <w:rPr>
                            <w:rFonts w:ascii=".VnTime" w:hAnsi=".VnTime" w:cs="Times New Roman"/>
                            <w:b/>
                            <w:color w:val="FF0000"/>
                          </w:rPr>
                          <w:t>2.0</w:t>
                        </w:r>
                      </w:p>
                    </w:tc>
                    <w:tc>
                      <w:tcPr>
                        <w:tcW w:w="8938"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Cho hÖ ph­¬ng tr×nh : </w:t>
                        </w:r>
                        <w:r w:rsidRPr="00910BDD">
                          <w:rPr>
                            <w:rFonts w:ascii=".VnTime" w:eastAsia="Calibri" w:hAnsi=".VnTime" w:cs="Times New Roman"/>
                            <w:position w:val="-34"/>
                          </w:rPr>
                          <w:object w:dxaOrig="1719" w:dyaOrig="800">
                            <v:shape id="_x0000_i1959" type="#_x0000_t75" style="width:86.25pt;height:39.75pt" o:ole="">
                              <v:imagedata r:id="rId1616" o:title=""/>
                            </v:shape>
                            <o:OLEObject Type="Embed" ProgID="Equation.DSMT4" ShapeID="_x0000_i1959" DrawAspect="Content" ObjectID="_1587353979" r:id="rId1617"/>
                          </w:object>
                        </w:r>
                        <w:r w:rsidRPr="00910BDD">
                          <w:rPr>
                            <w:rFonts w:ascii=".VnTime" w:hAnsi=".VnTime" w:cs="Times New Roman"/>
                          </w:rPr>
                          <w:t xml:space="preserve"> ( m lµ tham sè)</w:t>
                        </w:r>
                      </w:p>
                      <w:p w:rsidR="00910BDD" w:rsidRPr="00910BDD" w:rsidRDefault="00910BDD" w:rsidP="00D97959">
                        <w:pPr>
                          <w:spacing w:line="360" w:lineRule="auto"/>
                          <w:rPr>
                            <w:rFonts w:ascii=".VnTime" w:hAnsi=".VnTime" w:cs="Times New Roman"/>
                            <w:color w:val="0000FF"/>
                          </w:rPr>
                        </w:pPr>
                        <w:r w:rsidRPr="00910BDD">
                          <w:rPr>
                            <w:rFonts w:ascii=".VnTime" w:hAnsi=".VnTime" w:cs="Times New Roman"/>
                            <w:color w:val="0000FF"/>
                          </w:rPr>
                          <w:t>1/ Gi¶i hÖ ph­¬ng tr×nh khi m = 2</w:t>
                        </w:r>
                      </w:p>
                      <w:p w:rsidR="00910BDD" w:rsidRPr="00910BDD" w:rsidRDefault="00910BDD" w:rsidP="00D97959">
                        <w:pPr>
                          <w:spacing w:line="360" w:lineRule="auto"/>
                          <w:rPr>
                            <w:rFonts w:ascii=".VnTime" w:hAnsi=".VnTime" w:cs="Times New Roman"/>
                          </w:rPr>
                        </w:pPr>
                        <w:r w:rsidRPr="00910BDD">
                          <w:rPr>
                            <w:rFonts w:ascii=".VnTime" w:hAnsi=".VnTime" w:cs="Times New Roman"/>
                          </w:rPr>
                          <w:t>Khi m = 2 thay vµo ta cã hÖ ph­êng tr×nh</w: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34"/>
                          </w:rPr>
                          <w:object w:dxaOrig="5760" w:dyaOrig="800">
                            <v:shape id="_x0000_i1960" type="#_x0000_t75" style="width:4in;height:39.75pt" o:ole="">
                              <v:imagedata r:id="rId1618" o:title=""/>
                            </v:shape>
                            <o:OLEObject Type="Embed" ProgID="Equation.DSMT4" ShapeID="_x0000_i1960" DrawAspect="Content" ObjectID="_1587353980" r:id="rId1619"/>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KÕt luËn : Víi m = 2 hÖ ph­êng tr×nh cã mét nghiÖm duy nhÊt </w:t>
                        </w:r>
                        <w:r w:rsidRPr="00910BDD">
                          <w:rPr>
                            <w:rFonts w:ascii=".VnTime" w:eastAsia="Calibri" w:hAnsi=".VnTime" w:cs="Times New Roman"/>
                            <w:position w:val="-30"/>
                          </w:rPr>
                          <w:object w:dxaOrig="639" w:dyaOrig="720">
                            <v:shape id="_x0000_i1961" type="#_x0000_t75" style="width:32.25pt;height:36pt" o:ole="">
                              <v:imagedata r:id="rId1620" o:title=""/>
                            </v:shape>
                            <o:OLEObject Type="Embed" ProgID="Equation.DSMT4" ShapeID="_x0000_i1961" DrawAspect="Content" ObjectID="_1587353981" r:id="rId1621"/>
                          </w:object>
                        </w:r>
                      </w:p>
                      <w:p w:rsidR="00910BDD" w:rsidRPr="00910BDD" w:rsidRDefault="00910BDD" w:rsidP="00D97959">
                        <w:pPr>
                          <w:spacing w:line="360" w:lineRule="auto"/>
                          <w:rPr>
                            <w:rFonts w:ascii=".VnTime" w:hAnsi=".VnTime" w:cs="Times New Roman"/>
                            <w:color w:val="0000FF"/>
                          </w:rPr>
                        </w:pPr>
                        <w:r w:rsidRPr="00910BDD">
                          <w:rPr>
                            <w:rFonts w:ascii=".VnTime" w:hAnsi=".VnTime" w:cs="Times New Roman"/>
                            <w:color w:val="0000FF"/>
                          </w:rPr>
                          <w:t xml:space="preserve">2/ Chøng minh r»ng víi mäi m hÖ ph­¬ng tr×nh lu«n cã nghiÖm duy nhÊt (x ; y) tháa m·n </w:t>
                        </w:r>
                        <w:r w:rsidRPr="00910BDD">
                          <w:rPr>
                            <w:rFonts w:ascii=".VnTime" w:eastAsia="Calibri" w:hAnsi=".VnTime" w:cs="Times New Roman"/>
                            <w:color w:val="0000FF"/>
                            <w:position w:val="-10"/>
                          </w:rPr>
                          <w:object w:dxaOrig="1020" w:dyaOrig="320">
                            <v:shape id="_x0000_i1962" type="#_x0000_t75" style="width:51pt;height:15.75pt" o:ole="">
                              <v:imagedata r:id="rId1622" o:title=""/>
                            </v:shape>
                            <o:OLEObject Type="Embed" ProgID="Equation.DSMT4" ShapeID="_x0000_i1962" DrawAspect="Content" ObjectID="_1587353982" r:id="rId1623"/>
                          </w:objec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36"/>
                          </w:rPr>
                          <w:object w:dxaOrig="7620" w:dyaOrig="840">
                            <v:shape id="_x0000_i1963" type="#_x0000_t75" style="width:381pt;height:42pt" o:ole="">
                              <v:imagedata r:id="rId1624" o:title=""/>
                            </v:shape>
                            <o:OLEObject Type="Embed" ProgID="Equation.DSMT4" ShapeID="_x0000_i1963" DrawAspect="Content" ObjectID="_1587353983" r:id="rId1625"/>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&lt;=&gt; </w:t>
                        </w:r>
                        <w:r w:rsidRPr="00910BDD">
                          <w:rPr>
                            <w:rFonts w:ascii=".VnTime" w:eastAsia="Calibri" w:hAnsi=".VnTime" w:cs="Times New Roman"/>
                            <w:position w:val="-34"/>
                          </w:rPr>
                          <w:object w:dxaOrig="6640" w:dyaOrig="800">
                            <v:shape id="_x0000_i1964" type="#_x0000_t75" style="width:332.25pt;height:39.75pt" o:ole="">
                              <v:imagedata r:id="rId1626" o:title=""/>
                            </v:shape>
                            <o:OLEObject Type="Embed" ProgID="Equation.DSMT4" ShapeID="_x0000_i1964" DrawAspect="Content" ObjectID="_1587353984" r:id="rId1627"/>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VËy víi mäi m hÖ ph­¬ng tr×nh lu«n cã nghiÖm duy nhÊt : </w:t>
                        </w:r>
                        <w:r w:rsidRPr="00910BDD">
                          <w:rPr>
                            <w:rFonts w:ascii=".VnTime" w:eastAsia="Calibri" w:hAnsi=".VnTime" w:cs="Times New Roman"/>
                            <w:position w:val="-32"/>
                          </w:rPr>
                          <w:object w:dxaOrig="1820" w:dyaOrig="760">
                            <v:shape id="_x0000_i1965" type="#_x0000_t75" style="width:90pt;height:38.25pt" o:ole="">
                              <v:imagedata r:id="rId1628" o:title=""/>
                            </v:shape>
                            <o:OLEObject Type="Embed" ProgID="Equation.DSMT4" ShapeID="_x0000_i1965" DrawAspect="Content" ObjectID="_1587353985" r:id="rId1629"/>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Ta cã : </w:t>
                        </w:r>
                        <w:r w:rsidRPr="00910BDD">
                          <w:rPr>
                            <w:rFonts w:ascii=".VnTime" w:eastAsia="Calibri" w:hAnsi=".VnTime" w:cs="Times New Roman"/>
                            <w:position w:val="-14"/>
                          </w:rPr>
                          <w:object w:dxaOrig="6200" w:dyaOrig="400">
                            <v:shape id="_x0000_i1966" type="#_x0000_t75" style="width:306.75pt;height:20.25pt" o:ole="">
                              <v:imagedata r:id="rId1630" o:title=""/>
                            </v:shape>
                            <o:OLEObject Type="Embed" ProgID="Equation.DSMT4" ShapeID="_x0000_i1966" DrawAspect="Content" ObjectID="_1587353986" r:id="rId1631"/>
                          </w:objec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14"/>
                          </w:rPr>
                          <w:object w:dxaOrig="7040" w:dyaOrig="440">
                            <v:shape id="_x0000_i1967" type="#_x0000_t75" style="width:348.75pt;height:21.75pt" o:ole="">
                              <v:imagedata r:id="rId1632" o:title=""/>
                            </v:shape>
                            <o:OLEObject Type="Embed" ProgID="Equation.DSMT4" ShapeID="_x0000_i1967" DrawAspect="Content" ObjectID="_1587353987" r:id="rId1633"/>
                          </w:object>
                        </w:r>
                      </w:p>
                      <w:p w:rsidR="00910BDD" w:rsidRPr="00910BDD" w:rsidRDefault="00910BDD" w:rsidP="00D97959">
                        <w:pPr>
                          <w:spacing w:line="360" w:lineRule="auto"/>
                          <w:rPr>
                            <w:rFonts w:ascii=".VnTime" w:hAnsi=".VnTime" w:cs="Times New Roman"/>
                          </w:rPr>
                        </w:pPr>
                      </w:p>
                    </w:tc>
                    <w:tc>
                      <w:tcPr>
                        <w:tcW w:w="1090"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0.75</w:t>
                        </w: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0.25</w:t>
                        </w: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0.5</w:t>
                        </w: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0.5</w:t>
                        </w:r>
                      </w:p>
                    </w:tc>
                  </w:tr>
                  <w:tr w:rsidR="00910BDD" w:rsidRPr="00910BDD" w:rsidTr="00D97959">
                    <w:tc>
                      <w:tcPr>
                        <w:tcW w:w="1090" w:type="dxa"/>
                        <w:tcBorders>
                          <w:top w:val="single" w:sz="4" w:space="0" w:color="auto"/>
                          <w:left w:val="single" w:sz="4" w:space="0" w:color="auto"/>
                          <w:bottom w:val="single" w:sz="4" w:space="0" w:color="auto"/>
                          <w:right w:val="single" w:sz="4" w:space="0" w:color="auto"/>
                        </w:tcBorders>
                        <w:vAlign w:val="center"/>
                      </w:tcPr>
                      <w:p w:rsidR="00910BDD" w:rsidRPr="00910BDD" w:rsidRDefault="00910BDD" w:rsidP="00D97959">
                        <w:pPr>
                          <w:spacing w:line="360" w:lineRule="auto"/>
                          <w:jc w:val="center"/>
                          <w:rPr>
                            <w:rFonts w:ascii=".VnTime" w:hAnsi=".VnTime" w:cs="Times New Roman"/>
                            <w:b/>
                            <w:color w:val="FF0000"/>
                          </w:rPr>
                        </w:pPr>
                        <w:r w:rsidRPr="00910BDD">
                          <w:rPr>
                            <w:rFonts w:ascii=".VnTime" w:hAnsi=".VnTime" w:cs="Times New Roman"/>
                            <w:b/>
                            <w:color w:val="FF0000"/>
                          </w:rPr>
                          <w:t>C©u 3</w:t>
                        </w:r>
                      </w:p>
                      <w:p w:rsidR="00910BDD" w:rsidRPr="00910BDD" w:rsidRDefault="00910BDD" w:rsidP="00D97959">
                        <w:pPr>
                          <w:spacing w:line="360" w:lineRule="auto"/>
                          <w:jc w:val="center"/>
                          <w:rPr>
                            <w:rFonts w:ascii=".VnTime" w:hAnsi=".VnTime" w:cs="Times New Roman"/>
                          </w:rPr>
                        </w:pPr>
                        <w:r w:rsidRPr="00910BDD">
                          <w:rPr>
                            <w:rFonts w:ascii=".VnTime" w:hAnsi=".VnTime" w:cs="Times New Roman"/>
                            <w:b/>
                            <w:color w:val="FF0000"/>
                          </w:rPr>
                          <w:t>2.0</w:t>
                        </w:r>
                      </w:p>
                    </w:tc>
                    <w:tc>
                      <w:tcPr>
                        <w:tcW w:w="8938"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rPr>
                            <w:rFonts w:ascii=".VnTime" w:hAnsi=".VnTime" w:cs="Times New Roman"/>
                            <w:color w:val="0000FF"/>
                          </w:rPr>
                        </w:pPr>
                        <w:r w:rsidRPr="00910BDD">
                          <w:rPr>
                            <w:rFonts w:ascii=".VnTime" w:hAnsi=".VnTime" w:cs="Times New Roman"/>
                            <w:color w:val="0000FF"/>
                          </w:rPr>
                          <w:t>1/ Trong hÖ täa ®é Oxy , t×m m ®Ó ®­êng th¼ng (d) : y = mx – m + 2 c¾t Parabol (P) y = 2x</w:t>
                        </w:r>
                        <w:r w:rsidRPr="00910BDD">
                          <w:rPr>
                            <w:rFonts w:ascii=".VnTime" w:hAnsi=".VnTime" w:cs="Times New Roman"/>
                            <w:color w:val="0000FF"/>
                            <w:vertAlign w:val="superscript"/>
                          </w:rPr>
                          <w:t>2</w:t>
                        </w:r>
                        <w:r w:rsidRPr="00910BDD">
                          <w:rPr>
                            <w:rFonts w:ascii=".VnTime" w:hAnsi=".VnTime" w:cs="Times New Roman"/>
                            <w:color w:val="0000FF"/>
                          </w:rPr>
                          <w:t xml:space="preserve"> t¹i hai ®iÓm ph©n biÖt n»m bªn ph¶i trôc tung</w:t>
                        </w:r>
                      </w:p>
                      <w:p w:rsidR="00910BDD" w:rsidRPr="00910BDD" w:rsidRDefault="00910BDD" w:rsidP="00D97959">
                        <w:pPr>
                          <w:spacing w:line="360" w:lineRule="auto"/>
                          <w:rPr>
                            <w:rFonts w:ascii=".VnTime" w:hAnsi=".VnTime" w:cs="Times New Roman"/>
                          </w:rPr>
                        </w:pPr>
                        <w:r w:rsidRPr="00910BDD">
                          <w:rPr>
                            <w:rFonts w:ascii=".VnTime" w:hAnsi=".VnTime" w:cs="Times New Roman"/>
                            <w:color w:val="0000FF"/>
                          </w:rPr>
                          <w:t>Hoµnh ®é giao ®iÓm cña ®­êng th¼ng (d) vµ Parabol (P) lµ nghiÖm cña</w:t>
                        </w:r>
                        <w:r w:rsidRPr="00910BDD">
                          <w:rPr>
                            <w:rFonts w:ascii=".VnTime" w:hAnsi=".VnTime" w:cs="Times New Roman"/>
                          </w:rPr>
                          <w:t xml:space="preserve"> ph­¬ng tr×nh : 2x</w:t>
                        </w:r>
                        <w:r w:rsidRPr="00910BDD">
                          <w:rPr>
                            <w:rFonts w:ascii=".VnTime" w:hAnsi=".VnTime" w:cs="Times New Roman"/>
                            <w:vertAlign w:val="superscript"/>
                          </w:rPr>
                          <w:t>2</w:t>
                        </w:r>
                        <w:r w:rsidRPr="00910BDD">
                          <w:rPr>
                            <w:rFonts w:ascii=".VnTime" w:hAnsi=".VnTime" w:cs="Times New Roman"/>
                          </w:rPr>
                          <w:t xml:space="preserve"> = mx – m + 2 &lt;=&gt; 2x</w:t>
                        </w:r>
                        <w:r w:rsidRPr="00910BDD">
                          <w:rPr>
                            <w:rFonts w:ascii=".VnTime" w:hAnsi=".VnTime" w:cs="Times New Roman"/>
                            <w:vertAlign w:val="superscript"/>
                          </w:rPr>
                          <w:t>2</w:t>
                        </w:r>
                        <w:r w:rsidRPr="00910BDD">
                          <w:rPr>
                            <w:rFonts w:ascii=".VnTime" w:hAnsi=".VnTime" w:cs="Times New Roman"/>
                          </w:rPr>
                          <w:t xml:space="preserve"> – mx + m – 2 = 0 (1)</w: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Cã : </w:t>
                        </w:r>
                        <w:r w:rsidRPr="00910BDD">
                          <w:rPr>
                            <w:rFonts w:ascii=".VnTime" w:eastAsia="Calibri" w:hAnsi=".VnTime" w:cs="Times New Roman"/>
                            <w:position w:val="-14"/>
                          </w:rPr>
                          <w:object w:dxaOrig="4560" w:dyaOrig="440">
                            <v:shape id="_x0000_i1968" type="#_x0000_t75" style="width:228pt;height:21.75pt" o:ole="">
                              <v:imagedata r:id="rId1634" o:title=""/>
                            </v:shape>
                            <o:OLEObject Type="Embed" ProgID="Equation.DSMT4" ShapeID="_x0000_i1968" DrawAspect="Content" ObjectID="_1587353988" r:id="rId1635"/>
                          </w:object>
                        </w:r>
                      </w:p>
                      <w:p w:rsidR="00910BDD" w:rsidRPr="00910BDD" w:rsidRDefault="00910BDD" w:rsidP="00D97959">
                        <w:pPr>
                          <w:spacing w:line="360" w:lineRule="auto"/>
                          <w:rPr>
                            <w:rFonts w:ascii=".VnTime" w:hAnsi=".VnTime" w:cs="Times New Roman"/>
                          </w:rPr>
                        </w:pPr>
                        <w:r w:rsidRPr="00910BDD">
                          <w:rPr>
                            <w:rFonts w:ascii=".VnTime" w:hAnsi=".VnTime" w:cs="Times New Roman"/>
                          </w:rPr>
                          <w:t>§Ó ®­êng th¼ng (d) : y = mx – m + 2 c¾t Parabol (P) y = 2x</w:t>
                        </w:r>
                        <w:r w:rsidRPr="00910BDD">
                          <w:rPr>
                            <w:rFonts w:ascii=".VnTime" w:hAnsi=".VnTime" w:cs="Times New Roman"/>
                            <w:vertAlign w:val="superscript"/>
                          </w:rPr>
                          <w:t>2</w:t>
                        </w:r>
                        <w:r w:rsidRPr="00910BDD">
                          <w:rPr>
                            <w:rFonts w:ascii=".VnTime" w:hAnsi=".VnTime" w:cs="Times New Roman"/>
                          </w:rPr>
                          <w:t xml:space="preserve"> t¹i hai ®iÓm ph©n biÖt n»m bªn ph¶i trôc tung th×</w: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50"/>
                          </w:rPr>
                          <w:object w:dxaOrig="1219" w:dyaOrig="1120">
                            <v:shape id="_x0000_i1969" type="#_x0000_t75" style="width:60pt;height:56.25pt" o:ole="">
                              <v:imagedata r:id="rId1636" o:title=""/>
                            </v:shape>
                            <o:OLEObject Type="Embed" ProgID="Equation.DSMT4" ShapeID="_x0000_i1969" DrawAspect="Content" ObjectID="_1587353989" r:id="rId1637"/>
                          </w:object>
                        </w:r>
                        <w:r w:rsidRPr="00910BDD">
                          <w:rPr>
                            <w:rFonts w:ascii=".VnTime" w:hAnsi=".VnTime" w:cs="Times New Roman"/>
                          </w:rPr>
                          <w:t xml:space="preserve"> =&gt; </w:t>
                        </w:r>
                        <w:r w:rsidRPr="00910BDD">
                          <w:rPr>
                            <w:rFonts w:ascii=".VnTime" w:eastAsia="Calibri" w:hAnsi=".VnTime" w:cs="Times New Roman"/>
                            <w:position w:val="-90"/>
                          </w:rPr>
                          <w:object w:dxaOrig="1359" w:dyaOrig="1920">
                            <v:shape id="_x0000_i1970" type="#_x0000_t75" style="width:68.25pt;height:96pt" o:ole="">
                              <v:imagedata r:id="rId1638" o:title=""/>
                            </v:shape>
                            <o:OLEObject Type="Embed" ProgID="Equation.DSMT4" ShapeID="_x0000_i1970" DrawAspect="Content" ObjectID="_1587353990" r:id="rId1639"/>
                          </w:object>
                        </w:r>
                        <w:r w:rsidRPr="00910BDD">
                          <w:rPr>
                            <w:rFonts w:ascii=".VnTime" w:hAnsi=".VnTime" w:cs="Times New Roman"/>
                          </w:rPr>
                          <w:t>=&gt;</w:t>
                        </w:r>
                        <w:r w:rsidRPr="00910BDD">
                          <w:rPr>
                            <w:rFonts w:ascii=".VnTime" w:eastAsia="Calibri" w:hAnsi=".VnTime" w:cs="Times New Roman"/>
                            <w:position w:val="-50"/>
                          </w:rPr>
                          <w:object w:dxaOrig="2320" w:dyaOrig="1120">
                            <v:shape id="_x0000_i1971" type="#_x0000_t75" style="width:116.25pt;height:56.25pt" o:ole="">
                              <v:imagedata r:id="rId1640" o:title=""/>
                            </v:shape>
                            <o:OLEObject Type="Embed" ProgID="Equation.DSMT4" ShapeID="_x0000_i1971" DrawAspect="Content" ObjectID="_1587353991" r:id="rId1641"/>
                          </w:object>
                        </w:r>
                      </w:p>
                      <w:p w:rsidR="00910BDD" w:rsidRPr="00910BDD" w:rsidRDefault="00910BDD" w:rsidP="00D97959">
                        <w:pPr>
                          <w:spacing w:line="360" w:lineRule="auto"/>
                          <w:rPr>
                            <w:rFonts w:ascii=".VnTime" w:hAnsi=".VnTime" w:cs="Times New Roman"/>
                          </w:rPr>
                        </w:pPr>
                        <w:r w:rsidRPr="00910BDD">
                          <w:rPr>
                            <w:rFonts w:ascii=".VnTime" w:hAnsi=".VnTime" w:cs="Times New Roman"/>
                          </w:rPr>
                          <w:t>KÕt luËn : ®Ó ®­êng th¼ng (d) : y = mx – m + 2 c¾t Parabol (P) y = 2x</w:t>
                        </w:r>
                        <w:r w:rsidRPr="00910BDD">
                          <w:rPr>
                            <w:rFonts w:ascii=".VnTime" w:hAnsi=".VnTime" w:cs="Times New Roman"/>
                            <w:vertAlign w:val="superscript"/>
                          </w:rPr>
                          <w:t>2</w:t>
                        </w:r>
                        <w:r w:rsidRPr="00910BDD">
                          <w:rPr>
                            <w:rFonts w:ascii=".VnTime" w:hAnsi=".VnTime" w:cs="Times New Roman"/>
                          </w:rPr>
                          <w:t xml:space="preserve"> t¹i hai ®iÓm ph©n biÖt n»m bªn ph¶i trôc tung th× : </w:t>
                        </w:r>
                        <w:r w:rsidRPr="00910BDD">
                          <w:rPr>
                            <w:rFonts w:ascii=".VnTime" w:eastAsia="Calibri" w:hAnsi=".VnTime" w:cs="Times New Roman"/>
                            <w:position w:val="-10"/>
                          </w:rPr>
                          <w:object w:dxaOrig="1260" w:dyaOrig="320">
                            <v:shape id="_x0000_i1972" type="#_x0000_t75" style="width:63pt;height:15.75pt" o:ole="">
                              <v:imagedata r:id="rId1642" o:title=""/>
                            </v:shape>
                            <o:OLEObject Type="Embed" ProgID="Equation.DSMT4" ShapeID="_x0000_i1972" DrawAspect="Content" ObjectID="_1587353992" r:id="rId1643"/>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2/ </w:t>
                        </w:r>
                        <w:r w:rsidRPr="00910BDD">
                          <w:rPr>
                            <w:rFonts w:ascii=".VnTime" w:hAnsi=".VnTime" w:cs="Times New Roman"/>
                            <w:color w:val="0000FF"/>
                          </w:rPr>
                          <w:t>Gi¶i hÖ ph­¬ng tr×nh</w:t>
                        </w:r>
                        <w:r w:rsidRPr="00910BDD">
                          <w:rPr>
                            <w:rFonts w:ascii=".VnTime" w:hAnsi=".VnTime" w:cs="Times New Roman"/>
                          </w:rPr>
                          <w:t xml:space="preserve"> : </w:t>
                        </w:r>
                        <w:r w:rsidRPr="00910BDD">
                          <w:rPr>
                            <w:rFonts w:ascii=".VnTime" w:eastAsia="Calibri" w:hAnsi=".VnTime" w:cs="Times New Roman"/>
                            <w:position w:val="-38"/>
                          </w:rPr>
                          <w:object w:dxaOrig="2760" w:dyaOrig="880">
                            <v:shape id="_x0000_i1973" type="#_x0000_t75" style="width:138pt;height:44.25pt" o:ole="">
                              <v:imagedata r:id="rId1644" o:title=""/>
                            </v:shape>
                            <o:OLEObject Type="Embed" ProgID="Equation.DSMT4" ShapeID="_x0000_i1973" DrawAspect="Content" ObjectID="_1587353993" r:id="rId1645"/>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§iÒu kiÖn : </w:t>
                        </w:r>
                        <w:r w:rsidRPr="00910BDD">
                          <w:rPr>
                            <w:rFonts w:ascii=".VnTime" w:eastAsia="Calibri" w:hAnsi=".VnTime" w:cs="Times New Roman"/>
                            <w:position w:val="-30"/>
                          </w:rPr>
                          <w:object w:dxaOrig="2600" w:dyaOrig="720">
                            <v:shape id="_x0000_i1974" type="#_x0000_t75" style="width:129pt;height:36pt" o:ole="">
                              <v:imagedata r:id="rId1646" o:title=""/>
                            </v:shape>
                            <o:OLEObject Type="Embed" ProgID="Equation.DSMT4" ShapeID="_x0000_i1974" DrawAspect="Content" ObjectID="_1587353994" r:id="rId1647"/>
                          </w:object>
                        </w:r>
                        <w:r w:rsidRPr="00910BDD">
                          <w:rPr>
                            <w:rFonts w:ascii=".VnTime" w:hAnsi=".VnTime" w:cs="Times New Roman"/>
                          </w:rPr>
                          <w:t xml:space="preserve"> (*)</w: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§Æt </w:t>
                        </w:r>
                        <w:r w:rsidRPr="00910BDD">
                          <w:rPr>
                            <w:rFonts w:ascii=".VnTime" w:eastAsia="Calibri" w:hAnsi=".VnTime" w:cs="Times New Roman"/>
                            <w:position w:val="-12"/>
                          </w:rPr>
                          <w:object w:dxaOrig="1840" w:dyaOrig="400">
                            <v:shape id="_x0000_i1975" type="#_x0000_t75" style="width:92.25pt;height:20.25pt" o:ole="">
                              <v:imagedata r:id="rId1648" o:title=""/>
                            </v:shape>
                            <o:OLEObject Type="Embed" ProgID="Equation.DSMT4" ShapeID="_x0000_i1975" DrawAspect="Content" ObjectID="_1587353995" r:id="rId1649"/>
                          </w:object>
                        </w:r>
                        <w:r w:rsidRPr="00910BDD">
                          <w:rPr>
                            <w:rFonts w:ascii=".VnTime" w:hAnsi=".VnTime" w:cs="Times New Roman"/>
                          </w:rPr>
                          <w:t xml:space="preserve"> thay vµo ph­¬ng tr×nh (1) ta cã</w:t>
                        </w:r>
                      </w:p>
                      <w:p w:rsidR="00910BDD" w:rsidRPr="00910BDD" w:rsidRDefault="00910BDD" w:rsidP="00D97959">
                        <w:pPr>
                          <w:spacing w:line="360" w:lineRule="auto"/>
                          <w:rPr>
                            <w:rFonts w:ascii=".VnTime" w:hAnsi=".VnTime" w:cs="Times New Roman"/>
                          </w:rPr>
                        </w:pPr>
                        <w:r w:rsidRPr="00910BDD">
                          <w:rPr>
                            <w:rFonts w:ascii=".VnTime" w:hAnsi=".VnTime" w:cs="Times New Roman"/>
                          </w:rPr>
                          <w:t>3t = 4 – t</w:t>
                        </w:r>
                        <w:r w:rsidRPr="00910BDD">
                          <w:rPr>
                            <w:rFonts w:ascii=".VnTime" w:hAnsi=".VnTime" w:cs="Times New Roman"/>
                            <w:vertAlign w:val="superscript"/>
                          </w:rPr>
                          <w:t>2</w:t>
                        </w:r>
                        <w:r w:rsidRPr="00910BDD">
                          <w:rPr>
                            <w:rFonts w:ascii=".VnTime" w:hAnsi=".VnTime" w:cs="Times New Roman"/>
                          </w:rPr>
                          <w:t xml:space="preserve"> =&gt; t</w:t>
                        </w:r>
                        <w:r w:rsidRPr="00910BDD">
                          <w:rPr>
                            <w:rFonts w:ascii=".VnTime" w:hAnsi=".VnTime" w:cs="Times New Roman"/>
                            <w:vertAlign w:val="superscript"/>
                          </w:rPr>
                          <w:t>2</w:t>
                        </w:r>
                        <w:r w:rsidRPr="00910BDD">
                          <w:rPr>
                            <w:rFonts w:ascii=".VnTime" w:hAnsi=".VnTime" w:cs="Times New Roman"/>
                          </w:rPr>
                          <w:t xml:space="preserve"> + 3t – 4 = 0</w:t>
                        </w:r>
                      </w:p>
                      <w:p w:rsidR="00910BDD" w:rsidRPr="00910BDD" w:rsidRDefault="00910BDD" w:rsidP="00D97959">
                        <w:pPr>
                          <w:spacing w:line="360" w:lineRule="auto"/>
                          <w:rPr>
                            <w:rFonts w:ascii=".VnTime" w:hAnsi=".VnTime" w:cs="Times New Roman"/>
                          </w:rPr>
                        </w:pPr>
                        <w:r w:rsidRPr="00910BDD">
                          <w:rPr>
                            <w:rFonts w:ascii=".VnTime" w:hAnsi=".VnTime" w:cs="Times New Roman"/>
                          </w:rPr>
                          <w:t>1 + 3 – 4 = 0, nªn ph­¬ng tr×nh cã hai nghiÖm t = 1 vµ t = -4 (lo¹i)</w: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Víi t = 1 =&gt; </w:t>
                        </w:r>
                        <w:r w:rsidRPr="00910BDD">
                          <w:rPr>
                            <w:rFonts w:ascii=".VnTime" w:eastAsia="Calibri" w:hAnsi=".VnTime" w:cs="Times New Roman"/>
                            <w:position w:val="-12"/>
                          </w:rPr>
                          <w:object w:dxaOrig="4060" w:dyaOrig="400">
                            <v:shape id="_x0000_i1976" type="#_x0000_t75" style="width:203.25pt;height:20.25pt" o:ole="">
                              <v:imagedata r:id="rId1650" o:title=""/>
                            </v:shape>
                            <o:OLEObject Type="Embed" ProgID="Equation.DSMT4" ShapeID="_x0000_i1976" DrawAspect="Content" ObjectID="_1587353996" r:id="rId1651"/>
                          </w:object>
                        </w:r>
                        <w:r w:rsidRPr="00910BDD">
                          <w:rPr>
                            <w:rFonts w:ascii=".VnTime" w:hAnsi=".VnTime" w:cs="Times New Roman"/>
                          </w:rPr>
                          <w:t xml:space="preserve">, thay vµo ph­¬ng tr×nh (2) ta cã </w:t>
                        </w:r>
                        <w:r w:rsidRPr="00910BDD">
                          <w:rPr>
                            <w:rFonts w:ascii=".VnTime" w:eastAsia="Calibri" w:hAnsi=".VnTime" w:cs="Times New Roman"/>
                            <w:position w:val="-16"/>
                          </w:rPr>
                          <w:object w:dxaOrig="2460" w:dyaOrig="460">
                            <v:shape id="_x0000_i1977" type="#_x0000_t75" style="width:123pt;height:23.25pt" o:ole="">
                              <v:imagedata r:id="rId1652" o:title=""/>
                            </v:shape>
                            <o:OLEObject Type="Embed" ProgID="Equation.DSMT4" ShapeID="_x0000_i1977" DrawAspect="Content" ObjectID="_1587353997" r:id="rId1653"/>
                          </w:object>
                        </w:r>
                        <w:r w:rsidRPr="00910BDD">
                          <w:rPr>
                            <w:rFonts w:ascii=".VnTime" w:hAnsi=".VnTime" w:cs="Times New Roman"/>
                          </w:rPr>
                          <w:t xml:space="preserve"> &lt;=&gt;</w:t>
                        </w:r>
                        <w:r w:rsidRPr="00910BDD">
                          <w:rPr>
                            <w:rFonts w:ascii=".VnTime" w:eastAsia="Calibri" w:hAnsi=".VnTime" w:cs="Times New Roman"/>
                            <w:position w:val="-12"/>
                          </w:rPr>
                          <w:object w:dxaOrig="1980" w:dyaOrig="400">
                            <v:shape id="_x0000_i1978" type="#_x0000_t75" style="width:99pt;height:20.25pt" o:ole="">
                              <v:imagedata r:id="rId1654" o:title=""/>
                            </v:shape>
                            <o:OLEObject Type="Embed" ProgID="Equation.DSMT4" ShapeID="_x0000_i1978" DrawAspect="Content" ObjectID="_1587353998" r:id="rId1655"/>
                          </w:object>
                        </w:r>
                        <w:r w:rsidRPr="00910BDD">
                          <w:rPr>
                            <w:rFonts w:ascii=".VnTime" w:hAnsi=".VnTime" w:cs="Times New Roman"/>
                          </w:rPr>
                          <w:t xml:space="preserve">&lt;=&gt; </w:t>
                        </w:r>
                        <w:r w:rsidRPr="00910BDD">
                          <w:rPr>
                            <w:rFonts w:ascii=".VnTime" w:eastAsia="Calibri" w:hAnsi=".VnTime" w:cs="Times New Roman"/>
                            <w:position w:val="-12"/>
                          </w:rPr>
                          <w:object w:dxaOrig="1960" w:dyaOrig="400">
                            <v:shape id="_x0000_i1979" type="#_x0000_t75" style="width:98.25pt;height:20.25pt" o:ole="">
                              <v:imagedata r:id="rId1656" o:title=""/>
                            </v:shape>
                            <o:OLEObject Type="Embed" ProgID="Equation.DSMT4" ShapeID="_x0000_i1979" DrawAspect="Content" ObjectID="_1587353999" r:id="rId1657"/>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&lt;=&gt; </w:t>
                        </w:r>
                        <w:r w:rsidRPr="00910BDD">
                          <w:rPr>
                            <w:rFonts w:ascii=".VnTime" w:eastAsia="Calibri" w:hAnsi=".VnTime" w:cs="Times New Roman"/>
                            <w:position w:val="-12"/>
                          </w:rPr>
                          <w:object w:dxaOrig="3460" w:dyaOrig="400">
                            <v:shape id="_x0000_i1980" type="#_x0000_t75" style="width:173.25pt;height:20.25pt" o:ole="">
                              <v:imagedata r:id="rId1658" o:title=""/>
                            </v:shape>
                            <o:OLEObject Type="Embed" ProgID="Equation.DSMT4" ShapeID="_x0000_i1980" DrawAspect="Content" ObjectID="_1587354000" r:id="rId1659"/>
                          </w:object>
                        </w:r>
                        <w:r w:rsidRPr="00910BDD">
                          <w:rPr>
                            <w:rFonts w:ascii=".VnTime" w:hAnsi=".VnTime" w:cs="Times New Roman"/>
                          </w:rPr>
                          <w:t>&lt;=&gt;</w:t>
                        </w:r>
                        <w:r w:rsidRPr="00910BDD">
                          <w:rPr>
                            <w:rFonts w:ascii=".VnTime" w:eastAsia="Calibri" w:hAnsi=".VnTime" w:cs="Times New Roman"/>
                            <w:position w:val="-12"/>
                          </w:rPr>
                          <w:object w:dxaOrig="2540" w:dyaOrig="400">
                            <v:shape id="_x0000_i1981" type="#_x0000_t75" style="width:126pt;height:20.25pt" o:ole="">
                              <v:imagedata r:id="rId1660" o:title=""/>
                            </v:shape>
                            <o:OLEObject Type="Embed" ProgID="Equation.DSMT4" ShapeID="_x0000_i1981" DrawAspect="Content" ObjectID="_1587354001" r:id="rId1661"/>
                          </w:object>
                        </w:r>
                      </w:p>
                      <w:p w:rsidR="00910BDD" w:rsidRPr="00910BDD" w:rsidRDefault="00910BDD" w:rsidP="00D97959">
                        <w:pPr>
                          <w:spacing w:line="360" w:lineRule="auto"/>
                          <w:rPr>
                            <w:rFonts w:ascii=".VnTime" w:hAnsi=".VnTime" w:cs="Times New Roman"/>
                          </w:rPr>
                        </w:pPr>
                        <w:r w:rsidRPr="00910BDD">
                          <w:rPr>
                            <w:rFonts w:ascii=".VnTime" w:hAnsi=".VnTime" w:cs="Times New Roman"/>
                          </w:rPr>
                          <w:t>&lt;=&gt;</w:t>
                        </w:r>
                        <w:r w:rsidRPr="00910BDD">
                          <w:rPr>
                            <w:rFonts w:ascii=".VnTime" w:eastAsia="Calibri" w:hAnsi=".VnTime" w:cs="Times New Roman"/>
                            <w:position w:val="-12"/>
                          </w:rPr>
                          <w:object w:dxaOrig="2220" w:dyaOrig="400">
                            <v:shape id="_x0000_i1982" type="#_x0000_t75" style="width:111pt;height:20.25pt" o:ole="">
                              <v:imagedata r:id="rId1662" o:title=""/>
                            </v:shape>
                            <o:OLEObject Type="Embed" ProgID="Equation.DSMT4" ShapeID="_x0000_i1982" DrawAspect="Content" ObjectID="_1587354002" r:id="rId1663"/>
                          </w:object>
                        </w:r>
                        <w:r w:rsidRPr="00910BDD">
                          <w:rPr>
                            <w:rFonts w:ascii=".VnTime" w:hAnsi=".VnTime" w:cs="Times New Roman"/>
                          </w:rPr>
                          <w:t xml:space="preserve">&lt;=&gt; </w:t>
                        </w:r>
                        <w:r w:rsidRPr="00910BDD">
                          <w:rPr>
                            <w:rFonts w:ascii=".VnTime" w:eastAsia="Calibri" w:hAnsi=".VnTime" w:cs="Times New Roman"/>
                            <w:position w:val="-18"/>
                          </w:rPr>
                          <w:object w:dxaOrig="2780" w:dyaOrig="480">
                            <v:shape id="_x0000_i1983" type="#_x0000_t75" style="width:137.25pt;height:24pt" o:ole="">
                              <v:imagedata r:id="rId1664" o:title=""/>
                            </v:shape>
                            <o:OLEObject Type="Embed" ProgID="Equation.DSMT4" ShapeID="_x0000_i1983" DrawAspect="Content" ObjectID="_1587354003" r:id="rId1665"/>
                          </w:object>
                        </w:r>
                      </w:p>
                      <w:p w:rsidR="00910BDD" w:rsidRPr="00910BDD" w:rsidRDefault="00910BDD" w:rsidP="00D97959">
                        <w:pPr>
                          <w:spacing w:line="360" w:lineRule="auto"/>
                          <w:rPr>
                            <w:rFonts w:ascii=".VnTime" w:hAnsi=".VnTime" w:cs="Times New Roman"/>
                          </w:rPr>
                        </w:pPr>
                        <w:r w:rsidRPr="00910BDD">
                          <w:rPr>
                            <w:rFonts w:ascii=".VnTime" w:hAnsi=".VnTime" w:cs="Times New Roman"/>
                          </w:rPr>
                          <w:t>&lt;=&gt;</w:t>
                        </w:r>
                        <w:r w:rsidRPr="00910BDD">
                          <w:rPr>
                            <w:rFonts w:ascii=".VnTime" w:eastAsia="Calibri" w:hAnsi=".VnTime" w:cs="Times New Roman"/>
                            <w:position w:val="-18"/>
                          </w:rPr>
                          <w:object w:dxaOrig="3080" w:dyaOrig="480">
                            <v:shape id="_x0000_i1984" type="#_x0000_t75" style="width:152.25pt;height:24pt" o:ole="">
                              <v:imagedata r:id="rId1666" o:title=""/>
                            </v:shape>
                            <o:OLEObject Type="Embed" ProgID="Equation.DSMT4" ShapeID="_x0000_i1984" DrawAspect="Content" ObjectID="_1587354004" r:id="rId1667"/>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TH 1 : </w:t>
                        </w:r>
                        <w:r w:rsidRPr="00910BDD">
                          <w:rPr>
                            <w:rFonts w:ascii=".VnTime" w:eastAsia="Calibri" w:hAnsi=".VnTime" w:cs="Times New Roman"/>
                            <w:position w:val="-12"/>
                          </w:rPr>
                          <w:object w:dxaOrig="2420" w:dyaOrig="400">
                            <v:shape id="_x0000_i1985" type="#_x0000_t75" style="width:120pt;height:20.25pt" o:ole="">
                              <v:imagedata r:id="rId1668" o:title=""/>
                            </v:shape>
                            <o:OLEObject Type="Embed" ProgID="Equation.DSMT4" ShapeID="_x0000_i1985" DrawAspect="Content" ObjectID="_1587354005" r:id="rId1669"/>
                          </w:object>
                        </w:r>
                        <w:r w:rsidRPr="00910BDD">
                          <w:rPr>
                            <w:rFonts w:ascii=".VnTime" w:hAnsi=".VnTime" w:cs="Times New Roman"/>
                          </w:rPr>
                          <w:t xml:space="preserve"> (tháa m·n *)</w: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TH2 : </w:t>
                        </w:r>
                        <w:r w:rsidRPr="00910BDD">
                          <w:rPr>
                            <w:rFonts w:ascii=".VnTime" w:eastAsia="Calibri" w:hAnsi=".VnTime" w:cs="Times New Roman"/>
                            <w:position w:val="-12"/>
                          </w:rPr>
                          <w:object w:dxaOrig="2780" w:dyaOrig="400">
                            <v:shape id="_x0000_i1986" type="#_x0000_t75" style="width:137.25pt;height:20.25pt" o:ole="">
                              <v:imagedata r:id="rId1670" o:title=""/>
                            </v:shape>
                            <o:OLEObject Type="Embed" ProgID="Equation.DSMT4" ShapeID="_x0000_i1986" DrawAspect="Content" ObjectID="_1587354006" r:id="rId1671"/>
                          </w:object>
                        </w:r>
                        <w:r w:rsidRPr="00910BDD">
                          <w:rPr>
                            <w:rFonts w:ascii=".VnTime" w:hAnsi=".VnTime" w:cs="Times New Roman"/>
                          </w:rPr>
                          <w:t xml:space="preserve"> (tháa m·n *)</w: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TH3 : </w:t>
                        </w:r>
                        <w:r w:rsidRPr="00910BDD">
                          <w:rPr>
                            <w:rFonts w:ascii=".VnTime" w:eastAsia="Calibri" w:hAnsi=".VnTime" w:cs="Times New Roman"/>
                            <w:position w:val="-28"/>
                          </w:rPr>
                          <w:object w:dxaOrig="3040" w:dyaOrig="660">
                            <v:shape id="_x0000_i1987" type="#_x0000_t75" style="width:152.25pt;height:33pt" o:ole="">
                              <v:imagedata r:id="rId1672" o:title=""/>
                            </v:shape>
                            <o:OLEObject Type="Embed" ProgID="Equation.DSMT4" ShapeID="_x0000_i1987" DrawAspect="Content" ObjectID="_1587354007" r:id="rId1673"/>
                          </w:object>
                        </w:r>
                        <w:r w:rsidRPr="00910BDD">
                          <w:rPr>
                            <w:rFonts w:ascii=".VnTime" w:hAnsi=".VnTime" w:cs="Times New Roman"/>
                          </w:rPr>
                          <w:t>(tháa m·n *)</w:t>
                        </w:r>
                      </w:p>
                      <w:p w:rsidR="00910BDD" w:rsidRPr="00910BDD" w:rsidRDefault="00910BDD" w:rsidP="00D97959">
                        <w:pPr>
                          <w:spacing w:line="360" w:lineRule="auto"/>
                          <w:rPr>
                            <w:rFonts w:ascii=".VnTime" w:hAnsi=".VnTime" w:cs="Times New Roman"/>
                          </w:rPr>
                        </w:pPr>
                        <w:r w:rsidRPr="00910BDD">
                          <w:rPr>
                            <w:rFonts w:ascii=".VnTime" w:hAnsi=".VnTime" w:cs="Times New Roman"/>
                          </w:rPr>
                          <w:t>VËy hÖ ph­êng tr×nh cã 3 nghiÖm (x, y) = (1 ; 0), (-3, 2), (-35,18)</w:t>
                        </w:r>
                      </w:p>
                    </w:tc>
                    <w:tc>
                      <w:tcPr>
                        <w:tcW w:w="1090"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1.0</w:t>
                        </w: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1.0</w:t>
                        </w:r>
                      </w:p>
                    </w:tc>
                  </w:tr>
                  <w:tr w:rsidR="00910BDD" w:rsidRPr="00910BDD" w:rsidTr="00D97959">
                    <w:tc>
                      <w:tcPr>
                        <w:tcW w:w="1090" w:type="dxa"/>
                        <w:tcBorders>
                          <w:top w:val="single" w:sz="4" w:space="0" w:color="auto"/>
                          <w:left w:val="single" w:sz="4" w:space="0" w:color="auto"/>
                          <w:bottom w:val="single" w:sz="4" w:space="0" w:color="auto"/>
                          <w:right w:val="single" w:sz="4" w:space="0" w:color="auto"/>
                        </w:tcBorders>
                        <w:vAlign w:val="center"/>
                      </w:tcPr>
                      <w:p w:rsidR="00910BDD" w:rsidRPr="00910BDD" w:rsidRDefault="00910BDD" w:rsidP="00D97959">
                        <w:pPr>
                          <w:spacing w:line="360" w:lineRule="auto"/>
                          <w:jc w:val="center"/>
                          <w:rPr>
                            <w:rFonts w:ascii=".VnTime" w:hAnsi=".VnTime" w:cs="Times New Roman"/>
                            <w:b/>
                            <w:color w:val="FF0000"/>
                          </w:rPr>
                        </w:pPr>
                        <w:r w:rsidRPr="00910BDD">
                          <w:rPr>
                            <w:rFonts w:ascii=".VnTime" w:hAnsi=".VnTime" w:cs="Times New Roman"/>
                            <w:b/>
                            <w:color w:val="FF0000"/>
                          </w:rPr>
                          <w:t>C©u 4</w:t>
                        </w:r>
                      </w:p>
                      <w:p w:rsidR="00910BDD" w:rsidRPr="00910BDD" w:rsidRDefault="00910BDD" w:rsidP="00D97959">
                        <w:pPr>
                          <w:spacing w:line="360" w:lineRule="auto"/>
                          <w:jc w:val="center"/>
                          <w:rPr>
                            <w:rFonts w:ascii=".VnTime" w:hAnsi=".VnTime" w:cs="Times New Roman"/>
                            <w:b/>
                            <w:color w:val="FF0000"/>
                          </w:rPr>
                        </w:pPr>
                        <w:r w:rsidRPr="00910BDD">
                          <w:rPr>
                            <w:rFonts w:ascii=".VnTime" w:hAnsi=".VnTime" w:cs="Times New Roman"/>
                            <w:b/>
                            <w:color w:val="FF0000"/>
                          </w:rPr>
                          <w:t>3.0</w:t>
                        </w:r>
                      </w:p>
                    </w:tc>
                    <w:tc>
                      <w:tcPr>
                        <w:tcW w:w="8938"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rPr>
                            <w:rFonts w:ascii=".VnTime" w:hAnsi=".VnTime" w:cs="Times New Roman"/>
                          </w:rPr>
                        </w:pPr>
                        <w:r w:rsidRPr="00910BDD">
                          <w:rPr>
                            <w:rFonts w:ascii=".VnTime" w:hAnsi=".VnTime" w:cs="Times New Roman"/>
                            <w:noProof/>
                            <w:lang w:val="en-US"/>
                          </w:rPr>
                          <w:drawing>
                            <wp:inline distT="0" distB="0" distL="0" distR="0" wp14:anchorId="4B1BBECC" wp14:editId="02736584">
                              <wp:extent cx="3724275" cy="349567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674">
                                        <a:extLst>
                                          <a:ext uri="{28A0092B-C50C-407E-A947-70E740481C1C}">
                                            <a14:useLocalDpi xmlns:a14="http://schemas.microsoft.com/office/drawing/2010/main" val="0"/>
                                          </a:ext>
                                        </a:extLst>
                                      </a:blip>
                                      <a:srcRect/>
                                      <a:stretch>
                                        <a:fillRect/>
                                      </a:stretch>
                                    </pic:blipFill>
                                    <pic:spPr bwMode="auto">
                                      <a:xfrm>
                                        <a:off x="0" y="0"/>
                                        <a:ext cx="3724275" cy="3495675"/>
                                      </a:xfrm>
                                      <a:prstGeom prst="rect">
                                        <a:avLst/>
                                      </a:prstGeom>
                                      <a:noFill/>
                                      <a:ln>
                                        <a:noFill/>
                                      </a:ln>
                                    </pic:spPr>
                                  </pic:pic>
                                </a:graphicData>
                              </a:graphic>
                            </wp:inline>
                          </w:drawing>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1. Chøng minh </w:t>
                        </w:r>
                        <w:r w:rsidRPr="00910BDD">
                          <w:rPr>
                            <w:rFonts w:ascii=".VnTime" w:eastAsia="Calibri" w:hAnsi=".VnTime" w:cs="Times New Roman"/>
                            <w:position w:val="-6"/>
                          </w:rPr>
                          <w:object w:dxaOrig="1120" w:dyaOrig="360">
                            <v:shape id="_x0000_i1988" type="#_x0000_t75" style="width:56.25pt;height:18pt" o:ole="">
                              <v:imagedata r:id="rId1675" o:title=""/>
                            </v:shape>
                            <o:OLEObject Type="Embed" ProgID="Equation.DSMT4" ShapeID="_x0000_i1988" DrawAspect="Content" ObjectID="_1587354008" r:id="rId1676"/>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Tø gi¸c ADHE cã : </w:t>
                        </w:r>
                        <w:r w:rsidRPr="00910BDD">
                          <w:rPr>
                            <w:rFonts w:ascii=".VnTime" w:eastAsia="Calibri" w:hAnsi=".VnTime" w:cs="Times New Roman"/>
                            <w:position w:val="-4"/>
                          </w:rPr>
                          <w:object w:dxaOrig="1060" w:dyaOrig="340">
                            <v:shape id="_x0000_i1989" type="#_x0000_t75" style="width:53.25pt;height:17.25pt" o:ole="">
                              <v:imagedata r:id="rId1677" o:title=""/>
                            </v:shape>
                            <o:OLEObject Type="Embed" ProgID="Equation.DSMT4" ShapeID="_x0000_i1989" DrawAspect="Content" ObjectID="_1587354009" r:id="rId1678"/>
                          </w:object>
                        </w:r>
                        <w:r w:rsidRPr="00910BDD">
                          <w:rPr>
                            <w:rFonts w:ascii=".VnTime" w:hAnsi=".VnTime" w:cs="Times New Roman"/>
                          </w:rPr>
                          <w:t xml:space="preserve"> =&gt; ADHE lµ h×nh ch÷ nhËt =&gt; </w:t>
                        </w:r>
                        <w:r w:rsidRPr="00910BDD">
                          <w:rPr>
                            <w:rFonts w:ascii=".VnTime" w:eastAsia="Calibri" w:hAnsi=".VnTime" w:cs="Times New Roman"/>
                            <w:position w:val="-6"/>
                          </w:rPr>
                          <w:object w:dxaOrig="1120" w:dyaOrig="360">
                            <v:shape id="_x0000_i1990" type="#_x0000_t75" style="width:56.25pt;height:18pt" o:ole="">
                              <v:imagedata r:id="rId1675" o:title=""/>
                            </v:shape>
                            <o:OLEObject Type="Embed" ProgID="Equation.DSMT4" ShapeID="_x0000_i1990" DrawAspect="Content" ObjectID="_1587354010" r:id="rId1679"/>
                          </w:object>
                        </w:r>
                      </w:p>
                      <w:p w:rsidR="00910BDD" w:rsidRPr="00910BDD" w:rsidRDefault="00910BDD" w:rsidP="00D97959">
                        <w:pPr>
                          <w:spacing w:line="360" w:lineRule="auto"/>
                          <w:rPr>
                            <w:rFonts w:ascii=".VnTime" w:hAnsi=".VnTime" w:cs="Times New Roman"/>
                          </w:rPr>
                        </w:pPr>
                        <w:r w:rsidRPr="00910BDD">
                          <w:rPr>
                            <w:rFonts w:ascii=".VnTime" w:hAnsi=".VnTime" w:cs="Times New Roman"/>
                          </w:rPr>
                          <w:t>Chøng minh AB.AD = AC.AE</w:t>
                        </w:r>
                      </w:p>
                      <w:p w:rsidR="00910BDD" w:rsidRPr="00910BDD" w:rsidRDefault="00910BDD" w:rsidP="00D97959">
                        <w:pPr>
                          <w:spacing w:line="360" w:lineRule="auto"/>
                          <w:rPr>
                            <w:rFonts w:ascii=".VnTime" w:hAnsi=".VnTime" w:cs="Times New Roman"/>
                          </w:rPr>
                        </w:pPr>
                        <w:r w:rsidRPr="00910BDD">
                          <w:rPr>
                            <w:rFonts w:ascii=".VnTime" w:hAnsi=".VnTime" w:cs="Times New Roman"/>
                          </w:rPr>
                          <w:t>XÐt hai tam gi¸c vu«ng HAB vµ HAC ta cã : AB.AD = AH</w:t>
                        </w:r>
                        <w:r w:rsidRPr="00910BDD">
                          <w:rPr>
                            <w:rFonts w:ascii=".VnTime" w:hAnsi=".VnTime" w:cs="Times New Roman"/>
                            <w:vertAlign w:val="superscript"/>
                          </w:rPr>
                          <w:t>2</w:t>
                        </w:r>
                        <w:r w:rsidRPr="00910BDD">
                          <w:rPr>
                            <w:rFonts w:ascii=".VnTime" w:hAnsi=".VnTime" w:cs="Times New Roman"/>
                          </w:rPr>
                          <w:t xml:space="preserve"> = AC.AE</w:t>
                        </w:r>
                      </w:p>
                      <w:p w:rsidR="00910BDD" w:rsidRPr="00910BDD" w:rsidRDefault="00910BDD" w:rsidP="00D97959">
                        <w:pPr>
                          <w:spacing w:line="360" w:lineRule="auto"/>
                          <w:rPr>
                            <w:rFonts w:ascii=".VnTime" w:hAnsi=".VnTime" w:cs="Times New Roman"/>
                          </w:rPr>
                        </w:pPr>
                        <w:r w:rsidRPr="00910BDD">
                          <w:rPr>
                            <w:rFonts w:ascii=".VnTime" w:hAnsi=".VnTime" w:cs="Times New Roman"/>
                          </w:rPr>
                          <w:t>2/ TÝnh gãc GIF</w: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6"/>
                          </w:rPr>
                          <w:object w:dxaOrig="1120" w:dyaOrig="360">
                            <v:shape id="_x0000_i1991" type="#_x0000_t75" style="width:56.25pt;height:18pt" o:ole="">
                              <v:imagedata r:id="rId1675" o:title=""/>
                            </v:shape>
                            <o:OLEObject Type="Embed" ProgID="Equation.DSMT4" ShapeID="_x0000_i1991" DrawAspect="Content" ObjectID="_1587354011" r:id="rId1680"/>
                          </w:object>
                        </w:r>
                        <w:r w:rsidRPr="00910BDD">
                          <w:rPr>
                            <w:rFonts w:ascii=".VnTime" w:hAnsi=".VnTime" w:cs="Times New Roman"/>
                          </w:rPr>
                          <w:t xml:space="preserve"> =&gt; DE lµ ®­êng kÝnh =&gt; I thuéc DE</w: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=&gt; </w:t>
                        </w:r>
                        <w:r w:rsidRPr="00910BDD">
                          <w:rPr>
                            <w:rFonts w:ascii=".VnTime" w:eastAsia="Calibri" w:hAnsi=".VnTime" w:cs="Times New Roman"/>
                            <w:position w:val="-24"/>
                          </w:rPr>
                          <w:object w:dxaOrig="3519" w:dyaOrig="620">
                            <v:shape id="_x0000_i1992" type="#_x0000_t75" style="width:176.25pt;height:30.75pt" o:ole="">
                              <v:imagedata r:id="rId1681" o:title=""/>
                            </v:shape>
                            <o:OLEObject Type="Embed" ProgID="Equation.DSMT4" ShapeID="_x0000_i1992" DrawAspect="Content" ObjectID="_1587354012" r:id="rId1682"/>
                          </w:object>
                        </w:r>
                      </w:p>
                      <w:p w:rsidR="00910BDD" w:rsidRPr="00910BDD" w:rsidRDefault="00910BDD" w:rsidP="00D97959">
                        <w:pPr>
                          <w:spacing w:line="360" w:lineRule="auto"/>
                          <w:rPr>
                            <w:rFonts w:ascii=".VnTime" w:hAnsi=".VnTime" w:cs="Times New Roman"/>
                          </w:rPr>
                        </w:pPr>
                        <w:r w:rsidRPr="00910BDD">
                          <w:rPr>
                            <w:rFonts w:ascii=".VnTime" w:hAnsi=".VnTime" w:cs="Times New Roman"/>
                          </w:rPr>
                          <w:t>3/ Tø gi¸c DEFG lµ h×nh thang vu«ng cã ®­êng cao DE = AH</w: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Hai ®¸y DG = GH = GB  = </w:t>
                        </w:r>
                        <w:r w:rsidRPr="00910BDD">
                          <w:rPr>
                            <w:rFonts w:ascii=".VnTime" w:eastAsia="Calibri" w:hAnsi=".VnTime" w:cs="Times New Roman"/>
                            <w:position w:val="-24"/>
                          </w:rPr>
                          <w:object w:dxaOrig="600" w:dyaOrig="620">
                            <v:shape id="_x0000_i1993" type="#_x0000_t75" style="width:30pt;height:30.75pt" o:ole="">
                              <v:imagedata r:id="rId1683" o:title=""/>
                            </v:shape>
                            <o:OLEObject Type="Embed" ProgID="Equation.DSMT4" ShapeID="_x0000_i1993" DrawAspect="Content" ObjectID="_1587354013" r:id="rId1684"/>
                          </w:object>
                        </w:r>
                        <w:r w:rsidRPr="00910BDD">
                          <w:rPr>
                            <w:rFonts w:ascii=".VnTime" w:hAnsi=".VnTime" w:cs="Times New Roman"/>
                          </w:rPr>
                          <w:t xml:space="preserve"> vµ EF = FC = FH = </w:t>
                        </w:r>
                        <w:r w:rsidRPr="00910BDD">
                          <w:rPr>
                            <w:rFonts w:ascii=".VnTime" w:eastAsia="Calibri" w:hAnsi=".VnTime" w:cs="Times New Roman"/>
                            <w:position w:val="-24"/>
                          </w:rPr>
                          <w:object w:dxaOrig="600" w:dyaOrig="620">
                            <v:shape id="_x0000_i1994" type="#_x0000_t75" style="width:30pt;height:30.75pt" o:ole="">
                              <v:imagedata r:id="rId1685" o:title=""/>
                            </v:shape>
                            <o:OLEObject Type="Embed" ProgID="Equation.DSMT4" ShapeID="_x0000_i1994" DrawAspect="Content" ObjectID="_1587354014" r:id="rId1686"/>
                          </w:object>
                        </w:r>
                      </w:p>
                      <w:p w:rsidR="00910BDD" w:rsidRPr="00910BDD" w:rsidRDefault="00910BDD" w:rsidP="00D97959">
                        <w:pPr>
                          <w:spacing w:line="360" w:lineRule="auto"/>
                          <w:rPr>
                            <w:rFonts w:ascii=".VnTime" w:hAnsi=".VnTime" w:cs="Times New Roman"/>
                          </w:rPr>
                        </w:pPr>
                        <w:r w:rsidRPr="00910BDD">
                          <w:rPr>
                            <w:rFonts w:ascii=".VnTime" w:hAnsi=".VnTime" w:cs="Times New Roman"/>
                          </w:rPr>
                          <w:t xml:space="preserve">=&gt;diÖn tÝch h×nh tø gi¸c DEFG lµ </w:t>
                        </w:r>
                      </w:p>
                      <w:p w:rsidR="00910BDD" w:rsidRPr="00910BDD" w:rsidRDefault="00910BDD" w:rsidP="00D97959">
                        <w:pPr>
                          <w:spacing w:line="360" w:lineRule="auto"/>
                          <w:rPr>
                            <w:rFonts w:ascii=".VnTime" w:hAnsi=".VnTime" w:cs="Times New Roman"/>
                          </w:rPr>
                        </w:pPr>
                        <w:r w:rsidRPr="00910BDD">
                          <w:rPr>
                            <w:rFonts w:ascii=".VnTime" w:eastAsia="Calibri" w:hAnsi=".VnTime" w:cs="Times New Roman"/>
                            <w:position w:val="-24"/>
                          </w:rPr>
                          <w:object w:dxaOrig="2760" w:dyaOrig="900">
                            <v:shape id="_x0000_i1995" type="#_x0000_t75" style="width:138pt;height:45pt" o:ole="">
                              <v:imagedata r:id="rId1687" o:title=""/>
                            </v:shape>
                            <o:OLEObject Type="Embed" ProgID="Equation.DSMT4" ShapeID="_x0000_i1995" DrawAspect="Content" ObjectID="_1587354015" r:id="rId1688"/>
                          </w:object>
                        </w:r>
                      </w:p>
                      <w:p w:rsidR="00910BDD" w:rsidRPr="00910BDD" w:rsidRDefault="00910BDD" w:rsidP="00D97959">
                        <w:pPr>
                          <w:spacing w:line="360" w:lineRule="auto"/>
                          <w:rPr>
                            <w:rFonts w:ascii=".VnTime" w:hAnsi=".VnTime" w:cs="Times New Roman"/>
                          </w:rPr>
                        </w:pPr>
                        <w:r w:rsidRPr="00910BDD">
                          <w:rPr>
                            <w:rFonts w:ascii=".VnTime" w:hAnsi=".VnTime" w:cs="Times New Roman"/>
                          </w:rPr>
                          <w:t>lín nhÊt khi AH lín nhÊt v× BC = 2R kh«ng ®æi</w:t>
                        </w:r>
                      </w:p>
                      <w:p w:rsidR="00910BDD" w:rsidRPr="00910BDD" w:rsidRDefault="00910BDD" w:rsidP="00D97959">
                        <w:pPr>
                          <w:spacing w:line="360" w:lineRule="auto"/>
                          <w:rPr>
                            <w:rFonts w:ascii=".VnTime" w:hAnsi=".VnTime" w:cs="Times New Roman"/>
                          </w:rPr>
                        </w:pPr>
                        <w:r w:rsidRPr="00910BDD">
                          <w:rPr>
                            <w:rFonts w:ascii=".VnTime" w:hAnsi=".VnTime" w:cs="Times New Roman"/>
                          </w:rPr>
                          <w:t>Ta cã : AH lín nhÊt =&gt; AH lµ ®­êng kÝnh =&gt; A lµ trung ®iÓm cung AB</w:t>
                        </w:r>
                      </w:p>
                    </w:tc>
                    <w:tc>
                      <w:tcPr>
                        <w:tcW w:w="1090" w:type="dxa"/>
                        <w:tcBorders>
                          <w:top w:val="single" w:sz="4" w:space="0" w:color="auto"/>
                          <w:left w:val="single" w:sz="4" w:space="0" w:color="auto"/>
                          <w:bottom w:val="single" w:sz="4" w:space="0" w:color="auto"/>
                          <w:right w:val="single" w:sz="4" w:space="0" w:color="auto"/>
                        </w:tcBorders>
                      </w:tcPr>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0.5</w:t>
                        </w: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0.5</w:t>
                        </w: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1.0</w:t>
                        </w: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p>
                      <w:p w:rsidR="00910BDD" w:rsidRPr="00910BDD" w:rsidRDefault="00910BDD" w:rsidP="00D97959">
                        <w:pPr>
                          <w:spacing w:line="360" w:lineRule="auto"/>
                          <w:jc w:val="center"/>
                          <w:rPr>
                            <w:rFonts w:ascii=".VnTime" w:hAnsi=".VnTime" w:cs="Times New Roman"/>
                          </w:rPr>
                        </w:pPr>
                        <w:r w:rsidRPr="00910BDD">
                          <w:rPr>
                            <w:rFonts w:ascii=".VnTime" w:hAnsi=".VnTime" w:cs="Times New Roman"/>
                          </w:rPr>
                          <w:t>1.0</w:t>
                        </w:r>
                      </w:p>
                    </w:tc>
                  </w:tr>
                  <w:tr w:rsidR="00910BDD" w:rsidRPr="00603E10" w:rsidTr="00D97959">
                    <w:tc>
                      <w:tcPr>
                        <w:tcW w:w="1090" w:type="dxa"/>
                        <w:tcBorders>
                          <w:top w:val="single" w:sz="4" w:space="0" w:color="auto"/>
                          <w:left w:val="single" w:sz="4" w:space="0" w:color="auto"/>
                          <w:bottom w:val="single" w:sz="4" w:space="0" w:color="auto"/>
                          <w:right w:val="single" w:sz="4" w:space="0" w:color="auto"/>
                        </w:tcBorders>
                      </w:tcPr>
                      <w:p w:rsidR="00910BDD" w:rsidRPr="00603E10" w:rsidRDefault="00910BDD" w:rsidP="00D97959">
                        <w:pPr>
                          <w:spacing w:line="360" w:lineRule="auto"/>
                          <w:jc w:val="center"/>
                          <w:rPr>
                            <w:rFonts w:ascii=".VnTime" w:hAnsi=".VnTime"/>
                            <w:b/>
                            <w:color w:val="FF0000"/>
                          </w:rPr>
                        </w:pPr>
                        <w:r w:rsidRPr="00603E10">
                          <w:rPr>
                            <w:rFonts w:ascii=".VnTime" w:hAnsi=".VnTime"/>
                            <w:b/>
                            <w:color w:val="FF0000"/>
                          </w:rPr>
                          <w:t>C©u 5</w:t>
                        </w:r>
                      </w:p>
                      <w:p w:rsidR="00910BDD" w:rsidRPr="00603E10" w:rsidRDefault="00910BDD" w:rsidP="00D97959">
                        <w:pPr>
                          <w:spacing w:line="360" w:lineRule="auto"/>
                          <w:jc w:val="center"/>
                          <w:rPr>
                            <w:rFonts w:ascii=".VnTime" w:hAnsi=".VnTime"/>
                          </w:rPr>
                        </w:pPr>
                        <w:r w:rsidRPr="00603E10">
                          <w:rPr>
                            <w:rFonts w:ascii=".VnTime" w:hAnsi=".VnTime"/>
                            <w:b/>
                            <w:color w:val="FF0000"/>
                          </w:rPr>
                          <w:t>1.0</w:t>
                        </w:r>
                      </w:p>
                    </w:tc>
                    <w:tc>
                      <w:tcPr>
                        <w:tcW w:w="8938" w:type="dxa"/>
                        <w:tcBorders>
                          <w:top w:val="single" w:sz="4" w:space="0" w:color="auto"/>
                          <w:left w:val="single" w:sz="4" w:space="0" w:color="auto"/>
                          <w:bottom w:val="single" w:sz="4" w:space="0" w:color="auto"/>
                          <w:right w:val="single" w:sz="4" w:space="0" w:color="auto"/>
                        </w:tcBorders>
                      </w:tcPr>
                      <w:p w:rsidR="00910BDD" w:rsidRPr="00603E10" w:rsidRDefault="00910BDD" w:rsidP="00D97959">
                        <w:pPr>
                          <w:spacing w:line="360" w:lineRule="auto"/>
                          <w:rPr>
                            <w:rFonts w:ascii=".VnTime" w:hAnsi=".VnTime"/>
                          </w:rPr>
                        </w:pPr>
                        <w:r w:rsidRPr="00603E10">
                          <w:rPr>
                            <w:rFonts w:ascii=".VnTime" w:hAnsi=".VnTime"/>
                          </w:rPr>
                          <w:t>Cho ba sè thùc d­¬ng x,y,z . T×m gi¸ trÞ lín nhÊt cña biÓu thøc</w:t>
                        </w:r>
                      </w:p>
                      <w:p w:rsidR="00910BDD" w:rsidRPr="00603E10" w:rsidRDefault="00910BDD" w:rsidP="00D97959">
                        <w:pPr>
                          <w:spacing w:line="360" w:lineRule="auto"/>
                          <w:rPr>
                            <w:rFonts w:ascii=".VnTime" w:hAnsi=".VnTime"/>
                          </w:rPr>
                        </w:pPr>
                        <w:r w:rsidRPr="00603E10">
                          <w:rPr>
                            <w:rFonts w:ascii=".VnTime" w:eastAsia="Calibri" w:hAnsi=".VnTime"/>
                            <w:position w:val="-36"/>
                          </w:rPr>
                          <w:object w:dxaOrig="3340" w:dyaOrig="940">
                            <v:shape id="_x0000_i1996" type="#_x0000_t75" style="width:167.25pt;height:47.25pt" o:ole="">
                              <v:imagedata r:id="rId1689" o:title=""/>
                            </v:shape>
                            <o:OLEObject Type="Embed" ProgID="Equation.DSMT4" ShapeID="_x0000_i1996" DrawAspect="Content" ObjectID="_1587354016" r:id="rId1690"/>
                          </w:object>
                        </w:r>
                      </w:p>
                      <w:p w:rsidR="00910BDD" w:rsidRPr="00603E10" w:rsidRDefault="00910BDD" w:rsidP="00D97959">
                        <w:pPr>
                          <w:spacing w:line="360" w:lineRule="auto"/>
                          <w:rPr>
                            <w:rFonts w:ascii=".VnTime" w:hAnsi=".VnTime"/>
                          </w:rPr>
                        </w:pPr>
                        <w:r w:rsidRPr="00603E10">
                          <w:rPr>
                            <w:rFonts w:ascii=".VnTime" w:hAnsi=".VnTime"/>
                          </w:rPr>
                          <w:t xml:space="preserve">Theo bu nhi a : </w:t>
                        </w:r>
                        <w:r w:rsidRPr="00603E10">
                          <w:rPr>
                            <w:rFonts w:ascii=".VnTime" w:eastAsia="Calibri" w:hAnsi=".VnTime"/>
                            <w:position w:val="-16"/>
                          </w:rPr>
                          <w:object w:dxaOrig="2840" w:dyaOrig="460">
                            <v:shape id="_x0000_i1997" type="#_x0000_t75" style="width:140.25pt;height:23.25pt" o:ole="">
                              <v:imagedata r:id="rId1691" o:title=""/>
                            </v:shape>
                            <o:OLEObject Type="Embed" ProgID="Equation.DSMT4" ShapeID="_x0000_i1997" DrawAspect="Content" ObjectID="_1587354017" r:id="rId1692"/>
                          </w:object>
                        </w:r>
                        <w:r w:rsidRPr="00603E10">
                          <w:rPr>
                            <w:rFonts w:ascii=".VnTime" w:hAnsi=".VnTime"/>
                          </w:rPr>
                          <w:t>=&gt;</w:t>
                        </w:r>
                        <w:r w:rsidRPr="00603E10">
                          <w:rPr>
                            <w:rFonts w:ascii=".VnTime" w:eastAsia="Calibri" w:hAnsi=".VnTime"/>
                            <w:position w:val="-14"/>
                          </w:rPr>
                          <w:object w:dxaOrig="2880" w:dyaOrig="460">
                            <v:shape id="_x0000_i1998" type="#_x0000_t75" style="width:2in;height:23.25pt" o:ole="">
                              <v:imagedata r:id="rId1693" o:title=""/>
                            </v:shape>
                            <o:OLEObject Type="Embed" ProgID="Equation.DSMT4" ShapeID="_x0000_i1998" DrawAspect="Content" ObjectID="_1587354018" r:id="rId1694"/>
                          </w:object>
                        </w:r>
                      </w:p>
                      <w:p w:rsidR="00910BDD" w:rsidRPr="00603E10" w:rsidRDefault="00910BDD" w:rsidP="00D97959">
                        <w:pPr>
                          <w:spacing w:line="360" w:lineRule="auto"/>
                          <w:rPr>
                            <w:rFonts w:ascii=".VnTime" w:hAnsi=".VnTime"/>
                          </w:rPr>
                        </w:pPr>
                        <w:r w:rsidRPr="00603E10">
                          <w:rPr>
                            <w:rFonts w:ascii=".VnTime" w:hAnsi=".VnTime"/>
                          </w:rPr>
                          <w:t xml:space="preserve">=&gt; </w:t>
                        </w:r>
                        <w:r w:rsidRPr="00603E10">
                          <w:rPr>
                            <w:rFonts w:ascii=".VnTime" w:eastAsia="Calibri" w:hAnsi=".VnTime"/>
                            <w:position w:val="-36"/>
                          </w:rPr>
                          <w:object w:dxaOrig="4160" w:dyaOrig="940">
                            <v:shape id="_x0000_i1999" type="#_x0000_t75" style="width:206.25pt;height:47.25pt" o:ole="">
                              <v:imagedata r:id="rId1695" o:title=""/>
                            </v:shape>
                            <o:OLEObject Type="Embed" ProgID="Equation.DSMT4" ShapeID="_x0000_i1999" DrawAspect="Content" ObjectID="_1587354019" r:id="rId1696"/>
                          </w:object>
                        </w:r>
                        <w:r w:rsidRPr="00603E10">
                          <w:rPr>
                            <w:rFonts w:ascii=".VnTime" w:hAnsi=".VnTime"/>
                          </w:rPr>
                          <w:t xml:space="preserve">= </w:t>
                        </w:r>
                        <w:r w:rsidRPr="00603E10">
                          <w:rPr>
                            <w:rFonts w:ascii=".VnTime" w:eastAsia="Calibri" w:hAnsi=".VnTime"/>
                            <w:position w:val="-36"/>
                          </w:rPr>
                          <w:object w:dxaOrig="2760" w:dyaOrig="900">
                            <v:shape id="_x0000_i2000" type="#_x0000_t75" style="width:138pt;height:45pt" o:ole="">
                              <v:imagedata r:id="rId1697" o:title=""/>
                            </v:shape>
                            <o:OLEObject Type="Embed" ProgID="Equation.DSMT4" ShapeID="_x0000_i2000" DrawAspect="Content" ObjectID="_1587354020" r:id="rId1698"/>
                          </w:object>
                        </w:r>
                      </w:p>
                      <w:p w:rsidR="00910BDD" w:rsidRPr="00603E10" w:rsidRDefault="00910BDD" w:rsidP="00D97959">
                        <w:pPr>
                          <w:spacing w:line="360" w:lineRule="auto"/>
                          <w:rPr>
                            <w:rFonts w:ascii=".VnTime" w:hAnsi=".VnTime"/>
                          </w:rPr>
                        </w:pPr>
                        <w:r w:rsidRPr="00603E10">
                          <w:rPr>
                            <w:rFonts w:ascii=".VnTime" w:eastAsia="Calibri" w:hAnsi=".VnTime"/>
                            <w:position w:val="-36"/>
                          </w:rPr>
                          <w:object w:dxaOrig="3400" w:dyaOrig="900">
                            <v:shape id="_x0000_i2001" type="#_x0000_t75" style="width:170.25pt;height:45pt" o:ole="">
                              <v:imagedata r:id="rId1699" o:title=""/>
                            </v:shape>
                            <o:OLEObject Type="Embed" ProgID="Equation.DSMT4" ShapeID="_x0000_i2001" DrawAspect="Content" ObjectID="_1587354021" r:id="rId1700"/>
                          </w:object>
                        </w:r>
                      </w:p>
                      <w:p w:rsidR="00910BDD" w:rsidRPr="00603E10" w:rsidRDefault="00910BDD" w:rsidP="00D97959">
                        <w:pPr>
                          <w:spacing w:line="360" w:lineRule="auto"/>
                          <w:rPr>
                            <w:rFonts w:ascii=".VnTime" w:hAnsi=".VnTime"/>
                          </w:rPr>
                        </w:pPr>
                        <w:r w:rsidRPr="00603E10">
                          <w:rPr>
                            <w:rFonts w:ascii=".VnTime" w:hAnsi=".VnTime"/>
                          </w:rPr>
                          <w:t xml:space="preserve">=&gt; </w:t>
                        </w:r>
                        <w:r w:rsidRPr="00603E10">
                          <w:rPr>
                            <w:rFonts w:ascii=".VnTime" w:eastAsia="Calibri" w:hAnsi=".VnTime"/>
                            <w:position w:val="-28"/>
                          </w:rPr>
                          <w:object w:dxaOrig="1500" w:dyaOrig="720">
                            <v:shape id="_x0000_i2002" type="#_x0000_t75" style="width:75pt;height:36pt" o:ole="">
                              <v:imagedata r:id="rId1701" o:title=""/>
                            </v:shape>
                            <o:OLEObject Type="Embed" ProgID="Equation.DSMT4" ShapeID="_x0000_i2002" DrawAspect="Content" ObjectID="_1587354022" r:id="rId1702"/>
                          </w:object>
                        </w:r>
                        <w:r w:rsidRPr="00603E10">
                          <w:rPr>
                            <w:rFonts w:ascii=".VnTime" w:hAnsi=".VnTime"/>
                          </w:rPr>
                          <w:t>khi x = y = z</w:t>
                        </w:r>
                      </w:p>
                    </w:tc>
                    <w:tc>
                      <w:tcPr>
                        <w:tcW w:w="1090" w:type="dxa"/>
                        <w:tcBorders>
                          <w:top w:val="single" w:sz="4" w:space="0" w:color="auto"/>
                          <w:left w:val="single" w:sz="4" w:space="0" w:color="auto"/>
                          <w:bottom w:val="single" w:sz="4" w:space="0" w:color="auto"/>
                          <w:right w:val="single" w:sz="4" w:space="0" w:color="auto"/>
                        </w:tcBorders>
                        <w:vAlign w:val="center"/>
                      </w:tcPr>
                      <w:p w:rsidR="00910BDD" w:rsidRPr="00603E10" w:rsidRDefault="00910BDD" w:rsidP="00D97959">
                        <w:pPr>
                          <w:spacing w:line="360" w:lineRule="auto"/>
                          <w:jc w:val="center"/>
                          <w:rPr>
                            <w:rFonts w:ascii=".VnTime" w:hAnsi=".VnTime"/>
                          </w:rPr>
                        </w:pPr>
                        <w:r w:rsidRPr="00603E10">
                          <w:rPr>
                            <w:rFonts w:ascii=".VnTime" w:hAnsi=".VnTime"/>
                          </w:rPr>
                          <w:t>1.0</w:t>
                        </w:r>
                      </w:p>
                    </w:tc>
                  </w:tr>
                  <w:tr w:rsidR="00910BDD" w:rsidRPr="00603E10" w:rsidTr="00D97959">
                    <w:tc>
                      <w:tcPr>
                        <w:tcW w:w="11118" w:type="dxa"/>
                        <w:gridSpan w:val="3"/>
                        <w:tcBorders>
                          <w:top w:val="single" w:sz="4" w:space="0" w:color="auto"/>
                          <w:left w:val="single" w:sz="4" w:space="0" w:color="auto"/>
                          <w:bottom w:val="single" w:sz="4" w:space="0" w:color="auto"/>
                          <w:right w:val="single" w:sz="4" w:space="0" w:color="auto"/>
                        </w:tcBorders>
                      </w:tcPr>
                      <w:p w:rsidR="00910BDD" w:rsidRPr="00603E10" w:rsidRDefault="00910BDD" w:rsidP="00D97959">
                        <w:pPr>
                          <w:spacing w:line="360" w:lineRule="auto"/>
                          <w:rPr>
                            <w:rFonts w:ascii=".VnTime" w:hAnsi=".VnTime"/>
                            <w:i/>
                          </w:rPr>
                        </w:pPr>
                        <w:r w:rsidRPr="00603E10">
                          <w:rPr>
                            <w:rFonts w:ascii=".VnTime" w:hAnsi=".VnTime"/>
                            <w:i/>
                          </w:rPr>
                          <w:t>Chó ý</w:t>
                        </w:r>
                      </w:p>
                      <w:p w:rsidR="00910BDD" w:rsidRPr="00603E10" w:rsidRDefault="00910BDD" w:rsidP="00D97959">
                        <w:pPr>
                          <w:spacing w:line="360" w:lineRule="auto"/>
                          <w:rPr>
                            <w:rFonts w:ascii=".VnTime" w:hAnsi=".VnTime"/>
                            <w:i/>
                          </w:rPr>
                        </w:pPr>
                        <w:r w:rsidRPr="00603E10">
                          <w:rPr>
                            <w:rFonts w:ascii=".VnTime" w:hAnsi=".VnTime"/>
                            <w:i/>
                          </w:rPr>
                          <w:t>1/ Bµi h×nh kh«ng vÏ h×nh hoÆc vÏ h×nh sai kh«ng chÊm ®iÓm</w:t>
                        </w:r>
                      </w:p>
                      <w:p w:rsidR="00910BDD" w:rsidRPr="00603E10" w:rsidRDefault="00910BDD" w:rsidP="00D97959">
                        <w:pPr>
                          <w:spacing w:line="360" w:lineRule="auto"/>
                          <w:rPr>
                            <w:rFonts w:ascii=".VnTime" w:hAnsi=".VnTime"/>
                            <w:i/>
                          </w:rPr>
                        </w:pPr>
                        <w:r w:rsidRPr="00603E10">
                          <w:rPr>
                            <w:rFonts w:ascii=".VnTime" w:hAnsi=".VnTime"/>
                            <w:i/>
                          </w:rPr>
                          <w:t>2/ Lµm c¸ch kh¸c ®óng vÉn cho ®iÓm tèi ®a</w:t>
                        </w:r>
                      </w:p>
                    </w:tc>
                  </w:tr>
                </w:tbl>
                <w:p w:rsidR="002928FA" w:rsidRPr="00910BDD" w:rsidRDefault="002928FA" w:rsidP="00EF30C4">
                  <w:pPr>
                    <w:jc w:val="both"/>
                    <w:rPr>
                      <w:lang w:val="en-US"/>
                    </w:rPr>
                  </w:pPr>
                </w:p>
                <w:p w:rsidR="002928FA" w:rsidRDefault="00910BDD" w:rsidP="00910BDD">
                  <w:pPr>
                    <w:jc w:val="center"/>
                    <w:rPr>
                      <w:rFonts w:ascii="Times New Roman" w:eastAsia="Times New Roman" w:hAnsi="Times New Roman" w:cs="Times New Roman"/>
                      <w:b/>
                      <w:color w:val="FF0000"/>
                      <w:sz w:val="28"/>
                      <w:szCs w:val="28"/>
                      <w:lang w:val="en-US"/>
                    </w:rPr>
                  </w:pPr>
                  <w:r w:rsidRPr="008D149C">
                    <w:rPr>
                      <w:rFonts w:ascii="Times New Roman" w:eastAsia="Times New Roman" w:hAnsi="Times New Roman" w:cs="Times New Roman"/>
                      <w:b/>
                      <w:color w:val="FF0000"/>
                      <w:sz w:val="28"/>
                      <w:szCs w:val="28"/>
                      <w:lang w:val="en-US"/>
                    </w:rPr>
                    <w:t>ĐỀ 1395</w:t>
                  </w:r>
                </w:p>
                <w:p w:rsidR="002928FA" w:rsidRPr="00910BDD" w:rsidRDefault="002928FA" w:rsidP="00910BDD">
                  <w:pPr>
                    <w:jc w:val="both"/>
                    <w:rPr>
                      <w:lang w:val="en-US"/>
                    </w:rPr>
                  </w:pPr>
                </w:p>
                <w:p w:rsidR="002928FA" w:rsidRPr="00B243F8" w:rsidRDefault="002928FA" w:rsidP="00EF30C4">
                  <w:pPr>
                    <w:ind w:left="360" w:right="360"/>
                    <w:jc w:val="center"/>
                    <w:rPr>
                      <w:rFonts w:ascii="Times New Roman" w:hAnsi="Times New Roman"/>
                      <w:b/>
                    </w:rPr>
                  </w:pPr>
                  <w:r>
                    <w:tab/>
                  </w:r>
                  <w:r w:rsidRPr="00B243F8">
                    <w:rPr>
                      <w:rFonts w:ascii="Times New Roman" w:hAnsi="Times New Roman"/>
                      <w:b/>
                    </w:rPr>
                    <w:t xml:space="preserve">              KỲ THI TUYỂN SINH VÀO LỚP 10 CHUYÊN</w:t>
                  </w:r>
                </w:p>
                <w:p w:rsidR="002928FA" w:rsidRPr="00B243F8" w:rsidRDefault="002928FA" w:rsidP="00EF30C4">
                  <w:pPr>
                    <w:ind w:left="360" w:right="360"/>
                    <w:jc w:val="both"/>
                    <w:rPr>
                      <w:rFonts w:ascii="Times New Roman" w:hAnsi="Times New Roman"/>
                      <w:b/>
                    </w:rPr>
                  </w:pPr>
                  <w:r>
                    <w:rPr>
                      <w:rFonts w:ascii="Times New Roman" w:hAnsi="Times New Roman"/>
                      <w:noProof/>
                      <w:lang w:val="en-US"/>
                    </w:rPr>
                    <mc:AlternateContent>
                      <mc:Choice Requires="wps">
                        <w:drawing>
                          <wp:anchor distT="0" distB="0" distL="114300" distR="114300" simplePos="0" relativeHeight="251711488" behindDoc="0" locked="0" layoutInCell="1" allowOverlap="1" wp14:anchorId="200A1E6B" wp14:editId="3F3DC1D2">
                            <wp:simplePos x="0" y="0"/>
                            <wp:positionH relativeFrom="column">
                              <wp:posOffset>177800</wp:posOffset>
                            </wp:positionH>
                            <wp:positionV relativeFrom="paragraph">
                              <wp:posOffset>41910</wp:posOffset>
                            </wp:positionV>
                            <wp:extent cx="1280160" cy="365760"/>
                            <wp:effectExtent l="6350" t="8255" r="8890" b="6985"/>
                            <wp:wrapNone/>
                            <wp:docPr id="1409" name="Text Box 1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365760"/>
                                    </a:xfrm>
                                    <a:prstGeom prst="rect">
                                      <a:avLst/>
                                    </a:prstGeom>
                                    <a:solidFill>
                                      <a:srgbClr val="FFFFFF"/>
                                    </a:solidFill>
                                    <a:ln w="9525">
                                      <a:solidFill>
                                        <a:srgbClr val="000000"/>
                                      </a:solidFill>
                                      <a:miter lim="800000"/>
                                      <a:headEnd/>
                                      <a:tailEnd/>
                                    </a:ln>
                                  </wps:spPr>
                                  <wps:txbx>
                                    <w:txbxContent>
                                      <w:p w:rsidR="002928FA" w:rsidRPr="00B243F8" w:rsidRDefault="002928FA" w:rsidP="002928FA">
                                        <w:pPr>
                                          <w:rPr>
                                            <w:rFonts w:ascii="Times New Roman" w:hAnsi="Times New Roman"/>
                                          </w:rPr>
                                        </w:pPr>
                                        <w:r w:rsidRPr="00B243F8">
                                          <w:rPr>
                                            <w:rFonts w:ascii="Times New Roman" w:hAnsi="Times New Roman"/>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9" o:spid="_x0000_s1073" type="#_x0000_t202" style="position:absolute;left:0;text-align:left;margin-left:14pt;margin-top:3.3pt;width:100.8pt;height:28.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">
                            <v:textbox>
                              <w:txbxContent>
                                <w:p w:rsidR="002928FA" w:rsidRPr="00B243F8" w:rsidRDefault="002928FA" w:rsidP="002928FA">
                                  <w:pPr>
                                    <w:rPr>
                                      <w:rFonts w:ascii="Times New Roman" w:hAnsi="Times New Roman"/>
                                    </w:rPr>
                                  </w:pPr>
                                  <w:r w:rsidRPr="00B243F8">
                                    <w:rPr>
                                      <w:rFonts w:ascii="Times New Roman" w:hAnsi="Times New Roman"/>
                                    </w:rPr>
                                    <w:t>Đề chính thức</w:t>
                                  </w:r>
                                </w:p>
                              </w:txbxContent>
                            </v:textbox>
                          </v:shape>
                        </w:pict>
                      </mc:Fallback>
                    </mc:AlternateContent>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t xml:space="preserve">           </w:t>
                  </w:r>
                  <w:r w:rsidRPr="00B243F8">
                    <w:rPr>
                      <w:rFonts w:ascii="Times New Roman" w:hAnsi="Times New Roman"/>
                      <w:b/>
                    </w:rPr>
                    <w:tab/>
                    <w:t>NĂM HỌC 2007 - 2008</w:t>
                  </w:r>
                  <w:r w:rsidRPr="00B243F8">
                    <w:rPr>
                      <w:rFonts w:ascii="Times New Roman" w:hAnsi="Times New Roman"/>
                      <w:b/>
                    </w:rPr>
                    <w:tab/>
                  </w:r>
                  <w:r w:rsidRPr="00B243F8">
                    <w:rPr>
                      <w:rFonts w:ascii="Times New Roman" w:hAnsi="Times New Roman"/>
                      <w:b/>
                    </w:rPr>
                    <w:tab/>
                    <w:t xml:space="preserve"> </w:t>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t xml:space="preserve">                              Môn : TOÁN (Đề chung)</w:t>
                  </w:r>
                </w:p>
                <w:p w:rsidR="002928FA" w:rsidRPr="00B243F8" w:rsidRDefault="002928FA" w:rsidP="00EF30C4">
                  <w:pPr>
                    <w:ind w:left="360" w:right="360"/>
                    <w:jc w:val="both"/>
                    <w:rPr>
                      <w:rFonts w:ascii="Times New Roman" w:hAnsi="Times New Roman"/>
                      <w:i/>
                      <w:sz w:val="26"/>
                      <w:szCs w:val="26"/>
                    </w:rPr>
                  </w:pPr>
                  <w:r w:rsidRPr="00B243F8">
                    <w:rPr>
                      <w:rFonts w:ascii="Times New Roman" w:hAnsi="Times New Roman"/>
                    </w:rPr>
                    <w:tab/>
                  </w:r>
                  <w:r w:rsidRPr="00B243F8">
                    <w:rPr>
                      <w:rFonts w:ascii="Times New Roman" w:hAnsi="Times New Roman"/>
                    </w:rPr>
                    <w:tab/>
                  </w:r>
                  <w:r w:rsidRPr="00B243F8">
                    <w:rPr>
                      <w:rFonts w:ascii="Times New Roman" w:hAnsi="Times New Roman"/>
                      <w:i/>
                    </w:rPr>
                    <w:t xml:space="preserve">           Thời gian làm bài 150 phút (không kể thời gian giao đề)</w:t>
                  </w:r>
                  <w:r w:rsidRPr="00B243F8">
                    <w:rPr>
                      <w:rFonts w:ascii="Times New Roman" w:hAnsi="Times New Roman"/>
                      <w:b/>
                      <w:sz w:val="26"/>
                      <w:szCs w:val="26"/>
                    </w:rPr>
                    <w:t xml:space="preserve">                                              </w:t>
                  </w:r>
                </w:p>
                <w:p w:rsidR="002928FA" w:rsidRPr="00B243F8" w:rsidRDefault="002928FA" w:rsidP="00EF30C4">
                  <w:pPr>
                    <w:rPr>
                      <w:rFonts w:ascii="Times New Roman" w:hAnsi="Times New Roman"/>
                      <w:i/>
                      <w:sz w:val="26"/>
                      <w:szCs w:val="26"/>
                    </w:rPr>
                  </w:pPr>
                  <w:r w:rsidRPr="00B243F8">
                    <w:rPr>
                      <w:rFonts w:ascii="Times New Roman" w:hAnsi="Times New Roman"/>
                      <w:sz w:val="26"/>
                      <w:szCs w:val="26"/>
                    </w:rPr>
                    <w:t xml:space="preserve">  ---------------------------------------------------------------------------------------------------------</w:t>
                  </w:r>
                  <w:r w:rsidRPr="00B243F8">
                    <w:rPr>
                      <w:rFonts w:ascii="Times New Roman" w:hAnsi="Times New Roman"/>
                      <w:i/>
                      <w:sz w:val="26"/>
                      <w:szCs w:val="26"/>
                    </w:rPr>
                    <w:t xml:space="preserve"> </w:t>
                  </w:r>
                </w:p>
                <w:p w:rsidR="002928FA" w:rsidRPr="00B243F8" w:rsidRDefault="002928FA" w:rsidP="00EF30C4">
                  <w:pPr>
                    <w:jc w:val="both"/>
                    <w:rPr>
                      <w:rFonts w:ascii="Times New Roman" w:hAnsi="Times New Roman"/>
                      <w:b/>
                      <w:sz w:val="24"/>
                      <w:szCs w:val="24"/>
                      <w:u w:val="single"/>
                      <w:lang w:val="fr-FR"/>
                    </w:rPr>
                  </w:pPr>
                  <w:r w:rsidRPr="00B243F8">
                    <w:rPr>
                      <w:rFonts w:ascii="Times New Roman" w:hAnsi="Times New Roman"/>
                      <w:b/>
                      <w:u w:val="single"/>
                      <w:lang w:val="fr-FR"/>
                    </w:rPr>
                    <w:t>Bài 1 : (2,5 điểm)</w:t>
                  </w:r>
                </w:p>
                <w:p w:rsidR="002928FA" w:rsidRPr="00B243F8" w:rsidRDefault="002928FA" w:rsidP="00EF30C4">
                  <w:pPr>
                    <w:ind w:firstLine="720"/>
                    <w:jc w:val="both"/>
                    <w:rPr>
                      <w:rFonts w:ascii="Times New Roman" w:hAnsi="Times New Roman"/>
                      <w:lang w:val="fr-FR"/>
                    </w:rPr>
                  </w:pPr>
                  <w:r w:rsidRPr="00B243F8">
                    <w:rPr>
                      <w:rFonts w:ascii="Times New Roman" w:hAnsi="Times New Roman"/>
                      <w:lang w:val="fr-FR"/>
                    </w:rPr>
                    <w:t xml:space="preserve">1/ Rút gọn biểu thức:    M = </w:t>
                  </w:r>
                  <w:r w:rsidRPr="00B243F8">
                    <w:rPr>
                      <w:rFonts w:ascii="Times New Roman" w:hAnsi="Times New Roman"/>
                      <w:position w:val="-8"/>
                      <w:sz w:val="24"/>
                      <w:szCs w:val="24"/>
                      <w:lang w:val="fr-FR"/>
                    </w:rPr>
                    <w:object w:dxaOrig="999" w:dyaOrig="420">
                      <v:shape id="_x0000_i1686" type="#_x0000_t75" style="width:50.25pt;height:21pt" o:ole="">
                        <v:imagedata r:id="rId13" o:title=""/>
                      </v:shape>
                      <o:OLEObject Type="Embed" ProgID="Equation.DSMT4" ShapeID="_x0000_i1686" DrawAspect="Content" ObjectID="_1587354023" r:id="rId1703"/>
                    </w:object>
                  </w:r>
                  <w:r w:rsidRPr="00B243F8">
                    <w:rPr>
                      <w:rFonts w:ascii="Times New Roman" w:hAnsi="Times New Roman"/>
                      <w:lang w:val="fr-FR"/>
                    </w:rPr>
                    <w:t xml:space="preserve"> - </w:t>
                  </w:r>
                  <w:r w:rsidRPr="00B243F8">
                    <w:rPr>
                      <w:rFonts w:ascii="Times New Roman" w:hAnsi="Times New Roman"/>
                      <w:position w:val="-8"/>
                      <w:sz w:val="24"/>
                      <w:szCs w:val="24"/>
                      <w:lang w:val="fr-FR"/>
                    </w:rPr>
                    <w:object w:dxaOrig="1020" w:dyaOrig="420">
                      <v:shape id="_x0000_i1687" type="#_x0000_t75" style="width:51pt;height:21pt" o:ole="">
                        <v:imagedata r:id="rId15" o:title=""/>
                      </v:shape>
                      <o:OLEObject Type="Embed" ProgID="Equation.DSMT4" ShapeID="_x0000_i1687" DrawAspect="Content" ObjectID="_1587354024" r:id="rId1704"/>
                    </w:object>
                  </w:r>
                </w:p>
                <w:p w:rsidR="002928FA" w:rsidRPr="00B243F8" w:rsidRDefault="002928FA" w:rsidP="00EF30C4">
                  <w:pPr>
                    <w:jc w:val="both"/>
                    <w:rPr>
                      <w:rFonts w:ascii="Times New Roman" w:hAnsi="Times New Roman"/>
                      <w:lang w:val="fr-FR"/>
                    </w:rPr>
                  </w:pPr>
                  <w:r w:rsidRPr="00B243F8">
                    <w:rPr>
                      <w:rFonts w:ascii="Times New Roman" w:hAnsi="Times New Roman"/>
                      <w:lang w:val="fr-FR"/>
                    </w:rPr>
                    <w:t xml:space="preserve">          2/ Không sử dụng máy tính, giải hệ phương trình : </w:t>
                  </w:r>
                  <w:r w:rsidRPr="00B243F8">
                    <w:rPr>
                      <w:rFonts w:ascii="Times New Roman" w:hAnsi="Times New Roman"/>
                      <w:position w:val="-32"/>
                      <w:sz w:val="24"/>
                      <w:szCs w:val="24"/>
                      <w:lang w:val="fr-FR"/>
                    </w:rPr>
                    <w:object w:dxaOrig="2020" w:dyaOrig="760">
                      <v:shape id="_x0000_i1688" type="#_x0000_t75" style="width:101.25pt;height:38.25pt" o:ole="">
                        <v:imagedata r:id="rId17" o:title=""/>
                      </v:shape>
                      <o:OLEObject Type="Embed" ProgID="Equation.DSMT4" ShapeID="_x0000_i1688" DrawAspect="Content" ObjectID="_1587354025" r:id="rId1705"/>
                    </w:object>
                  </w:r>
                </w:p>
                <w:p w:rsidR="002928FA" w:rsidRPr="00B243F8" w:rsidRDefault="002928FA" w:rsidP="00EF30C4">
                  <w:pPr>
                    <w:ind w:firstLine="540"/>
                    <w:jc w:val="both"/>
                    <w:rPr>
                      <w:rFonts w:ascii="Times New Roman" w:hAnsi="Times New Roman"/>
                      <w:lang w:val="fr-FR"/>
                    </w:rPr>
                  </w:pPr>
                  <w:r w:rsidRPr="00B243F8">
                    <w:rPr>
                      <w:rFonts w:ascii="Times New Roman" w:hAnsi="Times New Roman"/>
                      <w:lang w:val="fr-FR"/>
                    </w:rPr>
                    <w:tab/>
                    <w:t xml:space="preserve">3/ </w:t>
                  </w:r>
                  <w:r w:rsidRPr="00B243F8">
                    <w:rPr>
                      <w:rFonts w:ascii="Times New Roman" w:hAnsi="Times New Roman"/>
                    </w:rPr>
                    <w:t>Giải phương trình:</w:t>
                  </w:r>
                  <w:r w:rsidRPr="00B243F8">
                    <w:rPr>
                      <w:rFonts w:ascii="Times New Roman" w:hAnsi="Times New Roman"/>
                    </w:rPr>
                    <w:tab/>
                    <w:t>x(x+1)(x+4)(x+5) = 12</w:t>
                  </w:r>
                </w:p>
                <w:p w:rsidR="002928FA" w:rsidRPr="00B243F8" w:rsidRDefault="002928FA" w:rsidP="00EF30C4">
                  <w:pPr>
                    <w:jc w:val="both"/>
                    <w:rPr>
                      <w:rFonts w:ascii="Times New Roman" w:hAnsi="Times New Roman"/>
                      <w:b/>
                      <w:u w:val="single"/>
                      <w:lang w:val="fr-FR"/>
                    </w:rPr>
                  </w:pPr>
                  <w:r w:rsidRPr="00B243F8">
                    <w:rPr>
                      <w:rFonts w:ascii="Times New Roman" w:hAnsi="Times New Roman"/>
                      <w:b/>
                      <w:u w:val="single"/>
                      <w:lang w:val="fr-FR"/>
                    </w:rPr>
                    <w:t>Bài 2 : (2,0 điểm)</w:t>
                  </w:r>
                </w:p>
                <w:p w:rsidR="002928FA" w:rsidRPr="00B243F8" w:rsidRDefault="002928FA" w:rsidP="00EF30C4">
                  <w:pPr>
                    <w:rPr>
                      <w:rFonts w:ascii="Times New Roman" w:hAnsi="Times New Roman"/>
                    </w:rPr>
                  </w:pPr>
                  <w:r w:rsidRPr="00B243F8">
                    <w:rPr>
                      <w:rFonts w:ascii="Times New Roman" w:hAnsi="Times New Roman"/>
                    </w:rPr>
                    <w:tab/>
                    <w:t xml:space="preserve">Cho phương trình </w:t>
                  </w:r>
                  <w:r w:rsidRPr="00B243F8">
                    <w:rPr>
                      <w:rFonts w:ascii="Times New Roman" w:hAnsi="Times New Roman"/>
                      <w:position w:val="-12"/>
                      <w:sz w:val="24"/>
                      <w:szCs w:val="24"/>
                    </w:rPr>
                    <w:object w:dxaOrig="2799" w:dyaOrig="420">
                      <v:shape id="_x0000_i1689" type="#_x0000_t75" style="width:140.25pt;height:21pt" o:ole="">
                        <v:imagedata r:id="rId19" o:title=""/>
                      </v:shape>
                      <o:OLEObject Type="Embed" ProgID="Equation.DSMT4" ShapeID="_x0000_i1689" DrawAspect="Content" ObjectID="_1587354026" r:id="rId1706"/>
                    </w:object>
                  </w:r>
                  <w:r w:rsidRPr="00B243F8">
                    <w:rPr>
                      <w:rFonts w:ascii="Times New Roman" w:hAnsi="Times New Roman"/>
                    </w:rPr>
                    <w:t xml:space="preserve"> với m là tham số.</w:t>
                  </w:r>
                </w:p>
                <w:p w:rsidR="002928FA" w:rsidRPr="00B243F8" w:rsidRDefault="002928FA" w:rsidP="00EF30C4">
                  <w:pPr>
                    <w:rPr>
                      <w:rFonts w:ascii="Times New Roman" w:hAnsi="Times New Roman"/>
                    </w:rPr>
                  </w:pPr>
                  <w:r w:rsidRPr="00B243F8">
                    <w:rPr>
                      <w:rFonts w:ascii="Times New Roman" w:hAnsi="Times New Roman"/>
                    </w:rPr>
                    <w:tab/>
                    <w:t>1/ Tìm m để phương trình có một nghiệm bằng -1. Tìm nghiệm còn lại.</w:t>
                  </w:r>
                </w:p>
                <w:p w:rsidR="002928FA" w:rsidRPr="00B243F8" w:rsidRDefault="002928FA" w:rsidP="00EF30C4">
                  <w:pPr>
                    <w:rPr>
                      <w:rFonts w:ascii="Times New Roman" w:hAnsi="Times New Roman"/>
                    </w:rPr>
                  </w:pPr>
                  <w:r w:rsidRPr="00B243F8">
                    <w:rPr>
                      <w:rFonts w:ascii="Times New Roman" w:hAnsi="Times New Roman"/>
                    </w:rPr>
                    <w:tab/>
                    <w:t xml:space="preserve">2/ Gọi </w:t>
                  </w:r>
                  <w:r w:rsidRPr="00B243F8">
                    <w:rPr>
                      <w:rFonts w:ascii="Times New Roman" w:hAnsi="Times New Roman"/>
                      <w:position w:val="-12"/>
                      <w:sz w:val="24"/>
                      <w:szCs w:val="24"/>
                    </w:rPr>
                    <w:object w:dxaOrig="720" w:dyaOrig="380">
                      <v:shape id="_x0000_i1690" type="#_x0000_t75" style="width:36pt;height:18.75pt" o:ole="">
                        <v:imagedata r:id="rId21" o:title=""/>
                      </v:shape>
                      <o:OLEObject Type="Embed" ProgID="Equation.DSMT4" ShapeID="_x0000_i1690" DrawAspect="Content" ObjectID="_1587354027" r:id="rId1707"/>
                    </w:object>
                  </w:r>
                  <w:r w:rsidRPr="00B243F8">
                    <w:rPr>
                      <w:rFonts w:ascii="Times New Roman" w:hAnsi="Times New Roman"/>
                    </w:rPr>
                    <w:t xml:space="preserve"> là hai nghiệm của phương trình trên. Với giá trị nào của m thì biểu thức A = </w:t>
                  </w:r>
                  <w:r w:rsidRPr="00B243F8">
                    <w:rPr>
                      <w:rFonts w:ascii="Times New Roman" w:hAnsi="Times New Roman"/>
                      <w:position w:val="-12"/>
                      <w:sz w:val="24"/>
                      <w:szCs w:val="24"/>
                    </w:rPr>
                    <w:object w:dxaOrig="859" w:dyaOrig="420">
                      <v:shape id="_x0000_i1691" type="#_x0000_t75" style="width:42.75pt;height:21pt" o:ole="">
                        <v:imagedata r:id="rId23" o:title=""/>
                      </v:shape>
                      <o:OLEObject Type="Embed" ProgID="Equation.DSMT4" ShapeID="_x0000_i1691" DrawAspect="Content" ObjectID="_1587354028" r:id="rId1708"/>
                    </w:object>
                  </w:r>
                  <w:r w:rsidRPr="00B243F8">
                    <w:rPr>
                      <w:rFonts w:ascii="Times New Roman" w:hAnsi="Times New Roman"/>
                    </w:rPr>
                    <w:t xml:space="preserve"> đạt giá trị nhỏ nhất. Tìm giá trị đó.</w:t>
                  </w:r>
                </w:p>
                <w:p w:rsidR="002928FA" w:rsidRPr="00B243F8" w:rsidRDefault="002928FA" w:rsidP="00EF30C4">
                  <w:pPr>
                    <w:jc w:val="both"/>
                    <w:rPr>
                      <w:rFonts w:ascii="Times New Roman" w:hAnsi="Times New Roman"/>
                      <w:b/>
                      <w:u w:val="single"/>
                      <w:lang w:val="fr-FR"/>
                    </w:rPr>
                  </w:pPr>
                  <w:r w:rsidRPr="00B243F8">
                    <w:rPr>
                      <w:rFonts w:ascii="Times New Roman" w:hAnsi="Times New Roman"/>
                      <w:b/>
                      <w:u w:val="single"/>
                      <w:lang w:val="fr-FR"/>
                    </w:rPr>
                    <w:t>Bài 3 : (1,5 điểm)</w:t>
                  </w:r>
                </w:p>
                <w:p w:rsidR="002928FA" w:rsidRPr="00B243F8" w:rsidRDefault="002928FA" w:rsidP="00EF30C4">
                  <w:pPr>
                    <w:jc w:val="both"/>
                    <w:rPr>
                      <w:rFonts w:ascii="Times New Roman" w:hAnsi="Times New Roman"/>
                    </w:rPr>
                  </w:pPr>
                  <w:r w:rsidRPr="00B243F8">
                    <w:rPr>
                      <w:rFonts w:ascii="Times New Roman" w:hAnsi="Times New Roman"/>
                    </w:rPr>
                    <w:tab/>
                    <w:t xml:space="preserve">Trong mặt phẳng tọa độ Oxy cho parabol (P): y = </w:t>
                  </w:r>
                  <w:r w:rsidRPr="00B243F8">
                    <w:rPr>
                      <w:rFonts w:ascii="Times New Roman" w:hAnsi="Times New Roman"/>
                      <w:position w:val="-26"/>
                      <w:sz w:val="24"/>
                      <w:szCs w:val="24"/>
                    </w:rPr>
                    <w:object w:dxaOrig="720" w:dyaOrig="700">
                      <v:shape id="_x0000_i1692" type="#_x0000_t75" style="width:36pt;height:35.25pt" o:ole="">
                        <v:imagedata r:id="rId25" o:title=""/>
                      </v:shape>
                      <o:OLEObject Type="Embed" ProgID="Equation.DSMT4" ShapeID="_x0000_i1692" DrawAspect="Content" ObjectID="_1587354029" r:id="rId1709"/>
                    </w:object>
                  </w:r>
                  <w:r w:rsidRPr="00B243F8">
                    <w:rPr>
                      <w:rFonts w:ascii="Times New Roman" w:hAnsi="Times New Roman"/>
                    </w:rPr>
                    <w:t xml:space="preserve"> và đường thẳng (d) đi qua điểm M(0; -2) có hệ số góc bằng m.</w:t>
                  </w:r>
                </w:p>
                <w:p w:rsidR="002928FA" w:rsidRPr="00B243F8" w:rsidRDefault="002928FA" w:rsidP="00EF30C4">
                  <w:pPr>
                    <w:jc w:val="both"/>
                    <w:rPr>
                      <w:rFonts w:ascii="Times New Roman" w:hAnsi="Times New Roman"/>
                    </w:rPr>
                  </w:pPr>
                  <w:r w:rsidRPr="00B243F8">
                    <w:rPr>
                      <w:rFonts w:ascii="Times New Roman" w:hAnsi="Times New Roman"/>
                    </w:rPr>
                    <w:tab/>
                    <w:t xml:space="preserve">1/ Chứng minh rằng đường thẳng (d) luôn cắt parabol (P) tại hai điểm phân biệt với mọi giá trị m.  </w:t>
                  </w:r>
                </w:p>
                <w:p w:rsidR="002928FA" w:rsidRPr="00B243F8" w:rsidRDefault="002928FA" w:rsidP="00EF30C4">
                  <w:pPr>
                    <w:jc w:val="both"/>
                    <w:rPr>
                      <w:rFonts w:ascii="Times New Roman" w:hAnsi="Times New Roman"/>
                    </w:rPr>
                  </w:pPr>
                  <w:r w:rsidRPr="00B243F8">
                    <w:rPr>
                      <w:rFonts w:ascii="Times New Roman" w:hAnsi="Times New Roman"/>
                    </w:rPr>
                    <w:tab/>
                    <w:t>2/ Vẽ đồ thị (P) và đường thẳng (d) khi hệ số góc  m =3 lên cùng mặt phẳng tọa độ Oxy.</w:t>
                  </w:r>
                </w:p>
                <w:p w:rsidR="002928FA" w:rsidRPr="00B243F8" w:rsidRDefault="002928FA" w:rsidP="00EF30C4">
                  <w:pPr>
                    <w:jc w:val="both"/>
                    <w:rPr>
                      <w:rFonts w:ascii="Times New Roman" w:hAnsi="Times New Roman"/>
                      <w:b/>
                      <w:u w:val="single"/>
                      <w:lang w:val="fr-FR"/>
                    </w:rPr>
                  </w:pPr>
                  <w:r w:rsidRPr="00B243F8">
                    <w:rPr>
                      <w:rFonts w:ascii="Times New Roman" w:hAnsi="Times New Roman"/>
                      <w:b/>
                      <w:u w:val="single"/>
                      <w:lang w:val="fr-FR"/>
                    </w:rPr>
                    <w:t>Bài 4 : (1,5 điểm)</w:t>
                  </w:r>
                </w:p>
                <w:p w:rsidR="002928FA" w:rsidRPr="00B243F8" w:rsidRDefault="002928FA" w:rsidP="00EF30C4">
                  <w:pPr>
                    <w:ind w:right="-21" w:firstLine="700"/>
                    <w:jc w:val="both"/>
                    <w:rPr>
                      <w:rFonts w:ascii="Times New Roman" w:hAnsi="Times New Roman"/>
                    </w:rPr>
                  </w:pPr>
                  <w:r w:rsidRPr="00B243F8">
                    <w:rPr>
                      <w:rFonts w:ascii="Times New Roman" w:hAnsi="Times New Roman"/>
                    </w:rPr>
                    <w:t>Ba ca nô cùng rời bến sông A một lúc để đến B. Ca nô thứ hai mỗi giờ đi kém ca nô thứ nhất 3 km nhưng hơn ca nô thứ ba 3 km nên đến sau ca nô thứ nhất 2  giờ và trước ca nô thứ ba là 3 giờ. Tính chiều dài quãng sông AB.</w:t>
                  </w:r>
                </w:p>
                <w:p w:rsidR="002928FA" w:rsidRPr="00B243F8" w:rsidRDefault="002928FA" w:rsidP="00EF30C4">
                  <w:pPr>
                    <w:jc w:val="both"/>
                    <w:rPr>
                      <w:rFonts w:ascii="Times New Roman" w:hAnsi="Times New Roman"/>
                      <w:b/>
                      <w:u w:val="single"/>
                      <w:lang w:val="fr-FR"/>
                    </w:rPr>
                  </w:pPr>
                  <w:r w:rsidRPr="00B243F8">
                    <w:rPr>
                      <w:rFonts w:ascii="Times New Roman" w:hAnsi="Times New Roman"/>
                      <w:b/>
                      <w:u w:val="single"/>
                      <w:lang w:val="fr-FR"/>
                    </w:rPr>
                    <w:t>Bài 5 : (2,5 điểm)</w:t>
                  </w:r>
                </w:p>
                <w:p w:rsidR="002928FA" w:rsidRPr="00B243F8" w:rsidRDefault="002928FA" w:rsidP="00EF30C4">
                  <w:pPr>
                    <w:ind w:left="1080" w:right="360"/>
                    <w:jc w:val="both"/>
                    <w:rPr>
                      <w:rFonts w:ascii="Times New Roman" w:hAnsi="Times New Roman"/>
                    </w:rPr>
                  </w:pPr>
                  <w:r w:rsidRPr="00B243F8">
                    <w:rPr>
                      <w:rFonts w:ascii="Times New Roman" w:hAnsi="Times New Roman"/>
                    </w:rPr>
                    <w:t xml:space="preserve">Hai đường tròn (O) và (O’) cắt nhau tại A và B. Đường thẳng vuông góc với AB tại B cắt các đường tròn (O) và (O’) lần lượt tại C, D. Các đường thẳng CA, DA cắt đường tròn (O’) và (O) theo thứ tự tại E, F. </w:t>
                  </w:r>
                </w:p>
                <w:p w:rsidR="002928FA" w:rsidRPr="00B243F8" w:rsidRDefault="002928FA" w:rsidP="00EF30C4">
                  <w:pPr>
                    <w:ind w:left="1080" w:right="360" w:hanging="380"/>
                    <w:jc w:val="both"/>
                    <w:rPr>
                      <w:rFonts w:ascii="Times New Roman" w:hAnsi="Times New Roman"/>
                    </w:rPr>
                  </w:pPr>
                  <w:r w:rsidRPr="00B243F8">
                    <w:rPr>
                      <w:rFonts w:ascii="Times New Roman" w:hAnsi="Times New Roman"/>
                    </w:rPr>
                    <w:t>1/ Chứng minh: tứ giác CFED nội tiếp.</w:t>
                  </w:r>
                </w:p>
                <w:p w:rsidR="002928FA" w:rsidRPr="00B243F8" w:rsidRDefault="002928FA" w:rsidP="00EF30C4">
                  <w:pPr>
                    <w:ind w:left="1080" w:right="360" w:hanging="380"/>
                    <w:jc w:val="both"/>
                    <w:rPr>
                      <w:rFonts w:ascii="Times New Roman" w:hAnsi="Times New Roman"/>
                    </w:rPr>
                  </w:pPr>
                  <w:r w:rsidRPr="00B243F8">
                    <w:rPr>
                      <w:rFonts w:ascii="Times New Roman" w:hAnsi="Times New Roman"/>
                    </w:rPr>
                    <w:t>2/ Chứng minh: A là tâm của đường tròn nội tiếp tam giác BEF.</w:t>
                  </w:r>
                </w:p>
                <w:p w:rsidR="002928FA" w:rsidRPr="00B243F8" w:rsidRDefault="002928FA" w:rsidP="00EF30C4">
                  <w:pPr>
                    <w:rPr>
                      <w:rFonts w:ascii="Times New Roman" w:hAnsi="Times New Roman"/>
                    </w:rPr>
                  </w:pPr>
                </w:p>
                <w:p w:rsidR="002928FA" w:rsidRPr="00B243F8" w:rsidRDefault="002928FA" w:rsidP="00EF30C4">
                  <w:pPr>
                    <w:jc w:val="center"/>
                    <w:rPr>
                      <w:rFonts w:ascii="Times New Roman" w:hAnsi="Times New Roman"/>
                    </w:rPr>
                  </w:pPr>
                  <w:r w:rsidRPr="00B243F8">
                    <w:rPr>
                      <w:rFonts w:ascii="Times New Roman" w:hAnsi="Times New Roman"/>
                    </w:rPr>
                    <w:t xml:space="preserve"> -------------------------------------------</w:t>
                  </w:r>
                  <w:r w:rsidRPr="00B243F8">
                    <w:rPr>
                      <w:rFonts w:ascii="Times New Roman" w:hAnsi="Times New Roman"/>
                      <w:b/>
                    </w:rPr>
                    <w:t>Hết</w:t>
                  </w:r>
                  <w:r w:rsidRPr="00B243F8">
                    <w:rPr>
                      <w:rFonts w:ascii="Times New Roman" w:hAnsi="Times New Roman"/>
                    </w:rPr>
                    <w:t>-------------------------------------------------</w:t>
                  </w:r>
                </w:p>
                <w:p w:rsidR="002928FA" w:rsidRPr="00B243F8" w:rsidRDefault="002928FA" w:rsidP="00EF30C4">
                  <w:pPr>
                    <w:ind w:left="360" w:right="360"/>
                    <w:jc w:val="both"/>
                    <w:rPr>
                      <w:rFonts w:ascii="Times New Roman" w:hAnsi="Times New Roman"/>
                      <w:i/>
                    </w:rPr>
                  </w:pPr>
                  <w:r w:rsidRPr="00B243F8">
                    <w:rPr>
                      <w:rFonts w:ascii="Times New Roman" w:hAnsi="Times New Roman"/>
                      <w:b/>
                    </w:rPr>
                    <w:t>*</w:t>
                  </w:r>
                  <w:r w:rsidRPr="00B243F8">
                    <w:rPr>
                      <w:rFonts w:ascii="Times New Roman" w:hAnsi="Times New Roman"/>
                      <w:b/>
                      <w:u w:val="single"/>
                    </w:rPr>
                    <w:t>Ghi chú :</w:t>
                  </w:r>
                  <w:r w:rsidRPr="00B243F8">
                    <w:rPr>
                      <w:rFonts w:ascii="Times New Roman" w:hAnsi="Times New Roman"/>
                    </w:rPr>
                    <w:t xml:space="preserve"> </w:t>
                  </w:r>
                  <w:r w:rsidRPr="00B243F8">
                    <w:rPr>
                      <w:rFonts w:ascii="Times New Roman" w:hAnsi="Times New Roman"/>
                      <w:i/>
                    </w:rPr>
                    <w:t>Thí sinh được sử dụng máy tính đơn giản, các máy tính có tính năng tương tự như máy tính Casio fx-500A, Casio fx-500MS.</w:t>
                  </w:r>
                </w:p>
                <w:p w:rsidR="002928FA" w:rsidRPr="00B243F8" w:rsidRDefault="002928FA" w:rsidP="00EF30C4">
                  <w:pPr>
                    <w:rPr>
                      <w:rFonts w:ascii="Times New Roman" w:hAnsi="Times New Roman"/>
                    </w:rPr>
                  </w:pPr>
                </w:p>
                <w:p w:rsidR="002928FA" w:rsidRPr="00B243F8" w:rsidRDefault="002928FA" w:rsidP="00EF30C4">
                  <w:pPr>
                    <w:rPr>
                      <w:rFonts w:ascii="Times New Roman" w:hAnsi="Times New Roman"/>
                    </w:rPr>
                  </w:pPr>
                </w:p>
                <w:p w:rsidR="002928FA" w:rsidRPr="00B243F8" w:rsidRDefault="00910BDD" w:rsidP="00910BDD">
                  <w:pPr>
                    <w:jc w:val="center"/>
                    <w:rPr>
                      <w:rFonts w:ascii="Times New Roman" w:hAnsi="Times New Roman"/>
                    </w:rPr>
                  </w:pPr>
                  <w:r w:rsidRPr="008D149C">
                    <w:rPr>
                      <w:rFonts w:ascii="Times New Roman" w:eastAsia="Times New Roman" w:hAnsi="Times New Roman" w:cs="Times New Roman"/>
                      <w:b/>
                      <w:color w:val="FF0000"/>
                      <w:sz w:val="28"/>
                      <w:szCs w:val="28"/>
                      <w:lang w:val="en-US"/>
                    </w:rPr>
                    <w:t>ĐỀ 1396</w:t>
                  </w:r>
                </w:p>
                <w:p w:rsidR="002928FA" w:rsidRPr="00B243F8" w:rsidRDefault="002928FA" w:rsidP="00EF30C4">
                  <w:pPr>
                    <w:ind w:right="360"/>
                    <w:jc w:val="both"/>
                    <w:rPr>
                      <w:rFonts w:ascii="Times New Roman" w:hAnsi="Times New Roman"/>
                      <w:b/>
                      <w:sz w:val="26"/>
                      <w:szCs w:val="26"/>
                    </w:rPr>
                  </w:pPr>
                </w:p>
                <w:p w:rsidR="002928FA" w:rsidRPr="00910BDD" w:rsidRDefault="002928FA" w:rsidP="00910BDD">
                  <w:pPr>
                    <w:ind w:left="360" w:right="561"/>
                    <w:jc w:val="center"/>
                    <w:rPr>
                      <w:rFonts w:ascii="Times New Roman" w:hAnsi="Times New Roman"/>
                      <w:b/>
                      <w:sz w:val="28"/>
                      <w:szCs w:val="28"/>
                    </w:rPr>
                  </w:pPr>
                  <w:r w:rsidRPr="00910BDD">
                    <w:rPr>
                      <w:rFonts w:ascii="Times New Roman" w:hAnsi="Times New Roman"/>
                      <w:noProof/>
                      <w:sz w:val="28"/>
                      <w:szCs w:val="28"/>
                      <w:lang w:val="en-US"/>
                    </w:rPr>
                    <mc:AlternateContent>
                      <mc:Choice Requires="wps">
                        <w:drawing>
                          <wp:anchor distT="0" distB="0" distL="114300" distR="114300" simplePos="0" relativeHeight="251712512" behindDoc="0" locked="0" layoutInCell="1" allowOverlap="1" wp14:anchorId="3F4162B1" wp14:editId="4A73EC21">
                            <wp:simplePos x="0" y="0"/>
                            <wp:positionH relativeFrom="column">
                              <wp:posOffset>177800</wp:posOffset>
                            </wp:positionH>
                            <wp:positionV relativeFrom="paragraph">
                              <wp:posOffset>142875</wp:posOffset>
                            </wp:positionV>
                            <wp:extent cx="1280160" cy="365760"/>
                            <wp:effectExtent l="6350" t="8890" r="8890" b="6350"/>
                            <wp:wrapNone/>
                            <wp:docPr id="1408" name="Text Box 1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365760"/>
                                    </a:xfrm>
                                    <a:prstGeom prst="rect">
                                      <a:avLst/>
                                    </a:prstGeom>
                                    <a:solidFill>
                                      <a:srgbClr val="FFFFFF"/>
                                    </a:solidFill>
                                    <a:ln w="9525">
                                      <a:solidFill>
                                        <a:srgbClr val="000000"/>
                                      </a:solidFill>
                                      <a:miter lim="800000"/>
                                      <a:headEnd/>
                                      <a:tailEnd/>
                                    </a:ln>
                                  </wps:spPr>
                                  <wps:txbx>
                                    <w:txbxContent>
                                      <w:p w:rsidR="002928FA" w:rsidRDefault="002928FA" w:rsidP="002928FA">
                                        <w:pPr>
                                          <w:jc w:val="center"/>
                                          <w:rPr>
                                            <w:b/>
                                          </w:rPr>
                                        </w:pPr>
                                        <w:r>
                                          <w:rPr>
                                            <w:rFonts w:ascii="Arial" w:hAnsi="Arial" w:cs="Arial"/>
                                            <w:b/>
                                          </w:rPr>
                                          <w:t>Đề</w:t>
                                        </w:r>
                                        <w:r>
                                          <w:rPr>
                                            <w:rFonts w:cs=".VnTime"/>
                                            <w:b/>
                                          </w:rPr>
                                          <w:t xml:space="preserve"> chính th</w:t>
                                        </w:r>
                                        <w:r>
                                          <w:rPr>
                                            <w:rFonts w:ascii="Arial" w:hAnsi="Arial" w:cs="Arial"/>
                                            <w:b/>
                                          </w:rPr>
                                          <w:t>ứ</w:t>
                                        </w:r>
                                        <w:r>
                                          <w:rPr>
                                            <w:b/>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8" o:spid="_x0000_s1074" type="#_x0000_t202" style="position:absolute;left:0;text-align:left;margin-left:14pt;margin-top:11.25pt;width:100.8pt;height:28.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">
                            <v:textbox>
                              <w:txbxContent>
                                <w:p w:rsidR="002928FA" w:rsidRDefault="002928FA" w:rsidP="002928FA">
                                  <w:pPr>
                                    <w:jc w:val="center"/>
                                    <w:rPr>
                                      <w:b/>
                                    </w:rPr>
                                  </w:pPr>
                                  <w:r>
                                    <w:rPr>
                                      <w:rFonts w:ascii="Arial" w:hAnsi="Arial" w:cs="Arial"/>
                                      <w:b/>
                                    </w:rPr>
                                    <w:t>Đề</w:t>
                                  </w:r>
                                  <w:r>
                                    <w:rPr>
                                      <w:rFonts w:cs=".VnTime"/>
                                      <w:b/>
                                    </w:rPr>
                                    <w:t xml:space="preserve"> chính th</w:t>
                                  </w:r>
                                  <w:r>
                                    <w:rPr>
                                      <w:rFonts w:ascii="Arial" w:hAnsi="Arial" w:cs="Arial"/>
                                      <w:b/>
                                    </w:rPr>
                                    <w:t>ứ</w:t>
                                  </w:r>
                                  <w:r>
                                    <w:rPr>
                                      <w:b/>
                                    </w:rPr>
                                    <w:t>c</w:t>
                                  </w:r>
                                </w:p>
                              </w:txbxContent>
                            </v:textbox>
                          </v:shape>
                        </w:pict>
                      </mc:Fallback>
                    </mc:AlternateContent>
                  </w:r>
                  <w:r w:rsidRPr="00910BDD">
                    <w:rPr>
                      <w:rFonts w:ascii="Times New Roman" w:hAnsi="Times New Roman"/>
                      <w:b/>
                      <w:sz w:val="28"/>
                      <w:szCs w:val="28"/>
                    </w:rPr>
                    <w:t xml:space="preserve">                          KỲ THI TUYỂN SINH VÀO LỚP 10 CHUYÊN</w:t>
                  </w:r>
                </w:p>
                <w:p w:rsidR="002928FA" w:rsidRPr="00910BDD" w:rsidRDefault="002928FA" w:rsidP="00910BDD">
                  <w:pPr>
                    <w:ind w:left="360" w:right="561"/>
                    <w:jc w:val="both"/>
                    <w:rPr>
                      <w:rFonts w:ascii="Times New Roman" w:hAnsi="Times New Roman"/>
                      <w:b/>
                      <w:sz w:val="28"/>
                      <w:szCs w:val="28"/>
                    </w:rPr>
                  </w:pPr>
                  <w:r w:rsidRPr="00910BDD">
                    <w:rPr>
                      <w:rFonts w:ascii="Times New Roman" w:hAnsi="Times New Roman"/>
                      <w:b/>
                      <w:sz w:val="28"/>
                      <w:szCs w:val="28"/>
                    </w:rPr>
                    <w:tab/>
                  </w:r>
                  <w:r w:rsidRPr="00910BDD">
                    <w:rPr>
                      <w:rFonts w:ascii="Times New Roman" w:hAnsi="Times New Roman"/>
                      <w:b/>
                      <w:sz w:val="28"/>
                      <w:szCs w:val="28"/>
                    </w:rPr>
                    <w:tab/>
                  </w:r>
                  <w:r w:rsidRPr="00910BDD">
                    <w:rPr>
                      <w:rFonts w:ascii="Times New Roman" w:hAnsi="Times New Roman"/>
                      <w:b/>
                      <w:sz w:val="28"/>
                      <w:szCs w:val="28"/>
                    </w:rPr>
                    <w:tab/>
                  </w:r>
                  <w:r w:rsidRPr="00910BDD">
                    <w:rPr>
                      <w:rFonts w:ascii="Times New Roman" w:hAnsi="Times New Roman"/>
                      <w:b/>
                      <w:sz w:val="28"/>
                      <w:szCs w:val="28"/>
                    </w:rPr>
                    <w:tab/>
                    <w:t xml:space="preserve">           </w:t>
                  </w:r>
                  <w:r w:rsidRPr="00910BDD">
                    <w:rPr>
                      <w:rFonts w:ascii="Times New Roman" w:hAnsi="Times New Roman"/>
                      <w:b/>
                      <w:sz w:val="28"/>
                      <w:szCs w:val="28"/>
                    </w:rPr>
                    <w:tab/>
                    <w:t xml:space="preserve"> NĂM HỌC 2007 - 2008</w:t>
                  </w:r>
                  <w:r w:rsidRPr="00910BDD">
                    <w:rPr>
                      <w:rFonts w:ascii="Times New Roman" w:hAnsi="Times New Roman"/>
                      <w:b/>
                      <w:sz w:val="28"/>
                      <w:szCs w:val="28"/>
                    </w:rPr>
                    <w:tab/>
                  </w:r>
                  <w:r w:rsidRPr="00910BDD">
                    <w:rPr>
                      <w:rFonts w:ascii="Times New Roman" w:hAnsi="Times New Roman"/>
                      <w:b/>
                      <w:sz w:val="28"/>
                      <w:szCs w:val="28"/>
                    </w:rPr>
                    <w:tab/>
                    <w:t xml:space="preserve"> </w:t>
                  </w:r>
                  <w:r w:rsidRPr="00910BDD">
                    <w:rPr>
                      <w:rFonts w:ascii="Times New Roman" w:hAnsi="Times New Roman"/>
                      <w:b/>
                      <w:sz w:val="28"/>
                      <w:szCs w:val="28"/>
                    </w:rPr>
                    <w:tab/>
                  </w:r>
                  <w:r w:rsidRPr="00910BDD">
                    <w:rPr>
                      <w:rFonts w:ascii="Times New Roman" w:hAnsi="Times New Roman"/>
                      <w:b/>
                      <w:sz w:val="28"/>
                      <w:szCs w:val="28"/>
                    </w:rPr>
                    <w:tab/>
                  </w:r>
                  <w:r w:rsidRPr="00910BDD">
                    <w:rPr>
                      <w:rFonts w:ascii="Times New Roman" w:hAnsi="Times New Roman"/>
                      <w:b/>
                      <w:sz w:val="28"/>
                      <w:szCs w:val="28"/>
                    </w:rPr>
                    <w:tab/>
                  </w:r>
                  <w:r w:rsidRPr="00910BDD">
                    <w:rPr>
                      <w:rFonts w:ascii="Times New Roman" w:hAnsi="Times New Roman"/>
                      <w:b/>
                      <w:sz w:val="28"/>
                      <w:szCs w:val="28"/>
                    </w:rPr>
                    <w:tab/>
                    <w:t xml:space="preserve">                      Môn : TOÁN ( Đề chuyên toán học )</w:t>
                  </w:r>
                </w:p>
                <w:p w:rsidR="002928FA" w:rsidRPr="00910BDD" w:rsidRDefault="002928FA" w:rsidP="00910BDD">
                  <w:pPr>
                    <w:ind w:left="360" w:right="561"/>
                    <w:jc w:val="both"/>
                    <w:rPr>
                      <w:rFonts w:ascii="Times New Roman" w:hAnsi="Times New Roman"/>
                      <w:i/>
                      <w:sz w:val="28"/>
                      <w:szCs w:val="28"/>
                    </w:rPr>
                  </w:pPr>
                  <w:r w:rsidRPr="00910BDD">
                    <w:rPr>
                      <w:rFonts w:ascii="Times New Roman" w:hAnsi="Times New Roman"/>
                      <w:sz w:val="28"/>
                      <w:szCs w:val="28"/>
                    </w:rPr>
                    <w:tab/>
                  </w:r>
                  <w:r w:rsidRPr="00910BDD">
                    <w:rPr>
                      <w:rFonts w:ascii="Times New Roman" w:hAnsi="Times New Roman"/>
                      <w:sz w:val="28"/>
                      <w:szCs w:val="28"/>
                    </w:rPr>
                    <w:tab/>
                  </w:r>
                  <w:r w:rsidRPr="00910BDD">
                    <w:rPr>
                      <w:rFonts w:ascii="Times New Roman" w:hAnsi="Times New Roman"/>
                      <w:i/>
                      <w:sz w:val="28"/>
                      <w:szCs w:val="28"/>
                    </w:rPr>
                    <w:t xml:space="preserve">           Thời gian làm bài 150 phút (không kể thời gian giao đề)</w:t>
                  </w:r>
                  <w:r w:rsidRPr="00910BDD">
                    <w:rPr>
                      <w:rFonts w:ascii="Times New Roman" w:hAnsi="Times New Roman"/>
                      <w:b/>
                      <w:sz w:val="28"/>
                      <w:szCs w:val="28"/>
                    </w:rPr>
                    <w:t xml:space="preserve">                                              </w:t>
                  </w:r>
                </w:p>
                <w:p w:rsidR="002928FA" w:rsidRPr="00910BDD" w:rsidRDefault="002928FA" w:rsidP="00910BDD">
                  <w:pPr>
                    <w:tabs>
                      <w:tab w:val="left" w:leader="hyphen" w:pos="10921"/>
                    </w:tabs>
                    <w:ind w:right="561"/>
                    <w:jc w:val="center"/>
                    <w:rPr>
                      <w:rFonts w:ascii="Times New Roman" w:hAnsi="Times New Roman"/>
                      <w:sz w:val="28"/>
                      <w:szCs w:val="28"/>
                    </w:rPr>
                  </w:pPr>
                  <w:r w:rsidRPr="00910BDD">
                    <w:rPr>
                      <w:rFonts w:ascii="Times New Roman" w:hAnsi="Times New Roman"/>
                      <w:sz w:val="28"/>
                      <w:szCs w:val="28"/>
                    </w:rPr>
                    <w:t>--------------------------------------------------------------------------------------------------</w:t>
                  </w:r>
                </w:p>
                <w:p w:rsidR="002928FA" w:rsidRPr="00910BDD" w:rsidRDefault="002928FA" w:rsidP="00910BDD">
                  <w:pPr>
                    <w:tabs>
                      <w:tab w:val="left" w:pos="9580"/>
                    </w:tabs>
                    <w:ind w:right="561"/>
                    <w:rPr>
                      <w:rFonts w:ascii="Times New Roman" w:hAnsi="Times New Roman"/>
                      <w:sz w:val="28"/>
                      <w:szCs w:val="28"/>
                    </w:rPr>
                  </w:pPr>
                  <w:r w:rsidRPr="00910BDD">
                    <w:rPr>
                      <w:rFonts w:ascii="Times New Roman" w:hAnsi="Times New Roman"/>
                      <w:b/>
                      <w:sz w:val="28"/>
                      <w:szCs w:val="28"/>
                      <w:u w:val="single"/>
                    </w:rPr>
                    <w:t>Bài 1</w:t>
                  </w:r>
                  <w:r w:rsidRPr="00910BDD">
                    <w:rPr>
                      <w:rFonts w:ascii="Times New Roman" w:hAnsi="Times New Roman"/>
                      <w:b/>
                      <w:sz w:val="28"/>
                      <w:szCs w:val="28"/>
                    </w:rPr>
                    <w:t>:(3,0điểm)</w:t>
                  </w:r>
                </w:p>
                <w:p w:rsidR="002928FA" w:rsidRPr="00910BDD" w:rsidRDefault="002928FA" w:rsidP="00910BDD">
                  <w:pPr>
                    <w:tabs>
                      <w:tab w:val="left" w:pos="737"/>
                      <w:tab w:val="left" w:pos="9580"/>
                    </w:tabs>
                    <w:ind w:right="561"/>
                    <w:jc w:val="both"/>
                    <w:rPr>
                      <w:rFonts w:ascii="Times New Roman" w:hAnsi="Times New Roman"/>
                      <w:sz w:val="28"/>
                      <w:szCs w:val="28"/>
                    </w:rPr>
                  </w:pPr>
                  <w:r w:rsidRPr="00910BDD">
                    <w:rPr>
                      <w:rFonts w:ascii="Times New Roman" w:hAnsi="Times New Roman"/>
                      <w:sz w:val="28"/>
                      <w:szCs w:val="28"/>
                    </w:rPr>
                    <w:tab/>
                    <w:t xml:space="preserve">1/ Giải phương trình: </w:t>
                  </w:r>
                  <w:r w:rsidRPr="00910BDD">
                    <w:rPr>
                      <w:rFonts w:ascii="Times New Roman" w:hAnsi="Times New Roman"/>
                      <w:position w:val="-26"/>
                      <w:sz w:val="28"/>
                      <w:szCs w:val="28"/>
                    </w:rPr>
                    <w:object w:dxaOrig="2880" w:dyaOrig="700">
                      <v:shape id="_x0000_i2003" type="#_x0000_t75" style="width:2in;height:35.25pt" o:ole="">
                        <v:imagedata r:id="rId1710" o:title=""/>
                      </v:shape>
                      <o:OLEObject Type="Embed" ProgID="Equation.3" ShapeID="_x0000_i2003" DrawAspect="Content" ObjectID="_1587354030" r:id="rId1711"/>
                    </w:object>
                  </w:r>
                </w:p>
                <w:p w:rsidR="002928FA" w:rsidRPr="00910BDD" w:rsidRDefault="002928FA" w:rsidP="00910BDD">
                  <w:pPr>
                    <w:tabs>
                      <w:tab w:val="left" w:pos="9580"/>
                    </w:tabs>
                    <w:ind w:right="561"/>
                    <w:rPr>
                      <w:rFonts w:ascii="Times New Roman" w:hAnsi="Times New Roman"/>
                      <w:sz w:val="28"/>
                      <w:szCs w:val="28"/>
                    </w:rPr>
                  </w:pPr>
                </w:p>
                <w:p w:rsidR="002928FA" w:rsidRPr="00910BDD" w:rsidRDefault="002928FA" w:rsidP="00910BDD">
                  <w:pPr>
                    <w:tabs>
                      <w:tab w:val="left" w:pos="9580"/>
                    </w:tabs>
                    <w:ind w:right="561" w:firstLine="720"/>
                    <w:rPr>
                      <w:rFonts w:ascii="Times New Roman" w:hAnsi="Times New Roman"/>
                      <w:sz w:val="28"/>
                      <w:szCs w:val="28"/>
                    </w:rPr>
                  </w:pPr>
                  <w:r w:rsidRPr="00910BDD">
                    <w:rPr>
                      <w:rFonts w:ascii="Times New Roman" w:hAnsi="Times New Roman"/>
                      <w:sz w:val="28"/>
                      <w:szCs w:val="28"/>
                    </w:rPr>
                    <w:t>2/ Giải hệ phương trình :</w:t>
                  </w:r>
                </w:p>
                <w:p w:rsidR="002928FA" w:rsidRPr="00910BDD" w:rsidRDefault="002928FA" w:rsidP="00910BDD">
                  <w:pPr>
                    <w:tabs>
                      <w:tab w:val="left" w:pos="9580"/>
                    </w:tabs>
                    <w:ind w:right="561"/>
                    <w:rPr>
                      <w:rFonts w:ascii="Times New Roman" w:hAnsi="Times New Roman"/>
                      <w:sz w:val="28"/>
                      <w:szCs w:val="28"/>
                    </w:rPr>
                  </w:pPr>
                  <w:r w:rsidRPr="00910BDD">
                    <w:rPr>
                      <w:rFonts w:ascii="Times New Roman" w:hAnsi="Times New Roman"/>
                      <w:sz w:val="28"/>
                      <w:szCs w:val="28"/>
                    </w:rPr>
                    <w:tab/>
                  </w:r>
                  <w:r w:rsidRPr="00910BDD">
                    <w:rPr>
                      <w:rFonts w:ascii="Times New Roman" w:hAnsi="Times New Roman"/>
                      <w:sz w:val="28"/>
                      <w:szCs w:val="28"/>
                    </w:rPr>
                    <w:tab/>
                  </w:r>
                  <w:r w:rsidRPr="00910BDD">
                    <w:rPr>
                      <w:rFonts w:ascii="Times New Roman" w:hAnsi="Times New Roman"/>
                      <w:position w:val="-38"/>
                      <w:sz w:val="28"/>
                      <w:szCs w:val="28"/>
                    </w:rPr>
                    <w:object w:dxaOrig="1660" w:dyaOrig="900">
                      <v:shape id="_x0000_i2004" type="#_x0000_t75" style="width:83.25pt;height:45pt" o:ole="">
                        <v:imagedata r:id="rId1712" o:title=""/>
                      </v:shape>
                      <o:OLEObject Type="Embed" ProgID="Equation.DSMT4" ShapeID="_x0000_i2004" DrawAspect="Content" ObjectID="_1587354031" r:id="rId1713"/>
                    </w:object>
                  </w:r>
                </w:p>
                <w:p w:rsidR="002928FA" w:rsidRPr="00910BDD" w:rsidRDefault="002928FA" w:rsidP="00910BDD">
                  <w:pPr>
                    <w:tabs>
                      <w:tab w:val="left" w:pos="9580"/>
                    </w:tabs>
                    <w:ind w:right="561" w:firstLine="720"/>
                    <w:jc w:val="both"/>
                    <w:rPr>
                      <w:rFonts w:ascii="Times New Roman" w:hAnsi="Times New Roman"/>
                      <w:sz w:val="28"/>
                      <w:szCs w:val="28"/>
                    </w:rPr>
                  </w:pPr>
                  <w:r w:rsidRPr="00910BDD">
                    <w:rPr>
                      <w:rFonts w:ascii="Times New Roman" w:hAnsi="Times New Roman"/>
                      <w:sz w:val="28"/>
                      <w:szCs w:val="28"/>
                    </w:rPr>
                    <w:t xml:space="preserve">3/ Tính A = </w:t>
                  </w:r>
                  <w:r w:rsidRPr="00910BDD">
                    <w:rPr>
                      <w:rFonts w:ascii="Times New Roman" w:hAnsi="Times New Roman"/>
                      <w:position w:val="-26"/>
                      <w:sz w:val="28"/>
                      <w:szCs w:val="28"/>
                    </w:rPr>
                    <w:object w:dxaOrig="2540" w:dyaOrig="720">
                      <v:shape id="_x0000_i2005" type="#_x0000_t75" style="width:126.75pt;height:36pt" o:ole="">
                        <v:imagedata r:id="rId1714" o:title=""/>
                      </v:shape>
                      <o:OLEObject Type="Embed" ProgID="Equation.DSMT4" ShapeID="_x0000_i2005" DrawAspect="Content" ObjectID="_1587354032" r:id="rId1715"/>
                    </w:object>
                  </w:r>
                </w:p>
                <w:p w:rsidR="002928FA" w:rsidRPr="00910BDD" w:rsidRDefault="002928FA" w:rsidP="00910BDD">
                  <w:pPr>
                    <w:tabs>
                      <w:tab w:val="left" w:pos="9580"/>
                    </w:tabs>
                    <w:ind w:right="561"/>
                    <w:jc w:val="both"/>
                    <w:rPr>
                      <w:rFonts w:ascii="Times New Roman" w:hAnsi="Times New Roman"/>
                      <w:b/>
                      <w:sz w:val="28"/>
                      <w:szCs w:val="28"/>
                    </w:rPr>
                  </w:pPr>
                  <w:r w:rsidRPr="00910BDD">
                    <w:rPr>
                      <w:rFonts w:ascii="Times New Roman" w:hAnsi="Times New Roman"/>
                      <w:b/>
                      <w:sz w:val="28"/>
                      <w:szCs w:val="28"/>
                      <w:u w:val="single"/>
                    </w:rPr>
                    <w:t>Bài 2</w:t>
                  </w:r>
                  <w:r w:rsidRPr="00910BDD">
                    <w:rPr>
                      <w:rFonts w:ascii="Times New Roman" w:hAnsi="Times New Roman"/>
                      <w:b/>
                      <w:sz w:val="28"/>
                      <w:szCs w:val="28"/>
                    </w:rPr>
                    <w:t>:(2,0điểm)</w:t>
                  </w:r>
                </w:p>
                <w:p w:rsidR="00910BDD" w:rsidRPr="00910BDD" w:rsidRDefault="002928FA" w:rsidP="00910BDD">
                  <w:pPr>
                    <w:tabs>
                      <w:tab w:val="left" w:pos="9580"/>
                    </w:tabs>
                    <w:ind w:right="561" w:firstLine="720"/>
                    <w:jc w:val="both"/>
                    <w:rPr>
                      <w:rFonts w:ascii="Times New Roman" w:hAnsi="Times New Roman"/>
                      <w:sz w:val="28"/>
                      <w:szCs w:val="28"/>
                      <w:lang w:val="en-US"/>
                    </w:rPr>
                  </w:pPr>
                  <w:r w:rsidRPr="00910BDD">
                    <w:rPr>
                      <w:rFonts w:ascii="Times New Roman" w:hAnsi="Times New Roman"/>
                      <w:sz w:val="28"/>
                      <w:szCs w:val="28"/>
                    </w:rPr>
                    <w:tab/>
                  </w:r>
                </w:p>
                <w:p w:rsidR="002928FA" w:rsidRPr="00910BDD" w:rsidRDefault="002928FA" w:rsidP="00910BDD">
                  <w:pPr>
                    <w:tabs>
                      <w:tab w:val="left" w:pos="9580"/>
                    </w:tabs>
                    <w:ind w:right="561" w:firstLine="720"/>
                    <w:jc w:val="both"/>
                    <w:rPr>
                      <w:rFonts w:ascii="Times New Roman" w:hAnsi="Times New Roman"/>
                      <w:sz w:val="28"/>
                      <w:szCs w:val="28"/>
                    </w:rPr>
                  </w:pPr>
                  <w:r w:rsidRPr="00910BDD">
                    <w:rPr>
                      <w:rFonts w:ascii="Times New Roman" w:hAnsi="Times New Roman"/>
                      <w:sz w:val="28"/>
                      <w:szCs w:val="28"/>
                    </w:rPr>
                    <w:t>Cho phương trình x</w:t>
                  </w:r>
                  <w:r w:rsidRPr="00910BDD">
                    <w:rPr>
                      <w:rFonts w:ascii="Times New Roman" w:hAnsi="Times New Roman"/>
                      <w:sz w:val="28"/>
                      <w:szCs w:val="28"/>
                      <w:vertAlign w:val="superscript"/>
                    </w:rPr>
                    <w:t>2</w:t>
                  </w:r>
                  <w:r w:rsidRPr="00910BDD">
                    <w:rPr>
                      <w:rFonts w:ascii="Times New Roman" w:hAnsi="Times New Roman"/>
                      <w:sz w:val="28"/>
                      <w:szCs w:val="28"/>
                    </w:rPr>
                    <w:t xml:space="preserve"> – mx + m – 1 = 0 </w:t>
                  </w:r>
                </w:p>
                <w:p w:rsidR="002928FA" w:rsidRPr="00910BDD" w:rsidRDefault="002928FA" w:rsidP="00910BDD">
                  <w:pPr>
                    <w:tabs>
                      <w:tab w:val="left" w:pos="9580"/>
                    </w:tabs>
                    <w:ind w:left="720" w:right="561"/>
                    <w:jc w:val="both"/>
                    <w:rPr>
                      <w:rFonts w:ascii="Times New Roman" w:hAnsi="Times New Roman"/>
                      <w:sz w:val="28"/>
                      <w:szCs w:val="28"/>
                    </w:rPr>
                  </w:pPr>
                  <w:r w:rsidRPr="00910BDD">
                    <w:rPr>
                      <w:rFonts w:ascii="Times New Roman" w:hAnsi="Times New Roman"/>
                      <w:sz w:val="28"/>
                      <w:szCs w:val="28"/>
                    </w:rPr>
                    <w:t>1/ Chứng minh rằng phương trình luôn luôn có nghiệm với mọi m.</w:t>
                  </w:r>
                </w:p>
                <w:p w:rsidR="002928FA" w:rsidRPr="00910BDD" w:rsidRDefault="002928FA" w:rsidP="00910BDD">
                  <w:pPr>
                    <w:tabs>
                      <w:tab w:val="left" w:pos="9580"/>
                    </w:tabs>
                    <w:ind w:left="720" w:right="561"/>
                    <w:rPr>
                      <w:rFonts w:ascii="Times New Roman" w:hAnsi="Times New Roman"/>
                      <w:sz w:val="28"/>
                      <w:szCs w:val="28"/>
                    </w:rPr>
                  </w:pPr>
                  <w:r w:rsidRPr="00910BDD">
                    <w:rPr>
                      <w:rFonts w:ascii="Times New Roman" w:hAnsi="Times New Roman"/>
                      <w:sz w:val="28"/>
                      <w:szCs w:val="28"/>
                    </w:rPr>
                    <w:t>2/ Gọi x</w:t>
                  </w:r>
                  <w:r w:rsidRPr="00910BDD">
                    <w:rPr>
                      <w:rFonts w:ascii="Times New Roman" w:hAnsi="Times New Roman"/>
                      <w:sz w:val="28"/>
                      <w:szCs w:val="28"/>
                      <w:vertAlign w:val="subscript"/>
                    </w:rPr>
                    <w:t>1</w:t>
                  </w:r>
                  <w:r w:rsidRPr="00910BDD">
                    <w:rPr>
                      <w:rFonts w:ascii="Times New Roman" w:hAnsi="Times New Roman"/>
                      <w:sz w:val="28"/>
                      <w:szCs w:val="28"/>
                    </w:rPr>
                    <w:t>, x</w:t>
                  </w:r>
                  <w:r w:rsidRPr="00910BDD">
                    <w:rPr>
                      <w:rFonts w:ascii="Times New Roman" w:hAnsi="Times New Roman"/>
                      <w:sz w:val="28"/>
                      <w:szCs w:val="28"/>
                      <w:vertAlign w:val="subscript"/>
                    </w:rPr>
                    <w:t>2</w:t>
                  </w:r>
                  <w:r w:rsidRPr="00910BDD">
                    <w:rPr>
                      <w:rFonts w:ascii="Times New Roman" w:hAnsi="Times New Roman"/>
                      <w:sz w:val="28"/>
                      <w:szCs w:val="28"/>
                    </w:rPr>
                    <w:t xml:space="preserve"> là hai nghiệm của phương trình. Tìm giá trị nhỏ nhất và lớn nhất của biểu thức: </w:t>
                  </w:r>
                  <w:r w:rsidRPr="00910BDD">
                    <w:rPr>
                      <w:rFonts w:ascii="Times New Roman" w:hAnsi="Times New Roman"/>
                      <w:sz w:val="28"/>
                      <w:szCs w:val="28"/>
                    </w:rPr>
                    <w:tab/>
                  </w:r>
                  <w:r w:rsidRPr="00910BDD">
                    <w:rPr>
                      <w:rFonts w:ascii="Times New Roman" w:hAnsi="Times New Roman"/>
                      <w:position w:val="-30"/>
                      <w:sz w:val="28"/>
                      <w:szCs w:val="28"/>
                    </w:rPr>
                    <w:object w:dxaOrig="2420" w:dyaOrig="720">
                      <v:shape id="_x0000_i2006" type="#_x0000_t75" style="width:120.75pt;height:36pt" o:ole="">
                        <v:imagedata r:id="rId1716" o:title=""/>
                      </v:shape>
                      <o:OLEObject Type="Embed" ProgID="Equation.DSMT4" ShapeID="_x0000_i2006" DrawAspect="Content" ObjectID="_1587354033" r:id="rId1717"/>
                    </w:object>
                  </w:r>
                </w:p>
                <w:p w:rsidR="002928FA" w:rsidRPr="00910BDD" w:rsidRDefault="002928FA" w:rsidP="00910BDD">
                  <w:pPr>
                    <w:ind w:right="561"/>
                    <w:jc w:val="both"/>
                    <w:rPr>
                      <w:rFonts w:ascii="Times New Roman" w:hAnsi="Times New Roman"/>
                      <w:b/>
                      <w:sz w:val="28"/>
                      <w:szCs w:val="28"/>
                    </w:rPr>
                  </w:pPr>
                  <w:r w:rsidRPr="00910BDD">
                    <w:rPr>
                      <w:rFonts w:ascii="Times New Roman" w:hAnsi="Times New Roman"/>
                      <w:b/>
                      <w:sz w:val="28"/>
                      <w:szCs w:val="28"/>
                      <w:u w:val="single"/>
                    </w:rPr>
                    <w:t>Bài 3</w:t>
                  </w:r>
                  <w:r w:rsidRPr="00910BDD">
                    <w:rPr>
                      <w:rFonts w:ascii="Times New Roman" w:hAnsi="Times New Roman"/>
                      <w:b/>
                      <w:sz w:val="28"/>
                      <w:szCs w:val="28"/>
                    </w:rPr>
                    <w:t>:(1,5điểm)</w:t>
                  </w:r>
                </w:p>
                <w:p w:rsidR="002928FA" w:rsidRPr="00910BDD" w:rsidRDefault="002928FA" w:rsidP="00910BDD">
                  <w:pPr>
                    <w:tabs>
                      <w:tab w:val="left" w:pos="737"/>
                    </w:tabs>
                    <w:ind w:right="561"/>
                    <w:jc w:val="both"/>
                    <w:rPr>
                      <w:rFonts w:ascii="Times New Roman" w:hAnsi="Times New Roman"/>
                      <w:sz w:val="28"/>
                      <w:szCs w:val="28"/>
                    </w:rPr>
                  </w:pPr>
                  <w:r w:rsidRPr="00910BDD">
                    <w:rPr>
                      <w:rFonts w:ascii="Times New Roman" w:hAnsi="Times New Roman"/>
                      <w:sz w:val="28"/>
                      <w:szCs w:val="28"/>
                    </w:rPr>
                    <w:tab/>
                    <w:t xml:space="preserve"> Tìm số tự nhiên n sao cho n + 17 và n – 72 là hai số chính phương.</w:t>
                  </w:r>
                </w:p>
                <w:p w:rsidR="002928FA" w:rsidRPr="00910BDD" w:rsidRDefault="002928FA" w:rsidP="00910BDD">
                  <w:pPr>
                    <w:tabs>
                      <w:tab w:val="left" w:pos="737"/>
                    </w:tabs>
                    <w:ind w:right="561"/>
                    <w:jc w:val="both"/>
                    <w:rPr>
                      <w:rFonts w:ascii="Times New Roman" w:hAnsi="Times New Roman"/>
                      <w:sz w:val="28"/>
                      <w:szCs w:val="28"/>
                    </w:rPr>
                  </w:pPr>
                  <w:r w:rsidRPr="00910BDD">
                    <w:rPr>
                      <w:rFonts w:ascii="Times New Roman" w:hAnsi="Times New Roman"/>
                      <w:b/>
                      <w:sz w:val="28"/>
                      <w:szCs w:val="28"/>
                      <w:u w:val="single"/>
                    </w:rPr>
                    <w:t>Bài 4</w:t>
                  </w:r>
                  <w:r w:rsidRPr="00910BDD">
                    <w:rPr>
                      <w:rFonts w:ascii="Times New Roman" w:hAnsi="Times New Roman"/>
                      <w:b/>
                      <w:sz w:val="28"/>
                      <w:szCs w:val="28"/>
                    </w:rPr>
                    <w:t>:(1,5điểm)</w:t>
                  </w:r>
                </w:p>
                <w:p w:rsidR="002928FA" w:rsidRPr="00910BDD" w:rsidRDefault="002928FA" w:rsidP="00910BDD">
                  <w:pPr>
                    <w:ind w:right="561" w:firstLine="720"/>
                    <w:jc w:val="both"/>
                    <w:rPr>
                      <w:rFonts w:ascii="Times New Roman" w:hAnsi="Times New Roman"/>
                      <w:sz w:val="28"/>
                      <w:szCs w:val="28"/>
                    </w:rPr>
                  </w:pPr>
                  <w:r w:rsidRPr="00910BDD">
                    <w:rPr>
                      <w:rFonts w:ascii="Times New Roman" w:hAnsi="Times New Roman"/>
                      <w:sz w:val="28"/>
                      <w:szCs w:val="28"/>
                    </w:rPr>
                    <w:t>Trong mặt phẳng tọa độ Oxy cho đường thẳng (d) : y = mx + 2m – 1. Xác định m để khoảng cách từ gốc tọa độ O đến đường thẳng (d) lớn nhất.</w:t>
                  </w:r>
                </w:p>
                <w:p w:rsidR="002928FA" w:rsidRPr="00910BDD" w:rsidRDefault="002928FA" w:rsidP="00910BDD">
                  <w:pPr>
                    <w:tabs>
                      <w:tab w:val="left" w:pos="737"/>
                    </w:tabs>
                    <w:ind w:right="561"/>
                    <w:jc w:val="both"/>
                    <w:rPr>
                      <w:rFonts w:ascii="Times New Roman" w:hAnsi="Times New Roman"/>
                      <w:b/>
                      <w:sz w:val="28"/>
                      <w:szCs w:val="28"/>
                    </w:rPr>
                  </w:pPr>
                  <w:r w:rsidRPr="00910BDD">
                    <w:rPr>
                      <w:rFonts w:ascii="Times New Roman" w:hAnsi="Times New Roman"/>
                      <w:b/>
                      <w:sz w:val="28"/>
                      <w:szCs w:val="28"/>
                      <w:u w:val="single"/>
                    </w:rPr>
                    <w:t>Bài 5</w:t>
                  </w:r>
                  <w:r w:rsidRPr="00910BDD">
                    <w:rPr>
                      <w:rFonts w:ascii="Times New Roman" w:hAnsi="Times New Roman"/>
                      <w:b/>
                      <w:sz w:val="28"/>
                      <w:szCs w:val="28"/>
                    </w:rPr>
                    <w:t>:(2,0điểm)</w:t>
                  </w:r>
                </w:p>
                <w:p w:rsidR="002928FA" w:rsidRPr="00910BDD" w:rsidRDefault="002928FA" w:rsidP="00910BDD">
                  <w:pPr>
                    <w:tabs>
                      <w:tab w:val="left" w:pos="737"/>
                    </w:tabs>
                    <w:ind w:right="561"/>
                    <w:jc w:val="both"/>
                    <w:rPr>
                      <w:rFonts w:ascii="Times New Roman" w:hAnsi="Times New Roman"/>
                      <w:sz w:val="28"/>
                      <w:szCs w:val="28"/>
                    </w:rPr>
                  </w:pPr>
                  <w:r w:rsidRPr="00910BDD">
                    <w:rPr>
                      <w:rFonts w:ascii="Times New Roman" w:hAnsi="Times New Roman"/>
                      <w:sz w:val="28"/>
                      <w:szCs w:val="28"/>
                    </w:rPr>
                    <w:t xml:space="preserve">         Cho</w:t>
                  </w:r>
                  <w:r w:rsidRPr="00910BDD">
                    <w:rPr>
                      <w:rFonts w:ascii="Times New Roman" w:hAnsi="Times New Roman"/>
                      <w:b/>
                      <w:sz w:val="28"/>
                      <w:szCs w:val="28"/>
                    </w:rPr>
                    <w:t xml:space="preserve"> </w:t>
                  </w:r>
                  <w:r w:rsidRPr="00910BDD">
                    <w:rPr>
                      <w:rFonts w:ascii="Times New Roman" w:hAnsi="Times New Roman"/>
                      <w:sz w:val="28"/>
                      <w:szCs w:val="28"/>
                    </w:rPr>
                    <w:t>đường tròn (O), đường kính AB =2R, dây CD vuông góc với AB tại H, điểm M di động trên CD. Tia AM cắt đường tròn (O) tại N. Chứng minh rằng:</w:t>
                  </w:r>
                </w:p>
                <w:p w:rsidR="002928FA" w:rsidRPr="00910BDD" w:rsidRDefault="002928FA" w:rsidP="00910BDD">
                  <w:pPr>
                    <w:ind w:right="561"/>
                    <w:jc w:val="both"/>
                    <w:rPr>
                      <w:rFonts w:ascii="Times New Roman" w:hAnsi="Times New Roman"/>
                      <w:sz w:val="28"/>
                      <w:szCs w:val="28"/>
                    </w:rPr>
                  </w:pPr>
                  <w:r w:rsidRPr="00910BDD">
                    <w:rPr>
                      <w:rFonts w:ascii="Times New Roman" w:hAnsi="Times New Roman"/>
                      <w:sz w:val="28"/>
                      <w:szCs w:val="28"/>
                    </w:rPr>
                    <w:t xml:space="preserve">          1/ AC là tiếp tuyến của đường tròn ngoại tiếp </w:t>
                  </w:r>
                  <w:r w:rsidRPr="00910BDD">
                    <w:rPr>
                      <w:rFonts w:ascii="Times New Roman" w:hAnsi="Times New Roman"/>
                      <w:position w:val="-4"/>
                      <w:sz w:val="28"/>
                      <w:szCs w:val="28"/>
                    </w:rPr>
                    <w:object w:dxaOrig="220" w:dyaOrig="260">
                      <v:shape id="_x0000_i2007" type="#_x0000_t75" style="width:11.25pt;height:12.75pt" o:ole="">
                        <v:imagedata r:id="rId1718" o:title=""/>
                      </v:shape>
                      <o:OLEObject Type="Embed" ProgID="Equation.3" ShapeID="_x0000_i2007" DrawAspect="Content" ObjectID="_1587354034" r:id="rId1719"/>
                    </w:object>
                  </w:r>
                  <w:r w:rsidRPr="00910BDD">
                    <w:rPr>
                      <w:rFonts w:ascii="Times New Roman" w:hAnsi="Times New Roman"/>
                      <w:sz w:val="28"/>
                      <w:szCs w:val="28"/>
                    </w:rPr>
                    <w:t>CMN.</w:t>
                  </w:r>
                </w:p>
                <w:p w:rsidR="002928FA" w:rsidRPr="00910BDD" w:rsidRDefault="002928FA" w:rsidP="00910BDD">
                  <w:pPr>
                    <w:ind w:right="561"/>
                    <w:jc w:val="both"/>
                    <w:rPr>
                      <w:rFonts w:ascii="Times New Roman" w:hAnsi="Times New Roman"/>
                      <w:sz w:val="28"/>
                      <w:szCs w:val="28"/>
                    </w:rPr>
                  </w:pPr>
                  <w:r w:rsidRPr="00910BDD">
                    <w:rPr>
                      <w:rFonts w:ascii="Times New Roman" w:hAnsi="Times New Roman"/>
                      <w:sz w:val="28"/>
                      <w:szCs w:val="28"/>
                    </w:rPr>
                    <w:t xml:space="preserve">          2/ Khi M di động trên đoạn CD thì trọng tâm G của </w:t>
                  </w:r>
                  <w:r w:rsidRPr="00910BDD">
                    <w:rPr>
                      <w:rFonts w:ascii="Times New Roman" w:hAnsi="Times New Roman"/>
                      <w:position w:val="-4"/>
                      <w:sz w:val="28"/>
                      <w:szCs w:val="28"/>
                    </w:rPr>
                    <w:object w:dxaOrig="220" w:dyaOrig="260">
                      <v:shape id="_x0000_i2008" type="#_x0000_t75" style="width:11.25pt;height:12.75pt" o:ole="">
                        <v:imagedata r:id="rId1718" o:title=""/>
                      </v:shape>
                      <o:OLEObject Type="Embed" ProgID="Equation.3" ShapeID="_x0000_i2008" DrawAspect="Content" ObjectID="_1587354035" r:id="rId1720"/>
                    </w:object>
                  </w:r>
                  <w:r w:rsidRPr="00910BDD">
                    <w:rPr>
                      <w:rFonts w:ascii="Times New Roman" w:hAnsi="Times New Roman"/>
                      <w:sz w:val="28"/>
                      <w:szCs w:val="28"/>
                    </w:rPr>
                    <w:t>CAN chạy trên một đường tròn xác định.</w:t>
                  </w:r>
                </w:p>
                <w:p w:rsidR="002928FA" w:rsidRPr="00910BDD" w:rsidRDefault="002928FA" w:rsidP="00910BDD">
                  <w:pPr>
                    <w:tabs>
                      <w:tab w:val="left" w:pos="9580"/>
                    </w:tabs>
                    <w:ind w:right="561"/>
                    <w:jc w:val="center"/>
                    <w:rPr>
                      <w:rFonts w:ascii="Times New Roman" w:hAnsi="Times New Roman"/>
                      <w:sz w:val="28"/>
                      <w:szCs w:val="28"/>
                    </w:rPr>
                  </w:pPr>
                  <w:r w:rsidRPr="00910BDD">
                    <w:rPr>
                      <w:rFonts w:ascii="Times New Roman" w:hAnsi="Times New Roman"/>
                      <w:sz w:val="28"/>
                      <w:szCs w:val="28"/>
                    </w:rPr>
                    <w:t>-----------------------------------------------</w:t>
                  </w:r>
                  <w:r w:rsidRPr="00910BDD">
                    <w:rPr>
                      <w:rFonts w:ascii="Times New Roman" w:hAnsi="Times New Roman"/>
                      <w:b/>
                      <w:sz w:val="28"/>
                      <w:szCs w:val="28"/>
                    </w:rPr>
                    <w:t>Hết</w:t>
                  </w:r>
                  <w:r w:rsidRPr="00910BDD">
                    <w:rPr>
                      <w:rFonts w:ascii="Times New Roman" w:hAnsi="Times New Roman"/>
                      <w:sz w:val="28"/>
                      <w:szCs w:val="28"/>
                    </w:rPr>
                    <w:t>------------------------------------------------</w:t>
                  </w:r>
                </w:p>
                <w:p w:rsidR="002928FA" w:rsidRPr="00910BDD" w:rsidRDefault="002928FA" w:rsidP="00910BDD">
                  <w:pPr>
                    <w:tabs>
                      <w:tab w:val="left" w:pos="9580"/>
                    </w:tabs>
                    <w:ind w:right="561"/>
                    <w:jc w:val="both"/>
                    <w:rPr>
                      <w:rFonts w:ascii="Times New Roman" w:hAnsi="Times New Roman"/>
                      <w:b/>
                      <w:sz w:val="28"/>
                      <w:szCs w:val="28"/>
                      <w:u w:val="single"/>
                    </w:rPr>
                  </w:pPr>
                  <w:r w:rsidRPr="00910BDD">
                    <w:rPr>
                      <w:rFonts w:ascii="Times New Roman" w:hAnsi="Times New Roman"/>
                      <w:b/>
                      <w:sz w:val="28"/>
                      <w:szCs w:val="28"/>
                    </w:rPr>
                    <w:t>*</w:t>
                  </w:r>
                  <w:r w:rsidRPr="00910BDD">
                    <w:rPr>
                      <w:rFonts w:ascii="Times New Roman" w:hAnsi="Times New Roman"/>
                      <w:b/>
                      <w:sz w:val="28"/>
                      <w:szCs w:val="28"/>
                      <w:u w:val="single"/>
                    </w:rPr>
                    <w:t>Ghi chú</w:t>
                  </w:r>
                  <w:r w:rsidRPr="00910BDD">
                    <w:rPr>
                      <w:rFonts w:ascii="Times New Roman" w:hAnsi="Times New Roman"/>
                      <w:b/>
                      <w:sz w:val="28"/>
                      <w:szCs w:val="28"/>
                    </w:rPr>
                    <w:t xml:space="preserve">: </w:t>
                  </w:r>
                  <w:r w:rsidRPr="00910BDD">
                    <w:rPr>
                      <w:rFonts w:ascii="Times New Roman" w:hAnsi="Times New Roman"/>
                      <w:i/>
                      <w:sz w:val="28"/>
                      <w:szCs w:val="28"/>
                    </w:rPr>
                    <w:t>Thí sinh được sử dụng máy tính đơn giản, các máy tính có tính năng tương tự như máy tính Casio fx-500A,Casio fx-570 MS.</w:t>
                  </w:r>
                </w:p>
                <w:p w:rsidR="002928FA" w:rsidRPr="00910BDD" w:rsidRDefault="002928FA" w:rsidP="00910BDD">
                  <w:pPr>
                    <w:ind w:right="561"/>
                    <w:rPr>
                      <w:rFonts w:ascii="Times New Roman" w:hAnsi="Times New Roman"/>
                      <w:sz w:val="28"/>
                      <w:szCs w:val="28"/>
                    </w:rPr>
                  </w:pPr>
                </w:p>
                <w:p w:rsidR="002928FA" w:rsidRPr="00910BDD" w:rsidRDefault="002928FA" w:rsidP="00EF30C4">
                  <w:pPr>
                    <w:rPr>
                      <w:rFonts w:ascii="Times New Roman" w:hAnsi="Times New Roman"/>
                      <w:lang w:val="en-US"/>
                    </w:rPr>
                  </w:pPr>
                </w:p>
                <w:p w:rsidR="002928FA" w:rsidRPr="00B243F8" w:rsidRDefault="002928FA" w:rsidP="00EF30C4">
                  <w:pPr>
                    <w:rPr>
                      <w:rFonts w:ascii="Times New Roman" w:hAnsi="Times New Roman"/>
                    </w:rPr>
                  </w:pPr>
                </w:p>
                <w:p w:rsidR="002928FA" w:rsidRPr="00B243F8" w:rsidRDefault="00910BDD" w:rsidP="00910BDD">
                  <w:pPr>
                    <w:jc w:val="center"/>
                    <w:rPr>
                      <w:rFonts w:ascii="Times New Roman" w:hAnsi="Times New Roman"/>
                    </w:rPr>
                  </w:pPr>
                  <w:r w:rsidRPr="008D149C">
                    <w:rPr>
                      <w:rFonts w:ascii="Times New Roman" w:eastAsia="Times New Roman" w:hAnsi="Times New Roman" w:cs="Times New Roman"/>
                      <w:b/>
                      <w:color w:val="FF0000"/>
                      <w:sz w:val="28"/>
                      <w:szCs w:val="28"/>
                      <w:lang w:val="en-US"/>
                    </w:rPr>
                    <w:t>ĐỀ 1397</w:t>
                  </w:r>
                </w:p>
                <w:p w:rsidR="002928FA" w:rsidRPr="00B243F8" w:rsidRDefault="002928FA" w:rsidP="00EF30C4">
                  <w:pPr>
                    <w:rPr>
                      <w:rFonts w:ascii="Times New Roman" w:hAnsi="Times New Roman"/>
                    </w:rPr>
                  </w:pPr>
                </w:p>
                <w:p w:rsidR="002928FA" w:rsidRPr="00B243F8" w:rsidRDefault="002928FA" w:rsidP="00EF30C4">
                  <w:pPr>
                    <w:ind w:left="360" w:right="360"/>
                    <w:jc w:val="center"/>
                    <w:rPr>
                      <w:rFonts w:ascii="Times New Roman" w:hAnsi="Times New Roman"/>
                      <w:b/>
                    </w:rPr>
                  </w:pPr>
                  <w:r>
                    <w:rPr>
                      <w:rFonts w:ascii="Times New Roman" w:hAnsi="Times New Roman"/>
                      <w:noProof/>
                      <w:lang w:val="en-US"/>
                    </w:rPr>
                    <mc:AlternateContent>
                      <mc:Choice Requires="wps">
                        <w:drawing>
                          <wp:anchor distT="0" distB="0" distL="114300" distR="114300" simplePos="0" relativeHeight="251713536" behindDoc="0" locked="0" layoutInCell="1" allowOverlap="1" wp14:anchorId="5C3680EF" wp14:editId="31FD2D96">
                            <wp:simplePos x="0" y="0"/>
                            <wp:positionH relativeFrom="column">
                              <wp:posOffset>177800</wp:posOffset>
                            </wp:positionH>
                            <wp:positionV relativeFrom="paragraph">
                              <wp:posOffset>142875</wp:posOffset>
                            </wp:positionV>
                            <wp:extent cx="1280160" cy="365760"/>
                            <wp:effectExtent l="6350" t="13335" r="8890" b="11430"/>
                            <wp:wrapNone/>
                            <wp:docPr id="1407" name="Text Box 1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365760"/>
                                    </a:xfrm>
                                    <a:prstGeom prst="rect">
                                      <a:avLst/>
                                    </a:prstGeom>
                                    <a:solidFill>
                                      <a:srgbClr val="FFFFFF"/>
                                    </a:solidFill>
                                    <a:ln w="9525">
                                      <a:solidFill>
                                        <a:srgbClr val="000000"/>
                                      </a:solidFill>
                                      <a:miter lim="800000"/>
                                      <a:headEnd/>
                                      <a:tailEnd/>
                                    </a:ln>
                                  </wps:spPr>
                                  <wps:txbx>
                                    <w:txbxContent>
                                      <w:p w:rsidR="002928FA" w:rsidRDefault="002928FA" w:rsidP="002928FA">
                                        <w:pPr>
                                          <w:jc w:val="center"/>
                                          <w:rPr>
                                            <w:b/>
                                          </w:rPr>
                                        </w:pPr>
                                        <w:r>
                                          <w:rPr>
                                            <w:rFonts w:ascii="Arial" w:hAnsi="Arial" w:cs="Arial"/>
                                            <w:b/>
                                          </w:rPr>
                                          <w:t>Đề</w:t>
                                        </w:r>
                                        <w:r>
                                          <w:rPr>
                                            <w:rFonts w:cs=".VnTime"/>
                                            <w:b/>
                                          </w:rPr>
                                          <w:t xml:space="preserve"> chính th</w:t>
                                        </w:r>
                                        <w:r>
                                          <w:rPr>
                                            <w:rFonts w:ascii="Arial" w:hAnsi="Arial" w:cs="Arial"/>
                                            <w:b/>
                                          </w:rPr>
                                          <w:t>ứ</w:t>
                                        </w:r>
                                        <w:r>
                                          <w:rPr>
                                            <w:b/>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7" o:spid="_x0000_s1075" type="#_x0000_t202" style="position:absolute;left:0;text-align:left;margin-left:14pt;margin-top:11.25pt;width:100.8pt;height:28.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">
                            <v:textbox>
                              <w:txbxContent>
                                <w:p w:rsidR="002928FA" w:rsidRDefault="002928FA" w:rsidP="002928FA">
                                  <w:pPr>
                                    <w:jc w:val="center"/>
                                    <w:rPr>
                                      <w:b/>
                                    </w:rPr>
                                  </w:pPr>
                                  <w:r>
                                    <w:rPr>
                                      <w:rFonts w:ascii="Arial" w:hAnsi="Arial" w:cs="Arial"/>
                                      <w:b/>
                                    </w:rPr>
                                    <w:t>Đề</w:t>
                                  </w:r>
                                  <w:r>
                                    <w:rPr>
                                      <w:rFonts w:cs=".VnTime"/>
                                      <w:b/>
                                    </w:rPr>
                                    <w:t xml:space="preserve"> chính th</w:t>
                                  </w:r>
                                  <w:r>
                                    <w:rPr>
                                      <w:rFonts w:ascii="Arial" w:hAnsi="Arial" w:cs="Arial"/>
                                      <w:b/>
                                    </w:rPr>
                                    <w:t>ứ</w:t>
                                  </w:r>
                                  <w:r>
                                    <w:rPr>
                                      <w:b/>
                                    </w:rPr>
                                    <w:t>c</w:t>
                                  </w:r>
                                </w:p>
                              </w:txbxContent>
                            </v:textbox>
                          </v:shape>
                        </w:pict>
                      </mc:Fallback>
                    </mc:AlternateContent>
                  </w:r>
                  <w:r w:rsidRPr="00B243F8">
                    <w:rPr>
                      <w:rFonts w:ascii="Times New Roman" w:hAnsi="Times New Roman"/>
                      <w:b/>
                    </w:rPr>
                    <w:t xml:space="preserve">                           KỲ THI TUYỂN SINH VÀO LỚP 10 CHUYÊN</w:t>
                  </w:r>
                </w:p>
                <w:p w:rsidR="002928FA" w:rsidRPr="00B243F8" w:rsidRDefault="002928FA" w:rsidP="00EF30C4">
                  <w:pPr>
                    <w:ind w:left="360" w:right="360"/>
                    <w:jc w:val="both"/>
                    <w:rPr>
                      <w:rFonts w:ascii="Times New Roman" w:hAnsi="Times New Roman"/>
                      <w:b/>
                    </w:rPr>
                  </w:pPr>
                  <w:r w:rsidRPr="00B243F8">
                    <w:rPr>
                      <w:rFonts w:ascii="Times New Roman" w:hAnsi="Times New Roman"/>
                      <w:b/>
                    </w:rPr>
                    <w:tab/>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t xml:space="preserve">           </w:t>
                  </w:r>
                  <w:r w:rsidRPr="00B243F8">
                    <w:rPr>
                      <w:rFonts w:ascii="Times New Roman" w:hAnsi="Times New Roman"/>
                      <w:b/>
                    </w:rPr>
                    <w:tab/>
                    <w:t xml:space="preserve"> NĂM HỌC 2007 - 2008</w:t>
                  </w:r>
                  <w:r w:rsidRPr="00B243F8">
                    <w:rPr>
                      <w:rFonts w:ascii="Times New Roman" w:hAnsi="Times New Roman"/>
                      <w:b/>
                    </w:rPr>
                    <w:tab/>
                  </w:r>
                  <w:r w:rsidRPr="00B243F8">
                    <w:rPr>
                      <w:rFonts w:ascii="Times New Roman" w:hAnsi="Times New Roman"/>
                      <w:b/>
                    </w:rPr>
                    <w:tab/>
                    <w:t xml:space="preserve"> </w:t>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t xml:space="preserve">                      Môn : TOÁN ( Đề chuyên tin học )</w:t>
                  </w:r>
                </w:p>
                <w:p w:rsidR="002928FA" w:rsidRPr="00B243F8" w:rsidRDefault="002928FA" w:rsidP="00EF30C4">
                  <w:pPr>
                    <w:ind w:left="360" w:right="360"/>
                    <w:jc w:val="both"/>
                    <w:rPr>
                      <w:rFonts w:ascii="Times New Roman" w:hAnsi="Times New Roman"/>
                      <w:i/>
                      <w:sz w:val="26"/>
                      <w:szCs w:val="26"/>
                    </w:rPr>
                  </w:pPr>
                  <w:r w:rsidRPr="00B243F8">
                    <w:rPr>
                      <w:rFonts w:ascii="Times New Roman" w:hAnsi="Times New Roman"/>
                    </w:rPr>
                    <w:tab/>
                  </w:r>
                  <w:r w:rsidRPr="00B243F8">
                    <w:rPr>
                      <w:rFonts w:ascii="Times New Roman" w:hAnsi="Times New Roman"/>
                    </w:rPr>
                    <w:tab/>
                  </w:r>
                  <w:r w:rsidRPr="00B243F8">
                    <w:rPr>
                      <w:rFonts w:ascii="Times New Roman" w:hAnsi="Times New Roman"/>
                      <w:i/>
                    </w:rPr>
                    <w:t xml:space="preserve">           Thời gian làm bài 150 phút (không kể thời gian giao đề)</w:t>
                  </w:r>
                  <w:r w:rsidRPr="00B243F8">
                    <w:rPr>
                      <w:rFonts w:ascii="Times New Roman" w:hAnsi="Times New Roman"/>
                      <w:b/>
                      <w:sz w:val="26"/>
                      <w:szCs w:val="26"/>
                    </w:rPr>
                    <w:t xml:space="preserve">                                              </w:t>
                  </w:r>
                </w:p>
                <w:p w:rsidR="002928FA" w:rsidRPr="00B243F8" w:rsidRDefault="002928FA" w:rsidP="00EF30C4">
                  <w:pPr>
                    <w:tabs>
                      <w:tab w:val="left" w:leader="hyphen" w:pos="10921"/>
                    </w:tabs>
                    <w:ind w:right="-457"/>
                    <w:jc w:val="center"/>
                    <w:rPr>
                      <w:rFonts w:ascii="Times New Roman" w:hAnsi="Times New Roman"/>
                      <w:sz w:val="24"/>
                      <w:szCs w:val="24"/>
                    </w:rPr>
                  </w:pPr>
                  <w:r w:rsidRPr="00B243F8">
                    <w:rPr>
                      <w:rFonts w:ascii="Times New Roman" w:hAnsi="Times New Roman"/>
                    </w:rPr>
                    <w:t>------------------------------------------------------------------------------------------------</w:t>
                  </w:r>
                </w:p>
                <w:p w:rsidR="002928FA" w:rsidRPr="00910BDD" w:rsidRDefault="002928FA" w:rsidP="00910BDD">
                  <w:pPr>
                    <w:ind w:right="703"/>
                    <w:jc w:val="both"/>
                    <w:rPr>
                      <w:rFonts w:ascii="Times New Roman" w:hAnsi="Times New Roman"/>
                      <w:sz w:val="28"/>
                      <w:szCs w:val="28"/>
                    </w:rPr>
                  </w:pPr>
                  <w:r w:rsidRPr="00910BDD">
                    <w:rPr>
                      <w:rFonts w:ascii="Times New Roman" w:hAnsi="Times New Roman"/>
                      <w:b/>
                      <w:sz w:val="28"/>
                      <w:szCs w:val="28"/>
                      <w:u w:val="single"/>
                    </w:rPr>
                    <w:t>Bài 1</w:t>
                  </w:r>
                  <w:r w:rsidRPr="00910BDD">
                    <w:rPr>
                      <w:rFonts w:ascii="Times New Roman" w:hAnsi="Times New Roman"/>
                      <w:b/>
                      <w:sz w:val="28"/>
                      <w:szCs w:val="28"/>
                    </w:rPr>
                    <w:t>:(2,0điểm)</w:t>
                  </w:r>
                </w:p>
                <w:p w:rsidR="002928FA" w:rsidRPr="00910BDD" w:rsidRDefault="002928FA" w:rsidP="00910BDD">
                  <w:pPr>
                    <w:ind w:right="703"/>
                    <w:jc w:val="both"/>
                    <w:rPr>
                      <w:rFonts w:ascii="Times New Roman" w:hAnsi="Times New Roman"/>
                      <w:sz w:val="28"/>
                      <w:szCs w:val="28"/>
                    </w:rPr>
                  </w:pPr>
                  <w:r w:rsidRPr="00910BDD">
                    <w:rPr>
                      <w:rFonts w:ascii="Times New Roman" w:hAnsi="Times New Roman"/>
                      <w:sz w:val="28"/>
                      <w:szCs w:val="28"/>
                    </w:rPr>
                    <w:tab/>
                    <w:t xml:space="preserve">1/ Rút gọn biểu thức </w:t>
                  </w:r>
                  <w:r w:rsidRPr="00910BDD">
                    <w:rPr>
                      <w:rFonts w:ascii="Times New Roman" w:hAnsi="Times New Roman"/>
                      <w:position w:val="-34"/>
                      <w:sz w:val="28"/>
                      <w:szCs w:val="28"/>
                    </w:rPr>
                    <w:object w:dxaOrig="3920" w:dyaOrig="900">
                      <v:shape id="_x0000_i1693" type="#_x0000_t75" style="width:195.75pt;height:45pt" o:ole="">
                        <v:imagedata r:id="rId1721" o:title=""/>
                      </v:shape>
                      <o:OLEObject Type="Embed" ProgID="Equation.DSMT4" ShapeID="_x0000_i1693" DrawAspect="Content" ObjectID="_1587354036" r:id="rId1722"/>
                    </w:object>
                  </w:r>
                  <w:r w:rsidRPr="00910BDD">
                    <w:rPr>
                      <w:rFonts w:ascii="Times New Roman" w:hAnsi="Times New Roman"/>
                      <w:sz w:val="28"/>
                      <w:szCs w:val="28"/>
                    </w:rPr>
                    <w:t>.</w:t>
                  </w:r>
                </w:p>
                <w:p w:rsidR="002928FA" w:rsidRPr="00910BDD" w:rsidRDefault="002928FA" w:rsidP="00910BDD">
                  <w:pPr>
                    <w:ind w:right="703" w:firstLine="720"/>
                    <w:jc w:val="both"/>
                    <w:rPr>
                      <w:rFonts w:ascii="Times New Roman" w:hAnsi="Times New Roman"/>
                      <w:sz w:val="28"/>
                      <w:szCs w:val="28"/>
                    </w:rPr>
                  </w:pPr>
                  <w:r w:rsidRPr="00910BDD">
                    <w:rPr>
                      <w:rFonts w:ascii="Times New Roman" w:hAnsi="Times New Roman"/>
                      <w:sz w:val="28"/>
                      <w:szCs w:val="28"/>
                    </w:rPr>
                    <w:t xml:space="preserve">2/ Với giá trị nào của m thì hệ phương trình : </w:t>
                  </w:r>
                  <w:r w:rsidRPr="00910BDD">
                    <w:rPr>
                      <w:rFonts w:ascii="Times New Roman" w:hAnsi="Times New Roman"/>
                      <w:position w:val="-36"/>
                      <w:sz w:val="28"/>
                      <w:szCs w:val="28"/>
                    </w:rPr>
                    <w:object w:dxaOrig="1419" w:dyaOrig="860">
                      <v:shape id="_x0000_i1694" type="#_x0000_t75" style="width:71.25pt;height:42.75pt" o:ole="">
                        <v:imagedata r:id="rId1723" o:title=""/>
                      </v:shape>
                      <o:OLEObject Type="Embed" ProgID="Equation.DSMT4" ShapeID="_x0000_i1694" DrawAspect="Content" ObjectID="_1587354037" r:id="rId1724"/>
                    </w:object>
                  </w:r>
                </w:p>
                <w:p w:rsidR="002928FA" w:rsidRPr="00910BDD" w:rsidRDefault="002928FA" w:rsidP="00910BDD">
                  <w:pPr>
                    <w:ind w:right="703"/>
                    <w:jc w:val="both"/>
                    <w:rPr>
                      <w:rFonts w:ascii="Times New Roman" w:hAnsi="Times New Roman"/>
                      <w:sz w:val="28"/>
                      <w:szCs w:val="28"/>
                    </w:rPr>
                  </w:pPr>
                  <w:r w:rsidRPr="00910BDD">
                    <w:rPr>
                      <w:rFonts w:ascii="Times New Roman" w:hAnsi="Times New Roman"/>
                      <w:sz w:val="28"/>
                      <w:szCs w:val="28"/>
                    </w:rPr>
                    <w:t>có nghiệm thỏa mãn điều kiện x + y =</w:t>
                  </w:r>
                  <w:r w:rsidRPr="00910BDD">
                    <w:rPr>
                      <w:rFonts w:ascii="Times New Roman" w:hAnsi="Times New Roman"/>
                      <w:position w:val="-26"/>
                      <w:sz w:val="28"/>
                      <w:szCs w:val="28"/>
                    </w:rPr>
                    <w:object w:dxaOrig="800" w:dyaOrig="700">
                      <v:shape id="_x0000_i1695" type="#_x0000_t75" style="width:39.75pt;height:35.25pt" o:ole="">
                        <v:imagedata r:id="rId1725" o:title=""/>
                      </v:shape>
                      <o:OLEObject Type="Embed" ProgID="Equation.DSMT4" ShapeID="_x0000_i1695" DrawAspect="Content" ObjectID="_1587354038" r:id="rId1726"/>
                    </w:object>
                  </w:r>
                  <w:r w:rsidRPr="00910BDD">
                    <w:rPr>
                      <w:rFonts w:ascii="Times New Roman" w:hAnsi="Times New Roman"/>
                      <w:sz w:val="28"/>
                      <w:szCs w:val="28"/>
                    </w:rPr>
                    <w:t>. Khi đó hãy tìm các giá trị của x và y.</w:t>
                  </w:r>
                </w:p>
                <w:p w:rsidR="002928FA" w:rsidRPr="00910BDD" w:rsidRDefault="002928FA" w:rsidP="00910BDD">
                  <w:pPr>
                    <w:ind w:right="703"/>
                    <w:rPr>
                      <w:rFonts w:ascii="Times New Roman" w:hAnsi="Times New Roman"/>
                      <w:sz w:val="28"/>
                      <w:szCs w:val="28"/>
                    </w:rPr>
                  </w:pPr>
                  <w:r w:rsidRPr="00910BDD">
                    <w:rPr>
                      <w:rFonts w:ascii="Times New Roman" w:hAnsi="Times New Roman"/>
                      <w:b/>
                      <w:sz w:val="28"/>
                      <w:szCs w:val="28"/>
                      <w:u w:val="single"/>
                    </w:rPr>
                    <w:t>Bài 2</w:t>
                  </w:r>
                  <w:r w:rsidRPr="00910BDD">
                    <w:rPr>
                      <w:rFonts w:ascii="Times New Roman" w:hAnsi="Times New Roman"/>
                      <w:b/>
                      <w:sz w:val="28"/>
                      <w:szCs w:val="28"/>
                    </w:rPr>
                    <w:t>:(2,0điểm)</w:t>
                  </w:r>
                </w:p>
                <w:p w:rsidR="002928FA" w:rsidRPr="00910BDD" w:rsidRDefault="002928FA" w:rsidP="00910BDD">
                  <w:pPr>
                    <w:ind w:right="703"/>
                    <w:rPr>
                      <w:rFonts w:ascii="Times New Roman" w:hAnsi="Times New Roman"/>
                      <w:sz w:val="28"/>
                      <w:szCs w:val="28"/>
                    </w:rPr>
                  </w:pPr>
                  <w:r w:rsidRPr="00910BDD">
                    <w:rPr>
                      <w:rFonts w:ascii="Times New Roman" w:hAnsi="Times New Roman"/>
                      <w:sz w:val="28"/>
                      <w:szCs w:val="28"/>
                    </w:rPr>
                    <w:tab/>
                    <w:t xml:space="preserve">Cho phương trình </w:t>
                  </w:r>
                  <w:r w:rsidRPr="00910BDD">
                    <w:rPr>
                      <w:rFonts w:ascii="Times New Roman" w:hAnsi="Times New Roman"/>
                      <w:position w:val="-12"/>
                      <w:sz w:val="28"/>
                      <w:szCs w:val="28"/>
                    </w:rPr>
                    <w:object w:dxaOrig="2880" w:dyaOrig="420">
                      <v:shape id="_x0000_i1696" type="#_x0000_t75" style="width:2in;height:21pt" o:ole="">
                        <v:imagedata r:id="rId1727" o:title=""/>
                      </v:shape>
                      <o:OLEObject Type="Embed" ProgID="Equation.DSMT4" ShapeID="_x0000_i1696" DrawAspect="Content" ObjectID="_1587354039" r:id="rId1728"/>
                    </w:object>
                  </w:r>
                  <w:r w:rsidRPr="00910BDD">
                    <w:rPr>
                      <w:rFonts w:ascii="Times New Roman" w:hAnsi="Times New Roman"/>
                      <w:sz w:val="28"/>
                      <w:szCs w:val="28"/>
                    </w:rPr>
                    <w:t>.</w:t>
                  </w:r>
                </w:p>
                <w:p w:rsidR="002928FA" w:rsidRPr="00910BDD" w:rsidRDefault="002928FA" w:rsidP="00910BDD">
                  <w:pPr>
                    <w:ind w:right="703"/>
                    <w:rPr>
                      <w:rFonts w:ascii="Times New Roman" w:hAnsi="Times New Roman"/>
                      <w:sz w:val="28"/>
                      <w:szCs w:val="28"/>
                    </w:rPr>
                  </w:pPr>
                  <w:r w:rsidRPr="00910BDD">
                    <w:rPr>
                      <w:rFonts w:ascii="Times New Roman" w:hAnsi="Times New Roman"/>
                      <w:sz w:val="28"/>
                      <w:szCs w:val="28"/>
                    </w:rPr>
                    <w:tab/>
                    <w:t>1/ Chứng minh rằng: phương trình luôn luôn có hai nghiệm với mọi m.</w:t>
                  </w:r>
                </w:p>
                <w:p w:rsidR="002928FA" w:rsidRPr="00910BDD" w:rsidRDefault="002928FA" w:rsidP="00910BDD">
                  <w:pPr>
                    <w:ind w:right="703"/>
                    <w:rPr>
                      <w:rFonts w:ascii="Times New Roman" w:hAnsi="Times New Roman"/>
                      <w:sz w:val="28"/>
                      <w:szCs w:val="28"/>
                    </w:rPr>
                  </w:pPr>
                  <w:r w:rsidRPr="00910BDD">
                    <w:rPr>
                      <w:rFonts w:ascii="Times New Roman" w:hAnsi="Times New Roman"/>
                      <w:sz w:val="28"/>
                      <w:szCs w:val="28"/>
                    </w:rPr>
                    <w:tab/>
                    <w:t xml:space="preserve">2/ Tìm các giá trị của m để phương trình trên có hai nghiệm </w:t>
                  </w:r>
                  <w:r w:rsidRPr="00910BDD">
                    <w:rPr>
                      <w:rFonts w:ascii="Times New Roman" w:hAnsi="Times New Roman"/>
                      <w:position w:val="-12"/>
                      <w:sz w:val="28"/>
                      <w:szCs w:val="28"/>
                    </w:rPr>
                    <w:object w:dxaOrig="720" w:dyaOrig="380">
                      <v:shape id="_x0000_i1697" type="#_x0000_t75" style="width:36pt;height:18.75pt" o:ole="">
                        <v:imagedata r:id="rId1729" o:title=""/>
                      </v:shape>
                      <o:OLEObject Type="Embed" ProgID="Equation.DSMT4" ShapeID="_x0000_i1697" DrawAspect="Content" ObjectID="_1587354040" r:id="rId1730"/>
                    </w:object>
                  </w:r>
                  <w:r w:rsidRPr="00910BDD">
                    <w:rPr>
                      <w:rFonts w:ascii="Times New Roman" w:hAnsi="Times New Roman"/>
                      <w:sz w:val="28"/>
                      <w:szCs w:val="28"/>
                    </w:rPr>
                    <w:t xml:space="preserve"> thoả điều kiện   </w:t>
                  </w:r>
                  <w:r w:rsidRPr="00910BDD">
                    <w:rPr>
                      <w:rFonts w:ascii="Times New Roman" w:hAnsi="Times New Roman"/>
                      <w:position w:val="-12"/>
                      <w:sz w:val="28"/>
                      <w:szCs w:val="28"/>
                    </w:rPr>
                    <w:object w:dxaOrig="1259" w:dyaOrig="380">
                      <v:shape id="_x0000_i1698" type="#_x0000_t75" style="width:63pt;height:18.75pt" o:ole="">
                        <v:imagedata r:id="rId1731" o:title=""/>
                      </v:shape>
                      <o:OLEObject Type="Embed" ProgID="Equation.DSMT4" ShapeID="_x0000_i1698" DrawAspect="Content" ObjectID="_1587354041" r:id="rId1732"/>
                    </w:object>
                  </w:r>
                  <w:r w:rsidRPr="00910BDD">
                    <w:rPr>
                      <w:rFonts w:ascii="Times New Roman" w:hAnsi="Times New Roman"/>
                      <w:sz w:val="28"/>
                      <w:szCs w:val="28"/>
                    </w:rPr>
                    <w:t xml:space="preserve">. </w:t>
                  </w:r>
                </w:p>
                <w:p w:rsidR="002928FA" w:rsidRPr="00910BDD" w:rsidRDefault="002928FA" w:rsidP="00910BDD">
                  <w:pPr>
                    <w:ind w:right="703"/>
                    <w:jc w:val="both"/>
                    <w:rPr>
                      <w:rFonts w:ascii="Times New Roman" w:hAnsi="Times New Roman"/>
                      <w:b/>
                      <w:sz w:val="28"/>
                      <w:szCs w:val="28"/>
                    </w:rPr>
                  </w:pPr>
                  <w:r w:rsidRPr="00910BDD">
                    <w:rPr>
                      <w:rFonts w:ascii="Times New Roman" w:hAnsi="Times New Roman"/>
                      <w:b/>
                      <w:sz w:val="28"/>
                      <w:szCs w:val="28"/>
                      <w:u w:val="single"/>
                    </w:rPr>
                    <w:t>Bài 3</w:t>
                  </w:r>
                  <w:r w:rsidRPr="00910BDD">
                    <w:rPr>
                      <w:rFonts w:ascii="Times New Roman" w:hAnsi="Times New Roman"/>
                      <w:b/>
                      <w:sz w:val="28"/>
                      <w:szCs w:val="28"/>
                    </w:rPr>
                    <w:t>:(1,5điểm)</w:t>
                  </w:r>
                </w:p>
                <w:p w:rsidR="002928FA" w:rsidRPr="00910BDD" w:rsidRDefault="002928FA" w:rsidP="00910BDD">
                  <w:pPr>
                    <w:ind w:right="703" w:firstLine="720"/>
                    <w:jc w:val="both"/>
                    <w:rPr>
                      <w:rFonts w:ascii="Times New Roman" w:hAnsi="Times New Roman"/>
                      <w:sz w:val="28"/>
                      <w:szCs w:val="28"/>
                    </w:rPr>
                  </w:pPr>
                  <w:r w:rsidRPr="00910BDD">
                    <w:rPr>
                      <w:rFonts w:ascii="Times New Roman" w:hAnsi="Times New Roman"/>
                      <w:sz w:val="28"/>
                      <w:szCs w:val="28"/>
                    </w:rPr>
                    <w:t>Gọi x</w:t>
                  </w:r>
                  <w:r w:rsidRPr="00910BDD">
                    <w:rPr>
                      <w:rFonts w:ascii="Times New Roman" w:hAnsi="Times New Roman"/>
                      <w:sz w:val="28"/>
                      <w:szCs w:val="28"/>
                      <w:vertAlign w:val="subscript"/>
                    </w:rPr>
                    <w:t>1</w:t>
                  </w:r>
                  <w:r w:rsidRPr="00910BDD">
                    <w:rPr>
                      <w:rFonts w:ascii="Times New Roman" w:hAnsi="Times New Roman"/>
                      <w:sz w:val="28"/>
                      <w:szCs w:val="28"/>
                    </w:rPr>
                    <w:t>, x</w:t>
                  </w:r>
                  <w:r w:rsidRPr="00910BDD">
                    <w:rPr>
                      <w:rFonts w:ascii="Times New Roman" w:hAnsi="Times New Roman"/>
                      <w:sz w:val="28"/>
                      <w:szCs w:val="28"/>
                      <w:vertAlign w:val="subscript"/>
                    </w:rPr>
                    <w:t>2</w:t>
                  </w:r>
                  <w:r w:rsidRPr="00910BDD">
                    <w:rPr>
                      <w:rFonts w:ascii="Times New Roman" w:hAnsi="Times New Roman"/>
                      <w:sz w:val="28"/>
                      <w:szCs w:val="28"/>
                    </w:rPr>
                    <w:t xml:space="preserve"> là hai nghiệm của phương trình : x</w:t>
                  </w:r>
                  <w:r w:rsidRPr="00910BDD">
                    <w:rPr>
                      <w:rFonts w:ascii="Times New Roman" w:hAnsi="Times New Roman"/>
                      <w:sz w:val="28"/>
                      <w:szCs w:val="28"/>
                      <w:vertAlign w:val="superscript"/>
                    </w:rPr>
                    <w:t>2</w:t>
                  </w:r>
                  <w:r w:rsidRPr="00910BDD">
                    <w:rPr>
                      <w:rFonts w:ascii="Times New Roman" w:hAnsi="Times New Roman"/>
                      <w:sz w:val="28"/>
                      <w:szCs w:val="28"/>
                    </w:rPr>
                    <w:t xml:space="preserve"> – mx – </w:t>
                  </w:r>
                  <w:r w:rsidRPr="00910BDD">
                    <w:rPr>
                      <w:rFonts w:ascii="Times New Roman" w:hAnsi="Times New Roman"/>
                      <w:position w:val="-26"/>
                      <w:sz w:val="28"/>
                      <w:szCs w:val="28"/>
                    </w:rPr>
                    <w:object w:dxaOrig="460" w:dyaOrig="700">
                      <v:shape id="_x0000_i1699" type="#_x0000_t75" style="width:23.25pt;height:35.25pt" o:ole="">
                        <v:imagedata r:id="rId1733" o:title=""/>
                      </v:shape>
                      <o:OLEObject Type="Embed" ProgID="Equation.DSMT4" ShapeID="_x0000_i1699" DrawAspect="Content" ObjectID="_1587354042" r:id="rId1734"/>
                    </w:object>
                  </w:r>
                  <w:r w:rsidRPr="00910BDD">
                    <w:rPr>
                      <w:rFonts w:ascii="Times New Roman" w:hAnsi="Times New Roman"/>
                      <w:sz w:val="28"/>
                      <w:szCs w:val="28"/>
                    </w:rPr>
                    <w:t xml:space="preserve"> = 0, (m </w:t>
                  </w:r>
                  <w:r w:rsidRPr="00910BDD">
                    <w:rPr>
                      <w:rFonts w:ascii="Times New Roman" w:hAnsi="Times New Roman"/>
                      <w:position w:val="-4"/>
                      <w:sz w:val="28"/>
                      <w:szCs w:val="28"/>
                    </w:rPr>
                    <w:object w:dxaOrig="220" w:dyaOrig="220">
                      <v:shape id="_x0000_i1700" type="#_x0000_t75" style="width:11.25pt;height:11.25pt" o:ole="">
                        <v:imagedata r:id="rId1735" o:title=""/>
                      </v:shape>
                      <o:OLEObject Type="Embed" ProgID="Equation.DSMT4" ShapeID="_x0000_i1700" DrawAspect="Content" ObjectID="_1587354043" r:id="rId1736"/>
                    </w:object>
                  </w:r>
                  <w:r w:rsidRPr="00910BDD">
                    <w:rPr>
                      <w:rFonts w:ascii="Times New Roman" w:hAnsi="Times New Roman"/>
                      <w:sz w:val="28"/>
                      <w:szCs w:val="28"/>
                    </w:rPr>
                    <w:t xml:space="preserve"> 0)</w:t>
                  </w:r>
                </w:p>
                <w:p w:rsidR="002928FA" w:rsidRPr="00910BDD" w:rsidRDefault="002928FA" w:rsidP="00910BDD">
                  <w:pPr>
                    <w:ind w:right="703" w:firstLine="720"/>
                    <w:jc w:val="both"/>
                    <w:rPr>
                      <w:rFonts w:ascii="Times New Roman" w:hAnsi="Times New Roman"/>
                      <w:b/>
                      <w:sz w:val="28"/>
                      <w:szCs w:val="28"/>
                    </w:rPr>
                  </w:pPr>
                  <w:r w:rsidRPr="00910BDD">
                    <w:rPr>
                      <w:rFonts w:ascii="Times New Roman" w:hAnsi="Times New Roman"/>
                      <w:sz w:val="28"/>
                      <w:szCs w:val="28"/>
                    </w:rPr>
                    <w:t>Tìm giá trị nhỏ nhất của A = x</w:t>
                  </w:r>
                  <w:r w:rsidRPr="00910BDD">
                    <w:rPr>
                      <w:rFonts w:ascii="Times New Roman" w:hAnsi="Times New Roman"/>
                      <w:sz w:val="28"/>
                      <w:szCs w:val="28"/>
                      <w:vertAlign w:val="subscript"/>
                    </w:rPr>
                    <w:t>1</w:t>
                  </w:r>
                  <w:r w:rsidRPr="00910BDD">
                    <w:rPr>
                      <w:rFonts w:ascii="Times New Roman" w:hAnsi="Times New Roman"/>
                      <w:sz w:val="28"/>
                      <w:szCs w:val="28"/>
                      <w:vertAlign w:val="superscript"/>
                    </w:rPr>
                    <w:t>4</w:t>
                  </w:r>
                  <w:r w:rsidRPr="00910BDD">
                    <w:rPr>
                      <w:rFonts w:ascii="Times New Roman" w:hAnsi="Times New Roman"/>
                      <w:sz w:val="28"/>
                      <w:szCs w:val="28"/>
                    </w:rPr>
                    <w:t xml:space="preserve"> + x</w:t>
                  </w:r>
                  <w:r w:rsidRPr="00910BDD">
                    <w:rPr>
                      <w:rFonts w:ascii="Times New Roman" w:hAnsi="Times New Roman"/>
                      <w:sz w:val="28"/>
                      <w:szCs w:val="28"/>
                      <w:vertAlign w:val="subscript"/>
                    </w:rPr>
                    <w:t>2</w:t>
                  </w:r>
                  <w:r w:rsidRPr="00910BDD">
                    <w:rPr>
                      <w:rFonts w:ascii="Times New Roman" w:hAnsi="Times New Roman"/>
                      <w:sz w:val="28"/>
                      <w:szCs w:val="28"/>
                      <w:vertAlign w:val="superscript"/>
                    </w:rPr>
                    <w:t>4</w:t>
                  </w:r>
                  <w:r w:rsidRPr="00910BDD">
                    <w:rPr>
                      <w:rFonts w:ascii="Times New Roman" w:hAnsi="Times New Roman"/>
                      <w:sz w:val="28"/>
                      <w:szCs w:val="28"/>
                    </w:rPr>
                    <w:t>.</w:t>
                  </w:r>
                </w:p>
                <w:p w:rsidR="002928FA" w:rsidRPr="00910BDD" w:rsidRDefault="002928FA" w:rsidP="00910BDD">
                  <w:pPr>
                    <w:tabs>
                      <w:tab w:val="left" w:pos="737"/>
                    </w:tabs>
                    <w:ind w:right="703"/>
                    <w:jc w:val="both"/>
                    <w:rPr>
                      <w:rFonts w:ascii="Times New Roman" w:hAnsi="Times New Roman"/>
                      <w:b/>
                      <w:sz w:val="28"/>
                      <w:szCs w:val="28"/>
                    </w:rPr>
                  </w:pPr>
                  <w:r w:rsidRPr="00910BDD">
                    <w:rPr>
                      <w:rFonts w:ascii="Times New Roman" w:hAnsi="Times New Roman"/>
                      <w:b/>
                      <w:sz w:val="28"/>
                      <w:szCs w:val="28"/>
                      <w:u w:val="single"/>
                    </w:rPr>
                    <w:t>Bài 4</w:t>
                  </w:r>
                  <w:r w:rsidRPr="00910BDD">
                    <w:rPr>
                      <w:rFonts w:ascii="Times New Roman" w:hAnsi="Times New Roman"/>
                      <w:b/>
                      <w:sz w:val="28"/>
                      <w:szCs w:val="28"/>
                    </w:rPr>
                    <w:t>:(1,5điểm)</w:t>
                  </w:r>
                </w:p>
                <w:p w:rsidR="002928FA" w:rsidRPr="00910BDD" w:rsidRDefault="002928FA" w:rsidP="00910BDD">
                  <w:pPr>
                    <w:ind w:right="703" w:firstLine="720"/>
                    <w:jc w:val="both"/>
                    <w:rPr>
                      <w:rFonts w:ascii="Times New Roman" w:hAnsi="Times New Roman"/>
                      <w:sz w:val="28"/>
                      <w:szCs w:val="28"/>
                    </w:rPr>
                  </w:pPr>
                  <w:r w:rsidRPr="00910BDD">
                    <w:rPr>
                      <w:rFonts w:ascii="Times New Roman" w:hAnsi="Times New Roman"/>
                      <w:sz w:val="28"/>
                      <w:szCs w:val="28"/>
                    </w:rPr>
                    <w:t xml:space="preserve"> Một người bán hàng cần phải trả cho khách 25 nghìn đồng mà chỉ còn hai loại tiền lẻ là 2 nghìn và 5 nghìn. Hỏi người đó có những cách nào để trả lại cho khách hàng đúng số tiền trên.</w:t>
                  </w:r>
                </w:p>
                <w:p w:rsidR="002928FA" w:rsidRPr="00910BDD" w:rsidRDefault="002928FA" w:rsidP="00910BDD">
                  <w:pPr>
                    <w:tabs>
                      <w:tab w:val="left" w:pos="737"/>
                    </w:tabs>
                    <w:ind w:right="703"/>
                    <w:jc w:val="both"/>
                    <w:rPr>
                      <w:rFonts w:ascii="Times New Roman" w:hAnsi="Times New Roman"/>
                      <w:sz w:val="28"/>
                      <w:szCs w:val="28"/>
                    </w:rPr>
                  </w:pPr>
                  <w:r w:rsidRPr="00910BDD">
                    <w:rPr>
                      <w:rFonts w:ascii="Times New Roman" w:hAnsi="Times New Roman"/>
                      <w:b/>
                      <w:sz w:val="28"/>
                      <w:szCs w:val="28"/>
                      <w:u w:val="single"/>
                    </w:rPr>
                    <w:t>Bài 5</w:t>
                  </w:r>
                  <w:r w:rsidRPr="00910BDD">
                    <w:rPr>
                      <w:rFonts w:ascii="Times New Roman" w:hAnsi="Times New Roman"/>
                      <w:b/>
                      <w:sz w:val="28"/>
                      <w:szCs w:val="28"/>
                    </w:rPr>
                    <w:t>:(3,0điểm)</w:t>
                  </w:r>
                </w:p>
                <w:p w:rsidR="002928FA" w:rsidRPr="00910BDD" w:rsidRDefault="002928FA" w:rsidP="00910BDD">
                  <w:pPr>
                    <w:tabs>
                      <w:tab w:val="left" w:pos="737"/>
                    </w:tabs>
                    <w:ind w:right="703"/>
                    <w:jc w:val="both"/>
                    <w:rPr>
                      <w:rFonts w:ascii="Times New Roman" w:hAnsi="Times New Roman"/>
                      <w:sz w:val="28"/>
                      <w:szCs w:val="28"/>
                    </w:rPr>
                  </w:pPr>
                  <w:r w:rsidRPr="00910BDD">
                    <w:rPr>
                      <w:rFonts w:ascii="Times New Roman" w:hAnsi="Times New Roman"/>
                      <w:sz w:val="28"/>
                      <w:szCs w:val="28"/>
                    </w:rPr>
                    <w:tab/>
                    <w:t>Cho đường tròn (O) và đường thẳng xy tiếp xúc với (O) tại A. Từ điểm B bất kỳ trên (O) dựng BH vuông góc với xy.</w:t>
                  </w:r>
                </w:p>
                <w:p w:rsidR="002928FA" w:rsidRPr="00910BDD" w:rsidRDefault="002928FA" w:rsidP="00910BDD">
                  <w:pPr>
                    <w:tabs>
                      <w:tab w:val="left" w:pos="737"/>
                    </w:tabs>
                    <w:ind w:right="703"/>
                    <w:jc w:val="both"/>
                    <w:rPr>
                      <w:rFonts w:ascii="Times New Roman" w:hAnsi="Times New Roman"/>
                      <w:sz w:val="28"/>
                      <w:szCs w:val="28"/>
                    </w:rPr>
                  </w:pPr>
                  <w:r w:rsidRPr="00910BDD">
                    <w:rPr>
                      <w:rFonts w:ascii="Times New Roman" w:hAnsi="Times New Roman"/>
                      <w:b/>
                      <w:sz w:val="28"/>
                      <w:szCs w:val="28"/>
                    </w:rPr>
                    <w:tab/>
                  </w:r>
                  <w:r w:rsidRPr="00910BDD">
                    <w:rPr>
                      <w:rFonts w:ascii="Times New Roman" w:hAnsi="Times New Roman"/>
                      <w:sz w:val="28"/>
                      <w:szCs w:val="28"/>
                    </w:rPr>
                    <w:t>1/ Chứng minh BA là phân giác trong của góc OBH.</w:t>
                  </w:r>
                </w:p>
                <w:p w:rsidR="002928FA" w:rsidRPr="00910BDD" w:rsidRDefault="002928FA" w:rsidP="00910BDD">
                  <w:pPr>
                    <w:tabs>
                      <w:tab w:val="left" w:pos="737"/>
                    </w:tabs>
                    <w:ind w:right="703"/>
                    <w:jc w:val="both"/>
                    <w:rPr>
                      <w:rFonts w:ascii="Times New Roman" w:hAnsi="Times New Roman"/>
                      <w:sz w:val="28"/>
                      <w:szCs w:val="28"/>
                    </w:rPr>
                  </w:pPr>
                  <w:r w:rsidRPr="00910BDD">
                    <w:rPr>
                      <w:rFonts w:ascii="Times New Roman" w:hAnsi="Times New Roman"/>
                      <w:sz w:val="28"/>
                      <w:szCs w:val="28"/>
                    </w:rPr>
                    <w:tab/>
                    <w:t>2/ Chứng minh phân giác ngoài của góc OBH đi qua một điểm cố định.</w:t>
                  </w:r>
                </w:p>
                <w:p w:rsidR="002928FA" w:rsidRPr="00910BDD" w:rsidRDefault="002928FA" w:rsidP="00910BDD">
                  <w:pPr>
                    <w:tabs>
                      <w:tab w:val="left" w:pos="737"/>
                    </w:tabs>
                    <w:ind w:right="703"/>
                    <w:jc w:val="both"/>
                    <w:rPr>
                      <w:rFonts w:ascii="Times New Roman" w:hAnsi="Times New Roman"/>
                      <w:sz w:val="28"/>
                      <w:szCs w:val="28"/>
                    </w:rPr>
                  </w:pPr>
                  <w:r w:rsidRPr="00910BDD">
                    <w:rPr>
                      <w:rFonts w:ascii="Times New Roman" w:hAnsi="Times New Roman"/>
                      <w:sz w:val="28"/>
                      <w:szCs w:val="28"/>
                    </w:rPr>
                    <w:tab/>
                    <w:t xml:space="preserve">3/ Gọi M là giao điểm của BH với phân giác trong của góc AOB. Chứng minh rằng điểm M nằm trên một đường tròn cố định. </w:t>
                  </w:r>
                </w:p>
                <w:p w:rsidR="002928FA" w:rsidRPr="00B243F8" w:rsidRDefault="002928FA" w:rsidP="00EF30C4">
                  <w:pPr>
                    <w:ind w:firstLine="134"/>
                    <w:jc w:val="both"/>
                    <w:rPr>
                      <w:rFonts w:ascii="Times New Roman" w:hAnsi="Times New Roman"/>
                    </w:rPr>
                  </w:pPr>
                  <w:r w:rsidRPr="00B243F8">
                    <w:rPr>
                      <w:rFonts w:ascii="Times New Roman" w:hAnsi="Times New Roman"/>
                    </w:rPr>
                    <w:tab/>
                    <w:t>-------------------------------------------</w:t>
                  </w:r>
                  <w:r w:rsidRPr="00B243F8">
                    <w:rPr>
                      <w:rFonts w:ascii="Times New Roman" w:hAnsi="Times New Roman"/>
                      <w:b/>
                    </w:rPr>
                    <w:t>Hết</w:t>
                  </w:r>
                  <w:r w:rsidRPr="00B243F8">
                    <w:rPr>
                      <w:rFonts w:ascii="Times New Roman" w:hAnsi="Times New Roman"/>
                    </w:rPr>
                    <w:t>---------------------------------------------</w:t>
                  </w:r>
                </w:p>
                <w:p w:rsidR="002928FA" w:rsidRPr="00B243F8" w:rsidRDefault="002928FA" w:rsidP="00EF30C4">
                  <w:pPr>
                    <w:ind w:firstLine="134"/>
                    <w:jc w:val="both"/>
                    <w:rPr>
                      <w:rFonts w:ascii="Times New Roman" w:hAnsi="Times New Roman"/>
                      <w:b/>
                      <w:u w:val="single"/>
                    </w:rPr>
                  </w:pPr>
                  <w:r w:rsidRPr="00B243F8">
                    <w:rPr>
                      <w:rFonts w:ascii="Times New Roman" w:hAnsi="Times New Roman"/>
                      <w:b/>
                    </w:rPr>
                    <w:t>*</w:t>
                  </w:r>
                  <w:r w:rsidRPr="00B243F8">
                    <w:rPr>
                      <w:rFonts w:ascii="Times New Roman" w:hAnsi="Times New Roman"/>
                      <w:b/>
                      <w:u w:val="single"/>
                    </w:rPr>
                    <w:t>Ghi chú</w:t>
                  </w:r>
                  <w:r w:rsidRPr="00B243F8">
                    <w:rPr>
                      <w:rFonts w:ascii="Times New Roman" w:hAnsi="Times New Roman"/>
                      <w:b/>
                    </w:rPr>
                    <w:t xml:space="preserve">: </w:t>
                  </w:r>
                  <w:r w:rsidRPr="00B243F8">
                    <w:rPr>
                      <w:rFonts w:ascii="Times New Roman" w:hAnsi="Times New Roman"/>
                      <w:i/>
                    </w:rPr>
                    <w:t>Thí sinh được sử dụng máy tính đơn giản, các máy tính có tính năng tương tự như máy tính Casio fx-500A,Casio fx-570 MS.</w:t>
                  </w:r>
                </w:p>
                <w:p w:rsidR="002928FA" w:rsidRPr="00B243F8" w:rsidRDefault="002928FA" w:rsidP="00EF30C4">
                  <w:pPr>
                    <w:rPr>
                      <w:rFonts w:ascii="Times New Roman" w:hAnsi="Times New Roman"/>
                    </w:rPr>
                  </w:pPr>
                </w:p>
                <w:p w:rsidR="002928FA" w:rsidRPr="00B243F8" w:rsidRDefault="002928FA" w:rsidP="00EF30C4">
                  <w:pPr>
                    <w:rPr>
                      <w:rFonts w:ascii="Times New Roman" w:hAnsi="Times New Roman"/>
                    </w:rPr>
                  </w:pPr>
                </w:p>
                <w:p w:rsidR="002928FA" w:rsidRPr="00B243F8" w:rsidRDefault="002928FA" w:rsidP="00EF30C4">
                  <w:pPr>
                    <w:rPr>
                      <w:rFonts w:ascii="Times New Roman" w:hAnsi="Times New Roman"/>
                    </w:rPr>
                  </w:pPr>
                </w:p>
                <w:p w:rsidR="002928FA" w:rsidRDefault="002928FA" w:rsidP="00EF30C4">
                  <w:pPr>
                    <w:rPr>
                      <w:rFonts w:ascii="Times New Roman" w:hAnsi="Times New Roman"/>
                      <w:lang w:val="en-US"/>
                    </w:rPr>
                  </w:pPr>
                </w:p>
                <w:p w:rsidR="00910BDD" w:rsidRDefault="00910BDD" w:rsidP="00EF30C4">
                  <w:pPr>
                    <w:rPr>
                      <w:rFonts w:ascii="Times New Roman" w:hAnsi="Times New Roman"/>
                      <w:lang w:val="en-US"/>
                    </w:rPr>
                  </w:pPr>
                </w:p>
                <w:p w:rsidR="00910BDD" w:rsidRDefault="00910BDD" w:rsidP="00EF30C4">
                  <w:pPr>
                    <w:rPr>
                      <w:rFonts w:ascii="Times New Roman" w:hAnsi="Times New Roman"/>
                      <w:lang w:val="en-US"/>
                    </w:rPr>
                  </w:pPr>
                </w:p>
                <w:p w:rsidR="00910BDD" w:rsidRDefault="00910BDD" w:rsidP="00EF30C4">
                  <w:pPr>
                    <w:rPr>
                      <w:rFonts w:ascii="Times New Roman" w:hAnsi="Times New Roman"/>
                      <w:lang w:val="en-US"/>
                    </w:rPr>
                  </w:pPr>
                </w:p>
                <w:p w:rsidR="00910BDD" w:rsidRDefault="00910BDD" w:rsidP="00EF30C4">
                  <w:pPr>
                    <w:rPr>
                      <w:rFonts w:ascii="Times New Roman" w:hAnsi="Times New Roman"/>
                      <w:lang w:val="en-US"/>
                    </w:rPr>
                  </w:pPr>
                </w:p>
                <w:p w:rsidR="00910BDD" w:rsidRDefault="00910BDD" w:rsidP="00EF30C4">
                  <w:pPr>
                    <w:rPr>
                      <w:rFonts w:ascii="Times New Roman" w:hAnsi="Times New Roman"/>
                      <w:lang w:val="en-US"/>
                    </w:rPr>
                  </w:pPr>
                </w:p>
                <w:p w:rsidR="00910BDD" w:rsidRPr="00910BDD" w:rsidRDefault="00C356CF" w:rsidP="00C356CF">
                  <w:pPr>
                    <w:jc w:val="center"/>
                    <w:rPr>
                      <w:rFonts w:ascii="Times New Roman" w:hAnsi="Times New Roman"/>
                      <w:lang w:val="en-US"/>
                    </w:rPr>
                  </w:pPr>
                  <w:r w:rsidRPr="008D149C">
                    <w:rPr>
                      <w:rFonts w:ascii="Times New Roman" w:eastAsia="Times New Roman" w:hAnsi="Times New Roman" w:cs="Times New Roman"/>
                      <w:b/>
                      <w:color w:val="FF0000"/>
                      <w:sz w:val="28"/>
                      <w:szCs w:val="28"/>
                      <w:lang w:val="en-US"/>
                    </w:rPr>
                    <w:t>ĐỀ 1398</w:t>
                  </w:r>
                </w:p>
                <w:p w:rsidR="002928FA" w:rsidRPr="00B243F8" w:rsidRDefault="002928FA" w:rsidP="00EF30C4">
                  <w:pPr>
                    <w:rPr>
                      <w:rFonts w:ascii="Times New Roman" w:hAnsi="Times New Roman"/>
                    </w:rPr>
                  </w:pPr>
                </w:p>
                <w:p w:rsidR="002928FA" w:rsidRPr="00B243F8" w:rsidRDefault="002928FA" w:rsidP="00EF30C4">
                  <w:pPr>
                    <w:rPr>
                      <w:rFonts w:ascii="Times New Roman" w:hAnsi="Times New Roman"/>
                    </w:rPr>
                  </w:pPr>
                </w:p>
                <w:p w:rsidR="002928FA" w:rsidRPr="00B243F8" w:rsidRDefault="002928FA" w:rsidP="00EF30C4">
                  <w:pPr>
                    <w:ind w:left="360" w:right="360"/>
                    <w:jc w:val="center"/>
                    <w:rPr>
                      <w:rFonts w:ascii="Times New Roman" w:hAnsi="Times New Roman"/>
                      <w:b/>
                    </w:rPr>
                  </w:pPr>
                  <w:r>
                    <w:rPr>
                      <w:rFonts w:ascii="Times New Roman" w:hAnsi="Times New Roman"/>
                      <w:noProof/>
                      <w:lang w:val="en-US"/>
                    </w:rPr>
                    <mc:AlternateContent>
                      <mc:Choice Requires="wps">
                        <w:drawing>
                          <wp:anchor distT="0" distB="0" distL="114300" distR="114300" simplePos="0" relativeHeight="251714560" behindDoc="0" locked="0" layoutInCell="1" allowOverlap="1" wp14:anchorId="58CAA862" wp14:editId="71AAB015">
                            <wp:simplePos x="0" y="0"/>
                            <wp:positionH relativeFrom="column">
                              <wp:posOffset>177800</wp:posOffset>
                            </wp:positionH>
                            <wp:positionV relativeFrom="paragraph">
                              <wp:posOffset>142875</wp:posOffset>
                            </wp:positionV>
                            <wp:extent cx="1280160" cy="365760"/>
                            <wp:effectExtent l="6350" t="12700" r="8890" b="12065"/>
                            <wp:wrapNone/>
                            <wp:docPr id="1406" name="Text Box 1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365760"/>
                                    </a:xfrm>
                                    <a:prstGeom prst="rect">
                                      <a:avLst/>
                                    </a:prstGeom>
                                    <a:solidFill>
                                      <a:srgbClr val="FFFFFF"/>
                                    </a:solidFill>
                                    <a:ln w="9525">
                                      <a:solidFill>
                                        <a:srgbClr val="000000"/>
                                      </a:solidFill>
                                      <a:miter lim="800000"/>
                                      <a:headEnd/>
                                      <a:tailEnd/>
                                    </a:ln>
                                  </wps:spPr>
                                  <wps:txbx>
                                    <w:txbxContent>
                                      <w:p w:rsidR="002928FA" w:rsidRDefault="002928FA" w:rsidP="002928FA">
                                        <w:pPr>
                                          <w:jc w:val="center"/>
                                          <w:rPr>
                                            <w:b/>
                                          </w:rPr>
                                        </w:pPr>
                                        <w:r>
                                          <w:rPr>
                                            <w:rFonts w:ascii="Arial" w:hAnsi="Arial" w:cs="Arial"/>
                                            <w:b/>
                                          </w:rPr>
                                          <w:t>Đề</w:t>
                                        </w:r>
                                        <w:r>
                                          <w:rPr>
                                            <w:rFonts w:cs=".VnTime"/>
                                            <w:b/>
                                          </w:rPr>
                                          <w:t xml:space="preserve"> chính th</w:t>
                                        </w:r>
                                        <w:r>
                                          <w:rPr>
                                            <w:rFonts w:ascii="Arial" w:hAnsi="Arial" w:cs="Arial"/>
                                            <w:b/>
                                          </w:rPr>
                                          <w:t>ứ</w:t>
                                        </w:r>
                                        <w:r>
                                          <w:rPr>
                                            <w:b/>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6" o:spid="_x0000_s1076" type="#_x0000_t202" style="position:absolute;left:0;text-align:left;margin-left:14pt;margin-top:11.25pt;width:100.8pt;height:28.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">
                            <v:textbox>
                              <w:txbxContent>
                                <w:p w:rsidR="002928FA" w:rsidRDefault="002928FA" w:rsidP="002928FA">
                                  <w:pPr>
                                    <w:jc w:val="center"/>
                                    <w:rPr>
                                      <w:b/>
                                    </w:rPr>
                                  </w:pPr>
                                  <w:r>
                                    <w:rPr>
                                      <w:rFonts w:ascii="Arial" w:hAnsi="Arial" w:cs="Arial"/>
                                      <w:b/>
                                    </w:rPr>
                                    <w:t>Đề</w:t>
                                  </w:r>
                                  <w:r>
                                    <w:rPr>
                                      <w:rFonts w:cs=".VnTime"/>
                                      <w:b/>
                                    </w:rPr>
                                    <w:t xml:space="preserve"> chính th</w:t>
                                  </w:r>
                                  <w:r>
                                    <w:rPr>
                                      <w:rFonts w:ascii="Arial" w:hAnsi="Arial" w:cs="Arial"/>
                                      <w:b/>
                                    </w:rPr>
                                    <w:t>ứ</w:t>
                                  </w:r>
                                  <w:r>
                                    <w:rPr>
                                      <w:b/>
                                    </w:rPr>
                                    <w:t>c</w:t>
                                  </w:r>
                                </w:p>
                              </w:txbxContent>
                            </v:textbox>
                          </v:shape>
                        </w:pict>
                      </mc:Fallback>
                    </mc:AlternateContent>
                  </w:r>
                  <w:r w:rsidRPr="00B243F8">
                    <w:rPr>
                      <w:rFonts w:ascii="Times New Roman" w:hAnsi="Times New Roman"/>
                      <w:b/>
                    </w:rPr>
                    <w:t xml:space="preserve">                           KỲ THI TUYỂN SINH VÀO LỚP 10 THPT</w:t>
                  </w:r>
                </w:p>
                <w:p w:rsidR="002928FA" w:rsidRPr="00B243F8" w:rsidRDefault="002928FA" w:rsidP="00EF30C4">
                  <w:pPr>
                    <w:ind w:left="360" w:right="360"/>
                    <w:jc w:val="both"/>
                    <w:rPr>
                      <w:rFonts w:ascii="Times New Roman" w:hAnsi="Times New Roman"/>
                      <w:b/>
                    </w:rPr>
                  </w:pPr>
                  <w:r w:rsidRPr="00B243F8">
                    <w:rPr>
                      <w:rFonts w:ascii="Times New Roman" w:hAnsi="Times New Roman"/>
                      <w:b/>
                    </w:rPr>
                    <w:tab/>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t xml:space="preserve">           </w:t>
                  </w:r>
                  <w:r w:rsidRPr="00B243F8">
                    <w:rPr>
                      <w:rFonts w:ascii="Times New Roman" w:hAnsi="Times New Roman"/>
                      <w:b/>
                    </w:rPr>
                    <w:tab/>
                    <w:t xml:space="preserve"> NĂM HỌC 2007 - 2008</w:t>
                  </w:r>
                  <w:r w:rsidRPr="00B243F8">
                    <w:rPr>
                      <w:rFonts w:ascii="Times New Roman" w:hAnsi="Times New Roman"/>
                      <w:b/>
                    </w:rPr>
                    <w:tab/>
                  </w:r>
                  <w:r w:rsidRPr="00B243F8">
                    <w:rPr>
                      <w:rFonts w:ascii="Times New Roman" w:hAnsi="Times New Roman"/>
                      <w:b/>
                    </w:rPr>
                    <w:tab/>
                    <w:t xml:space="preserve"> </w:t>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t xml:space="preserve">                                          Môn : TOÁN </w:t>
                  </w:r>
                </w:p>
                <w:p w:rsidR="002928FA" w:rsidRPr="00B243F8" w:rsidRDefault="002928FA" w:rsidP="00EF30C4">
                  <w:pPr>
                    <w:ind w:left="360" w:right="360"/>
                    <w:jc w:val="both"/>
                    <w:rPr>
                      <w:rFonts w:ascii="Times New Roman" w:hAnsi="Times New Roman"/>
                      <w:b/>
                      <w:sz w:val="26"/>
                      <w:szCs w:val="26"/>
                    </w:rPr>
                  </w:pPr>
                  <w:r w:rsidRPr="00B243F8">
                    <w:rPr>
                      <w:rFonts w:ascii="Times New Roman" w:hAnsi="Times New Roman"/>
                      <w:sz w:val="26"/>
                      <w:szCs w:val="26"/>
                    </w:rPr>
                    <w:tab/>
                  </w:r>
                  <w:r w:rsidRPr="00B243F8">
                    <w:rPr>
                      <w:rFonts w:ascii="Times New Roman" w:hAnsi="Times New Roman"/>
                      <w:sz w:val="26"/>
                      <w:szCs w:val="26"/>
                    </w:rPr>
                    <w:tab/>
                  </w:r>
                  <w:r w:rsidRPr="00B243F8">
                    <w:rPr>
                      <w:rFonts w:ascii="Times New Roman" w:hAnsi="Times New Roman"/>
                      <w:i/>
                      <w:sz w:val="26"/>
                      <w:szCs w:val="26"/>
                    </w:rPr>
                    <w:t xml:space="preserve">           Thời gian làm bài 120 phút (không kể thời gian giao đề)</w:t>
                  </w:r>
                  <w:r w:rsidRPr="00B243F8">
                    <w:rPr>
                      <w:rFonts w:ascii="Times New Roman" w:hAnsi="Times New Roman"/>
                      <w:b/>
                      <w:sz w:val="26"/>
                      <w:szCs w:val="26"/>
                    </w:rPr>
                    <w:t xml:space="preserve">  </w:t>
                  </w:r>
                </w:p>
                <w:p w:rsidR="002928FA" w:rsidRPr="00B243F8" w:rsidRDefault="002928FA" w:rsidP="00EF30C4">
                  <w:pPr>
                    <w:ind w:left="360" w:right="360"/>
                    <w:rPr>
                      <w:rFonts w:ascii="Times New Roman" w:hAnsi="Times New Roman"/>
                    </w:rPr>
                  </w:pPr>
                  <w:r w:rsidRPr="00B243F8">
                    <w:rPr>
                      <w:rFonts w:ascii="Times New Roman" w:hAnsi="Times New Roman"/>
                      <w:b/>
                    </w:rPr>
                    <w:t>*</w:t>
                  </w:r>
                  <w:r w:rsidRPr="00B243F8">
                    <w:rPr>
                      <w:rFonts w:ascii="Times New Roman" w:hAnsi="Times New Roman"/>
                    </w:rPr>
                    <w:t xml:space="preserve"> </w:t>
                  </w:r>
                  <w:r w:rsidRPr="00B243F8">
                    <w:rPr>
                      <w:rFonts w:ascii="Times New Roman" w:hAnsi="Times New Roman"/>
                      <w:b/>
                      <w:u w:val="single"/>
                    </w:rPr>
                    <w:t>Qui định</w:t>
                  </w:r>
                  <w:r w:rsidRPr="00B243F8">
                    <w:rPr>
                      <w:rFonts w:ascii="Times New Roman" w:hAnsi="Times New Roman"/>
                    </w:rPr>
                    <w:t>:</w:t>
                  </w:r>
                </w:p>
                <w:p w:rsidR="002928FA" w:rsidRPr="00B243F8" w:rsidRDefault="002928FA" w:rsidP="00EF30C4">
                  <w:pPr>
                    <w:ind w:left="360" w:right="360"/>
                    <w:jc w:val="both"/>
                    <w:rPr>
                      <w:rFonts w:ascii="Times New Roman" w:hAnsi="Times New Roman"/>
                    </w:rPr>
                  </w:pPr>
                  <w:r w:rsidRPr="00B243F8">
                    <w:rPr>
                      <w:rFonts w:ascii="Times New Roman" w:hAnsi="Times New Roman"/>
                    </w:rPr>
                    <w:tab/>
                    <w:t>1/ Đề thi gồm 2 phần: Tự luận (01 trang) và Trắc nghiệm khách quan (01 trang).</w:t>
                  </w:r>
                </w:p>
                <w:p w:rsidR="002928FA" w:rsidRPr="00B243F8" w:rsidRDefault="002928FA" w:rsidP="00EF30C4">
                  <w:pPr>
                    <w:ind w:left="360" w:right="360"/>
                    <w:jc w:val="both"/>
                    <w:rPr>
                      <w:rFonts w:ascii="Times New Roman" w:hAnsi="Times New Roman"/>
                    </w:rPr>
                  </w:pPr>
                  <w:r w:rsidRPr="00B243F8">
                    <w:rPr>
                      <w:rFonts w:ascii="Times New Roman" w:hAnsi="Times New Roman"/>
                    </w:rPr>
                    <w:tab/>
                    <w:t>2/ Thời gian làm bài: Tự luận 90 phút, Trắc nghiệm khách quan 30 phút.</w:t>
                  </w:r>
                </w:p>
                <w:p w:rsidR="002928FA" w:rsidRPr="00B243F8" w:rsidRDefault="002928FA" w:rsidP="00EF30C4">
                  <w:pPr>
                    <w:ind w:left="360" w:right="360"/>
                    <w:jc w:val="both"/>
                    <w:rPr>
                      <w:rFonts w:ascii="Times New Roman" w:hAnsi="Times New Roman"/>
                    </w:rPr>
                  </w:pPr>
                  <w:r w:rsidRPr="00B243F8">
                    <w:rPr>
                      <w:rFonts w:ascii="Times New Roman" w:hAnsi="Times New Roman"/>
                    </w:rPr>
                    <w:tab/>
                    <w:t>3/ Giám thị phát phần đề Tự luận trước, sau 85 phút làm bài, giám thị phát phần đề Trắc nghiệm khách quan.</w:t>
                  </w:r>
                </w:p>
                <w:p w:rsidR="002928FA" w:rsidRPr="00B243F8" w:rsidRDefault="002928FA" w:rsidP="00EF30C4">
                  <w:pPr>
                    <w:ind w:left="360" w:right="360"/>
                    <w:jc w:val="both"/>
                    <w:rPr>
                      <w:rFonts w:ascii="Times New Roman" w:hAnsi="Times New Roman"/>
                    </w:rPr>
                  </w:pPr>
                  <w:r w:rsidRPr="00B243F8">
                    <w:rPr>
                      <w:rFonts w:ascii="Times New Roman" w:hAnsi="Times New Roman"/>
                    </w:rPr>
                    <w:tab/>
                    <w:t>4/ Giám thị nhắc thí sinh ghi mã đề Trắc nghiệm khách quan vào giấy thi.</w:t>
                  </w:r>
                </w:p>
                <w:p w:rsidR="002928FA" w:rsidRPr="00B243F8" w:rsidRDefault="002928FA" w:rsidP="00EF30C4">
                  <w:pPr>
                    <w:ind w:left="360" w:right="360"/>
                    <w:jc w:val="both"/>
                    <w:rPr>
                      <w:rFonts w:ascii="Times New Roman" w:hAnsi="Times New Roman"/>
                      <w:sz w:val="24"/>
                      <w:szCs w:val="24"/>
                    </w:rPr>
                  </w:pPr>
                  <w:r w:rsidRPr="00B243F8">
                    <w:rPr>
                      <w:rFonts w:ascii="Times New Roman" w:hAnsi="Times New Roman"/>
                    </w:rPr>
                    <w:tab/>
                    <w:t>5/ Thí sinh làm bài cả hai phần cùng trên giấy thi .</w:t>
                  </w:r>
                  <w:r w:rsidRPr="00B243F8">
                    <w:rPr>
                      <w:rFonts w:ascii="Times New Roman" w:hAnsi="Times New Roman"/>
                    </w:rPr>
                    <w:tab/>
                    <w:t xml:space="preserve">                                                </w:t>
                  </w:r>
                </w:p>
                <w:p w:rsidR="002928FA" w:rsidRPr="00B243F8" w:rsidRDefault="002928FA" w:rsidP="00EF30C4">
                  <w:pPr>
                    <w:tabs>
                      <w:tab w:val="left" w:leader="hyphen" w:pos="10921"/>
                    </w:tabs>
                    <w:ind w:right="-457"/>
                    <w:jc w:val="center"/>
                    <w:rPr>
                      <w:rFonts w:ascii="Times New Roman" w:hAnsi="Times New Roman"/>
                    </w:rPr>
                  </w:pPr>
                  <w:r w:rsidRPr="00B243F8">
                    <w:rPr>
                      <w:rFonts w:ascii="Times New Roman" w:hAnsi="Times New Roman"/>
                    </w:rPr>
                    <w:t>------------------------------------------------------------------------------------------------</w:t>
                  </w:r>
                </w:p>
                <w:p w:rsidR="002928FA" w:rsidRPr="00C356CF" w:rsidRDefault="002928FA" w:rsidP="00C356CF">
                  <w:pPr>
                    <w:ind w:right="561"/>
                    <w:jc w:val="center"/>
                    <w:rPr>
                      <w:rFonts w:ascii="Times New Roman" w:hAnsi="Times New Roman"/>
                      <w:b/>
                      <w:sz w:val="28"/>
                      <w:szCs w:val="28"/>
                    </w:rPr>
                  </w:pPr>
                  <w:r w:rsidRPr="00C356CF">
                    <w:rPr>
                      <w:rFonts w:ascii="Times New Roman" w:hAnsi="Times New Roman"/>
                      <w:b/>
                      <w:sz w:val="28"/>
                      <w:szCs w:val="28"/>
                    </w:rPr>
                    <w:t>A. PHẦN TỰ LUẬN</w:t>
                  </w:r>
                </w:p>
                <w:p w:rsidR="002928FA" w:rsidRPr="00C356CF" w:rsidRDefault="002928FA" w:rsidP="00C356CF">
                  <w:pPr>
                    <w:ind w:right="561"/>
                    <w:jc w:val="both"/>
                    <w:rPr>
                      <w:rFonts w:ascii="Times New Roman" w:hAnsi="Times New Roman"/>
                      <w:b/>
                      <w:sz w:val="28"/>
                      <w:szCs w:val="28"/>
                    </w:rPr>
                  </w:pPr>
                  <w:r w:rsidRPr="00C356CF">
                    <w:rPr>
                      <w:rFonts w:ascii="Times New Roman" w:hAnsi="Times New Roman"/>
                      <w:b/>
                      <w:sz w:val="28"/>
                      <w:szCs w:val="28"/>
                      <w:u w:val="single"/>
                    </w:rPr>
                    <w:t>Bài 1</w:t>
                  </w:r>
                  <w:r w:rsidRPr="00C356CF">
                    <w:rPr>
                      <w:rFonts w:ascii="Times New Roman" w:hAnsi="Times New Roman"/>
                      <w:b/>
                      <w:sz w:val="28"/>
                      <w:szCs w:val="28"/>
                    </w:rPr>
                    <w:t>:(1,5điểm)</w:t>
                  </w:r>
                </w:p>
                <w:p w:rsidR="002928FA" w:rsidRPr="00C356CF" w:rsidRDefault="002928FA" w:rsidP="00C356CF">
                  <w:pPr>
                    <w:ind w:right="561"/>
                    <w:jc w:val="both"/>
                    <w:rPr>
                      <w:rFonts w:ascii="Times New Roman" w:hAnsi="Times New Roman"/>
                      <w:sz w:val="28"/>
                      <w:szCs w:val="28"/>
                    </w:rPr>
                  </w:pPr>
                  <w:r w:rsidRPr="00C356CF">
                    <w:rPr>
                      <w:rFonts w:ascii="Times New Roman" w:hAnsi="Times New Roman"/>
                      <w:sz w:val="28"/>
                      <w:szCs w:val="28"/>
                    </w:rPr>
                    <w:tab/>
                    <w:t xml:space="preserve">1/ Rút gọn biểu thức:   </w:t>
                  </w:r>
                  <w:r w:rsidRPr="00C356CF">
                    <w:rPr>
                      <w:rFonts w:ascii="Times New Roman" w:hAnsi="Times New Roman"/>
                      <w:position w:val="-10"/>
                      <w:sz w:val="28"/>
                      <w:szCs w:val="28"/>
                    </w:rPr>
                    <w:object w:dxaOrig="3040" w:dyaOrig="480">
                      <v:shape id="_x0000_i1701" type="#_x0000_t75" style="width:152.25pt;height:24pt" o:ole="">
                        <v:imagedata r:id="rId1737" o:title=""/>
                      </v:shape>
                      <o:OLEObject Type="Embed" ProgID="Equation.DSMT4" ShapeID="_x0000_i1701" DrawAspect="Content" ObjectID="_1587354044" r:id="rId1738"/>
                    </w:object>
                  </w:r>
                </w:p>
                <w:p w:rsidR="002928FA" w:rsidRPr="00C356CF" w:rsidRDefault="002928FA" w:rsidP="00C356CF">
                  <w:pPr>
                    <w:ind w:right="561"/>
                    <w:jc w:val="both"/>
                    <w:rPr>
                      <w:rFonts w:ascii="Times New Roman" w:hAnsi="Times New Roman"/>
                      <w:sz w:val="28"/>
                      <w:szCs w:val="28"/>
                    </w:rPr>
                  </w:pPr>
                  <w:r w:rsidRPr="00C356CF">
                    <w:rPr>
                      <w:rFonts w:ascii="Times New Roman" w:hAnsi="Times New Roman"/>
                      <w:sz w:val="28"/>
                      <w:szCs w:val="28"/>
                    </w:rPr>
                    <w:tab/>
                    <w:t xml:space="preserve">2/ Giải hệ phương trình:  </w:t>
                  </w:r>
                  <w:r w:rsidRPr="00C356CF">
                    <w:rPr>
                      <w:rFonts w:ascii="Times New Roman" w:hAnsi="Times New Roman"/>
                      <w:position w:val="-36"/>
                      <w:sz w:val="28"/>
                      <w:szCs w:val="28"/>
                    </w:rPr>
                    <w:object w:dxaOrig="2059" w:dyaOrig="860">
                      <v:shape id="_x0000_i1702" type="#_x0000_t75" style="width:102.75pt;height:42.75pt" o:ole="">
                        <v:imagedata r:id="rId1739" o:title=""/>
                      </v:shape>
                      <o:OLEObject Type="Embed" ProgID="Equation.DSMT4" ShapeID="_x0000_i1702" DrawAspect="Content" ObjectID="_1587354045" r:id="rId1740"/>
                    </w:object>
                  </w:r>
                </w:p>
                <w:p w:rsidR="002928FA" w:rsidRPr="00C356CF" w:rsidRDefault="002928FA" w:rsidP="00C356CF">
                  <w:pPr>
                    <w:ind w:right="561"/>
                    <w:jc w:val="both"/>
                    <w:rPr>
                      <w:rFonts w:ascii="Times New Roman" w:hAnsi="Times New Roman"/>
                      <w:sz w:val="28"/>
                      <w:szCs w:val="28"/>
                    </w:rPr>
                  </w:pPr>
                  <w:r w:rsidRPr="00C356CF">
                    <w:rPr>
                      <w:rFonts w:ascii="Times New Roman" w:hAnsi="Times New Roman"/>
                      <w:sz w:val="28"/>
                      <w:szCs w:val="28"/>
                    </w:rPr>
                    <w:tab/>
                    <w:t xml:space="preserve">3/ Định m để phương trình  </w:t>
                  </w:r>
                  <w:r w:rsidRPr="00C356CF">
                    <w:rPr>
                      <w:rFonts w:ascii="Times New Roman" w:hAnsi="Times New Roman"/>
                      <w:position w:val="-6"/>
                      <w:sz w:val="28"/>
                      <w:szCs w:val="28"/>
                    </w:rPr>
                    <w:object w:dxaOrig="2880" w:dyaOrig="340">
                      <v:shape id="_x0000_i1703" type="#_x0000_t75" style="width:2in;height:17.25pt" o:ole="">
                        <v:imagedata r:id="rId1741" o:title=""/>
                      </v:shape>
                      <o:OLEObject Type="Embed" ProgID="Equation.DSMT4" ShapeID="_x0000_i1703" DrawAspect="Content" ObjectID="_1587354046" r:id="rId1742"/>
                    </w:object>
                  </w:r>
                  <w:r w:rsidRPr="00C356CF">
                    <w:rPr>
                      <w:rFonts w:ascii="Times New Roman" w:hAnsi="Times New Roman"/>
                      <w:sz w:val="28"/>
                      <w:szCs w:val="28"/>
                    </w:rPr>
                    <w:t xml:space="preserve"> có hai nghiệm trái dấu.</w:t>
                  </w:r>
                </w:p>
                <w:p w:rsidR="002928FA" w:rsidRPr="00C356CF" w:rsidRDefault="002928FA" w:rsidP="00C356CF">
                  <w:pPr>
                    <w:ind w:right="561"/>
                    <w:rPr>
                      <w:rFonts w:ascii="Times New Roman" w:hAnsi="Times New Roman"/>
                      <w:b/>
                      <w:sz w:val="28"/>
                      <w:szCs w:val="28"/>
                    </w:rPr>
                  </w:pPr>
                  <w:r w:rsidRPr="00C356CF">
                    <w:rPr>
                      <w:rFonts w:ascii="Times New Roman" w:hAnsi="Times New Roman"/>
                      <w:b/>
                      <w:sz w:val="28"/>
                      <w:szCs w:val="28"/>
                      <w:u w:val="single"/>
                    </w:rPr>
                    <w:t>Bài 2</w:t>
                  </w:r>
                  <w:r w:rsidRPr="00C356CF">
                    <w:rPr>
                      <w:rFonts w:ascii="Times New Roman" w:hAnsi="Times New Roman"/>
                      <w:b/>
                      <w:sz w:val="28"/>
                      <w:szCs w:val="28"/>
                    </w:rPr>
                    <w:t>:(1,5điểm)</w:t>
                  </w:r>
                </w:p>
                <w:p w:rsidR="002928FA" w:rsidRPr="00C356CF" w:rsidRDefault="002928FA" w:rsidP="00C356CF">
                  <w:pPr>
                    <w:ind w:right="561"/>
                    <w:rPr>
                      <w:rFonts w:ascii="Times New Roman" w:hAnsi="Times New Roman"/>
                      <w:sz w:val="28"/>
                      <w:szCs w:val="28"/>
                    </w:rPr>
                  </w:pPr>
                  <w:r w:rsidRPr="00C356CF">
                    <w:rPr>
                      <w:rFonts w:ascii="Times New Roman" w:hAnsi="Times New Roman"/>
                      <w:sz w:val="28"/>
                      <w:szCs w:val="28"/>
                    </w:rPr>
                    <w:tab/>
                    <w:t xml:space="preserve">Trong mặt phẳng toạ độ Oxy cho parabol (P): y = </w:t>
                  </w:r>
                  <w:r w:rsidRPr="00C356CF">
                    <w:rPr>
                      <w:rFonts w:ascii="Times New Roman" w:hAnsi="Times New Roman"/>
                      <w:position w:val="-4"/>
                      <w:sz w:val="28"/>
                      <w:szCs w:val="28"/>
                    </w:rPr>
                    <w:object w:dxaOrig="320" w:dyaOrig="320">
                      <v:shape id="_x0000_i1704" type="#_x0000_t75" style="width:15.75pt;height:15.75pt" o:ole="">
                        <v:imagedata r:id="rId1743" o:title=""/>
                      </v:shape>
                      <o:OLEObject Type="Embed" ProgID="Equation.DSMT4" ShapeID="_x0000_i1704" DrawAspect="Content" ObjectID="_1587354047" r:id="rId1744"/>
                    </w:object>
                  </w:r>
                  <w:r w:rsidRPr="00C356CF">
                    <w:rPr>
                      <w:rFonts w:ascii="Times New Roman" w:hAnsi="Times New Roman"/>
                      <w:sz w:val="28"/>
                      <w:szCs w:val="28"/>
                    </w:rPr>
                    <w:t>và hai điểm A, B trên (P) có hoành độ lần lượt là -1 và 2.</w:t>
                  </w:r>
                </w:p>
                <w:p w:rsidR="002928FA" w:rsidRPr="00C356CF" w:rsidRDefault="002928FA" w:rsidP="00C356CF">
                  <w:pPr>
                    <w:ind w:right="561"/>
                    <w:rPr>
                      <w:rFonts w:ascii="Times New Roman" w:hAnsi="Times New Roman"/>
                      <w:sz w:val="28"/>
                      <w:szCs w:val="28"/>
                    </w:rPr>
                  </w:pPr>
                  <w:r w:rsidRPr="00C356CF">
                    <w:rPr>
                      <w:rFonts w:ascii="Times New Roman" w:hAnsi="Times New Roman"/>
                      <w:sz w:val="28"/>
                      <w:szCs w:val="28"/>
                    </w:rPr>
                    <w:tab/>
                    <w:t>1/ Viết phương trình đường thẳng AB.</w:t>
                  </w:r>
                </w:p>
                <w:p w:rsidR="002928FA" w:rsidRPr="00C356CF" w:rsidRDefault="002928FA" w:rsidP="00C356CF">
                  <w:pPr>
                    <w:ind w:right="561"/>
                    <w:rPr>
                      <w:rFonts w:ascii="Times New Roman" w:hAnsi="Times New Roman"/>
                      <w:sz w:val="28"/>
                      <w:szCs w:val="28"/>
                    </w:rPr>
                  </w:pPr>
                  <w:r w:rsidRPr="00C356CF">
                    <w:rPr>
                      <w:rFonts w:ascii="Times New Roman" w:hAnsi="Times New Roman"/>
                      <w:sz w:val="28"/>
                      <w:szCs w:val="28"/>
                    </w:rPr>
                    <w:tab/>
                    <w:t>2/ Viết phương trình đường thẳng (d) song song với AB và tiếp xúc với (P).</w:t>
                  </w:r>
                </w:p>
                <w:p w:rsidR="002928FA" w:rsidRPr="00C356CF" w:rsidRDefault="002928FA" w:rsidP="00C356CF">
                  <w:pPr>
                    <w:ind w:right="561"/>
                    <w:rPr>
                      <w:rFonts w:ascii="Times New Roman" w:hAnsi="Times New Roman"/>
                      <w:sz w:val="28"/>
                      <w:szCs w:val="28"/>
                    </w:rPr>
                  </w:pPr>
                  <w:r w:rsidRPr="00C356CF">
                    <w:rPr>
                      <w:rFonts w:ascii="Times New Roman" w:hAnsi="Times New Roman"/>
                      <w:sz w:val="28"/>
                      <w:szCs w:val="28"/>
                    </w:rPr>
                    <w:tab/>
                    <w:t xml:space="preserve">3/ Vẽ (P) và (d) lên cùng mặt phẳng toạ độ Oxy.  </w:t>
                  </w:r>
                </w:p>
                <w:p w:rsidR="002928FA" w:rsidRPr="00C356CF" w:rsidRDefault="002928FA" w:rsidP="00C356CF">
                  <w:pPr>
                    <w:ind w:right="561"/>
                    <w:jc w:val="both"/>
                    <w:rPr>
                      <w:rFonts w:ascii="Times New Roman" w:hAnsi="Times New Roman"/>
                      <w:b/>
                      <w:sz w:val="28"/>
                      <w:szCs w:val="28"/>
                    </w:rPr>
                  </w:pPr>
                  <w:r w:rsidRPr="00C356CF">
                    <w:rPr>
                      <w:rFonts w:ascii="Times New Roman" w:hAnsi="Times New Roman"/>
                      <w:b/>
                      <w:sz w:val="28"/>
                      <w:szCs w:val="28"/>
                      <w:u w:val="single"/>
                    </w:rPr>
                    <w:t>Bài 3</w:t>
                  </w:r>
                  <w:r w:rsidRPr="00C356CF">
                    <w:rPr>
                      <w:rFonts w:ascii="Times New Roman" w:hAnsi="Times New Roman"/>
                      <w:b/>
                      <w:sz w:val="28"/>
                      <w:szCs w:val="28"/>
                    </w:rPr>
                    <w:t>:(1,5điểm)</w:t>
                  </w:r>
                </w:p>
                <w:p w:rsidR="002928FA" w:rsidRPr="00C356CF" w:rsidRDefault="002928FA" w:rsidP="00C356CF">
                  <w:pPr>
                    <w:ind w:right="561"/>
                    <w:jc w:val="both"/>
                    <w:rPr>
                      <w:rFonts w:ascii="Times New Roman" w:hAnsi="Times New Roman"/>
                      <w:sz w:val="28"/>
                      <w:szCs w:val="28"/>
                    </w:rPr>
                  </w:pPr>
                  <w:r w:rsidRPr="00C356CF">
                    <w:rPr>
                      <w:rFonts w:ascii="Times New Roman" w:hAnsi="Times New Roman"/>
                      <w:sz w:val="28"/>
                      <w:szCs w:val="28"/>
                    </w:rPr>
                    <w:tab/>
                    <w:t xml:space="preserve">Một người dự định đi xe đạp từ nhà đến nơi làm việc cách nhau 30km với vận tốc không đổi. Tuy nhiên sau khi đi nửa đoạn đường thì xe bị hư phải dừng lại mất 20 phút, do đó phải tăng tốc thêm 3km/h ở đoạn đường còn lại và đến nơi làm việc chậm hơn so với dự định là 10 phút. Tính vận tốc dự định lúc ban đầu của người đi xe đạp. </w:t>
                  </w:r>
                </w:p>
                <w:p w:rsidR="002928FA" w:rsidRPr="00C356CF" w:rsidRDefault="002928FA" w:rsidP="00C356CF">
                  <w:pPr>
                    <w:tabs>
                      <w:tab w:val="left" w:pos="737"/>
                    </w:tabs>
                    <w:ind w:right="561"/>
                    <w:jc w:val="both"/>
                    <w:rPr>
                      <w:rFonts w:ascii="Times New Roman" w:hAnsi="Times New Roman"/>
                      <w:b/>
                      <w:sz w:val="28"/>
                      <w:szCs w:val="28"/>
                    </w:rPr>
                  </w:pPr>
                  <w:r w:rsidRPr="00C356CF">
                    <w:rPr>
                      <w:rFonts w:ascii="Times New Roman" w:hAnsi="Times New Roman"/>
                      <w:b/>
                      <w:sz w:val="28"/>
                      <w:szCs w:val="28"/>
                      <w:u w:val="single"/>
                    </w:rPr>
                    <w:t>Bài 4</w:t>
                  </w:r>
                  <w:r w:rsidRPr="00C356CF">
                    <w:rPr>
                      <w:rFonts w:ascii="Times New Roman" w:hAnsi="Times New Roman"/>
                      <w:b/>
                      <w:sz w:val="28"/>
                      <w:szCs w:val="28"/>
                    </w:rPr>
                    <w:t>:(1,5điểm)</w:t>
                  </w:r>
                </w:p>
                <w:p w:rsidR="002928FA" w:rsidRPr="00C356CF" w:rsidRDefault="002928FA" w:rsidP="00C356CF">
                  <w:pPr>
                    <w:tabs>
                      <w:tab w:val="left" w:pos="737"/>
                    </w:tabs>
                    <w:ind w:right="561"/>
                    <w:jc w:val="both"/>
                    <w:rPr>
                      <w:rFonts w:ascii="Times New Roman" w:hAnsi="Times New Roman"/>
                      <w:sz w:val="28"/>
                      <w:szCs w:val="28"/>
                    </w:rPr>
                  </w:pPr>
                  <w:r w:rsidRPr="00C356CF">
                    <w:rPr>
                      <w:rFonts w:ascii="Times New Roman" w:hAnsi="Times New Roman"/>
                      <w:sz w:val="28"/>
                      <w:szCs w:val="28"/>
                    </w:rPr>
                    <w:tab/>
                    <w:t>Cho tam giác DEF vuông tại D ( DF &lt; DE).  Kẻ đường cao  DH và đường tròn tâm D, bán kính DH. Từ E và F kẻ lần lượt hai tiếp tuyến tiếp xúc với đường tròn (D) tại M và N.</w:t>
                  </w:r>
                </w:p>
                <w:p w:rsidR="002928FA" w:rsidRPr="00C356CF" w:rsidRDefault="002928FA" w:rsidP="00C356CF">
                  <w:pPr>
                    <w:tabs>
                      <w:tab w:val="left" w:pos="737"/>
                    </w:tabs>
                    <w:ind w:right="561"/>
                    <w:jc w:val="both"/>
                    <w:rPr>
                      <w:rFonts w:ascii="Times New Roman" w:hAnsi="Times New Roman"/>
                      <w:sz w:val="28"/>
                      <w:szCs w:val="28"/>
                    </w:rPr>
                  </w:pPr>
                  <w:r w:rsidRPr="00C356CF">
                    <w:rPr>
                      <w:rFonts w:ascii="Times New Roman" w:hAnsi="Times New Roman"/>
                      <w:sz w:val="28"/>
                      <w:szCs w:val="28"/>
                    </w:rPr>
                    <w:tab/>
                    <w:t>1/ Chứng minh rằng: ba điểm M, D, N thẳng hàng.</w:t>
                  </w:r>
                </w:p>
                <w:p w:rsidR="002928FA" w:rsidRPr="00C356CF" w:rsidRDefault="002928FA" w:rsidP="00C356CF">
                  <w:pPr>
                    <w:tabs>
                      <w:tab w:val="left" w:pos="737"/>
                    </w:tabs>
                    <w:ind w:right="561"/>
                    <w:jc w:val="both"/>
                    <w:rPr>
                      <w:rFonts w:ascii="Times New Roman" w:hAnsi="Times New Roman"/>
                      <w:sz w:val="28"/>
                      <w:szCs w:val="28"/>
                    </w:rPr>
                  </w:pPr>
                  <w:r w:rsidRPr="00C356CF">
                    <w:rPr>
                      <w:rFonts w:ascii="Times New Roman" w:hAnsi="Times New Roman"/>
                      <w:sz w:val="28"/>
                      <w:szCs w:val="28"/>
                    </w:rPr>
                    <w:tab/>
                    <w:t xml:space="preserve">2/ Giả sử </w:t>
                  </w:r>
                  <w:r w:rsidRPr="00C356CF">
                    <w:rPr>
                      <w:rFonts w:ascii="Times New Roman" w:hAnsi="Times New Roman"/>
                      <w:position w:val="-4"/>
                      <w:sz w:val="28"/>
                      <w:szCs w:val="28"/>
                    </w:rPr>
                    <w:object w:dxaOrig="700" w:dyaOrig="380">
                      <v:shape id="_x0000_i1705" type="#_x0000_t75" style="width:35.25pt;height:18.75pt" o:ole="">
                        <v:imagedata r:id="rId1745" o:title=""/>
                      </v:shape>
                      <o:OLEObject Type="Embed" ProgID="Equation.DSMT4" ShapeID="_x0000_i1705" DrawAspect="Content" ObjectID="_1587354048" r:id="rId1746"/>
                    </w:object>
                  </w:r>
                  <w:r w:rsidRPr="00C356CF">
                    <w:rPr>
                      <w:rFonts w:ascii="Times New Roman" w:hAnsi="Times New Roman"/>
                      <w:sz w:val="28"/>
                      <w:szCs w:val="28"/>
                    </w:rPr>
                    <w:t xml:space="preserve"> = 60</w:t>
                  </w:r>
                  <w:r w:rsidRPr="00C356CF">
                    <w:rPr>
                      <w:rFonts w:ascii="Times New Roman" w:hAnsi="Times New Roman"/>
                      <w:position w:val="-4"/>
                      <w:sz w:val="28"/>
                      <w:szCs w:val="28"/>
                    </w:rPr>
                    <w:object w:dxaOrig="140" w:dyaOrig="319">
                      <v:shape id="_x0000_i1706" type="#_x0000_t75" style="width:6.75pt;height:15.75pt" o:ole="">
                        <v:imagedata r:id="rId1747" o:title=""/>
                      </v:shape>
                      <o:OLEObject Type="Embed" ProgID="Equation.DSMT4" ShapeID="_x0000_i1706" DrawAspect="Content" ObjectID="_1587354049" r:id="rId1748"/>
                    </w:object>
                  </w:r>
                  <w:r w:rsidRPr="00C356CF">
                    <w:rPr>
                      <w:rFonts w:ascii="Times New Roman" w:hAnsi="Times New Roman"/>
                      <w:sz w:val="28"/>
                      <w:szCs w:val="28"/>
                    </w:rPr>
                    <w:t xml:space="preserve">, DH = R. Tính theo R, diện tích hình phẳng giới hạn bởi cung nhỏ HM và hai tiếp tuyến EH, EM.  </w:t>
                  </w:r>
                </w:p>
                <w:p w:rsidR="002928FA" w:rsidRPr="00B243F8" w:rsidRDefault="002928FA" w:rsidP="00EF30C4">
                  <w:pPr>
                    <w:ind w:firstLine="134"/>
                    <w:jc w:val="both"/>
                    <w:rPr>
                      <w:rFonts w:ascii="Times New Roman" w:hAnsi="Times New Roman"/>
                    </w:rPr>
                  </w:pPr>
                  <w:r w:rsidRPr="00B243F8">
                    <w:rPr>
                      <w:rFonts w:ascii="Times New Roman" w:hAnsi="Times New Roman"/>
                    </w:rPr>
                    <w:tab/>
                    <w:t>-------------------------------------------</w:t>
                  </w:r>
                  <w:r w:rsidRPr="00B243F8">
                    <w:rPr>
                      <w:rFonts w:ascii="Times New Roman" w:hAnsi="Times New Roman"/>
                      <w:b/>
                    </w:rPr>
                    <w:t>Hết</w:t>
                  </w:r>
                  <w:r w:rsidRPr="00B243F8">
                    <w:rPr>
                      <w:rFonts w:ascii="Times New Roman" w:hAnsi="Times New Roman"/>
                    </w:rPr>
                    <w:t>---------------------------------------------</w:t>
                  </w:r>
                </w:p>
                <w:p w:rsidR="002928FA" w:rsidRPr="00B243F8" w:rsidRDefault="002928FA" w:rsidP="00EF30C4">
                  <w:pPr>
                    <w:ind w:firstLine="134"/>
                    <w:jc w:val="both"/>
                    <w:rPr>
                      <w:rFonts w:ascii="Times New Roman" w:hAnsi="Times New Roman"/>
                    </w:rPr>
                  </w:pPr>
                  <w:r w:rsidRPr="00B243F8">
                    <w:rPr>
                      <w:rFonts w:ascii="Times New Roman" w:hAnsi="Times New Roman"/>
                      <w:b/>
                    </w:rPr>
                    <w:t>*</w:t>
                  </w:r>
                  <w:r w:rsidRPr="00B243F8">
                    <w:rPr>
                      <w:rFonts w:ascii="Times New Roman" w:hAnsi="Times New Roman"/>
                      <w:b/>
                      <w:u w:val="single"/>
                    </w:rPr>
                    <w:t>Ghi chú</w:t>
                  </w:r>
                  <w:r w:rsidRPr="00B243F8">
                    <w:rPr>
                      <w:rFonts w:ascii="Times New Roman" w:hAnsi="Times New Roman"/>
                      <w:b/>
                    </w:rPr>
                    <w:t xml:space="preserve">: </w:t>
                  </w:r>
                  <w:r w:rsidRPr="00B243F8">
                    <w:rPr>
                      <w:rFonts w:ascii="Times New Roman" w:hAnsi="Times New Roman"/>
                      <w:i/>
                    </w:rPr>
                    <w:t>Thí sinh được sử dụng máy tính đơn giản, các máy tính có tính năng tương tự như máy tính Casio fx-500A,Casio fx-570 MS.</w:t>
                  </w:r>
                </w:p>
                <w:p w:rsidR="002928FA" w:rsidRPr="00B243F8" w:rsidRDefault="002928FA" w:rsidP="00EF30C4">
                  <w:pPr>
                    <w:rPr>
                      <w:rFonts w:ascii="Times New Roman" w:hAnsi="Times New Roman"/>
                    </w:rPr>
                  </w:pPr>
                </w:p>
                <w:p w:rsidR="002928FA" w:rsidRPr="00B243F8" w:rsidRDefault="002928FA" w:rsidP="00EF30C4">
                  <w:pPr>
                    <w:rPr>
                      <w:rFonts w:ascii="Times New Roman" w:hAnsi="Times New Roman"/>
                    </w:rPr>
                  </w:pPr>
                </w:p>
                <w:p w:rsidR="002928FA" w:rsidRPr="00B243F8" w:rsidRDefault="00C356CF" w:rsidP="00C356CF">
                  <w:pPr>
                    <w:jc w:val="center"/>
                    <w:rPr>
                      <w:rFonts w:ascii="Times New Roman" w:hAnsi="Times New Roman"/>
                    </w:rPr>
                  </w:pPr>
                  <w:r w:rsidRPr="008D149C">
                    <w:rPr>
                      <w:rFonts w:ascii="Times New Roman" w:eastAsia="Times New Roman" w:hAnsi="Times New Roman" w:cs="Times New Roman"/>
                      <w:b/>
                      <w:color w:val="FF0000"/>
                      <w:sz w:val="28"/>
                      <w:szCs w:val="28"/>
                      <w:lang w:val="en-US"/>
                    </w:rPr>
                    <w:t>ĐỀ 1399</w:t>
                  </w:r>
                </w:p>
                <w:p w:rsidR="002928FA" w:rsidRPr="00B243F8" w:rsidRDefault="002928FA" w:rsidP="00EF30C4">
                  <w:pPr>
                    <w:rPr>
                      <w:rFonts w:ascii="Times New Roman" w:hAnsi="Times New Roman"/>
                    </w:rPr>
                  </w:pPr>
                </w:p>
                <w:p w:rsidR="002928FA" w:rsidRPr="00B243F8" w:rsidRDefault="002928FA" w:rsidP="00EF30C4">
                  <w:pPr>
                    <w:rPr>
                      <w:rFonts w:ascii="Times New Roman" w:hAnsi="Times New Roman"/>
                    </w:rPr>
                  </w:pPr>
                </w:p>
                <w:p w:rsidR="002928FA" w:rsidRPr="00C356CF" w:rsidRDefault="002928FA" w:rsidP="00C356CF">
                  <w:pPr>
                    <w:ind w:right="845"/>
                    <w:jc w:val="center"/>
                    <w:rPr>
                      <w:rFonts w:ascii="Times New Roman" w:hAnsi="Times New Roman"/>
                      <w:b/>
                      <w:sz w:val="28"/>
                      <w:szCs w:val="28"/>
                    </w:rPr>
                  </w:pPr>
                  <w:r w:rsidRPr="00C356CF">
                    <w:rPr>
                      <w:rFonts w:ascii="Times New Roman" w:hAnsi="Times New Roman"/>
                      <w:noProof/>
                      <w:sz w:val="28"/>
                      <w:szCs w:val="28"/>
                      <w:lang w:val="en-US"/>
                    </w:rPr>
                    <mc:AlternateContent>
                      <mc:Choice Requires="wps">
                        <w:drawing>
                          <wp:anchor distT="0" distB="0" distL="114300" distR="114300" simplePos="0" relativeHeight="251715584" behindDoc="0" locked="0" layoutInCell="1" allowOverlap="1" wp14:anchorId="3C3218D4" wp14:editId="68EF58F3">
                            <wp:simplePos x="0" y="0"/>
                            <wp:positionH relativeFrom="column">
                              <wp:posOffset>-57150</wp:posOffset>
                            </wp:positionH>
                            <wp:positionV relativeFrom="paragraph">
                              <wp:posOffset>173990</wp:posOffset>
                            </wp:positionV>
                            <wp:extent cx="1390650" cy="293370"/>
                            <wp:effectExtent l="9525" t="9525" r="9525" b="11430"/>
                            <wp:wrapNone/>
                            <wp:docPr id="1405" name="Text Box 1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293370"/>
                                    </a:xfrm>
                                    <a:prstGeom prst="rect">
                                      <a:avLst/>
                                    </a:prstGeom>
                                    <a:solidFill>
                                      <a:srgbClr val="FFFFFF"/>
                                    </a:solidFill>
                                    <a:ln w="9525">
                                      <a:solidFill>
                                        <a:srgbClr val="000000"/>
                                      </a:solidFill>
                                      <a:miter lim="800000"/>
                                      <a:headEnd/>
                                      <a:tailEnd/>
                                    </a:ln>
                                  </wps:spPr>
                                  <wps:txbx>
                                    <w:txbxContent>
                                      <w:p w:rsidR="002928FA" w:rsidRDefault="002928FA" w:rsidP="002928FA">
                                        <w:pPr>
                                          <w:rPr>
                                            <w:b/>
                                          </w:rPr>
                                        </w:pPr>
                                        <w:r>
                                          <w:rPr>
                                            <w:b/>
                                          </w:rPr>
                                          <w:t xml:space="preserve">  </w:t>
                                        </w:r>
                                        <w:r>
                                          <w:rPr>
                                            <w:rFonts w:ascii="Arial" w:hAnsi="Arial" w:cs="Arial"/>
                                            <w:b/>
                                          </w:rPr>
                                          <w:t>Đề</w:t>
                                        </w:r>
                                        <w:r>
                                          <w:rPr>
                                            <w:rFonts w:cs=".VnTime"/>
                                            <w:b/>
                                          </w:rPr>
                                          <w:t xml:space="preserve"> chính th</w:t>
                                        </w:r>
                                        <w:r>
                                          <w:rPr>
                                            <w:rFonts w:ascii="Arial" w:hAnsi="Arial" w:cs="Arial"/>
                                            <w:b/>
                                          </w:rPr>
                                          <w:t>ứ</w:t>
                                        </w:r>
                                        <w:r>
                                          <w:rPr>
                                            <w:b/>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5" o:spid="_x0000_s1077" type="#_x0000_t202" style="position:absolute;left:0;text-align:left;margin-left:-4.5pt;margin-top:13.7pt;width:109.5pt;height:23.1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">
                            <v:textbox>
                              <w:txbxContent>
                                <w:p w:rsidR="002928FA" w:rsidRDefault="002928FA" w:rsidP="002928FA">
                                  <w:pPr>
                                    <w:rPr>
                                      <w:b/>
                                    </w:rPr>
                                  </w:pPr>
                                  <w:r>
                                    <w:rPr>
                                      <w:b/>
                                    </w:rPr>
                                    <w:t xml:space="preserve">  </w:t>
                                  </w:r>
                                  <w:r>
                                    <w:rPr>
                                      <w:rFonts w:ascii="Arial" w:hAnsi="Arial" w:cs="Arial"/>
                                      <w:b/>
                                    </w:rPr>
                                    <w:t>Đề</w:t>
                                  </w:r>
                                  <w:r>
                                    <w:rPr>
                                      <w:rFonts w:cs=".VnTime"/>
                                      <w:b/>
                                    </w:rPr>
                                    <w:t xml:space="preserve"> chính th</w:t>
                                  </w:r>
                                  <w:r>
                                    <w:rPr>
                                      <w:rFonts w:ascii="Arial" w:hAnsi="Arial" w:cs="Arial"/>
                                      <w:b/>
                                    </w:rPr>
                                    <w:t>ứ</w:t>
                                  </w:r>
                                  <w:r>
                                    <w:rPr>
                                      <w:b/>
                                    </w:rPr>
                                    <w:t>c</w:t>
                                  </w:r>
                                </w:p>
                              </w:txbxContent>
                            </v:textbox>
                          </v:shape>
                        </w:pict>
                      </mc:Fallback>
                    </mc:AlternateContent>
                  </w:r>
                  <w:r w:rsidRPr="00C356CF">
                    <w:rPr>
                      <w:rFonts w:ascii="Times New Roman" w:hAnsi="Times New Roman"/>
                      <w:b/>
                      <w:sz w:val="28"/>
                      <w:szCs w:val="28"/>
                    </w:rPr>
                    <w:t>KỲ THI TUYỂN SINH LỚP 10</w:t>
                  </w:r>
                </w:p>
                <w:p w:rsidR="002928FA" w:rsidRPr="00C356CF" w:rsidRDefault="002928FA" w:rsidP="00C356CF">
                  <w:pPr>
                    <w:ind w:right="845"/>
                    <w:jc w:val="center"/>
                    <w:rPr>
                      <w:rFonts w:ascii="Times New Roman" w:hAnsi="Times New Roman"/>
                      <w:sz w:val="28"/>
                      <w:szCs w:val="28"/>
                    </w:rPr>
                  </w:pPr>
                  <w:r w:rsidRPr="00C356CF">
                    <w:rPr>
                      <w:rFonts w:ascii="Times New Roman" w:hAnsi="Times New Roman"/>
                      <w:sz w:val="28"/>
                      <w:szCs w:val="28"/>
                    </w:rPr>
                    <w:t>Khóa ngày 01 tháng 7 năm 2008</w:t>
                  </w:r>
                </w:p>
                <w:p w:rsidR="002928FA" w:rsidRPr="00C356CF" w:rsidRDefault="002928FA" w:rsidP="00C356CF">
                  <w:pPr>
                    <w:pStyle w:val="Heading2"/>
                    <w:ind w:right="845"/>
                    <w:rPr>
                      <w:sz w:val="28"/>
                    </w:rPr>
                  </w:pPr>
                  <w:r w:rsidRPr="00C356CF">
                    <w:rPr>
                      <w:sz w:val="28"/>
                    </w:rPr>
                    <w:t>Môn thi: TOÁN</w:t>
                  </w:r>
                </w:p>
                <w:p w:rsidR="002928FA" w:rsidRPr="00C356CF" w:rsidRDefault="002928FA" w:rsidP="00C356CF">
                  <w:pPr>
                    <w:ind w:right="845"/>
                    <w:jc w:val="center"/>
                    <w:rPr>
                      <w:rFonts w:ascii="Times New Roman" w:hAnsi="Times New Roman"/>
                      <w:sz w:val="28"/>
                      <w:szCs w:val="28"/>
                    </w:rPr>
                  </w:pPr>
                  <w:r w:rsidRPr="00C356CF">
                    <w:rPr>
                      <w:rFonts w:ascii="Times New Roman" w:hAnsi="Times New Roman"/>
                      <w:sz w:val="28"/>
                      <w:szCs w:val="28"/>
                    </w:rPr>
                    <w:t xml:space="preserve">Thời gian làm bài: 120 phút </w:t>
                  </w:r>
                  <w:r w:rsidRPr="00C356CF">
                    <w:rPr>
                      <w:rFonts w:ascii="Times New Roman" w:hAnsi="Times New Roman"/>
                      <w:i/>
                      <w:sz w:val="28"/>
                      <w:szCs w:val="28"/>
                    </w:rPr>
                    <w:t>(Không kể thời gian giao đề)</w:t>
                  </w:r>
                </w:p>
                <w:p w:rsidR="002928FA" w:rsidRPr="00C356CF" w:rsidRDefault="002928FA" w:rsidP="00C356CF">
                  <w:pPr>
                    <w:ind w:right="845"/>
                    <w:jc w:val="both"/>
                    <w:rPr>
                      <w:rFonts w:ascii="Times New Roman" w:hAnsi="Times New Roman"/>
                      <w:i/>
                      <w:sz w:val="28"/>
                      <w:szCs w:val="28"/>
                    </w:rPr>
                  </w:pPr>
                  <w:r w:rsidRPr="00C356CF">
                    <w:rPr>
                      <w:rFonts w:ascii="Times New Roman" w:hAnsi="Times New Roman"/>
                      <w:i/>
                      <w:sz w:val="28"/>
                      <w:szCs w:val="28"/>
                    </w:rPr>
                    <w:t>- Thí sinh làm cả hai phần: tự luận và trắc nghiệm khách quan vào giấy thi.</w:t>
                  </w:r>
                </w:p>
                <w:p w:rsidR="002928FA" w:rsidRPr="00C356CF" w:rsidRDefault="002928FA" w:rsidP="00C356CF">
                  <w:pPr>
                    <w:ind w:right="845"/>
                    <w:jc w:val="both"/>
                    <w:rPr>
                      <w:rFonts w:ascii="Times New Roman" w:hAnsi="Times New Roman"/>
                      <w:i/>
                      <w:sz w:val="28"/>
                      <w:szCs w:val="28"/>
                    </w:rPr>
                  </w:pPr>
                  <w:r w:rsidRPr="00C356CF">
                    <w:rPr>
                      <w:rFonts w:ascii="Times New Roman" w:hAnsi="Times New Roman"/>
                      <w:i/>
                      <w:sz w:val="28"/>
                      <w:szCs w:val="28"/>
                    </w:rPr>
                    <w:t>- Thí sinh làm bài thi phần tự luận trước, thời gian làm bài 90 phút.</w:t>
                  </w:r>
                </w:p>
                <w:p w:rsidR="002928FA" w:rsidRPr="00C356CF" w:rsidRDefault="002928FA" w:rsidP="00C356CF">
                  <w:pPr>
                    <w:ind w:right="845"/>
                    <w:jc w:val="both"/>
                    <w:rPr>
                      <w:rFonts w:ascii="Times New Roman" w:hAnsi="Times New Roman"/>
                      <w:sz w:val="28"/>
                      <w:szCs w:val="28"/>
                    </w:rPr>
                  </w:pPr>
                  <w:r w:rsidRPr="00C356CF">
                    <w:rPr>
                      <w:rFonts w:ascii="Times New Roman" w:hAnsi="Times New Roman"/>
                      <w:i/>
                      <w:sz w:val="28"/>
                      <w:szCs w:val="28"/>
                    </w:rPr>
                    <w:t>- Sau khi tính giờ làm bài 85 phút, giám thị phát tiếp phần trắc nghiệm khách quan để thí sinh làm bài trong 30 phút còn lại.</w:t>
                  </w:r>
                </w:p>
                <w:p w:rsidR="002928FA" w:rsidRPr="00C356CF" w:rsidRDefault="002928FA" w:rsidP="00C356CF">
                  <w:pPr>
                    <w:ind w:right="845"/>
                    <w:jc w:val="both"/>
                    <w:rPr>
                      <w:rFonts w:ascii="Times New Roman" w:hAnsi="Times New Roman"/>
                      <w:sz w:val="28"/>
                      <w:szCs w:val="28"/>
                    </w:rPr>
                  </w:pPr>
                  <w:r w:rsidRPr="00C356CF">
                    <w:rPr>
                      <w:rFonts w:ascii="Times New Roman" w:hAnsi="Times New Roman"/>
                      <w:sz w:val="28"/>
                      <w:szCs w:val="28"/>
                    </w:rPr>
                    <w:t>----------------------------------------------------------------------------------------------------</w:t>
                  </w:r>
                </w:p>
                <w:p w:rsidR="002928FA" w:rsidRPr="00C356CF" w:rsidRDefault="002928FA" w:rsidP="00C356CF">
                  <w:pPr>
                    <w:ind w:right="845"/>
                    <w:jc w:val="center"/>
                    <w:rPr>
                      <w:rFonts w:ascii="Times New Roman" w:hAnsi="Times New Roman"/>
                      <w:sz w:val="28"/>
                      <w:szCs w:val="28"/>
                    </w:rPr>
                  </w:pPr>
                  <w:r w:rsidRPr="00C356CF">
                    <w:rPr>
                      <w:rFonts w:ascii="Times New Roman" w:hAnsi="Times New Roman"/>
                      <w:b/>
                      <w:sz w:val="28"/>
                      <w:szCs w:val="28"/>
                    </w:rPr>
                    <w:t>I. PHẦN TỰ LUẬN (6,0 điểm):</w:t>
                  </w:r>
                </w:p>
                <w:p w:rsidR="002928FA" w:rsidRPr="00C356CF" w:rsidRDefault="002928FA" w:rsidP="00C356CF">
                  <w:pPr>
                    <w:ind w:right="845"/>
                    <w:jc w:val="both"/>
                    <w:rPr>
                      <w:rFonts w:ascii="Times New Roman" w:hAnsi="Times New Roman"/>
                      <w:sz w:val="28"/>
                      <w:szCs w:val="28"/>
                    </w:rPr>
                  </w:pPr>
                  <w:r w:rsidRPr="00C356CF">
                    <w:rPr>
                      <w:rFonts w:ascii="Times New Roman" w:hAnsi="Times New Roman"/>
                      <w:b/>
                      <w:sz w:val="28"/>
                      <w:szCs w:val="28"/>
                      <w:u w:val="single"/>
                    </w:rPr>
                    <w:t>Bài 1 (1,5 điểm)</w:t>
                  </w:r>
                  <w:r w:rsidRPr="00C356CF">
                    <w:rPr>
                      <w:rFonts w:ascii="Times New Roman" w:hAnsi="Times New Roman"/>
                      <w:b/>
                      <w:sz w:val="28"/>
                      <w:szCs w:val="28"/>
                    </w:rPr>
                    <w:t>:</w: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1/ Giải phương trình: x</w:t>
                  </w:r>
                  <w:r w:rsidRPr="00C356CF">
                    <w:rPr>
                      <w:rFonts w:ascii="Times New Roman" w:hAnsi="Times New Roman"/>
                      <w:sz w:val="28"/>
                      <w:szCs w:val="28"/>
                      <w:vertAlign w:val="superscript"/>
                    </w:rPr>
                    <w:t>4</w:t>
                  </w:r>
                  <w:r w:rsidRPr="00C356CF">
                    <w:rPr>
                      <w:rFonts w:ascii="Times New Roman" w:hAnsi="Times New Roman"/>
                      <w:sz w:val="28"/>
                      <w:szCs w:val="28"/>
                    </w:rPr>
                    <w:t xml:space="preserve"> – 8x</w:t>
                  </w:r>
                  <w:r w:rsidRPr="00C356CF">
                    <w:rPr>
                      <w:rFonts w:ascii="Times New Roman" w:hAnsi="Times New Roman"/>
                      <w:sz w:val="28"/>
                      <w:szCs w:val="28"/>
                      <w:vertAlign w:val="superscript"/>
                    </w:rPr>
                    <w:t>2</w:t>
                  </w:r>
                  <w:r w:rsidRPr="00C356CF">
                    <w:rPr>
                      <w:rFonts w:ascii="Times New Roman" w:hAnsi="Times New Roman"/>
                      <w:sz w:val="28"/>
                      <w:szCs w:val="28"/>
                    </w:rPr>
                    <w:t xml:space="preserve"> – 9 = 0 </w: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 xml:space="preserve">2/ Giải hệ phương trình:  </w:t>
                  </w:r>
                  <w:r w:rsidRPr="00C356CF">
                    <w:rPr>
                      <w:rFonts w:ascii="Times New Roman" w:hAnsi="Times New Roman"/>
                      <w:position w:val="-74"/>
                      <w:sz w:val="28"/>
                      <w:szCs w:val="28"/>
                    </w:rPr>
                    <w:object w:dxaOrig="1419" w:dyaOrig="1619">
                      <v:shape id="_x0000_i1707" type="#_x0000_t75" style="width:71.25pt;height:81pt" o:ole="">
                        <v:imagedata r:id="rId1749" o:title=""/>
                      </v:shape>
                      <o:OLEObject Type="Embed" ProgID="Equation.DSMT4" ShapeID="_x0000_i1707" DrawAspect="Content" ObjectID="_1587354050" r:id="rId1750"/>
                    </w:objec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3/ Cho phương trình: x</w:t>
                  </w:r>
                  <w:r w:rsidRPr="00C356CF">
                    <w:rPr>
                      <w:rFonts w:ascii="Times New Roman" w:hAnsi="Times New Roman"/>
                      <w:sz w:val="28"/>
                      <w:szCs w:val="28"/>
                      <w:vertAlign w:val="superscript"/>
                    </w:rPr>
                    <w:t>2</w:t>
                  </w:r>
                  <w:r w:rsidRPr="00C356CF">
                    <w:rPr>
                      <w:rFonts w:ascii="Times New Roman" w:hAnsi="Times New Roman"/>
                      <w:sz w:val="28"/>
                      <w:szCs w:val="28"/>
                    </w:rPr>
                    <w:t xml:space="preserve"> – 2(m – 1)x + 2m – 4 = 0 có hai nghiệm x</w:t>
                  </w:r>
                  <w:r w:rsidRPr="00C356CF">
                    <w:rPr>
                      <w:rFonts w:ascii="Times New Roman" w:hAnsi="Times New Roman"/>
                      <w:sz w:val="28"/>
                      <w:szCs w:val="28"/>
                      <w:vertAlign w:val="subscript"/>
                    </w:rPr>
                    <w:t>1</w:t>
                  </w:r>
                  <w:r w:rsidRPr="00C356CF">
                    <w:rPr>
                      <w:rFonts w:ascii="Times New Roman" w:hAnsi="Times New Roman"/>
                      <w:sz w:val="28"/>
                      <w:szCs w:val="28"/>
                    </w:rPr>
                    <w:t>, x</w:t>
                  </w:r>
                  <w:r w:rsidRPr="00C356CF">
                    <w:rPr>
                      <w:rFonts w:ascii="Times New Roman" w:hAnsi="Times New Roman"/>
                      <w:sz w:val="28"/>
                      <w:szCs w:val="28"/>
                      <w:vertAlign w:val="subscript"/>
                    </w:rPr>
                    <w:t>2</w:t>
                  </w:r>
                  <w:r w:rsidRPr="00C356CF">
                    <w:rPr>
                      <w:rFonts w:ascii="Times New Roman" w:hAnsi="Times New Roman"/>
                      <w:sz w:val="28"/>
                      <w:szCs w:val="28"/>
                    </w:rPr>
                    <w:t>. Tìm giá trị nhỏ nhất của biểu thức A = x</w:t>
                  </w:r>
                  <w:r w:rsidRPr="00C356CF">
                    <w:rPr>
                      <w:rFonts w:ascii="Times New Roman" w:hAnsi="Times New Roman"/>
                      <w:sz w:val="28"/>
                      <w:szCs w:val="28"/>
                      <w:vertAlign w:val="subscript"/>
                    </w:rPr>
                    <w:t>1</w:t>
                  </w:r>
                  <w:r w:rsidRPr="00C356CF">
                    <w:rPr>
                      <w:rFonts w:ascii="Times New Roman" w:hAnsi="Times New Roman"/>
                      <w:sz w:val="28"/>
                      <w:szCs w:val="28"/>
                      <w:vertAlign w:val="superscript"/>
                    </w:rPr>
                    <w:t>2</w:t>
                  </w:r>
                  <w:r w:rsidRPr="00C356CF">
                    <w:rPr>
                      <w:rFonts w:ascii="Times New Roman" w:hAnsi="Times New Roman"/>
                      <w:sz w:val="28"/>
                      <w:szCs w:val="28"/>
                    </w:rPr>
                    <w:t xml:space="preserve"> + x</w:t>
                  </w:r>
                  <w:r w:rsidRPr="00C356CF">
                    <w:rPr>
                      <w:rFonts w:ascii="Times New Roman" w:hAnsi="Times New Roman"/>
                      <w:sz w:val="28"/>
                      <w:szCs w:val="28"/>
                      <w:vertAlign w:val="subscript"/>
                    </w:rPr>
                    <w:t>2</w:t>
                  </w:r>
                  <w:r w:rsidRPr="00C356CF">
                    <w:rPr>
                      <w:rFonts w:ascii="Times New Roman" w:hAnsi="Times New Roman"/>
                      <w:sz w:val="28"/>
                      <w:szCs w:val="28"/>
                      <w:vertAlign w:val="superscript"/>
                    </w:rPr>
                    <w:t>2</w:t>
                  </w:r>
                  <w:r w:rsidRPr="00C356CF">
                    <w:rPr>
                      <w:rFonts w:ascii="Times New Roman" w:hAnsi="Times New Roman"/>
                      <w:sz w:val="28"/>
                      <w:szCs w:val="28"/>
                    </w:rPr>
                    <w:t>.</w:t>
                  </w:r>
                </w:p>
                <w:p w:rsidR="002928FA" w:rsidRPr="00C356CF" w:rsidRDefault="002928FA" w:rsidP="00C356CF">
                  <w:pPr>
                    <w:ind w:right="845"/>
                    <w:jc w:val="both"/>
                    <w:rPr>
                      <w:rFonts w:ascii="Times New Roman" w:hAnsi="Times New Roman"/>
                      <w:b/>
                      <w:sz w:val="28"/>
                      <w:szCs w:val="28"/>
                    </w:rPr>
                  </w:pPr>
                  <w:r w:rsidRPr="00C356CF">
                    <w:rPr>
                      <w:rFonts w:ascii="Times New Roman" w:hAnsi="Times New Roman"/>
                      <w:b/>
                      <w:sz w:val="28"/>
                      <w:szCs w:val="28"/>
                      <w:u w:val="single"/>
                    </w:rPr>
                    <w:t>Bài 2 (1,0 điểm)</w:t>
                  </w:r>
                  <w:r w:rsidRPr="00C356CF">
                    <w:rPr>
                      <w:rFonts w:ascii="Times New Roman" w:hAnsi="Times New Roman"/>
                      <w:b/>
                      <w:sz w:val="28"/>
                      <w:szCs w:val="28"/>
                    </w:rPr>
                    <w:t>:</w:t>
                  </w:r>
                </w:p>
                <w:p w:rsidR="002928FA" w:rsidRPr="00C356CF" w:rsidRDefault="002928FA" w:rsidP="00C356CF">
                  <w:pPr>
                    <w:ind w:right="845" w:firstLine="720"/>
                    <w:jc w:val="both"/>
                    <w:rPr>
                      <w:rFonts w:ascii="Times New Roman" w:hAnsi="Times New Roman"/>
                      <w:b/>
                      <w:sz w:val="28"/>
                      <w:szCs w:val="28"/>
                    </w:rPr>
                  </w:pPr>
                  <w:r w:rsidRPr="00C356CF">
                    <w:rPr>
                      <w:rFonts w:ascii="Times New Roman" w:hAnsi="Times New Roman"/>
                      <w:sz w:val="28"/>
                      <w:szCs w:val="28"/>
                    </w:rPr>
                    <w:t xml:space="preserve">Trong mặt phẳng tọa độ Oxy cho parabol (P): y = </w:t>
                  </w:r>
                  <w:r w:rsidRPr="00C356CF">
                    <w:rPr>
                      <w:rFonts w:ascii="Times New Roman" w:hAnsi="Times New Roman"/>
                      <w:position w:val="-28"/>
                      <w:sz w:val="28"/>
                      <w:szCs w:val="28"/>
                    </w:rPr>
                    <w:object w:dxaOrig="500" w:dyaOrig="720">
                      <v:shape id="_x0000_i1708" type="#_x0000_t75" style="width:24.75pt;height:36pt" o:ole="">
                        <v:imagedata r:id="rId1751" o:title=""/>
                      </v:shape>
                      <o:OLEObject Type="Embed" ProgID="Equation.DSMT4" ShapeID="_x0000_i1708" DrawAspect="Content" ObjectID="_1587354051" r:id="rId1752"/>
                    </w:object>
                  </w:r>
                  <w:r w:rsidRPr="00C356CF">
                    <w:rPr>
                      <w:rFonts w:ascii="Times New Roman" w:hAnsi="Times New Roman"/>
                      <w:sz w:val="28"/>
                      <w:szCs w:val="28"/>
                    </w:rPr>
                    <w:t xml:space="preserve"> và đường thẳng     (d): y = 2x + 2.</w: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1/ Vẽ parabol (P) và đường thẳng (d).</w: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2/ Tìm tọa độ giao điểm của (P) và (d).</w:t>
                  </w:r>
                </w:p>
                <w:p w:rsidR="002928FA" w:rsidRPr="00C356CF" w:rsidRDefault="002928FA" w:rsidP="00C356CF">
                  <w:pPr>
                    <w:ind w:right="845"/>
                    <w:jc w:val="both"/>
                    <w:rPr>
                      <w:rFonts w:ascii="Times New Roman" w:hAnsi="Times New Roman"/>
                      <w:sz w:val="28"/>
                      <w:szCs w:val="28"/>
                      <w:u w:val="single"/>
                    </w:rPr>
                  </w:pPr>
                  <w:r w:rsidRPr="00C356CF">
                    <w:rPr>
                      <w:rFonts w:ascii="Times New Roman" w:hAnsi="Times New Roman"/>
                      <w:b/>
                      <w:sz w:val="28"/>
                      <w:szCs w:val="28"/>
                      <w:u w:val="single"/>
                    </w:rPr>
                    <w:t>Bài 3</w:t>
                  </w:r>
                  <w:r w:rsidRPr="00C356CF">
                    <w:rPr>
                      <w:rFonts w:ascii="Times New Roman" w:hAnsi="Times New Roman"/>
                      <w:sz w:val="28"/>
                      <w:szCs w:val="28"/>
                      <w:u w:val="single"/>
                    </w:rPr>
                    <w:t xml:space="preserve"> </w:t>
                  </w:r>
                  <w:r w:rsidRPr="00C356CF">
                    <w:rPr>
                      <w:rFonts w:ascii="Times New Roman" w:hAnsi="Times New Roman"/>
                      <w:b/>
                      <w:sz w:val="28"/>
                      <w:szCs w:val="28"/>
                      <w:u w:val="single"/>
                    </w:rPr>
                    <w:t>( 1,5 điểm ):</w: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Một tổ sản xuất theo kế hoạch phải làm được 720 sản phẩm. Nếu tăng năng suất lên 10 sản phẩm mỗi ngày thì so với giảm năng suất 20 sản phẩm mỗi ngày thời gian hoàn thành ngắn hơn 4 ngày. Tính năng suất dự định.</w:t>
                  </w:r>
                </w:p>
                <w:p w:rsidR="002928FA" w:rsidRPr="00C356CF" w:rsidRDefault="002928FA" w:rsidP="00C356CF">
                  <w:pPr>
                    <w:ind w:right="845"/>
                    <w:jc w:val="both"/>
                    <w:rPr>
                      <w:rFonts w:ascii="Times New Roman" w:hAnsi="Times New Roman"/>
                      <w:b/>
                      <w:sz w:val="28"/>
                      <w:szCs w:val="28"/>
                      <w:u w:val="single"/>
                    </w:rPr>
                  </w:pPr>
                  <w:r w:rsidRPr="00C356CF">
                    <w:rPr>
                      <w:rFonts w:ascii="Times New Roman" w:hAnsi="Times New Roman"/>
                      <w:b/>
                      <w:sz w:val="28"/>
                      <w:szCs w:val="28"/>
                      <w:u w:val="single"/>
                    </w:rPr>
                    <w:t>Bài 4 ( 2,0 điểm ):</w: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Cho hình vuông ABCD, điểm E thuộc cạnh BC. Qua B kẻ đường thẳng vuông góc với DE, đường thẳng này cắt đường thẳng DE và DC theo thứ tự ở H   và K.</w: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 xml:space="preserve">1/ Chứng minh rằng: BHCD là tứ giác nội tiếp. Tính góc </w:t>
                  </w:r>
                  <w:r w:rsidRPr="00C356CF">
                    <w:rPr>
                      <w:rFonts w:ascii="Times New Roman" w:hAnsi="Times New Roman"/>
                      <w:position w:val="-6"/>
                      <w:sz w:val="28"/>
                      <w:szCs w:val="28"/>
                    </w:rPr>
                    <w:object w:dxaOrig="680" w:dyaOrig="400">
                      <v:shape id="_x0000_i1709" type="#_x0000_t75" style="width:33.75pt;height:20.25pt" o:ole="">
                        <v:imagedata r:id="rId1753" o:title=""/>
                      </v:shape>
                      <o:OLEObject Type="Embed" ProgID="Equation.DSMT4" ShapeID="_x0000_i1709" DrawAspect="Content" ObjectID="_1587354052" r:id="rId1754"/>
                    </w:object>
                  </w:r>
                  <w:r w:rsidRPr="00C356CF">
                    <w:rPr>
                      <w:rFonts w:ascii="Times New Roman" w:hAnsi="Times New Roman"/>
                      <w:sz w:val="28"/>
                      <w:szCs w:val="28"/>
                    </w:rPr>
                    <w:t>.</w: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2/ Chứng minh rằng: KC. KD = KH. KB.</w:t>
                  </w:r>
                </w:p>
                <w:p w:rsidR="002928FA" w:rsidRPr="00C356CF" w:rsidRDefault="002928FA" w:rsidP="00C356CF">
                  <w:pPr>
                    <w:ind w:right="845" w:firstLine="720"/>
                    <w:jc w:val="both"/>
                    <w:rPr>
                      <w:rFonts w:ascii="Times New Roman" w:hAnsi="Times New Roman"/>
                      <w:sz w:val="28"/>
                      <w:szCs w:val="28"/>
                    </w:rPr>
                  </w:pPr>
                  <w:r w:rsidRPr="00C356CF">
                    <w:rPr>
                      <w:rFonts w:ascii="Times New Roman" w:hAnsi="Times New Roman"/>
                      <w:sz w:val="28"/>
                      <w:szCs w:val="28"/>
                    </w:rPr>
                    <w:t>3/ Khi E di chuyển trên cạnh BC thì điểm H di chuyển trên đường nào ?</w:t>
                  </w:r>
                </w:p>
                <w:p w:rsidR="002928FA" w:rsidRPr="00C356CF" w:rsidRDefault="002928FA" w:rsidP="00C356CF">
                  <w:pPr>
                    <w:ind w:right="845"/>
                    <w:jc w:val="both"/>
                    <w:rPr>
                      <w:rFonts w:ascii="Times New Roman" w:hAnsi="Times New Roman"/>
                      <w:sz w:val="28"/>
                      <w:szCs w:val="28"/>
                    </w:rPr>
                  </w:pPr>
                  <w:r w:rsidRPr="00C356CF">
                    <w:rPr>
                      <w:rFonts w:ascii="Times New Roman" w:hAnsi="Times New Roman"/>
                      <w:sz w:val="28"/>
                      <w:szCs w:val="28"/>
                    </w:rPr>
                    <w:t xml:space="preserve">-----------------------------------------------HẾT-----------------------------------------------* </w:t>
                  </w:r>
                  <w:r w:rsidRPr="00C356CF">
                    <w:rPr>
                      <w:rFonts w:ascii="Times New Roman" w:hAnsi="Times New Roman"/>
                      <w:sz w:val="28"/>
                      <w:szCs w:val="28"/>
                      <w:u w:val="single"/>
                    </w:rPr>
                    <w:t>Ghi chú</w:t>
                  </w:r>
                  <w:r w:rsidRPr="00C356CF">
                    <w:rPr>
                      <w:rFonts w:ascii="Times New Roman" w:hAnsi="Times New Roman"/>
                      <w:sz w:val="28"/>
                      <w:szCs w:val="28"/>
                    </w:rPr>
                    <w:t xml:space="preserve"> : </w:t>
                  </w:r>
                  <w:r w:rsidRPr="00C356CF">
                    <w:rPr>
                      <w:rFonts w:ascii="Times New Roman" w:hAnsi="Times New Roman"/>
                      <w:i/>
                      <w:sz w:val="28"/>
                      <w:szCs w:val="28"/>
                    </w:rPr>
                    <w:t>Thí sinh được sử dụng các loại máy tính do Bộ Giáo dục và Đào tạo cho phép ( Casio: fx – 500MS, fx – 570MS, fx – 570 ES, Vn – 570MS, ……).</w:t>
                  </w:r>
                </w:p>
                <w:p w:rsidR="002928FA" w:rsidRPr="00B243F8" w:rsidRDefault="002928FA" w:rsidP="00EF30C4">
                  <w:pPr>
                    <w:rPr>
                      <w:rFonts w:ascii="Times New Roman" w:hAnsi="Times New Roman"/>
                    </w:rPr>
                  </w:pPr>
                </w:p>
                <w:p w:rsidR="002928FA" w:rsidRPr="00B243F8" w:rsidRDefault="002928FA" w:rsidP="00EF30C4">
                  <w:pPr>
                    <w:rPr>
                      <w:rFonts w:ascii="Times New Roman" w:hAnsi="Times New Roman"/>
                    </w:rPr>
                  </w:pPr>
                </w:p>
                <w:p w:rsidR="002928FA" w:rsidRPr="00B243F8" w:rsidRDefault="00C356CF" w:rsidP="00C356CF">
                  <w:pPr>
                    <w:jc w:val="center"/>
                    <w:rPr>
                      <w:rFonts w:ascii="Times New Roman" w:hAnsi="Times New Roman"/>
                    </w:rPr>
                  </w:pPr>
                  <w:r w:rsidRPr="008D149C">
                    <w:rPr>
                      <w:rFonts w:ascii="Times New Roman" w:eastAsia="Times New Roman" w:hAnsi="Times New Roman" w:cs="Times New Roman"/>
                      <w:b/>
                      <w:color w:val="FF0000"/>
                      <w:sz w:val="28"/>
                      <w:szCs w:val="28"/>
                      <w:lang w:val="en-US"/>
                    </w:rPr>
                    <w:t>ĐỀ 1400</w:t>
                  </w:r>
                </w:p>
                <w:p w:rsidR="002928FA" w:rsidRPr="00B243F8" w:rsidRDefault="002928FA" w:rsidP="00EF30C4">
                  <w:pPr>
                    <w:rPr>
                      <w:rFonts w:ascii="Times New Roman" w:hAnsi="Times New Roman"/>
                    </w:rPr>
                  </w:pPr>
                </w:p>
                <w:p w:rsidR="002928FA" w:rsidRPr="00B243F8" w:rsidRDefault="002928FA" w:rsidP="00EF30C4">
                  <w:pPr>
                    <w:ind w:left="360" w:right="360"/>
                    <w:jc w:val="center"/>
                    <w:rPr>
                      <w:rFonts w:ascii="Times New Roman" w:hAnsi="Times New Roman"/>
                      <w:b/>
                    </w:rPr>
                  </w:pPr>
                  <w:r w:rsidRPr="00B243F8">
                    <w:rPr>
                      <w:rFonts w:ascii="Times New Roman" w:hAnsi="Times New Roman"/>
                      <w:b/>
                    </w:rPr>
                    <w:t xml:space="preserve">              KỲ THI TUYỂN SINH VÀO LỚP 10 CHUYÊN</w:t>
                  </w:r>
                </w:p>
                <w:p w:rsidR="002928FA" w:rsidRPr="00B243F8" w:rsidRDefault="002928FA" w:rsidP="00EF30C4">
                  <w:pPr>
                    <w:ind w:left="360" w:right="360"/>
                    <w:jc w:val="both"/>
                    <w:rPr>
                      <w:rFonts w:ascii="Times New Roman" w:hAnsi="Times New Roman"/>
                      <w:b/>
                    </w:rPr>
                  </w:pPr>
                  <w:r>
                    <w:rPr>
                      <w:rFonts w:ascii="Times New Roman" w:hAnsi="Times New Roman"/>
                      <w:noProof/>
                      <w:lang w:val="en-US"/>
                    </w:rPr>
                    <mc:AlternateContent>
                      <mc:Choice Requires="wps">
                        <w:drawing>
                          <wp:anchor distT="0" distB="0" distL="114300" distR="114300" simplePos="0" relativeHeight="251718656" behindDoc="0" locked="0" layoutInCell="1" allowOverlap="1" wp14:anchorId="41345D9C" wp14:editId="10F802C4">
                            <wp:simplePos x="0" y="0"/>
                            <wp:positionH relativeFrom="column">
                              <wp:posOffset>177800</wp:posOffset>
                            </wp:positionH>
                            <wp:positionV relativeFrom="paragraph">
                              <wp:posOffset>41910</wp:posOffset>
                            </wp:positionV>
                            <wp:extent cx="1280160" cy="365760"/>
                            <wp:effectExtent l="6350" t="12700" r="8890" b="12065"/>
                            <wp:wrapNone/>
                            <wp:docPr id="1402" name="Text Box 1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365760"/>
                                    </a:xfrm>
                                    <a:prstGeom prst="rect">
                                      <a:avLst/>
                                    </a:prstGeom>
                                    <a:solidFill>
                                      <a:srgbClr val="FFFFFF"/>
                                    </a:solidFill>
                                    <a:ln w="9525">
                                      <a:solidFill>
                                        <a:srgbClr val="000000"/>
                                      </a:solidFill>
                                      <a:miter lim="800000"/>
                                      <a:headEnd/>
                                      <a:tailEnd/>
                                    </a:ln>
                                  </wps:spPr>
                                  <wps:txbx>
                                    <w:txbxContent>
                                      <w:p w:rsidR="002928FA" w:rsidRDefault="002928FA" w:rsidP="002928FA">
                                        <w:r>
                                          <w:rPr>
                                            <w:rFonts w:ascii="Arial" w:hAnsi="Arial" w:cs="Arial"/>
                                          </w:rPr>
                                          <w:t>Đề</w:t>
                                        </w:r>
                                        <w:r>
                                          <w:rPr>
                                            <w:rFonts w:cs=".VnTime"/>
                                          </w:rPr>
                                          <w:t xml:space="preserve"> chính th</w:t>
                                        </w:r>
                                        <w:r>
                                          <w:rPr>
                                            <w:rFonts w:ascii="Arial" w:hAnsi="Arial" w:cs="Arial"/>
                                          </w:rPr>
                                          <w:t>ứ</w:t>
                                        </w:r>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2" o:spid="_x0000_s1078" type="#_x0000_t202" style="position:absolute;left:0;text-align:left;margin-left:14pt;margin-top:3.3pt;width:100.8pt;height:28.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">
                            <v:textbox>
                              <w:txbxContent>
                                <w:p w:rsidR="002928FA" w:rsidRDefault="002928FA" w:rsidP="002928FA">
                                  <w:r>
                                    <w:rPr>
                                      <w:rFonts w:ascii="Arial" w:hAnsi="Arial" w:cs="Arial"/>
                                    </w:rPr>
                                    <w:t>Đề</w:t>
                                  </w:r>
                                  <w:r>
                                    <w:rPr>
                                      <w:rFonts w:cs=".VnTime"/>
                                    </w:rPr>
                                    <w:t xml:space="preserve"> chính th</w:t>
                                  </w:r>
                                  <w:r>
                                    <w:rPr>
                                      <w:rFonts w:ascii="Arial" w:hAnsi="Arial" w:cs="Arial"/>
                                    </w:rPr>
                                    <w:t>ứ</w:t>
                                  </w:r>
                                  <w:r>
                                    <w:t>c</w:t>
                                  </w:r>
                                </w:p>
                              </w:txbxContent>
                            </v:textbox>
                          </v:shape>
                        </w:pict>
                      </mc:Fallback>
                    </mc:AlternateContent>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t xml:space="preserve">           </w:t>
                  </w:r>
                  <w:r w:rsidRPr="00B243F8">
                    <w:rPr>
                      <w:rFonts w:ascii="Times New Roman" w:hAnsi="Times New Roman"/>
                      <w:b/>
                    </w:rPr>
                    <w:tab/>
                    <w:t>NĂM HỌC 2007 - 2008</w:t>
                  </w:r>
                  <w:r w:rsidRPr="00B243F8">
                    <w:rPr>
                      <w:rFonts w:ascii="Times New Roman" w:hAnsi="Times New Roman"/>
                      <w:b/>
                    </w:rPr>
                    <w:tab/>
                  </w:r>
                  <w:r w:rsidRPr="00B243F8">
                    <w:rPr>
                      <w:rFonts w:ascii="Times New Roman" w:hAnsi="Times New Roman"/>
                      <w:b/>
                    </w:rPr>
                    <w:tab/>
                    <w:t xml:space="preserve"> </w:t>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r>
                  <w:r w:rsidRPr="00B243F8">
                    <w:rPr>
                      <w:rFonts w:ascii="Times New Roman" w:hAnsi="Times New Roman"/>
                      <w:b/>
                    </w:rPr>
                    <w:tab/>
                    <w:t xml:space="preserve">                              Môn : TOÁN (Đề chung)</w:t>
                  </w:r>
                </w:p>
                <w:p w:rsidR="002928FA" w:rsidRPr="00B243F8" w:rsidRDefault="002928FA" w:rsidP="00EF30C4">
                  <w:pPr>
                    <w:ind w:left="360" w:right="360"/>
                    <w:jc w:val="both"/>
                    <w:rPr>
                      <w:rFonts w:ascii="Times New Roman" w:hAnsi="Times New Roman"/>
                      <w:i/>
                      <w:sz w:val="26"/>
                      <w:szCs w:val="26"/>
                    </w:rPr>
                  </w:pPr>
                  <w:r w:rsidRPr="00B243F8">
                    <w:rPr>
                      <w:rFonts w:ascii="Times New Roman" w:hAnsi="Times New Roman"/>
                    </w:rPr>
                    <w:tab/>
                  </w:r>
                  <w:r w:rsidRPr="00B243F8">
                    <w:rPr>
                      <w:rFonts w:ascii="Times New Roman" w:hAnsi="Times New Roman"/>
                    </w:rPr>
                    <w:tab/>
                  </w:r>
                  <w:r w:rsidRPr="00B243F8">
                    <w:rPr>
                      <w:rFonts w:ascii="Times New Roman" w:hAnsi="Times New Roman"/>
                      <w:i/>
                    </w:rPr>
                    <w:t xml:space="preserve">           Thời gian làm bài 150 phút (không kể thời gian giao đề)</w:t>
                  </w:r>
                  <w:r w:rsidRPr="00B243F8">
                    <w:rPr>
                      <w:rFonts w:ascii="Times New Roman" w:hAnsi="Times New Roman"/>
                      <w:b/>
                      <w:sz w:val="26"/>
                      <w:szCs w:val="26"/>
                    </w:rPr>
                    <w:t xml:space="preserve">                                              </w:t>
                  </w:r>
                </w:p>
                <w:p w:rsidR="002928FA" w:rsidRPr="00B243F8" w:rsidRDefault="002928FA" w:rsidP="00EF30C4">
                  <w:pPr>
                    <w:rPr>
                      <w:rFonts w:ascii="Times New Roman" w:hAnsi="Times New Roman"/>
                      <w:i/>
                      <w:sz w:val="26"/>
                      <w:szCs w:val="26"/>
                    </w:rPr>
                  </w:pPr>
                  <w:r w:rsidRPr="00B243F8">
                    <w:rPr>
                      <w:rFonts w:ascii="Times New Roman" w:hAnsi="Times New Roman"/>
                      <w:sz w:val="26"/>
                      <w:szCs w:val="26"/>
                    </w:rPr>
                    <w:t xml:space="preserve">  ---------------------------------------------------------------------------------------------------------</w:t>
                  </w:r>
                  <w:r w:rsidRPr="00B243F8">
                    <w:rPr>
                      <w:rFonts w:ascii="Times New Roman" w:hAnsi="Times New Roman"/>
                      <w:i/>
                      <w:sz w:val="26"/>
                      <w:szCs w:val="26"/>
                    </w:rPr>
                    <w:t xml:space="preserve"> </w:t>
                  </w:r>
                </w:p>
                <w:p w:rsidR="002928FA" w:rsidRPr="00503983" w:rsidRDefault="002928FA" w:rsidP="00EF30C4">
                  <w:pPr>
                    <w:jc w:val="both"/>
                    <w:rPr>
                      <w:rFonts w:ascii="Times New Roman" w:hAnsi="Times New Roman"/>
                      <w:b/>
                      <w:sz w:val="28"/>
                      <w:szCs w:val="28"/>
                      <w:u w:val="single"/>
                      <w:lang w:val="fr-FR"/>
                    </w:rPr>
                  </w:pPr>
                  <w:r w:rsidRPr="00503983">
                    <w:rPr>
                      <w:rFonts w:ascii="Times New Roman" w:hAnsi="Times New Roman"/>
                      <w:b/>
                      <w:sz w:val="28"/>
                      <w:szCs w:val="28"/>
                      <w:u w:val="single"/>
                      <w:lang w:val="fr-FR"/>
                    </w:rPr>
                    <w:t>Bài 1 : (2,5 điểm)</w:t>
                  </w:r>
                </w:p>
                <w:p w:rsidR="002928FA" w:rsidRPr="00503983" w:rsidRDefault="002928FA" w:rsidP="00EF30C4">
                  <w:pPr>
                    <w:ind w:firstLine="720"/>
                    <w:jc w:val="both"/>
                    <w:rPr>
                      <w:rFonts w:ascii="Times New Roman" w:hAnsi="Times New Roman"/>
                      <w:sz w:val="28"/>
                      <w:szCs w:val="28"/>
                      <w:lang w:val="fr-FR"/>
                    </w:rPr>
                  </w:pPr>
                  <w:r w:rsidRPr="00503983">
                    <w:rPr>
                      <w:rFonts w:ascii="Times New Roman" w:hAnsi="Times New Roman"/>
                      <w:sz w:val="28"/>
                      <w:szCs w:val="28"/>
                      <w:lang w:val="fr-FR"/>
                    </w:rPr>
                    <w:t xml:space="preserve">1/ Rút gọn biểu thức:    M = </w:t>
                  </w:r>
                  <w:r w:rsidRPr="00503983">
                    <w:rPr>
                      <w:rFonts w:ascii="Times New Roman" w:hAnsi="Times New Roman"/>
                      <w:position w:val="-8"/>
                      <w:sz w:val="28"/>
                      <w:szCs w:val="28"/>
                      <w:lang w:val="fr-FR"/>
                    </w:rPr>
                    <w:object w:dxaOrig="999" w:dyaOrig="420">
                      <v:shape id="_x0000_i1710" type="#_x0000_t75" style="width:50.25pt;height:21pt" o:ole="">
                        <v:imagedata r:id="rId13" o:title=""/>
                      </v:shape>
                      <o:OLEObject Type="Embed" ProgID="Equation.DSMT4" ShapeID="_x0000_i1710" DrawAspect="Content" ObjectID="_1587354053" r:id="rId1755"/>
                    </w:object>
                  </w:r>
                  <w:r w:rsidRPr="00503983">
                    <w:rPr>
                      <w:rFonts w:ascii="Times New Roman" w:hAnsi="Times New Roman"/>
                      <w:sz w:val="28"/>
                      <w:szCs w:val="28"/>
                      <w:lang w:val="fr-FR"/>
                    </w:rPr>
                    <w:t xml:space="preserve"> - </w:t>
                  </w:r>
                  <w:r w:rsidRPr="00503983">
                    <w:rPr>
                      <w:rFonts w:ascii="Times New Roman" w:hAnsi="Times New Roman"/>
                      <w:position w:val="-8"/>
                      <w:sz w:val="28"/>
                      <w:szCs w:val="28"/>
                      <w:lang w:val="fr-FR"/>
                    </w:rPr>
                    <w:object w:dxaOrig="1020" w:dyaOrig="420">
                      <v:shape id="_x0000_i1711" type="#_x0000_t75" style="width:51pt;height:21pt" o:ole="">
                        <v:imagedata r:id="rId15" o:title=""/>
                      </v:shape>
                      <o:OLEObject Type="Embed" ProgID="Equation.DSMT4" ShapeID="_x0000_i1711" DrawAspect="Content" ObjectID="_1587354054" r:id="rId1756"/>
                    </w:object>
                  </w:r>
                </w:p>
                <w:p w:rsidR="002928FA" w:rsidRPr="00503983" w:rsidRDefault="002928FA" w:rsidP="00EF30C4">
                  <w:pPr>
                    <w:jc w:val="both"/>
                    <w:rPr>
                      <w:rFonts w:ascii="Times New Roman" w:hAnsi="Times New Roman"/>
                      <w:sz w:val="28"/>
                      <w:szCs w:val="28"/>
                      <w:lang w:val="fr-FR"/>
                    </w:rPr>
                  </w:pPr>
                  <w:r w:rsidRPr="00503983">
                    <w:rPr>
                      <w:rFonts w:ascii="Times New Roman" w:hAnsi="Times New Roman"/>
                      <w:sz w:val="28"/>
                      <w:szCs w:val="28"/>
                      <w:lang w:val="fr-FR"/>
                    </w:rPr>
                    <w:t xml:space="preserve">          2/ Không sử dụng máy tính, giải hệ phương trình : </w:t>
                  </w:r>
                  <w:r w:rsidRPr="00503983">
                    <w:rPr>
                      <w:rFonts w:ascii="Times New Roman" w:hAnsi="Times New Roman"/>
                      <w:position w:val="-32"/>
                      <w:sz w:val="28"/>
                      <w:szCs w:val="28"/>
                      <w:lang w:val="fr-FR"/>
                    </w:rPr>
                    <w:object w:dxaOrig="2020" w:dyaOrig="760">
                      <v:shape id="_x0000_i1712" type="#_x0000_t75" style="width:101.25pt;height:38.25pt" o:ole="">
                        <v:imagedata r:id="rId17" o:title=""/>
                      </v:shape>
                      <o:OLEObject Type="Embed" ProgID="Equation.DSMT4" ShapeID="_x0000_i1712" DrawAspect="Content" ObjectID="_1587354055" r:id="rId1757"/>
                    </w:object>
                  </w:r>
                </w:p>
                <w:p w:rsidR="002928FA" w:rsidRPr="00503983" w:rsidRDefault="002928FA" w:rsidP="00EF30C4">
                  <w:pPr>
                    <w:ind w:firstLine="540"/>
                    <w:jc w:val="both"/>
                    <w:rPr>
                      <w:rFonts w:ascii="Times New Roman" w:hAnsi="Times New Roman"/>
                      <w:sz w:val="28"/>
                      <w:szCs w:val="28"/>
                      <w:lang w:val="fr-FR"/>
                    </w:rPr>
                  </w:pPr>
                  <w:r w:rsidRPr="00503983">
                    <w:rPr>
                      <w:rFonts w:ascii="Times New Roman" w:hAnsi="Times New Roman"/>
                      <w:sz w:val="28"/>
                      <w:szCs w:val="28"/>
                      <w:lang w:val="fr-FR"/>
                    </w:rPr>
                    <w:tab/>
                    <w:t xml:space="preserve">3/ </w:t>
                  </w:r>
                  <w:r w:rsidRPr="00503983">
                    <w:rPr>
                      <w:rFonts w:ascii="Times New Roman" w:hAnsi="Times New Roman"/>
                      <w:sz w:val="28"/>
                      <w:szCs w:val="28"/>
                    </w:rPr>
                    <w:t>Giải phương trình:</w:t>
                  </w:r>
                  <w:r w:rsidRPr="00503983">
                    <w:rPr>
                      <w:rFonts w:ascii="Times New Roman" w:hAnsi="Times New Roman"/>
                      <w:sz w:val="28"/>
                      <w:szCs w:val="28"/>
                    </w:rPr>
                    <w:tab/>
                    <w:t>x(x+1)(x+4)(x+5) = 12</w:t>
                  </w:r>
                </w:p>
                <w:p w:rsidR="002928FA" w:rsidRPr="00503983" w:rsidRDefault="002928FA" w:rsidP="00EF30C4">
                  <w:pPr>
                    <w:jc w:val="both"/>
                    <w:rPr>
                      <w:rFonts w:ascii="Times New Roman" w:hAnsi="Times New Roman"/>
                      <w:b/>
                      <w:sz w:val="28"/>
                      <w:szCs w:val="28"/>
                      <w:u w:val="single"/>
                      <w:lang w:val="fr-FR"/>
                    </w:rPr>
                  </w:pPr>
                  <w:r w:rsidRPr="00503983">
                    <w:rPr>
                      <w:rFonts w:ascii="Times New Roman" w:hAnsi="Times New Roman"/>
                      <w:b/>
                      <w:sz w:val="28"/>
                      <w:szCs w:val="28"/>
                      <w:u w:val="single"/>
                      <w:lang w:val="fr-FR"/>
                    </w:rPr>
                    <w:t>Bài 2 : (2,0 điểm)</w:t>
                  </w:r>
                </w:p>
                <w:p w:rsidR="002928FA" w:rsidRPr="00503983" w:rsidRDefault="002928FA" w:rsidP="00EF30C4">
                  <w:pPr>
                    <w:rPr>
                      <w:rFonts w:ascii="Times New Roman" w:hAnsi="Times New Roman"/>
                      <w:sz w:val="28"/>
                      <w:szCs w:val="28"/>
                    </w:rPr>
                  </w:pPr>
                  <w:r w:rsidRPr="00503983">
                    <w:rPr>
                      <w:rFonts w:ascii="Times New Roman" w:hAnsi="Times New Roman"/>
                      <w:sz w:val="28"/>
                      <w:szCs w:val="28"/>
                    </w:rPr>
                    <w:tab/>
                    <w:t xml:space="preserve">Cho phương trình </w:t>
                  </w:r>
                  <w:r w:rsidRPr="00503983">
                    <w:rPr>
                      <w:rFonts w:ascii="Times New Roman" w:hAnsi="Times New Roman"/>
                      <w:position w:val="-12"/>
                      <w:sz w:val="28"/>
                      <w:szCs w:val="28"/>
                    </w:rPr>
                    <w:object w:dxaOrig="2799" w:dyaOrig="420">
                      <v:shape id="_x0000_i1713" type="#_x0000_t75" style="width:140.25pt;height:21pt" o:ole="">
                        <v:imagedata r:id="rId19" o:title=""/>
                      </v:shape>
                      <o:OLEObject Type="Embed" ProgID="Equation.DSMT4" ShapeID="_x0000_i1713" DrawAspect="Content" ObjectID="_1587354056" r:id="rId1758"/>
                    </w:object>
                  </w:r>
                  <w:r w:rsidRPr="00503983">
                    <w:rPr>
                      <w:rFonts w:ascii="Times New Roman" w:hAnsi="Times New Roman"/>
                      <w:sz w:val="28"/>
                      <w:szCs w:val="28"/>
                    </w:rPr>
                    <w:t xml:space="preserve"> với m là tham số.</w:t>
                  </w:r>
                </w:p>
                <w:p w:rsidR="002928FA" w:rsidRPr="00503983" w:rsidRDefault="002928FA" w:rsidP="00EF30C4">
                  <w:pPr>
                    <w:rPr>
                      <w:rFonts w:ascii="Times New Roman" w:hAnsi="Times New Roman"/>
                      <w:sz w:val="28"/>
                      <w:szCs w:val="28"/>
                    </w:rPr>
                  </w:pPr>
                  <w:r w:rsidRPr="00503983">
                    <w:rPr>
                      <w:rFonts w:ascii="Times New Roman" w:hAnsi="Times New Roman"/>
                      <w:sz w:val="28"/>
                      <w:szCs w:val="28"/>
                    </w:rPr>
                    <w:tab/>
                    <w:t>1/ Tìm m để phương trình có một nghiệm bằng -1. Tìm nghiệm còn lại.</w:t>
                  </w:r>
                </w:p>
                <w:p w:rsidR="002928FA" w:rsidRPr="00503983" w:rsidRDefault="002928FA" w:rsidP="00EF30C4">
                  <w:pPr>
                    <w:rPr>
                      <w:rFonts w:ascii="Times New Roman" w:hAnsi="Times New Roman"/>
                      <w:sz w:val="28"/>
                      <w:szCs w:val="28"/>
                    </w:rPr>
                  </w:pPr>
                  <w:r w:rsidRPr="00503983">
                    <w:rPr>
                      <w:rFonts w:ascii="Times New Roman" w:hAnsi="Times New Roman"/>
                      <w:sz w:val="28"/>
                      <w:szCs w:val="28"/>
                    </w:rPr>
                    <w:tab/>
                    <w:t xml:space="preserve">2/ Gọi </w:t>
                  </w:r>
                  <w:r w:rsidRPr="00503983">
                    <w:rPr>
                      <w:rFonts w:ascii="Times New Roman" w:hAnsi="Times New Roman"/>
                      <w:position w:val="-12"/>
                      <w:sz w:val="28"/>
                      <w:szCs w:val="28"/>
                    </w:rPr>
                    <w:object w:dxaOrig="720" w:dyaOrig="380">
                      <v:shape id="_x0000_i1714" type="#_x0000_t75" style="width:36pt;height:18.75pt" o:ole="">
                        <v:imagedata r:id="rId21" o:title=""/>
                      </v:shape>
                      <o:OLEObject Type="Embed" ProgID="Equation.DSMT4" ShapeID="_x0000_i1714" DrawAspect="Content" ObjectID="_1587354057" r:id="rId1759"/>
                    </w:object>
                  </w:r>
                  <w:r w:rsidRPr="00503983">
                    <w:rPr>
                      <w:rFonts w:ascii="Times New Roman" w:hAnsi="Times New Roman"/>
                      <w:sz w:val="28"/>
                      <w:szCs w:val="28"/>
                    </w:rPr>
                    <w:t xml:space="preserve"> là hai nghiệm của phương trình trên. Với giá trị nào của m thì biểu thức A = </w:t>
                  </w:r>
                  <w:r w:rsidRPr="00503983">
                    <w:rPr>
                      <w:rFonts w:ascii="Times New Roman" w:hAnsi="Times New Roman"/>
                      <w:position w:val="-12"/>
                      <w:sz w:val="28"/>
                      <w:szCs w:val="28"/>
                    </w:rPr>
                    <w:object w:dxaOrig="859" w:dyaOrig="420">
                      <v:shape id="_x0000_i1715" type="#_x0000_t75" style="width:42.75pt;height:21pt" o:ole="">
                        <v:imagedata r:id="rId23" o:title=""/>
                      </v:shape>
                      <o:OLEObject Type="Embed" ProgID="Equation.DSMT4" ShapeID="_x0000_i1715" DrawAspect="Content" ObjectID="_1587354058" r:id="rId1760"/>
                    </w:object>
                  </w:r>
                  <w:r w:rsidRPr="00503983">
                    <w:rPr>
                      <w:rFonts w:ascii="Times New Roman" w:hAnsi="Times New Roman"/>
                      <w:sz w:val="28"/>
                      <w:szCs w:val="28"/>
                    </w:rPr>
                    <w:t xml:space="preserve"> đạt giá trị nhỏ nhất. Tìm giá trị đó.</w:t>
                  </w:r>
                </w:p>
                <w:p w:rsidR="002928FA" w:rsidRPr="00503983" w:rsidRDefault="002928FA" w:rsidP="00EF30C4">
                  <w:pPr>
                    <w:jc w:val="both"/>
                    <w:rPr>
                      <w:rFonts w:ascii="Times New Roman" w:hAnsi="Times New Roman"/>
                      <w:b/>
                      <w:sz w:val="28"/>
                      <w:szCs w:val="28"/>
                      <w:u w:val="single"/>
                      <w:lang w:val="fr-FR"/>
                    </w:rPr>
                  </w:pPr>
                  <w:r w:rsidRPr="00503983">
                    <w:rPr>
                      <w:rFonts w:ascii="Times New Roman" w:hAnsi="Times New Roman"/>
                      <w:b/>
                      <w:sz w:val="28"/>
                      <w:szCs w:val="28"/>
                      <w:u w:val="single"/>
                      <w:lang w:val="fr-FR"/>
                    </w:rPr>
                    <w:t>Bài 3 : (1,5 điểm)</w:t>
                  </w:r>
                </w:p>
                <w:p w:rsidR="002928FA" w:rsidRPr="00503983" w:rsidRDefault="002928FA" w:rsidP="00EF30C4">
                  <w:pPr>
                    <w:jc w:val="both"/>
                    <w:rPr>
                      <w:rFonts w:ascii="Times New Roman" w:hAnsi="Times New Roman"/>
                      <w:sz w:val="28"/>
                      <w:szCs w:val="28"/>
                    </w:rPr>
                  </w:pPr>
                  <w:r w:rsidRPr="00503983">
                    <w:rPr>
                      <w:rFonts w:ascii="Times New Roman" w:hAnsi="Times New Roman"/>
                      <w:sz w:val="28"/>
                      <w:szCs w:val="28"/>
                    </w:rPr>
                    <w:tab/>
                    <w:t xml:space="preserve">Trong mặt phẳng tọa độ Oxy cho parabol (P): y = </w:t>
                  </w:r>
                  <w:r w:rsidRPr="00503983">
                    <w:rPr>
                      <w:rFonts w:ascii="Times New Roman" w:hAnsi="Times New Roman"/>
                      <w:position w:val="-26"/>
                      <w:sz w:val="28"/>
                      <w:szCs w:val="28"/>
                    </w:rPr>
                    <w:object w:dxaOrig="720" w:dyaOrig="700">
                      <v:shape id="_x0000_i1716" type="#_x0000_t75" style="width:36pt;height:35.25pt" o:ole="">
                        <v:imagedata r:id="rId25" o:title=""/>
                      </v:shape>
                      <o:OLEObject Type="Embed" ProgID="Equation.DSMT4" ShapeID="_x0000_i1716" DrawAspect="Content" ObjectID="_1587354059" r:id="rId1761"/>
                    </w:object>
                  </w:r>
                  <w:r w:rsidRPr="00503983">
                    <w:rPr>
                      <w:rFonts w:ascii="Times New Roman" w:hAnsi="Times New Roman"/>
                      <w:sz w:val="28"/>
                      <w:szCs w:val="28"/>
                    </w:rPr>
                    <w:t xml:space="preserve"> và đường thẳng (d) đi qua điểm M(0; -2) có hệ số góc bằng m.</w:t>
                  </w:r>
                </w:p>
                <w:p w:rsidR="002928FA" w:rsidRPr="00503983" w:rsidRDefault="002928FA" w:rsidP="00EF30C4">
                  <w:pPr>
                    <w:jc w:val="both"/>
                    <w:rPr>
                      <w:rFonts w:ascii="Times New Roman" w:hAnsi="Times New Roman"/>
                      <w:sz w:val="28"/>
                      <w:szCs w:val="28"/>
                    </w:rPr>
                  </w:pPr>
                  <w:r w:rsidRPr="00503983">
                    <w:rPr>
                      <w:rFonts w:ascii="Times New Roman" w:hAnsi="Times New Roman"/>
                      <w:sz w:val="28"/>
                      <w:szCs w:val="28"/>
                    </w:rPr>
                    <w:tab/>
                    <w:t xml:space="preserve">1/ Chứng minh rằng đường thẳng (d) luôn cắt parabol (P) tại hai điểm phân biệt với mọi giá trị m.  </w:t>
                  </w:r>
                </w:p>
                <w:p w:rsidR="002928FA" w:rsidRPr="00503983" w:rsidRDefault="002928FA" w:rsidP="00EF30C4">
                  <w:pPr>
                    <w:jc w:val="both"/>
                    <w:rPr>
                      <w:rFonts w:ascii="Times New Roman" w:hAnsi="Times New Roman"/>
                      <w:sz w:val="28"/>
                      <w:szCs w:val="28"/>
                    </w:rPr>
                  </w:pPr>
                  <w:r w:rsidRPr="00503983">
                    <w:rPr>
                      <w:rFonts w:ascii="Times New Roman" w:hAnsi="Times New Roman"/>
                      <w:sz w:val="28"/>
                      <w:szCs w:val="28"/>
                    </w:rPr>
                    <w:tab/>
                    <w:t>2/ Vẽ đồ thị (P) và đường thẳng (d) khi hệ số góc  m =3 lên cùng mặt phẳng tọa độ Oxy.</w:t>
                  </w:r>
                </w:p>
                <w:p w:rsidR="002928FA" w:rsidRPr="00503983" w:rsidRDefault="002928FA" w:rsidP="00EF30C4">
                  <w:pPr>
                    <w:jc w:val="both"/>
                    <w:rPr>
                      <w:rFonts w:ascii="Times New Roman" w:hAnsi="Times New Roman"/>
                      <w:b/>
                      <w:sz w:val="28"/>
                      <w:szCs w:val="28"/>
                      <w:u w:val="single"/>
                      <w:lang w:val="fr-FR"/>
                    </w:rPr>
                  </w:pPr>
                  <w:r w:rsidRPr="00503983">
                    <w:rPr>
                      <w:rFonts w:ascii="Times New Roman" w:hAnsi="Times New Roman"/>
                      <w:b/>
                      <w:sz w:val="28"/>
                      <w:szCs w:val="28"/>
                      <w:u w:val="single"/>
                      <w:lang w:val="fr-FR"/>
                    </w:rPr>
                    <w:t>Bài 4 : (1,5 điểm)</w:t>
                  </w:r>
                </w:p>
                <w:p w:rsidR="002928FA" w:rsidRPr="00503983" w:rsidRDefault="002928FA" w:rsidP="00EF30C4">
                  <w:pPr>
                    <w:ind w:right="-21" w:firstLine="700"/>
                    <w:jc w:val="both"/>
                    <w:rPr>
                      <w:rFonts w:ascii="Times New Roman" w:hAnsi="Times New Roman"/>
                      <w:sz w:val="28"/>
                      <w:szCs w:val="28"/>
                    </w:rPr>
                  </w:pPr>
                  <w:r w:rsidRPr="00503983">
                    <w:rPr>
                      <w:rFonts w:ascii="Times New Roman" w:hAnsi="Times New Roman"/>
                      <w:sz w:val="28"/>
                      <w:szCs w:val="28"/>
                    </w:rPr>
                    <w:t>Ba ca nô cùng rời bến sông A một lúc để đến B. Ca nô thứ hai mỗi giờ đi kém ca nô thứ nhất 3 km nhưng hơn ca nô thứ ba 3 km nên đến sau ca nô thứ nhất 2  giờ và trước ca nô thứ ba là 3 giờ. Tính chiều dài quãng sông AB.</w:t>
                  </w:r>
                </w:p>
                <w:p w:rsidR="002928FA" w:rsidRPr="00503983" w:rsidRDefault="002928FA" w:rsidP="00EF30C4">
                  <w:pPr>
                    <w:jc w:val="both"/>
                    <w:rPr>
                      <w:rFonts w:ascii="Times New Roman" w:hAnsi="Times New Roman"/>
                      <w:b/>
                      <w:sz w:val="28"/>
                      <w:szCs w:val="28"/>
                      <w:u w:val="single"/>
                      <w:lang w:val="fr-FR"/>
                    </w:rPr>
                  </w:pPr>
                  <w:r w:rsidRPr="00503983">
                    <w:rPr>
                      <w:rFonts w:ascii="Times New Roman" w:hAnsi="Times New Roman"/>
                      <w:b/>
                      <w:sz w:val="28"/>
                      <w:szCs w:val="28"/>
                      <w:u w:val="single"/>
                      <w:lang w:val="fr-FR"/>
                    </w:rPr>
                    <w:t>Bài 5 : (2,5 điểm)</w:t>
                  </w:r>
                </w:p>
                <w:p w:rsidR="002928FA" w:rsidRPr="00503983" w:rsidRDefault="002928FA" w:rsidP="00EF30C4">
                  <w:pPr>
                    <w:ind w:left="1080" w:right="360"/>
                    <w:jc w:val="both"/>
                    <w:rPr>
                      <w:rFonts w:ascii="Times New Roman" w:hAnsi="Times New Roman"/>
                      <w:sz w:val="28"/>
                      <w:szCs w:val="28"/>
                    </w:rPr>
                  </w:pPr>
                  <w:r w:rsidRPr="00503983">
                    <w:rPr>
                      <w:rFonts w:ascii="Times New Roman" w:hAnsi="Times New Roman"/>
                      <w:sz w:val="28"/>
                      <w:szCs w:val="28"/>
                    </w:rPr>
                    <w:t xml:space="preserve">Hai đường tròn (O) và (O’) cắt nhau tại A và B. Đường thẳng vuông góc với AB tại B cắt các đường tròn (O) và (O’) lần lượt tại C, D. Các đường thẳng CA, DA cắt đường tròn (O’) và (O) theo thứ tự tại E, F. </w:t>
                  </w:r>
                </w:p>
                <w:p w:rsidR="002928FA" w:rsidRPr="00503983" w:rsidRDefault="002928FA" w:rsidP="00EF30C4">
                  <w:pPr>
                    <w:ind w:left="1080" w:right="360" w:hanging="380"/>
                    <w:jc w:val="both"/>
                    <w:rPr>
                      <w:rFonts w:ascii="Times New Roman" w:hAnsi="Times New Roman"/>
                      <w:sz w:val="28"/>
                      <w:szCs w:val="28"/>
                    </w:rPr>
                  </w:pPr>
                  <w:r w:rsidRPr="00503983">
                    <w:rPr>
                      <w:rFonts w:ascii="Times New Roman" w:hAnsi="Times New Roman"/>
                      <w:sz w:val="28"/>
                      <w:szCs w:val="28"/>
                    </w:rPr>
                    <w:t>1/ Chứng minh: tứ giác CFED nội tiếp.</w:t>
                  </w:r>
                </w:p>
                <w:p w:rsidR="002928FA" w:rsidRPr="00503983" w:rsidRDefault="002928FA" w:rsidP="00EF30C4">
                  <w:pPr>
                    <w:ind w:left="1080" w:right="360" w:hanging="380"/>
                    <w:jc w:val="both"/>
                    <w:rPr>
                      <w:rFonts w:ascii="Times New Roman" w:hAnsi="Times New Roman"/>
                      <w:sz w:val="28"/>
                      <w:szCs w:val="28"/>
                    </w:rPr>
                  </w:pPr>
                  <w:r w:rsidRPr="00503983">
                    <w:rPr>
                      <w:rFonts w:ascii="Times New Roman" w:hAnsi="Times New Roman"/>
                      <w:sz w:val="28"/>
                      <w:szCs w:val="28"/>
                    </w:rPr>
                    <w:t>2/ Chứng minh: A là tâm của đường tròn nội tiếp tam giác BEF.</w:t>
                  </w:r>
                </w:p>
                <w:p w:rsidR="002928FA" w:rsidRPr="00503983" w:rsidRDefault="002928FA" w:rsidP="00EF30C4">
                  <w:pPr>
                    <w:rPr>
                      <w:rFonts w:ascii="Times New Roman" w:hAnsi="Times New Roman"/>
                      <w:sz w:val="28"/>
                      <w:szCs w:val="28"/>
                    </w:rPr>
                  </w:pPr>
                </w:p>
                <w:p w:rsidR="002928FA" w:rsidRPr="00503983" w:rsidRDefault="002928FA" w:rsidP="00EF30C4">
                  <w:pPr>
                    <w:jc w:val="center"/>
                    <w:rPr>
                      <w:rFonts w:ascii="Times New Roman" w:hAnsi="Times New Roman"/>
                      <w:sz w:val="28"/>
                      <w:szCs w:val="28"/>
                    </w:rPr>
                  </w:pPr>
                  <w:r w:rsidRPr="00503983">
                    <w:rPr>
                      <w:rFonts w:ascii="Times New Roman" w:hAnsi="Times New Roman"/>
                      <w:sz w:val="28"/>
                      <w:szCs w:val="28"/>
                    </w:rPr>
                    <w:t xml:space="preserve"> -------------------------------------------</w:t>
                  </w:r>
                  <w:r w:rsidRPr="00503983">
                    <w:rPr>
                      <w:rFonts w:ascii="Times New Roman" w:hAnsi="Times New Roman"/>
                      <w:b/>
                      <w:sz w:val="28"/>
                      <w:szCs w:val="28"/>
                    </w:rPr>
                    <w:t>Hết</w:t>
                  </w:r>
                  <w:r w:rsidRPr="00503983">
                    <w:rPr>
                      <w:rFonts w:ascii="Times New Roman" w:hAnsi="Times New Roman"/>
                      <w:sz w:val="28"/>
                      <w:szCs w:val="28"/>
                    </w:rPr>
                    <w:t>-------------------------------------------------</w:t>
                  </w:r>
                </w:p>
                <w:p w:rsidR="002928FA" w:rsidRPr="00503983" w:rsidRDefault="002928FA" w:rsidP="00EF30C4">
                  <w:pPr>
                    <w:ind w:left="360" w:right="360"/>
                    <w:jc w:val="both"/>
                    <w:rPr>
                      <w:rFonts w:ascii="Times New Roman" w:hAnsi="Times New Roman"/>
                      <w:i/>
                      <w:sz w:val="28"/>
                      <w:szCs w:val="28"/>
                    </w:rPr>
                  </w:pPr>
                  <w:r w:rsidRPr="00503983">
                    <w:rPr>
                      <w:rFonts w:ascii="Times New Roman" w:hAnsi="Times New Roman"/>
                      <w:b/>
                      <w:sz w:val="28"/>
                      <w:szCs w:val="28"/>
                    </w:rPr>
                    <w:t>*</w:t>
                  </w:r>
                  <w:r w:rsidRPr="00503983">
                    <w:rPr>
                      <w:rFonts w:ascii="Times New Roman" w:hAnsi="Times New Roman"/>
                      <w:b/>
                      <w:sz w:val="28"/>
                      <w:szCs w:val="28"/>
                      <w:u w:val="single"/>
                    </w:rPr>
                    <w:t>Ghi chú :</w:t>
                  </w:r>
                  <w:r w:rsidRPr="00503983">
                    <w:rPr>
                      <w:rFonts w:ascii="Times New Roman" w:hAnsi="Times New Roman"/>
                      <w:sz w:val="28"/>
                      <w:szCs w:val="28"/>
                    </w:rPr>
                    <w:t xml:space="preserve"> </w:t>
                  </w:r>
                  <w:r w:rsidRPr="00503983">
                    <w:rPr>
                      <w:rFonts w:ascii="Times New Roman" w:hAnsi="Times New Roman"/>
                      <w:i/>
                      <w:sz w:val="28"/>
                      <w:szCs w:val="28"/>
                    </w:rPr>
                    <w:t>Thí sinh được sử dụng máy tính đơn giản, các máy tính có tính năng tương tự như máy tính Casio fx-500A, Casio fx-500MS.</w:t>
                  </w:r>
                </w:p>
                <w:p w:rsidR="002928FA" w:rsidRPr="008D149C" w:rsidRDefault="002928FA"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C356CF">
              <w:trPr>
                <w:trHeight w:val="1314"/>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C356CF">
              <w:trPr>
                <w:trHeight w:val="148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r w:rsidR="008D149C" w:rsidRPr="008D149C" w:rsidTr="002928FA">
              <w:trPr>
                <w:trHeight w:val="315"/>
              </w:trPr>
              <w:tc>
                <w:tcPr>
                  <w:tcW w:w="10255" w:type="dxa"/>
                  <w:tcBorders>
                    <w:top w:val="nil"/>
                    <w:left w:val="nil"/>
                    <w:bottom w:val="nil"/>
                    <w:right w:val="nil"/>
                  </w:tcBorders>
                  <w:shd w:val="clear" w:color="auto" w:fill="auto"/>
                  <w:noWrap/>
                  <w:vAlign w:val="bottom"/>
                </w:tcPr>
                <w:p w:rsidR="008D149C" w:rsidRPr="008D149C" w:rsidRDefault="008D149C" w:rsidP="00EF30C4">
                  <w:pPr>
                    <w:jc w:val="center"/>
                    <w:rPr>
                      <w:rFonts w:ascii="Times New Roman" w:eastAsia="Times New Roman" w:hAnsi="Times New Roman" w:cs="Times New Roman"/>
                      <w:b/>
                      <w:color w:val="FF0000"/>
                      <w:sz w:val="28"/>
                      <w:szCs w:val="28"/>
                      <w:lang w:val="en-US"/>
                    </w:rPr>
                  </w:pPr>
                </w:p>
              </w:tc>
            </w:tr>
          </w:tbl>
          <w:p w:rsidR="00E17FF7" w:rsidRPr="00464C17" w:rsidRDefault="00E17FF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r w:rsidR="00464C17" w:rsidRPr="00464C17" w:rsidTr="00E17FF7">
        <w:trPr>
          <w:trHeight w:val="315"/>
        </w:trPr>
        <w:tc>
          <w:tcPr>
            <w:tcW w:w="10363" w:type="dxa"/>
            <w:tcBorders>
              <w:top w:val="nil"/>
              <w:left w:val="nil"/>
              <w:bottom w:val="nil"/>
              <w:right w:val="nil"/>
            </w:tcBorders>
            <w:shd w:val="clear" w:color="auto" w:fill="auto"/>
            <w:noWrap/>
            <w:vAlign w:val="bottom"/>
          </w:tcPr>
          <w:p w:rsidR="00464C17" w:rsidRPr="00464C17" w:rsidRDefault="00464C17" w:rsidP="00EF30C4">
            <w:pPr>
              <w:jc w:val="center"/>
              <w:rPr>
                <w:rFonts w:ascii="Times New Roman" w:eastAsia="Times New Roman" w:hAnsi="Times New Roman" w:cs="Times New Roman"/>
                <w:b/>
                <w:color w:val="FF0000"/>
                <w:sz w:val="28"/>
                <w:szCs w:val="28"/>
                <w:lang w:val="en-US"/>
              </w:rPr>
            </w:pPr>
          </w:p>
        </w:tc>
      </w:tr>
    </w:tbl>
    <w:p w:rsidR="00464C17" w:rsidRPr="00BD65D1" w:rsidRDefault="00464C17" w:rsidP="00EF30C4">
      <w:pPr>
        <w:jc w:val="center"/>
        <w:rPr>
          <w:rFonts w:asciiTheme="majorHAnsi" w:hAnsiTheme="majorHAnsi"/>
          <w:b/>
          <w:i/>
          <w:color w:val="0000FF"/>
          <w:sz w:val="28"/>
          <w:lang w:val="en-US"/>
        </w:rPr>
      </w:pPr>
    </w:p>
    <w:sectPr w:rsidR="00464C17" w:rsidRPr="00BD65D1" w:rsidSect="00B437F8">
      <w:headerReference w:type="default" r:id="rId1762"/>
      <w:footerReference w:type="default" r:id="rId1763"/>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3601" w:rsidRDefault="00563601" w:rsidP="00C66F90">
      <w:r>
        <w:separator/>
      </w:r>
    </w:p>
  </w:endnote>
  <w:endnote w:type="continuationSeparator" w:id="0">
    <w:p w:rsidR="00563601" w:rsidRDefault="00563601"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nTime">
    <w:panose1 w:val="020B7200000000000000"/>
    <w:charset w:val="00"/>
    <w:family w:val="swiss"/>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TimeH">
    <w:panose1 w:val="020B7200000000000000"/>
    <w:charset w:val="00"/>
    <w:family w:val="swiss"/>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Microsoft Sans Serif">
    <w:panose1 w:val="020B0604020202020204"/>
    <w:charset w:val="00"/>
    <w:family w:val="swiss"/>
    <w:pitch w:val="variable"/>
    <w:sig w:usb0="E1002AFF" w:usb1="C0000002"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28FA" w:rsidRDefault="002928FA"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6322D5">
        <w:rPr>
          <w:rStyle w:val="Hyperlink"/>
          <w:rFonts w:asciiTheme="majorHAnsi" w:hAnsiTheme="majorHAnsi"/>
          <w:b/>
          <w:i/>
          <w:lang w:val="en-US"/>
        </w:rPr>
        <w:t>hokhacvuqnam@gmail.com</w:t>
      </w:r>
    </w:hyperlink>
    <w:r>
      <w:rPr>
        <w:rFonts w:asciiTheme="majorHAnsi" w:hAnsiTheme="majorHAnsi"/>
        <w:b/>
        <w:i/>
        <w:lang w:val="en-US"/>
      </w:rPr>
      <w:t xml:space="preserve"> </w:t>
    </w:r>
  </w:p>
  <w:p w:rsidR="002928FA" w:rsidRDefault="002928FA"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2928FA" w:rsidRPr="0013059F" w:rsidRDefault="002928FA"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2928FA" w:rsidRDefault="002928F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3601" w:rsidRDefault="00563601" w:rsidP="00C66F90">
      <w:r>
        <w:separator/>
      </w:r>
    </w:p>
  </w:footnote>
  <w:footnote w:type="continuationSeparator" w:id="0">
    <w:p w:rsidR="00563601" w:rsidRDefault="00563601"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2928FA" w:rsidRPr="00C66F90" w:rsidRDefault="002928FA"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28 (1351-1400)</w:t>
        </w:r>
      </w:p>
      <w:p w:rsidR="002928FA" w:rsidRDefault="002928FA"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2928FA" w:rsidRDefault="002928FA"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2928FA" w:rsidRDefault="002928FA"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2928FA" w:rsidRDefault="002928FA" w:rsidP="00C66F90">
        <w:pPr>
          <w:pStyle w:val="Header"/>
          <w:jc w:val="center"/>
        </w:pPr>
        <w:r>
          <w:fldChar w:fldCharType="begin"/>
        </w:r>
        <w:r>
          <w:instrText xml:space="preserve"> PAGE   \* MERGEFORMAT </w:instrText>
        </w:r>
        <w:r>
          <w:fldChar w:fldCharType="separate"/>
        </w:r>
        <w:r w:rsidR="00563601">
          <w:rPr>
            <w:noProof/>
          </w:rPr>
          <w:t>1</w:t>
        </w:r>
        <w:r>
          <w:rPr>
            <w:noProof/>
          </w:rPr>
          <w:fldChar w:fldCharType="end"/>
        </w:r>
      </w:p>
    </w:sdtContent>
  </w:sdt>
  <w:p w:rsidR="002928FA" w:rsidRDefault="002928F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lowerLetter"/>
      <w:lvlText w:val="%1)"/>
      <w:lvlJc w:val="left"/>
      <w:pPr>
        <w:tabs>
          <w:tab w:val="num" w:pos="0"/>
        </w:tabs>
        <w:ind w:left="720" w:hanging="360"/>
      </w:pPr>
    </w:lvl>
  </w:abstractNum>
  <w:abstractNum w:abstractNumId="1">
    <w:nsid w:val="00000002"/>
    <w:multiLevelType w:val="singleLevel"/>
    <w:tmpl w:val="00000002"/>
    <w:name w:val="WW8Num2"/>
    <w:lvl w:ilvl="0">
      <w:start w:val="1"/>
      <w:numFmt w:val="lowerLetter"/>
      <w:lvlText w:val="%1)"/>
      <w:lvlJc w:val="left"/>
      <w:pPr>
        <w:tabs>
          <w:tab w:val="num" w:pos="0"/>
        </w:tabs>
        <w:ind w:left="720" w:hanging="360"/>
      </w:pPr>
    </w:lvl>
  </w:abstractNum>
  <w:abstractNum w:abstractNumId="2">
    <w:nsid w:val="00000003"/>
    <w:multiLevelType w:val="singleLevel"/>
    <w:tmpl w:val="00000003"/>
    <w:name w:val="WW8Num3"/>
    <w:lvl w:ilvl="0">
      <w:start w:val="1"/>
      <w:numFmt w:val="lowerLetter"/>
      <w:lvlText w:val="%1)"/>
      <w:lvlJc w:val="left"/>
      <w:pPr>
        <w:tabs>
          <w:tab w:val="num" w:pos="0"/>
        </w:tabs>
        <w:ind w:left="720" w:hanging="360"/>
      </w:pPr>
    </w:lvl>
  </w:abstractNum>
  <w:abstractNum w:abstractNumId="3">
    <w:nsid w:val="03E50A6D"/>
    <w:multiLevelType w:val="hybridMultilevel"/>
    <w:tmpl w:val="3F18D798"/>
    <w:lvl w:ilvl="0" w:tplc="E8BAD696">
      <w:start w:val="1"/>
      <w:numFmt w:val="lowerLetter"/>
      <w:lvlText w:val="%1)"/>
      <w:lvlJc w:val="left"/>
      <w:pPr>
        <w:tabs>
          <w:tab w:val="num" w:pos="720"/>
        </w:tabs>
        <w:ind w:left="720" w:hanging="360"/>
      </w:pPr>
      <w:rPr>
        <w:rFonts w:ascii=".VnTime" w:hAnsi=".VnTime" w:hint="default"/>
      </w:rPr>
    </w:lvl>
    <w:lvl w:ilvl="1" w:tplc="04090017">
      <w:start w:val="1"/>
      <w:numFmt w:val="lowerLetter"/>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nsid w:val="05291C5D"/>
    <w:multiLevelType w:val="hybridMultilevel"/>
    <w:tmpl w:val="81B8F11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59608B1"/>
    <w:multiLevelType w:val="hybridMultilevel"/>
    <w:tmpl w:val="4F06240A"/>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08414585"/>
    <w:multiLevelType w:val="hybridMultilevel"/>
    <w:tmpl w:val="1BA27AD2"/>
    <w:lvl w:ilvl="0" w:tplc="E0EC431C">
      <w:start w:val="1"/>
      <w:numFmt w:val="bullet"/>
      <w:lvlText w:val=""/>
      <w:lvlJc w:val="left"/>
      <w:pPr>
        <w:tabs>
          <w:tab w:val="num" w:pos="927"/>
        </w:tabs>
        <w:ind w:left="927" w:hanging="360"/>
      </w:pPr>
      <w:rPr>
        <w:rFonts w:ascii="Symbol" w:eastAsia="Times New Roman" w:hAnsi="Symbol" w:cs="Times New Roman" w:hint="default"/>
      </w:rPr>
    </w:lvl>
    <w:lvl w:ilvl="1" w:tplc="04090003" w:tentative="1">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nsid w:val="09357952"/>
    <w:multiLevelType w:val="hybridMultilevel"/>
    <w:tmpl w:val="7BE0A644"/>
    <w:lvl w:ilvl="0" w:tplc="04090001">
      <w:start w:val="2"/>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9EC61C2"/>
    <w:multiLevelType w:val="hybridMultilevel"/>
    <w:tmpl w:val="DB2A79CC"/>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0A773789"/>
    <w:multiLevelType w:val="hybridMultilevel"/>
    <w:tmpl w:val="0FF690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B112F66"/>
    <w:multiLevelType w:val="hybridMultilevel"/>
    <w:tmpl w:val="F4FC05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CBB06FA"/>
    <w:multiLevelType w:val="hybridMultilevel"/>
    <w:tmpl w:val="C2D028FE"/>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0CCD3638"/>
    <w:multiLevelType w:val="hybridMultilevel"/>
    <w:tmpl w:val="7F0EA3EE"/>
    <w:lvl w:ilvl="0" w:tplc="D0DE868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0D007D4F"/>
    <w:multiLevelType w:val="hybridMultilevel"/>
    <w:tmpl w:val="BA54B878"/>
    <w:lvl w:ilvl="0" w:tplc="6664623A">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E1F72D3"/>
    <w:multiLevelType w:val="hybridMultilevel"/>
    <w:tmpl w:val="785CD890"/>
    <w:lvl w:ilvl="0" w:tplc="466605B0">
      <w:start w:val="1"/>
      <w:numFmt w:val="decimal"/>
      <w:lvlText w:val="%1)"/>
      <w:lvlJc w:val="left"/>
      <w:pPr>
        <w:tabs>
          <w:tab w:val="num" w:pos="-645"/>
        </w:tabs>
        <w:ind w:left="-645" w:hanging="360"/>
      </w:pPr>
      <w:rPr>
        <w:rFonts w:hint="default"/>
      </w:rPr>
    </w:lvl>
    <w:lvl w:ilvl="1" w:tplc="04090019" w:tentative="1">
      <w:start w:val="1"/>
      <w:numFmt w:val="lowerLetter"/>
      <w:lvlText w:val="%2."/>
      <w:lvlJc w:val="left"/>
      <w:pPr>
        <w:tabs>
          <w:tab w:val="num" w:pos="75"/>
        </w:tabs>
        <w:ind w:left="75" w:hanging="360"/>
      </w:pPr>
    </w:lvl>
    <w:lvl w:ilvl="2" w:tplc="0409001B" w:tentative="1">
      <w:start w:val="1"/>
      <w:numFmt w:val="lowerRoman"/>
      <w:lvlText w:val="%3."/>
      <w:lvlJc w:val="right"/>
      <w:pPr>
        <w:tabs>
          <w:tab w:val="num" w:pos="795"/>
        </w:tabs>
        <w:ind w:left="795" w:hanging="180"/>
      </w:pPr>
    </w:lvl>
    <w:lvl w:ilvl="3" w:tplc="0409000F" w:tentative="1">
      <w:start w:val="1"/>
      <w:numFmt w:val="decimal"/>
      <w:lvlText w:val="%4."/>
      <w:lvlJc w:val="left"/>
      <w:pPr>
        <w:tabs>
          <w:tab w:val="num" w:pos="1515"/>
        </w:tabs>
        <w:ind w:left="1515" w:hanging="360"/>
      </w:pPr>
    </w:lvl>
    <w:lvl w:ilvl="4" w:tplc="04090019" w:tentative="1">
      <w:start w:val="1"/>
      <w:numFmt w:val="lowerLetter"/>
      <w:lvlText w:val="%5."/>
      <w:lvlJc w:val="left"/>
      <w:pPr>
        <w:tabs>
          <w:tab w:val="num" w:pos="2235"/>
        </w:tabs>
        <w:ind w:left="2235" w:hanging="360"/>
      </w:pPr>
    </w:lvl>
    <w:lvl w:ilvl="5" w:tplc="0409001B" w:tentative="1">
      <w:start w:val="1"/>
      <w:numFmt w:val="lowerRoman"/>
      <w:lvlText w:val="%6."/>
      <w:lvlJc w:val="right"/>
      <w:pPr>
        <w:tabs>
          <w:tab w:val="num" w:pos="2955"/>
        </w:tabs>
        <w:ind w:left="2955" w:hanging="180"/>
      </w:pPr>
    </w:lvl>
    <w:lvl w:ilvl="6" w:tplc="0409000F" w:tentative="1">
      <w:start w:val="1"/>
      <w:numFmt w:val="decimal"/>
      <w:lvlText w:val="%7."/>
      <w:lvlJc w:val="left"/>
      <w:pPr>
        <w:tabs>
          <w:tab w:val="num" w:pos="3675"/>
        </w:tabs>
        <w:ind w:left="3675" w:hanging="360"/>
      </w:pPr>
    </w:lvl>
    <w:lvl w:ilvl="7" w:tplc="04090019" w:tentative="1">
      <w:start w:val="1"/>
      <w:numFmt w:val="lowerLetter"/>
      <w:lvlText w:val="%8."/>
      <w:lvlJc w:val="left"/>
      <w:pPr>
        <w:tabs>
          <w:tab w:val="num" w:pos="4395"/>
        </w:tabs>
        <w:ind w:left="4395" w:hanging="360"/>
      </w:pPr>
    </w:lvl>
    <w:lvl w:ilvl="8" w:tplc="0409001B" w:tentative="1">
      <w:start w:val="1"/>
      <w:numFmt w:val="lowerRoman"/>
      <w:lvlText w:val="%9."/>
      <w:lvlJc w:val="right"/>
      <w:pPr>
        <w:tabs>
          <w:tab w:val="num" w:pos="5115"/>
        </w:tabs>
        <w:ind w:left="5115" w:hanging="180"/>
      </w:pPr>
    </w:lvl>
  </w:abstractNum>
  <w:abstractNum w:abstractNumId="15">
    <w:nsid w:val="0E46374A"/>
    <w:multiLevelType w:val="hybridMultilevel"/>
    <w:tmpl w:val="8834C25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12C006B"/>
    <w:multiLevelType w:val="hybridMultilevel"/>
    <w:tmpl w:val="A74E0B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57738C0"/>
    <w:multiLevelType w:val="hybridMultilevel"/>
    <w:tmpl w:val="A0D0DE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8117113"/>
    <w:multiLevelType w:val="hybridMultilevel"/>
    <w:tmpl w:val="67E66C20"/>
    <w:lvl w:ilvl="0" w:tplc="05F62A86">
      <w:start w:val="1"/>
      <w:numFmt w:val="decimal"/>
      <w:lvlText w:val="%1)"/>
      <w:lvlJc w:val="left"/>
      <w:pPr>
        <w:tabs>
          <w:tab w:val="num" w:pos="360"/>
        </w:tabs>
        <w:ind w:left="360" w:hanging="360"/>
      </w:pPr>
      <w:rPr>
        <w:rFonts w:hint="default"/>
      </w:rPr>
    </w:lvl>
    <w:lvl w:ilvl="1" w:tplc="9D6CABCA">
      <w:numFmt w:val="bullet"/>
      <w:lvlText w:val=""/>
      <w:lvlJc w:val="left"/>
      <w:pPr>
        <w:tabs>
          <w:tab w:val="num" w:pos="105"/>
        </w:tabs>
        <w:ind w:left="105" w:hanging="390"/>
      </w:pPr>
      <w:rPr>
        <w:rFonts w:ascii="Wingdings" w:eastAsia="Times New Roman" w:hAnsi="Wingdings" w:cs="Times New Roman" w:hint="default"/>
      </w:rPr>
    </w:lvl>
    <w:lvl w:ilvl="2" w:tplc="0409001B" w:tentative="1">
      <w:start w:val="1"/>
      <w:numFmt w:val="lowerRoman"/>
      <w:lvlText w:val="%3."/>
      <w:lvlJc w:val="right"/>
      <w:pPr>
        <w:tabs>
          <w:tab w:val="num" w:pos="795"/>
        </w:tabs>
        <w:ind w:left="795" w:hanging="180"/>
      </w:pPr>
    </w:lvl>
    <w:lvl w:ilvl="3" w:tplc="0409000F" w:tentative="1">
      <w:start w:val="1"/>
      <w:numFmt w:val="decimal"/>
      <w:lvlText w:val="%4."/>
      <w:lvlJc w:val="left"/>
      <w:pPr>
        <w:tabs>
          <w:tab w:val="num" w:pos="1515"/>
        </w:tabs>
        <w:ind w:left="1515" w:hanging="360"/>
      </w:pPr>
    </w:lvl>
    <w:lvl w:ilvl="4" w:tplc="04090019" w:tentative="1">
      <w:start w:val="1"/>
      <w:numFmt w:val="lowerLetter"/>
      <w:lvlText w:val="%5."/>
      <w:lvlJc w:val="left"/>
      <w:pPr>
        <w:tabs>
          <w:tab w:val="num" w:pos="2235"/>
        </w:tabs>
        <w:ind w:left="2235" w:hanging="360"/>
      </w:pPr>
    </w:lvl>
    <w:lvl w:ilvl="5" w:tplc="0409001B" w:tentative="1">
      <w:start w:val="1"/>
      <w:numFmt w:val="lowerRoman"/>
      <w:lvlText w:val="%6."/>
      <w:lvlJc w:val="right"/>
      <w:pPr>
        <w:tabs>
          <w:tab w:val="num" w:pos="2955"/>
        </w:tabs>
        <w:ind w:left="2955" w:hanging="180"/>
      </w:pPr>
    </w:lvl>
    <w:lvl w:ilvl="6" w:tplc="0409000F" w:tentative="1">
      <w:start w:val="1"/>
      <w:numFmt w:val="decimal"/>
      <w:lvlText w:val="%7."/>
      <w:lvlJc w:val="left"/>
      <w:pPr>
        <w:tabs>
          <w:tab w:val="num" w:pos="3675"/>
        </w:tabs>
        <w:ind w:left="3675" w:hanging="360"/>
      </w:pPr>
    </w:lvl>
    <w:lvl w:ilvl="7" w:tplc="04090019" w:tentative="1">
      <w:start w:val="1"/>
      <w:numFmt w:val="lowerLetter"/>
      <w:lvlText w:val="%8."/>
      <w:lvlJc w:val="left"/>
      <w:pPr>
        <w:tabs>
          <w:tab w:val="num" w:pos="4395"/>
        </w:tabs>
        <w:ind w:left="4395" w:hanging="360"/>
      </w:pPr>
    </w:lvl>
    <w:lvl w:ilvl="8" w:tplc="0409001B" w:tentative="1">
      <w:start w:val="1"/>
      <w:numFmt w:val="lowerRoman"/>
      <w:lvlText w:val="%9."/>
      <w:lvlJc w:val="right"/>
      <w:pPr>
        <w:tabs>
          <w:tab w:val="num" w:pos="5115"/>
        </w:tabs>
        <w:ind w:left="5115" w:hanging="180"/>
      </w:pPr>
    </w:lvl>
  </w:abstractNum>
  <w:abstractNum w:abstractNumId="19">
    <w:nsid w:val="195B76AB"/>
    <w:multiLevelType w:val="hybridMultilevel"/>
    <w:tmpl w:val="FD4AB6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CC97A73"/>
    <w:multiLevelType w:val="hybridMultilevel"/>
    <w:tmpl w:val="AE487C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E0604CD"/>
    <w:multiLevelType w:val="hybridMultilevel"/>
    <w:tmpl w:val="DD4C649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nsid w:val="1E1F2F60"/>
    <w:multiLevelType w:val="hybridMultilevel"/>
    <w:tmpl w:val="78F843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FF64EF6"/>
    <w:multiLevelType w:val="hybridMultilevel"/>
    <w:tmpl w:val="01A46ED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nsid w:val="26E83C74"/>
    <w:multiLevelType w:val="hybridMultilevel"/>
    <w:tmpl w:val="904C55F6"/>
    <w:lvl w:ilvl="0" w:tplc="79B0F8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7330854"/>
    <w:multiLevelType w:val="hybridMultilevel"/>
    <w:tmpl w:val="91A4D5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7547BCB"/>
    <w:multiLevelType w:val="hybridMultilevel"/>
    <w:tmpl w:val="1084FA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9A01FB9"/>
    <w:multiLevelType w:val="hybridMultilevel"/>
    <w:tmpl w:val="4B72E48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2F8418DE"/>
    <w:multiLevelType w:val="hybridMultilevel"/>
    <w:tmpl w:val="BAE8DF9A"/>
    <w:lvl w:ilvl="0" w:tplc="7DA831F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75"/>
        </w:tabs>
        <w:ind w:left="75" w:hanging="360"/>
      </w:pPr>
    </w:lvl>
    <w:lvl w:ilvl="2" w:tplc="0409001B" w:tentative="1">
      <w:start w:val="1"/>
      <w:numFmt w:val="lowerRoman"/>
      <w:lvlText w:val="%3."/>
      <w:lvlJc w:val="right"/>
      <w:pPr>
        <w:tabs>
          <w:tab w:val="num" w:pos="795"/>
        </w:tabs>
        <w:ind w:left="795" w:hanging="180"/>
      </w:pPr>
    </w:lvl>
    <w:lvl w:ilvl="3" w:tplc="0409000F" w:tentative="1">
      <w:start w:val="1"/>
      <w:numFmt w:val="decimal"/>
      <w:lvlText w:val="%4."/>
      <w:lvlJc w:val="left"/>
      <w:pPr>
        <w:tabs>
          <w:tab w:val="num" w:pos="1515"/>
        </w:tabs>
        <w:ind w:left="1515" w:hanging="360"/>
      </w:pPr>
    </w:lvl>
    <w:lvl w:ilvl="4" w:tplc="04090019" w:tentative="1">
      <w:start w:val="1"/>
      <w:numFmt w:val="lowerLetter"/>
      <w:lvlText w:val="%5."/>
      <w:lvlJc w:val="left"/>
      <w:pPr>
        <w:tabs>
          <w:tab w:val="num" w:pos="2235"/>
        </w:tabs>
        <w:ind w:left="2235" w:hanging="360"/>
      </w:pPr>
    </w:lvl>
    <w:lvl w:ilvl="5" w:tplc="0409001B" w:tentative="1">
      <w:start w:val="1"/>
      <w:numFmt w:val="lowerRoman"/>
      <w:lvlText w:val="%6."/>
      <w:lvlJc w:val="right"/>
      <w:pPr>
        <w:tabs>
          <w:tab w:val="num" w:pos="2955"/>
        </w:tabs>
        <w:ind w:left="2955" w:hanging="180"/>
      </w:pPr>
    </w:lvl>
    <w:lvl w:ilvl="6" w:tplc="0409000F" w:tentative="1">
      <w:start w:val="1"/>
      <w:numFmt w:val="decimal"/>
      <w:lvlText w:val="%7."/>
      <w:lvlJc w:val="left"/>
      <w:pPr>
        <w:tabs>
          <w:tab w:val="num" w:pos="3675"/>
        </w:tabs>
        <w:ind w:left="3675" w:hanging="360"/>
      </w:pPr>
    </w:lvl>
    <w:lvl w:ilvl="7" w:tplc="04090019" w:tentative="1">
      <w:start w:val="1"/>
      <w:numFmt w:val="lowerLetter"/>
      <w:lvlText w:val="%8."/>
      <w:lvlJc w:val="left"/>
      <w:pPr>
        <w:tabs>
          <w:tab w:val="num" w:pos="4395"/>
        </w:tabs>
        <w:ind w:left="4395" w:hanging="360"/>
      </w:pPr>
    </w:lvl>
    <w:lvl w:ilvl="8" w:tplc="0409001B" w:tentative="1">
      <w:start w:val="1"/>
      <w:numFmt w:val="lowerRoman"/>
      <w:lvlText w:val="%9."/>
      <w:lvlJc w:val="right"/>
      <w:pPr>
        <w:tabs>
          <w:tab w:val="num" w:pos="5115"/>
        </w:tabs>
        <w:ind w:left="5115" w:hanging="180"/>
      </w:pPr>
    </w:lvl>
  </w:abstractNum>
  <w:abstractNum w:abstractNumId="29">
    <w:nsid w:val="36731350"/>
    <w:multiLevelType w:val="hybridMultilevel"/>
    <w:tmpl w:val="D42AFF54"/>
    <w:lvl w:ilvl="0" w:tplc="1D2455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6AF1FCC"/>
    <w:multiLevelType w:val="hybridMultilevel"/>
    <w:tmpl w:val="DF4A9B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B197990"/>
    <w:multiLevelType w:val="hybridMultilevel"/>
    <w:tmpl w:val="A7F4AA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B927F26"/>
    <w:multiLevelType w:val="hybridMultilevel"/>
    <w:tmpl w:val="8B8C17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F696E4C"/>
    <w:multiLevelType w:val="hybridMultilevel"/>
    <w:tmpl w:val="4FC49D48"/>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417F5C87"/>
    <w:multiLevelType w:val="hybridMultilevel"/>
    <w:tmpl w:val="9A1A4F68"/>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44B17A5B"/>
    <w:multiLevelType w:val="hybridMultilevel"/>
    <w:tmpl w:val="0F2C599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8B766B2"/>
    <w:multiLevelType w:val="hybridMultilevel"/>
    <w:tmpl w:val="50147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A5151F2"/>
    <w:multiLevelType w:val="hybridMultilevel"/>
    <w:tmpl w:val="92AEBE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FF65BDB"/>
    <w:multiLevelType w:val="hybridMultilevel"/>
    <w:tmpl w:val="6DD058E0"/>
    <w:lvl w:ilvl="0" w:tplc="C7D49E7C">
      <w:start w:val="1"/>
      <w:numFmt w:val="lowerRoman"/>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55C24173"/>
    <w:multiLevelType w:val="hybridMultilevel"/>
    <w:tmpl w:val="9086F206"/>
    <w:lvl w:ilvl="0" w:tplc="17A0CD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13A26F1"/>
    <w:multiLevelType w:val="hybridMultilevel"/>
    <w:tmpl w:val="4E8CDB42"/>
    <w:lvl w:ilvl="0" w:tplc="F9E45A08">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41">
    <w:nsid w:val="680A24B4"/>
    <w:multiLevelType w:val="hybridMultilevel"/>
    <w:tmpl w:val="6BEC95F2"/>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2">
    <w:nsid w:val="684F663C"/>
    <w:multiLevelType w:val="hybridMultilevel"/>
    <w:tmpl w:val="1F4861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227F70"/>
    <w:multiLevelType w:val="hybridMultilevel"/>
    <w:tmpl w:val="145A439E"/>
    <w:lvl w:ilvl="0" w:tplc="4F46C6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B7F3DE7"/>
    <w:multiLevelType w:val="hybridMultilevel"/>
    <w:tmpl w:val="7F1279FC"/>
    <w:lvl w:ilvl="0" w:tplc="B7F24E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E090DEE"/>
    <w:multiLevelType w:val="hybridMultilevel"/>
    <w:tmpl w:val="3B58FB28"/>
    <w:lvl w:ilvl="0" w:tplc="BBCAD3C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46">
    <w:nsid w:val="78E77A91"/>
    <w:multiLevelType w:val="hybridMultilevel"/>
    <w:tmpl w:val="E9EA3D74"/>
    <w:lvl w:ilvl="0" w:tplc="5570196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A4C1049"/>
    <w:multiLevelType w:val="hybridMultilevel"/>
    <w:tmpl w:val="8DE632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A8B6D32"/>
    <w:multiLevelType w:val="hybridMultilevel"/>
    <w:tmpl w:val="E90AA630"/>
    <w:lvl w:ilvl="0" w:tplc="A952265A">
      <w:start w:val="1"/>
      <w:numFmt w:val="bullet"/>
      <w:lvlText w:val=""/>
      <w:lvlJc w:val="left"/>
      <w:pPr>
        <w:tabs>
          <w:tab w:val="num" w:pos="720"/>
        </w:tabs>
        <w:ind w:left="720" w:hanging="360"/>
      </w:pPr>
      <w:rPr>
        <w:rFonts w:ascii="Symbol" w:hAnsi="Symbol" w:hint="default"/>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47"/>
  </w:num>
  <w:num w:numId="2">
    <w:abstractNumId w:val="19"/>
  </w:num>
  <w:num w:numId="3">
    <w:abstractNumId w:val="25"/>
  </w:num>
  <w:num w:numId="4">
    <w:abstractNumId w:val="31"/>
  </w:num>
  <w:num w:numId="5">
    <w:abstractNumId w:val="30"/>
  </w:num>
  <w:num w:numId="6">
    <w:abstractNumId w:val="43"/>
  </w:num>
  <w:num w:numId="7">
    <w:abstractNumId w:val="20"/>
  </w:num>
  <w:num w:numId="8">
    <w:abstractNumId w:val="9"/>
  </w:num>
  <w:num w:numId="9">
    <w:abstractNumId w:val="35"/>
  </w:num>
  <w:num w:numId="10">
    <w:abstractNumId w:val="12"/>
  </w:num>
  <w:num w:numId="11">
    <w:abstractNumId w:val="22"/>
  </w:num>
  <w:num w:numId="12">
    <w:abstractNumId w:val="15"/>
  </w:num>
  <w:num w:numId="13">
    <w:abstractNumId w:val="42"/>
  </w:num>
  <w:num w:numId="14">
    <w:abstractNumId w:val="10"/>
  </w:num>
  <w:num w:numId="15">
    <w:abstractNumId w:val="29"/>
  </w:num>
  <w:num w:numId="16">
    <w:abstractNumId w:val="16"/>
  </w:num>
  <w:num w:numId="17">
    <w:abstractNumId w:val="44"/>
  </w:num>
  <w:num w:numId="18">
    <w:abstractNumId w:val="32"/>
  </w:num>
  <w:num w:numId="19">
    <w:abstractNumId w:val="39"/>
  </w:num>
  <w:num w:numId="20">
    <w:abstractNumId w:val="24"/>
  </w:num>
  <w:num w:numId="21">
    <w:abstractNumId w:val="36"/>
  </w:num>
  <w:num w:numId="22">
    <w:abstractNumId w:val="4"/>
  </w:num>
  <w:num w:numId="23">
    <w:abstractNumId w:val="26"/>
  </w:num>
  <w:num w:numId="24">
    <w:abstractNumId w:val="17"/>
  </w:num>
  <w:num w:numId="25">
    <w:abstractNumId w:val="37"/>
  </w:num>
  <w:num w:numId="26">
    <w:abstractNumId w:val="13"/>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num>
  <w:num w:numId="40">
    <w:abstractNumId w:val="6"/>
  </w:num>
  <w:num w:numId="41">
    <w:abstractNumId w:val="41"/>
  </w:num>
  <w:num w:numId="42">
    <w:abstractNumId w:val="2"/>
  </w:num>
  <w:num w:numId="43">
    <w:abstractNumId w:val="0"/>
  </w:num>
  <w:num w:numId="44">
    <w:abstractNumId w:val="1"/>
  </w:num>
  <w:num w:numId="45">
    <w:abstractNumId w:val="46"/>
  </w:num>
  <w:num w:numId="46">
    <w:abstractNumId w:val="18"/>
  </w:num>
  <w:num w:numId="47">
    <w:abstractNumId w:val="14"/>
  </w:num>
  <w:num w:numId="48">
    <w:abstractNumId w:val="28"/>
  </w:num>
  <w:num w:numId="49">
    <w:abstractNumId w:val="40"/>
  </w:num>
  <w:num w:numId="50">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2064AF"/>
    <w:rsid w:val="00227B47"/>
    <w:rsid w:val="00231B86"/>
    <w:rsid w:val="002928FA"/>
    <w:rsid w:val="00456FFA"/>
    <w:rsid w:val="00464C17"/>
    <w:rsid w:val="004762D4"/>
    <w:rsid w:val="004F63B4"/>
    <w:rsid w:val="00503983"/>
    <w:rsid w:val="005476A7"/>
    <w:rsid w:val="00563601"/>
    <w:rsid w:val="006A38B0"/>
    <w:rsid w:val="00700C64"/>
    <w:rsid w:val="008D149C"/>
    <w:rsid w:val="00910BDD"/>
    <w:rsid w:val="00960C5F"/>
    <w:rsid w:val="009912CF"/>
    <w:rsid w:val="009C3AFE"/>
    <w:rsid w:val="009F0E9F"/>
    <w:rsid w:val="00AA072D"/>
    <w:rsid w:val="00B437F8"/>
    <w:rsid w:val="00B8218B"/>
    <w:rsid w:val="00BD65D1"/>
    <w:rsid w:val="00C356CF"/>
    <w:rsid w:val="00C66F90"/>
    <w:rsid w:val="00CB0C0B"/>
    <w:rsid w:val="00CC6B4C"/>
    <w:rsid w:val="00D65A52"/>
    <w:rsid w:val="00DC4F11"/>
    <w:rsid w:val="00E17FF7"/>
    <w:rsid w:val="00EF30C4"/>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125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8D149C"/>
    <w:pPr>
      <w:keepNext/>
      <w:outlineLvl w:val="0"/>
    </w:pPr>
    <w:rPr>
      <w:rFonts w:ascii=".VnTimeH" w:eastAsia="Times New Roman" w:hAnsi=".VnTimeH" w:cs="Times New Roman"/>
      <w:b/>
      <w:bCs/>
      <w:sz w:val="24"/>
      <w:szCs w:val="24"/>
      <w:lang w:val="en-US"/>
    </w:rPr>
  </w:style>
  <w:style w:type="paragraph" w:styleId="Heading2">
    <w:name w:val="heading 2"/>
    <w:basedOn w:val="Normal"/>
    <w:next w:val="Normal"/>
    <w:link w:val="Heading2Char"/>
    <w:qFormat/>
    <w:rsid w:val="008D149C"/>
    <w:pPr>
      <w:keepNext/>
      <w:jc w:val="center"/>
      <w:outlineLvl w:val="1"/>
    </w:pPr>
    <w:rPr>
      <w:rFonts w:ascii="Times New Roman" w:eastAsia="Times New Roman" w:hAnsi="Times New Roman" w:cs="Times New Roman"/>
      <w:b/>
      <w:sz w:val="26"/>
      <w:szCs w:val="28"/>
      <w:lang w:val="en-US"/>
    </w:rPr>
  </w:style>
  <w:style w:type="paragraph" w:styleId="Heading3">
    <w:name w:val="heading 3"/>
    <w:basedOn w:val="Normal"/>
    <w:next w:val="Normal"/>
    <w:link w:val="Heading3Char"/>
    <w:uiPriority w:val="9"/>
    <w:semiHidden/>
    <w:unhideWhenUsed/>
    <w:qFormat/>
    <w:rsid w:val="00700C64"/>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8D149C"/>
    <w:rPr>
      <w:rFonts w:ascii=".VnTimeH" w:eastAsia="Times New Roman" w:hAnsi=".VnTimeH" w:cs="Times New Roman"/>
      <w:b/>
      <w:bCs/>
      <w:sz w:val="24"/>
      <w:szCs w:val="24"/>
    </w:rPr>
  </w:style>
  <w:style w:type="character" w:customStyle="1" w:styleId="Heading2Char">
    <w:name w:val="Heading 2 Char"/>
    <w:basedOn w:val="DefaultParagraphFont"/>
    <w:link w:val="Heading2"/>
    <w:rsid w:val="008D149C"/>
    <w:rPr>
      <w:rFonts w:ascii="Times New Roman" w:eastAsia="Times New Roman" w:hAnsi="Times New Roman" w:cs="Times New Roman"/>
      <w:b/>
      <w:sz w:val="26"/>
      <w:szCs w:val="28"/>
    </w:rPr>
  </w:style>
  <w:style w:type="table" w:styleId="TableGrid">
    <w:name w:val="Table Grid"/>
    <w:basedOn w:val="TableNormal"/>
    <w:rsid w:val="008D149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2928FA"/>
  </w:style>
  <w:style w:type="paragraph" w:customStyle="1" w:styleId="DefaultParagraphFontParaCharCharCharCharChar">
    <w:name w:val="Default Paragraph Font Para Char Char Char Char Char"/>
    <w:autoRedefine/>
    <w:rsid w:val="00EF30C4"/>
    <w:pPr>
      <w:tabs>
        <w:tab w:val="left" w:pos="1152"/>
      </w:tabs>
      <w:spacing w:before="120" w:after="120" w:line="312" w:lineRule="auto"/>
    </w:pPr>
    <w:rPr>
      <w:rFonts w:ascii="Arial" w:eastAsia="Times New Roman" w:hAnsi="Arial" w:cs="Arial"/>
      <w:sz w:val="26"/>
      <w:szCs w:val="26"/>
    </w:rPr>
  </w:style>
  <w:style w:type="paragraph" w:styleId="ListParagraph">
    <w:name w:val="List Paragraph"/>
    <w:basedOn w:val="Normal"/>
    <w:uiPriority w:val="34"/>
    <w:qFormat/>
    <w:rsid w:val="00EF30C4"/>
    <w:pPr>
      <w:ind w:left="720"/>
      <w:contextualSpacing/>
    </w:pPr>
  </w:style>
  <w:style w:type="character" w:customStyle="1" w:styleId="Heading3Char">
    <w:name w:val="Heading 3 Char"/>
    <w:basedOn w:val="DefaultParagraphFont"/>
    <w:link w:val="Heading3"/>
    <w:uiPriority w:val="9"/>
    <w:semiHidden/>
    <w:rsid w:val="00700C64"/>
    <w:rPr>
      <w:rFonts w:asciiTheme="majorHAnsi" w:eastAsiaTheme="majorEastAsia" w:hAnsiTheme="majorHAnsi" w:cstheme="majorBidi"/>
      <w:b/>
      <w:bCs/>
      <w:color w:val="4F81BD" w:themeColor="accent1"/>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8D149C"/>
    <w:pPr>
      <w:keepNext/>
      <w:outlineLvl w:val="0"/>
    </w:pPr>
    <w:rPr>
      <w:rFonts w:ascii=".VnTimeH" w:eastAsia="Times New Roman" w:hAnsi=".VnTimeH" w:cs="Times New Roman"/>
      <w:b/>
      <w:bCs/>
      <w:sz w:val="24"/>
      <w:szCs w:val="24"/>
      <w:lang w:val="en-US"/>
    </w:rPr>
  </w:style>
  <w:style w:type="paragraph" w:styleId="Heading2">
    <w:name w:val="heading 2"/>
    <w:basedOn w:val="Normal"/>
    <w:next w:val="Normal"/>
    <w:link w:val="Heading2Char"/>
    <w:qFormat/>
    <w:rsid w:val="008D149C"/>
    <w:pPr>
      <w:keepNext/>
      <w:jc w:val="center"/>
      <w:outlineLvl w:val="1"/>
    </w:pPr>
    <w:rPr>
      <w:rFonts w:ascii="Times New Roman" w:eastAsia="Times New Roman" w:hAnsi="Times New Roman" w:cs="Times New Roman"/>
      <w:b/>
      <w:sz w:val="26"/>
      <w:szCs w:val="28"/>
      <w:lang w:val="en-US"/>
    </w:rPr>
  </w:style>
  <w:style w:type="paragraph" w:styleId="Heading3">
    <w:name w:val="heading 3"/>
    <w:basedOn w:val="Normal"/>
    <w:next w:val="Normal"/>
    <w:link w:val="Heading3Char"/>
    <w:uiPriority w:val="9"/>
    <w:semiHidden/>
    <w:unhideWhenUsed/>
    <w:qFormat/>
    <w:rsid w:val="00700C64"/>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8D149C"/>
    <w:rPr>
      <w:rFonts w:ascii=".VnTimeH" w:eastAsia="Times New Roman" w:hAnsi=".VnTimeH" w:cs="Times New Roman"/>
      <w:b/>
      <w:bCs/>
      <w:sz w:val="24"/>
      <w:szCs w:val="24"/>
    </w:rPr>
  </w:style>
  <w:style w:type="character" w:customStyle="1" w:styleId="Heading2Char">
    <w:name w:val="Heading 2 Char"/>
    <w:basedOn w:val="DefaultParagraphFont"/>
    <w:link w:val="Heading2"/>
    <w:rsid w:val="008D149C"/>
    <w:rPr>
      <w:rFonts w:ascii="Times New Roman" w:eastAsia="Times New Roman" w:hAnsi="Times New Roman" w:cs="Times New Roman"/>
      <w:b/>
      <w:sz w:val="26"/>
      <w:szCs w:val="28"/>
    </w:rPr>
  </w:style>
  <w:style w:type="table" w:styleId="TableGrid">
    <w:name w:val="Table Grid"/>
    <w:basedOn w:val="TableNormal"/>
    <w:rsid w:val="008D149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2928FA"/>
  </w:style>
  <w:style w:type="paragraph" w:customStyle="1" w:styleId="DefaultParagraphFontParaCharCharCharCharChar">
    <w:name w:val="Default Paragraph Font Para Char Char Char Char Char"/>
    <w:autoRedefine/>
    <w:rsid w:val="00EF30C4"/>
    <w:pPr>
      <w:tabs>
        <w:tab w:val="left" w:pos="1152"/>
      </w:tabs>
      <w:spacing w:before="120" w:after="120" w:line="312" w:lineRule="auto"/>
    </w:pPr>
    <w:rPr>
      <w:rFonts w:ascii="Arial" w:eastAsia="Times New Roman" w:hAnsi="Arial" w:cs="Arial"/>
      <w:sz w:val="26"/>
      <w:szCs w:val="26"/>
    </w:rPr>
  </w:style>
  <w:style w:type="paragraph" w:styleId="ListParagraph">
    <w:name w:val="List Paragraph"/>
    <w:basedOn w:val="Normal"/>
    <w:uiPriority w:val="34"/>
    <w:qFormat/>
    <w:rsid w:val="00EF30C4"/>
    <w:pPr>
      <w:ind w:left="720"/>
      <w:contextualSpacing/>
    </w:pPr>
  </w:style>
  <w:style w:type="character" w:customStyle="1" w:styleId="Heading3Char">
    <w:name w:val="Heading 3 Char"/>
    <w:basedOn w:val="DefaultParagraphFont"/>
    <w:link w:val="Heading3"/>
    <w:uiPriority w:val="9"/>
    <w:semiHidden/>
    <w:rsid w:val="00700C64"/>
    <w:rPr>
      <w:rFonts w:asciiTheme="majorHAnsi" w:eastAsiaTheme="majorEastAsia" w:hAnsiTheme="majorHAnsi" w:cstheme="majorBidi"/>
      <w:b/>
      <w:bCs/>
      <w:color w:val="4F81BD" w:themeColor="accent1"/>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1051999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6.wmf"/><Relationship Id="rId21" Type="http://schemas.openxmlformats.org/officeDocument/2006/relationships/image" Target="media/image10.wmf"/><Relationship Id="rId170" Type="http://schemas.openxmlformats.org/officeDocument/2006/relationships/oleObject" Target="embeddings/oleObject79.bin"/><Relationship Id="rId268" Type="http://schemas.openxmlformats.org/officeDocument/2006/relationships/oleObject" Target="embeddings/oleObject135.bin"/><Relationship Id="rId475" Type="http://schemas.openxmlformats.org/officeDocument/2006/relationships/oleObject" Target="embeddings/oleObject254.bin"/><Relationship Id="rId682" Type="http://schemas.openxmlformats.org/officeDocument/2006/relationships/oleObject" Target="embeddings/oleObject375.bin"/><Relationship Id="rId128" Type="http://schemas.openxmlformats.org/officeDocument/2006/relationships/oleObject" Target="embeddings/oleObject58.bin"/><Relationship Id="rId335" Type="http://schemas.openxmlformats.org/officeDocument/2006/relationships/image" Target="media/image148.wmf"/><Relationship Id="rId542" Type="http://schemas.openxmlformats.org/officeDocument/2006/relationships/oleObject" Target="embeddings/oleObject290.bin"/><Relationship Id="rId987" Type="http://schemas.openxmlformats.org/officeDocument/2006/relationships/image" Target="media/image428.wmf"/><Relationship Id="rId1172" Type="http://schemas.openxmlformats.org/officeDocument/2006/relationships/image" Target="media/image509.wmf"/><Relationship Id="rId402" Type="http://schemas.openxmlformats.org/officeDocument/2006/relationships/image" Target="media/image181.wmf"/><Relationship Id="rId847" Type="http://schemas.openxmlformats.org/officeDocument/2006/relationships/image" Target="media/image373.wmf"/><Relationship Id="rId1032" Type="http://schemas.openxmlformats.org/officeDocument/2006/relationships/oleObject" Target="embeddings/oleObject577.bin"/><Relationship Id="rId1477" Type="http://schemas.openxmlformats.org/officeDocument/2006/relationships/oleObject" Target="embeddings/oleObject817.bin"/><Relationship Id="rId1684" Type="http://schemas.openxmlformats.org/officeDocument/2006/relationships/oleObject" Target="embeddings/oleObject940.bin"/><Relationship Id="rId707" Type="http://schemas.openxmlformats.org/officeDocument/2006/relationships/image" Target="media/image315.wmf"/><Relationship Id="rId914" Type="http://schemas.openxmlformats.org/officeDocument/2006/relationships/oleObject" Target="embeddings/oleObject502.bin"/><Relationship Id="rId1337" Type="http://schemas.openxmlformats.org/officeDocument/2006/relationships/oleObject" Target="embeddings/oleObject743.bin"/><Relationship Id="rId1544" Type="http://schemas.openxmlformats.org/officeDocument/2006/relationships/oleObject" Target="embeddings/oleObject856.bin"/><Relationship Id="rId1751" Type="http://schemas.openxmlformats.org/officeDocument/2006/relationships/image" Target="media/image767.wmf"/><Relationship Id="rId43" Type="http://schemas.openxmlformats.org/officeDocument/2006/relationships/oleObject" Target="embeddings/oleObject15.bin"/><Relationship Id="rId1404" Type="http://schemas.openxmlformats.org/officeDocument/2006/relationships/image" Target="media/image618.wmf"/><Relationship Id="rId1611" Type="http://schemas.openxmlformats.org/officeDocument/2006/relationships/oleObject" Target="embeddings/oleObject903.bin"/><Relationship Id="rId192" Type="http://schemas.openxmlformats.org/officeDocument/2006/relationships/oleObject" Target="embeddings/oleObject90.bin"/><Relationship Id="rId1709" Type="http://schemas.openxmlformats.org/officeDocument/2006/relationships/oleObject" Target="embeddings/oleObject956.bin"/><Relationship Id="rId497" Type="http://schemas.openxmlformats.org/officeDocument/2006/relationships/image" Target="media/image224.wmf"/><Relationship Id="rId357" Type="http://schemas.openxmlformats.org/officeDocument/2006/relationships/image" Target="media/image159.wmf"/><Relationship Id="rId1194" Type="http://schemas.openxmlformats.org/officeDocument/2006/relationships/oleObject" Target="embeddings/oleObject668.bin"/><Relationship Id="rId217" Type="http://schemas.openxmlformats.org/officeDocument/2006/relationships/oleObject" Target="embeddings/oleObject104.bin"/><Relationship Id="rId564" Type="http://schemas.openxmlformats.org/officeDocument/2006/relationships/oleObject" Target="embeddings/oleObject304.bin"/><Relationship Id="rId771" Type="http://schemas.openxmlformats.org/officeDocument/2006/relationships/image" Target="media/image339.wmf"/><Relationship Id="rId869" Type="http://schemas.openxmlformats.org/officeDocument/2006/relationships/image" Target="media/image384.wmf"/><Relationship Id="rId1499" Type="http://schemas.openxmlformats.org/officeDocument/2006/relationships/image" Target="media/image665.wmf"/><Relationship Id="rId424" Type="http://schemas.openxmlformats.org/officeDocument/2006/relationships/oleObject" Target="embeddings/oleObject226.bin"/><Relationship Id="rId631" Type="http://schemas.openxmlformats.org/officeDocument/2006/relationships/oleObject" Target="embeddings/oleObject344.bin"/><Relationship Id="rId729" Type="http://schemas.openxmlformats.org/officeDocument/2006/relationships/oleObject" Target="embeddings/oleObject400.bin"/><Relationship Id="rId1054" Type="http://schemas.openxmlformats.org/officeDocument/2006/relationships/oleObject" Target="embeddings/oleObject590.bin"/><Relationship Id="rId1261" Type="http://schemas.openxmlformats.org/officeDocument/2006/relationships/oleObject" Target="embeddings/oleObject702.bin"/><Relationship Id="rId1359" Type="http://schemas.openxmlformats.org/officeDocument/2006/relationships/image" Target="media/image597.wmf"/><Relationship Id="rId936" Type="http://schemas.openxmlformats.org/officeDocument/2006/relationships/image" Target="media/image414.wmf"/><Relationship Id="rId1121" Type="http://schemas.openxmlformats.org/officeDocument/2006/relationships/image" Target="media/image484.wmf"/><Relationship Id="rId1219" Type="http://schemas.openxmlformats.org/officeDocument/2006/relationships/image" Target="media/image533.wmf"/><Relationship Id="rId1566" Type="http://schemas.openxmlformats.org/officeDocument/2006/relationships/oleObject" Target="embeddings/oleObject877.bin"/><Relationship Id="rId65" Type="http://schemas.openxmlformats.org/officeDocument/2006/relationships/oleObject" Target="embeddings/oleObject26.bin"/><Relationship Id="rId1426" Type="http://schemas.openxmlformats.org/officeDocument/2006/relationships/oleObject" Target="embeddings/oleObject791.bin"/><Relationship Id="rId1633" Type="http://schemas.openxmlformats.org/officeDocument/2006/relationships/oleObject" Target="embeddings/oleObject914.bin"/><Relationship Id="rId1700" Type="http://schemas.openxmlformats.org/officeDocument/2006/relationships/oleObject" Target="embeddings/oleObject948.bin"/><Relationship Id="rId281" Type="http://schemas.openxmlformats.org/officeDocument/2006/relationships/oleObject" Target="embeddings/oleObject143.bin"/><Relationship Id="rId141" Type="http://schemas.openxmlformats.org/officeDocument/2006/relationships/image" Target="media/image70.wmf"/><Relationship Id="rId379" Type="http://schemas.openxmlformats.org/officeDocument/2006/relationships/oleObject" Target="embeddings/oleObject203.bin"/><Relationship Id="rId586" Type="http://schemas.openxmlformats.org/officeDocument/2006/relationships/image" Target="media/image264.wmf"/><Relationship Id="rId793" Type="http://schemas.openxmlformats.org/officeDocument/2006/relationships/oleObject" Target="embeddings/oleObject438.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image" Target="media/image202.wmf"/><Relationship Id="rId653" Type="http://schemas.openxmlformats.org/officeDocument/2006/relationships/image" Target="media/image288.wmf"/><Relationship Id="rId1076" Type="http://schemas.openxmlformats.org/officeDocument/2006/relationships/oleObject" Target="embeddings/oleObject602.bin"/><Relationship Id="rId1283" Type="http://schemas.openxmlformats.org/officeDocument/2006/relationships/oleObject" Target="embeddings/oleObject714.bin"/><Relationship Id="rId1490" Type="http://schemas.openxmlformats.org/officeDocument/2006/relationships/image" Target="media/image660.wmf"/><Relationship Id="rId306" Type="http://schemas.openxmlformats.org/officeDocument/2006/relationships/image" Target="media/image135.wmf"/><Relationship Id="rId860" Type="http://schemas.openxmlformats.org/officeDocument/2006/relationships/oleObject" Target="embeddings/oleObject474.bin"/><Relationship Id="rId958" Type="http://schemas.openxmlformats.org/officeDocument/2006/relationships/oleObject" Target="embeddings/oleObject531.bin"/><Relationship Id="rId1143" Type="http://schemas.openxmlformats.org/officeDocument/2006/relationships/image" Target="media/image495.wmf"/><Relationship Id="rId1588" Type="http://schemas.openxmlformats.org/officeDocument/2006/relationships/oleObject" Target="embeddings/oleObject894.bin"/><Relationship Id="rId87" Type="http://schemas.openxmlformats.org/officeDocument/2006/relationships/oleObject" Target="embeddings/oleObject37.bin"/><Relationship Id="rId513" Type="http://schemas.openxmlformats.org/officeDocument/2006/relationships/image" Target="media/image232.wmf"/><Relationship Id="rId720" Type="http://schemas.openxmlformats.org/officeDocument/2006/relationships/oleObject" Target="embeddings/oleObject393.bin"/><Relationship Id="rId818" Type="http://schemas.openxmlformats.org/officeDocument/2006/relationships/oleObject" Target="embeddings/oleObject453.bin"/><Relationship Id="rId1350" Type="http://schemas.openxmlformats.org/officeDocument/2006/relationships/oleObject" Target="embeddings/oleObject750.bin"/><Relationship Id="rId1448" Type="http://schemas.openxmlformats.org/officeDocument/2006/relationships/image" Target="media/image639.wmf"/><Relationship Id="rId1655" Type="http://schemas.openxmlformats.org/officeDocument/2006/relationships/oleObject" Target="embeddings/oleObject925.bin"/><Relationship Id="rId1003" Type="http://schemas.openxmlformats.org/officeDocument/2006/relationships/image" Target="media/image435.wmf"/><Relationship Id="rId1210" Type="http://schemas.openxmlformats.org/officeDocument/2006/relationships/image" Target="media/image528.wmf"/><Relationship Id="rId1308" Type="http://schemas.openxmlformats.org/officeDocument/2006/relationships/image" Target="media/image574.wmf"/><Relationship Id="rId1515" Type="http://schemas.openxmlformats.org/officeDocument/2006/relationships/oleObject" Target="embeddings/oleObject836.bin"/><Relationship Id="rId1722" Type="http://schemas.openxmlformats.org/officeDocument/2006/relationships/oleObject" Target="embeddings/oleObject963.bin"/><Relationship Id="rId14" Type="http://schemas.openxmlformats.org/officeDocument/2006/relationships/oleObject" Target="embeddings/oleObject1.bin"/><Relationship Id="rId163" Type="http://schemas.openxmlformats.org/officeDocument/2006/relationships/image" Target="media/image81.wmf"/><Relationship Id="rId370" Type="http://schemas.openxmlformats.org/officeDocument/2006/relationships/image" Target="media/image165.wmf"/><Relationship Id="rId230" Type="http://schemas.openxmlformats.org/officeDocument/2006/relationships/oleObject" Target="embeddings/oleObject115.bin"/><Relationship Id="rId468" Type="http://schemas.openxmlformats.org/officeDocument/2006/relationships/image" Target="media/image211.wmf"/><Relationship Id="rId675" Type="http://schemas.openxmlformats.org/officeDocument/2006/relationships/image" Target="media/image297.wmf"/><Relationship Id="rId882" Type="http://schemas.openxmlformats.org/officeDocument/2006/relationships/oleObject" Target="embeddings/oleObject485.bin"/><Relationship Id="rId1098" Type="http://schemas.openxmlformats.org/officeDocument/2006/relationships/oleObject" Target="embeddings/oleObject614.bin"/><Relationship Id="rId328" Type="http://schemas.openxmlformats.org/officeDocument/2006/relationships/image" Target="media/image145.wmf"/><Relationship Id="rId535" Type="http://schemas.openxmlformats.org/officeDocument/2006/relationships/oleObject" Target="embeddings/oleObject286.bin"/><Relationship Id="rId742" Type="http://schemas.openxmlformats.org/officeDocument/2006/relationships/oleObject" Target="embeddings/oleObject408.bin"/><Relationship Id="rId1165" Type="http://schemas.openxmlformats.org/officeDocument/2006/relationships/oleObject" Target="embeddings/oleObject653.bin"/><Relationship Id="rId1372" Type="http://schemas.openxmlformats.org/officeDocument/2006/relationships/image" Target="media/image603.wmf"/><Relationship Id="rId602" Type="http://schemas.openxmlformats.org/officeDocument/2006/relationships/image" Target="media/image271.wmf"/><Relationship Id="rId1025" Type="http://schemas.openxmlformats.org/officeDocument/2006/relationships/oleObject" Target="embeddings/oleObject573.bin"/><Relationship Id="rId1232" Type="http://schemas.openxmlformats.org/officeDocument/2006/relationships/oleObject" Target="embeddings/oleObject686.bin"/><Relationship Id="rId1677" Type="http://schemas.openxmlformats.org/officeDocument/2006/relationships/image" Target="media/image735.wmf"/><Relationship Id="rId907" Type="http://schemas.openxmlformats.org/officeDocument/2006/relationships/image" Target="media/image402.wmf"/><Relationship Id="rId1537" Type="http://schemas.openxmlformats.org/officeDocument/2006/relationships/oleObject" Target="embeddings/oleObject850.bin"/><Relationship Id="rId1744" Type="http://schemas.openxmlformats.org/officeDocument/2006/relationships/oleObject" Target="embeddings/oleObject974.bin"/><Relationship Id="rId36" Type="http://schemas.openxmlformats.org/officeDocument/2006/relationships/oleObject" Target="embeddings/oleObject12.bin"/><Relationship Id="rId1604" Type="http://schemas.openxmlformats.org/officeDocument/2006/relationships/image" Target="media/image698.wmf"/><Relationship Id="rId185" Type="http://schemas.openxmlformats.org/officeDocument/2006/relationships/image" Target="media/image92.wmf"/><Relationship Id="rId392" Type="http://schemas.openxmlformats.org/officeDocument/2006/relationships/oleObject" Target="embeddings/oleObject210.bin"/><Relationship Id="rId697" Type="http://schemas.openxmlformats.org/officeDocument/2006/relationships/oleObject" Target="embeddings/oleObject381.bin"/><Relationship Id="rId252" Type="http://schemas.openxmlformats.org/officeDocument/2006/relationships/oleObject" Target="embeddings/oleObject127.bin"/><Relationship Id="rId1187" Type="http://schemas.openxmlformats.org/officeDocument/2006/relationships/image" Target="media/image516.wmf"/><Relationship Id="rId112" Type="http://schemas.openxmlformats.org/officeDocument/2006/relationships/oleObject" Target="embeddings/oleObject50.bin"/><Relationship Id="rId557" Type="http://schemas.openxmlformats.org/officeDocument/2006/relationships/oleObject" Target="embeddings/oleObject300.bin"/><Relationship Id="rId764" Type="http://schemas.openxmlformats.org/officeDocument/2006/relationships/image" Target="media/image336.wmf"/><Relationship Id="rId971" Type="http://schemas.openxmlformats.org/officeDocument/2006/relationships/oleObject" Target="embeddings/oleObject544.bin"/><Relationship Id="rId1394" Type="http://schemas.openxmlformats.org/officeDocument/2006/relationships/image" Target="media/image613.wmf"/><Relationship Id="rId1699" Type="http://schemas.openxmlformats.org/officeDocument/2006/relationships/image" Target="media/image745.wmf"/><Relationship Id="rId417" Type="http://schemas.openxmlformats.org/officeDocument/2006/relationships/oleObject" Target="embeddings/oleObject222.bin"/><Relationship Id="rId624" Type="http://schemas.openxmlformats.org/officeDocument/2006/relationships/image" Target="media/image277.wmf"/><Relationship Id="rId831" Type="http://schemas.openxmlformats.org/officeDocument/2006/relationships/image" Target="media/image365.wmf"/><Relationship Id="rId1047" Type="http://schemas.openxmlformats.org/officeDocument/2006/relationships/image" Target="media/image454.wmf"/><Relationship Id="rId1254" Type="http://schemas.openxmlformats.org/officeDocument/2006/relationships/image" Target="media/image549.wmf"/><Relationship Id="rId1461" Type="http://schemas.openxmlformats.org/officeDocument/2006/relationships/oleObject" Target="embeddings/oleObject809.bin"/><Relationship Id="rId929" Type="http://schemas.openxmlformats.org/officeDocument/2006/relationships/oleObject" Target="embeddings/oleObject512.bin"/><Relationship Id="rId1114" Type="http://schemas.openxmlformats.org/officeDocument/2006/relationships/oleObject" Target="embeddings/oleObject626.bin"/><Relationship Id="rId1321" Type="http://schemas.openxmlformats.org/officeDocument/2006/relationships/oleObject" Target="embeddings/oleObject734.bin"/><Relationship Id="rId1559" Type="http://schemas.openxmlformats.org/officeDocument/2006/relationships/oleObject" Target="embeddings/oleObject870.bin"/><Relationship Id="rId58" Type="http://schemas.openxmlformats.org/officeDocument/2006/relationships/image" Target="media/image29.wmf"/><Relationship Id="rId1419" Type="http://schemas.openxmlformats.org/officeDocument/2006/relationships/image" Target="media/image625.wmf"/><Relationship Id="rId1626" Type="http://schemas.openxmlformats.org/officeDocument/2006/relationships/image" Target="media/image709.wmf"/><Relationship Id="rId274" Type="http://schemas.openxmlformats.org/officeDocument/2006/relationships/oleObject" Target="embeddings/oleObject138.bin"/><Relationship Id="rId481" Type="http://schemas.openxmlformats.org/officeDocument/2006/relationships/image" Target="media/image217.wmf"/><Relationship Id="rId69" Type="http://schemas.openxmlformats.org/officeDocument/2006/relationships/oleObject" Target="embeddings/oleObject28.bin"/><Relationship Id="rId134" Type="http://schemas.openxmlformats.org/officeDocument/2006/relationships/oleObject" Target="embeddings/oleObject61.bin"/><Relationship Id="rId579" Type="http://schemas.openxmlformats.org/officeDocument/2006/relationships/oleObject" Target="embeddings/oleObject312.bin"/><Relationship Id="rId786" Type="http://schemas.openxmlformats.org/officeDocument/2006/relationships/image" Target="media/image345.wmf"/><Relationship Id="rId993" Type="http://schemas.openxmlformats.org/officeDocument/2006/relationships/image" Target="media/image430.wmf"/><Relationship Id="rId1637" Type="http://schemas.openxmlformats.org/officeDocument/2006/relationships/oleObject" Target="embeddings/oleObject916.bin"/><Relationship Id="rId341" Type="http://schemas.openxmlformats.org/officeDocument/2006/relationships/image" Target="media/image151.wmf"/><Relationship Id="rId439" Type="http://schemas.openxmlformats.org/officeDocument/2006/relationships/image" Target="media/image199.wmf"/><Relationship Id="rId646" Type="http://schemas.openxmlformats.org/officeDocument/2006/relationships/image" Target="media/image285.wmf"/><Relationship Id="rId1069" Type="http://schemas.openxmlformats.org/officeDocument/2006/relationships/oleObject" Target="embeddings/oleObject598.bin"/><Relationship Id="rId1276" Type="http://schemas.openxmlformats.org/officeDocument/2006/relationships/image" Target="media/image560.wmf"/><Relationship Id="rId1483" Type="http://schemas.openxmlformats.org/officeDocument/2006/relationships/oleObject" Target="embeddings/oleObject820.bin"/><Relationship Id="rId1704" Type="http://schemas.openxmlformats.org/officeDocument/2006/relationships/oleObject" Target="embeddings/oleObject951.bin"/><Relationship Id="rId201" Type="http://schemas.openxmlformats.org/officeDocument/2006/relationships/image" Target="media/image100.wmf"/><Relationship Id="rId285" Type="http://schemas.openxmlformats.org/officeDocument/2006/relationships/oleObject" Target="embeddings/oleObject146.bin"/><Relationship Id="rId506" Type="http://schemas.openxmlformats.org/officeDocument/2006/relationships/oleObject" Target="embeddings/oleObject271.bin"/><Relationship Id="rId853" Type="http://schemas.openxmlformats.org/officeDocument/2006/relationships/image" Target="media/image376.wmf"/><Relationship Id="rId1136" Type="http://schemas.openxmlformats.org/officeDocument/2006/relationships/oleObject" Target="embeddings/oleObject638.bin"/><Relationship Id="rId1690" Type="http://schemas.openxmlformats.org/officeDocument/2006/relationships/oleObject" Target="embeddings/oleObject943.bin"/><Relationship Id="rId492" Type="http://schemas.openxmlformats.org/officeDocument/2006/relationships/oleObject" Target="embeddings/oleObject263.bin"/><Relationship Id="rId713" Type="http://schemas.openxmlformats.org/officeDocument/2006/relationships/oleObject" Target="embeddings/oleObject389.bin"/><Relationship Id="rId797" Type="http://schemas.openxmlformats.org/officeDocument/2006/relationships/oleObject" Target="embeddings/oleObject440.bin"/><Relationship Id="rId920" Type="http://schemas.openxmlformats.org/officeDocument/2006/relationships/oleObject" Target="embeddings/oleObject505.bin"/><Relationship Id="rId1343" Type="http://schemas.openxmlformats.org/officeDocument/2006/relationships/image" Target="media/image590.emf"/><Relationship Id="rId1550" Type="http://schemas.openxmlformats.org/officeDocument/2006/relationships/oleObject" Target="embeddings/oleObject862.bin"/><Relationship Id="rId1648" Type="http://schemas.openxmlformats.org/officeDocument/2006/relationships/image" Target="media/image720.wmf"/><Relationship Id="rId145" Type="http://schemas.openxmlformats.org/officeDocument/2006/relationships/image" Target="media/image72.wmf"/><Relationship Id="rId352" Type="http://schemas.openxmlformats.org/officeDocument/2006/relationships/oleObject" Target="embeddings/oleObject189.bin"/><Relationship Id="rId1203" Type="http://schemas.openxmlformats.org/officeDocument/2006/relationships/oleObject" Target="embeddings/oleObject672.bin"/><Relationship Id="rId1287" Type="http://schemas.openxmlformats.org/officeDocument/2006/relationships/image" Target="media/image564.wmf"/><Relationship Id="rId1410" Type="http://schemas.openxmlformats.org/officeDocument/2006/relationships/image" Target="media/image621.wmf"/><Relationship Id="rId1508" Type="http://schemas.openxmlformats.org/officeDocument/2006/relationships/image" Target="media/image669.wmf"/><Relationship Id="rId212" Type="http://schemas.openxmlformats.org/officeDocument/2006/relationships/oleObject" Target="embeddings/oleObject100.bin"/><Relationship Id="rId657" Type="http://schemas.openxmlformats.org/officeDocument/2006/relationships/oleObject" Target="embeddings/oleObject361.bin"/><Relationship Id="rId864" Type="http://schemas.openxmlformats.org/officeDocument/2006/relationships/oleObject" Target="embeddings/oleObject476.bin"/><Relationship Id="rId1494" Type="http://schemas.openxmlformats.org/officeDocument/2006/relationships/image" Target="media/image662.emf"/><Relationship Id="rId1715" Type="http://schemas.openxmlformats.org/officeDocument/2006/relationships/oleObject" Target="embeddings/oleObject959.bin"/><Relationship Id="rId296" Type="http://schemas.openxmlformats.org/officeDocument/2006/relationships/oleObject" Target="embeddings/oleObject157.bin"/><Relationship Id="rId517" Type="http://schemas.openxmlformats.org/officeDocument/2006/relationships/image" Target="media/image234.wmf"/><Relationship Id="rId724" Type="http://schemas.openxmlformats.org/officeDocument/2006/relationships/oleObject" Target="embeddings/oleObject396.bin"/><Relationship Id="rId931" Type="http://schemas.openxmlformats.org/officeDocument/2006/relationships/oleObject" Target="embeddings/oleObject513.bin"/><Relationship Id="rId1147" Type="http://schemas.openxmlformats.org/officeDocument/2006/relationships/image" Target="media/image497.wmf"/><Relationship Id="rId1354" Type="http://schemas.openxmlformats.org/officeDocument/2006/relationships/oleObject" Target="embeddings/oleObject752.bin"/><Relationship Id="rId1561" Type="http://schemas.openxmlformats.org/officeDocument/2006/relationships/oleObject" Target="embeddings/oleObject872.bin"/><Relationship Id="rId60" Type="http://schemas.openxmlformats.org/officeDocument/2006/relationships/image" Target="media/image30.wmf"/><Relationship Id="rId156" Type="http://schemas.openxmlformats.org/officeDocument/2006/relationships/oleObject" Target="embeddings/oleObject72.bin"/><Relationship Id="rId363" Type="http://schemas.openxmlformats.org/officeDocument/2006/relationships/oleObject" Target="embeddings/oleObject195.bin"/><Relationship Id="rId570" Type="http://schemas.openxmlformats.org/officeDocument/2006/relationships/oleObject" Target="embeddings/oleObject307.bin"/><Relationship Id="rId1007" Type="http://schemas.openxmlformats.org/officeDocument/2006/relationships/image" Target="media/image437.wmf"/><Relationship Id="rId1214" Type="http://schemas.openxmlformats.org/officeDocument/2006/relationships/image" Target="media/image530.wmf"/><Relationship Id="rId1421" Type="http://schemas.openxmlformats.org/officeDocument/2006/relationships/image" Target="media/image626.wmf"/><Relationship Id="rId1659" Type="http://schemas.openxmlformats.org/officeDocument/2006/relationships/oleObject" Target="embeddings/oleObject927.bin"/><Relationship Id="rId223" Type="http://schemas.openxmlformats.org/officeDocument/2006/relationships/oleObject" Target="embeddings/oleObject109.bin"/><Relationship Id="rId430" Type="http://schemas.openxmlformats.org/officeDocument/2006/relationships/oleObject" Target="embeddings/oleObject229.bin"/><Relationship Id="rId668" Type="http://schemas.openxmlformats.org/officeDocument/2006/relationships/image" Target="media/image293.wmf"/><Relationship Id="rId875" Type="http://schemas.openxmlformats.org/officeDocument/2006/relationships/image" Target="media/image387.wmf"/><Relationship Id="rId1060" Type="http://schemas.openxmlformats.org/officeDocument/2006/relationships/oleObject" Target="embeddings/oleObject593.bin"/><Relationship Id="rId1298" Type="http://schemas.openxmlformats.org/officeDocument/2006/relationships/oleObject" Target="embeddings/oleObject722.bin"/><Relationship Id="rId1519" Type="http://schemas.openxmlformats.org/officeDocument/2006/relationships/oleObject" Target="embeddings/oleObject838.bin"/><Relationship Id="rId1726" Type="http://schemas.openxmlformats.org/officeDocument/2006/relationships/oleObject" Target="embeddings/oleObject965.bin"/><Relationship Id="rId18" Type="http://schemas.openxmlformats.org/officeDocument/2006/relationships/oleObject" Target="embeddings/oleObject3.bin"/><Relationship Id="rId528" Type="http://schemas.openxmlformats.org/officeDocument/2006/relationships/oleObject" Target="embeddings/oleObject282.bin"/><Relationship Id="rId735" Type="http://schemas.openxmlformats.org/officeDocument/2006/relationships/oleObject" Target="embeddings/oleObject404.bin"/><Relationship Id="rId942" Type="http://schemas.openxmlformats.org/officeDocument/2006/relationships/oleObject" Target="embeddings/oleObject519.bin"/><Relationship Id="rId1158" Type="http://schemas.openxmlformats.org/officeDocument/2006/relationships/image" Target="media/image502.wmf"/><Relationship Id="rId1365" Type="http://schemas.openxmlformats.org/officeDocument/2006/relationships/oleObject" Target="embeddings/oleObject759.bin"/><Relationship Id="rId1572" Type="http://schemas.openxmlformats.org/officeDocument/2006/relationships/oleObject" Target="embeddings/oleObject882.bin"/><Relationship Id="rId167" Type="http://schemas.openxmlformats.org/officeDocument/2006/relationships/image" Target="media/image83.wmf"/><Relationship Id="rId374" Type="http://schemas.openxmlformats.org/officeDocument/2006/relationships/image" Target="media/image167.wmf"/><Relationship Id="rId581" Type="http://schemas.openxmlformats.org/officeDocument/2006/relationships/oleObject" Target="embeddings/oleObject313.bin"/><Relationship Id="rId1018" Type="http://schemas.openxmlformats.org/officeDocument/2006/relationships/image" Target="media/image442.wmf"/><Relationship Id="rId1225" Type="http://schemas.openxmlformats.org/officeDocument/2006/relationships/image" Target="media/image536.wmf"/><Relationship Id="rId1432" Type="http://schemas.openxmlformats.org/officeDocument/2006/relationships/oleObject" Target="embeddings/oleObject794.bin"/><Relationship Id="rId71" Type="http://schemas.openxmlformats.org/officeDocument/2006/relationships/oleObject" Target="embeddings/oleObject29.bin"/><Relationship Id="rId234" Type="http://schemas.openxmlformats.org/officeDocument/2006/relationships/oleObject" Target="embeddings/oleObject117.bin"/><Relationship Id="rId679" Type="http://schemas.openxmlformats.org/officeDocument/2006/relationships/image" Target="media/image299.wmf"/><Relationship Id="rId802" Type="http://schemas.openxmlformats.org/officeDocument/2006/relationships/image" Target="media/image353.wmf"/><Relationship Id="rId886" Type="http://schemas.openxmlformats.org/officeDocument/2006/relationships/oleObject" Target="embeddings/oleObject487.bin"/><Relationship Id="rId1737" Type="http://schemas.openxmlformats.org/officeDocument/2006/relationships/image" Target="media/image760.wmf"/><Relationship Id="rId2" Type="http://schemas.openxmlformats.org/officeDocument/2006/relationships/styles" Target="styles.xml"/><Relationship Id="rId29" Type="http://schemas.openxmlformats.org/officeDocument/2006/relationships/image" Target="media/image14.wmf"/><Relationship Id="rId441" Type="http://schemas.openxmlformats.org/officeDocument/2006/relationships/image" Target="media/image200.wmf"/><Relationship Id="rId539" Type="http://schemas.openxmlformats.org/officeDocument/2006/relationships/oleObject" Target="embeddings/oleObject288.bin"/><Relationship Id="rId746" Type="http://schemas.openxmlformats.org/officeDocument/2006/relationships/oleObject" Target="embeddings/oleObject411.bin"/><Relationship Id="rId1071" Type="http://schemas.openxmlformats.org/officeDocument/2006/relationships/oleObject" Target="embeddings/oleObject599.bin"/><Relationship Id="rId1169" Type="http://schemas.openxmlformats.org/officeDocument/2006/relationships/oleObject" Target="embeddings/oleObject655.bin"/><Relationship Id="rId1376" Type="http://schemas.openxmlformats.org/officeDocument/2006/relationships/image" Target="media/image605.wmf"/><Relationship Id="rId1583" Type="http://schemas.openxmlformats.org/officeDocument/2006/relationships/oleObject" Target="embeddings/oleObject891.bin"/><Relationship Id="rId178" Type="http://schemas.openxmlformats.org/officeDocument/2006/relationships/oleObject" Target="embeddings/oleObject83.bin"/><Relationship Id="rId301" Type="http://schemas.openxmlformats.org/officeDocument/2006/relationships/oleObject" Target="embeddings/oleObject161.bin"/><Relationship Id="rId953" Type="http://schemas.openxmlformats.org/officeDocument/2006/relationships/image" Target="media/image420.wmf"/><Relationship Id="rId1029" Type="http://schemas.openxmlformats.org/officeDocument/2006/relationships/oleObject" Target="embeddings/oleObject575.bin"/><Relationship Id="rId1236" Type="http://schemas.openxmlformats.org/officeDocument/2006/relationships/image" Target="media/image541.wmf"/><Relationship Id="rId82" Type="http://schemas.openxmlformats.org/officeDocument/2006/relationships/image" Target="media/image41.wmf"/><Relationship Id="rId385" Type="http://schemas.openxmlformats.org/officeDocument/2006/relationships/image" Target="media/image172.wmf"/><Relationship Id="rId592" Type="http://schemas.openxmlformats.org/officeDocument/2006/relationships/image" Target="media/image267.wmf"/><Relationship Id="rId606" Type="http://schemas.openxmlformats.org/officeDocument/2006/relationships/oleObject" Target="embeddings/oleObject327.bin"/><Relationship Id="rId813" Type="http://schemas.openxmlformats.org/officeDocument/2006/relationships/oleObject" Target="embeddings/oleObject450.bin"/><Relationship Id="rId1443" Type="http://schemas.openxmlformats.org/officeDocument/2006/relationships/oleObject" Target="embeddings/oleObject800.bin"/><Relationship Id="rId1650" Type="http://schemas.openxmlformats.org/officeDocument/2006/relationships/image" Target="media/image721.wmf"/><Relationship Id="rId1748" Type="http://schemas.openxmlformats.org/officeDocument/2006/relationships/oleObject" Target="embeddings/oleObject97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image" Target="media/image398.wmf"/><Relationship Id="rId1082" Type="http://schemas.openxmlformats.org/officeDocument/2006/relationships/oleObject" Target="embeddings/oleObject605.bin"/><Relationship Id="rId1303" Type="http://schemas.openxmlformats.org/officeDocument/2006/relationships/image" Target="media/image572.wmf"/><Relationship Id="rId1510" Type="http://schemas.openxmlformats.org/officeDocument/2006/relationships/image" Target="media/image670.wmf"/><Relationship Id="rId105" Type="http://schemas.openxmlformats.org/officeDocument/2006/relationships/image" Target="media/image52.wmf"/><Relationship Id="rId312" Type="http://schemas.openxmlformats.org/officeDocument/2006/relationships/image" Target="media/image138.wmf"/><Relationship Id="rId757" Type="http://schemas.openxmlformats.org/officeDocument/2006/relationships/oleObject" Target="embeddings/oleObject418.bin"/><Relationship Id="rId964" Type="http://schemas.openxmlformats.org/officeDocument/2006/relationships/oleObject" Target="embeddings/oleObject537.bin"/><Relationship Id="rId1387" Type="http://schemas.openxmlformats.org/officeDocument/2006/relationships/image" Target="media/image610.wmf"/><Relationship Id="rId1594" Type="http://schemas.openxmlformats.org/officeDocument/2006/relationships/oleObject" Target="embeddings/oleObject897.bin"/><Relationship Id="rId1608" Type="http://schemas.openxmlformats.org/officeDocument/2006/relationships/image" Target="media/image700.wmf"/><Relationship Id="rId93" Type="http://schemas.openxmlformats.org/officeDocument/2006/relationships/oleObject" Target="embeddings/oleObject40.bin"/><Relationship Id="rId189" Type="http://schemas.openxmlformats.org/officeDocument/2006/relationships/image" Target="media/image94.wmf"/><Relationship Id="rId396" Type="http://schemas.openxmlformats.org/officeDocument/2006/relationships/oleObject" Target="embeddings/oleObject212.bin"/><Relationship Id="rId617" Type="http://schemas.openxmlformats.org/officeDocument/2006/relationships/image" Target="media/image274.wmf"/><Relationship Id="rId824" Type="http://schemas.openxmlformats.org/officeDocument/2006/relationships/oleObject" Target="embeddings/oleObject456.bin"/><Relationship Id="rId1247" Type="http://schemas.openxmlformats.org/officeDocument/2006/relationships/oleObject" Target="embeddings/oleObject695.bin"/><Relationship Id="rId1454" Type="http://schemas.openxmlformats.org/officeDocument/2006/relationships/image" Target="media/image642.wmf"/><Relationship Id="rId1661" Type="http://schemas.openxmlformats.org/officeDocument/2006/relationships/oleObject" Target="embeddings/oleObject928.bin"/><Relationship Id="rId256" Type="http://schemas.openxmlformats.org/officeDocument/2006/relationships/oleObject" Target="embeddings/oleObject129.bin"/><Relationship Id="rId463" Type="http://schemas.openxmlformats.org/officeDocument/2006/relationships/oleObject" Target="embeddings/oleObject248.bin"/><Relationship Id="rId670" Type="http://schemas.openxmlformats.org/officeDocument/2006/relationships/image" Target="media/image294.wmf"/><Relationship Id="rId1093" Type="http://schemas.openxmlformats.org/officeDocument/2006/relationships/image" Target="media/image475.wmf"/><Relationship Id="rId1107" Type="http://schemas.openxmlformats.org/officeDocument/2006/relationships/oleObject" Target="embeddings/oleObject622.bin"/><Relationship Id="rId1314" Type="http://schemas.openxmlformats.org/officeDocument/2006/relationships/image" Target="media/image577.wmf"/><Relationship Id="rId1521" Type="http://schemas.openxmlformats.org/officeDocument/2006/relationships/oleObject" Target="embeddings/oleObject839.bin"/><Relationship Id="rId1759" Type="http://schemas.openxmlformats.org/officeDocument/2006/relationships/oleObject" Target="embeddings/oleObject984.bin"/><Relationship Id="rId116" Type="http://schemas.openxmlformats.org/officeDocument/2006/relationships/oleObject" Target="embeddings/oleObject52.bin"/><Relationship Id="rId323" Type="http://schemas.openxmlformats.org/officeDocument/2006/relationships/oleObject" Target="embeddings/oleObject174.bin"/><Relationship Id="rId530" Type="http://schemas.openxmlformats.org/officeDocument/2006/relationships/oleObject" Target="embeddings/oleObject283.bin"/><Relationship Id="rId768" Type="http://schemas.openxmlformats.org/officeDocument/2006/relationships/oleObject" Target="embeddings/oleObject424.bin"/><Relationship Id="rId975" Type="http://schemas.openxmlformats.org/officeDocument/2006/relationships/image" Target="media/image422.wmf"/><Relationship Id="rId1160" Type="http://schemas.openxmlformats.org/officeDocument/2006/relationships/image" Target="media/image503.wmf"/><Relationship Id="rId1398" Type="http://schemas.openxmlformats.org/officeDocument/2006/relationships/image" Target="media/image615.wmf"/><Relationship Id="rId1619" Type="http://schemas.openxmlformats.org/officeDocument/2006/relationships/oleObject" Target="embeddings/oleObject907.bin"/><Relationship Id="rId20" Type="http://schemas.openxmlformats.org/officeDocument/2006/relationships/oleObject" Target="embeddings/oleObject4.bin"/><Relationship Id="rId628" Type="http://schemas.openxmlformats.org/officeDocument/2006/relationships/image" Target="media/image279.wmf"/><Relationship Id="rId835" Type="http://schemas.openxmlformats.org/officeDocument/2006/relationships/image" Target="media/image367.wmf"/><Relationship Id="rId1258" Type="http://schemas.openxmlformats.org/officeDocument/2006/relationships/image" Target="media/image551.wmf"/><Relationship Id="rId1465" Type="http://schemas.openxmlformats.org/officeDocument/2006/relationships/oleObject" Target="embeddings/oleObject811.bin"/><Relationship Id="rId1672" Type="http://schemas.openxmlformats.org/officeDocument/2006/relationships/image" Target="media/image732.wmf"/><Relationship Id="rId267" Type="http://schemas.openxmlformats.org/officeDocument/2006/relationships/image" Target="media/image126.wmf"/><Relationship Id="rId474" Type="http://schemas.openxmlformats.org/officeDocument/2006/relationships/image" Target="media/image214.wmf"/><Relationship Id="rId1020" Type="http://schemas.openxmlformats.org/officeDocument/2006/relationships/image" Target="media/image443.wmf"/><Relationship Id="rId1118" Type="http://schemas.openxmlformats.org/officeDocument/2006/relationships/oleObject" Target="embeddings/oleObject629.bin"/><Relationship Id="rId1325" Type="http://schemas.openxmlformats.org/officeDocument/2006/relationships/image" Target="media/image582.wmf"/><Relationship Id="rId1532" Type="http://schemas.openxmlformats.org/officeDocument/2006/relationships/oleObject" Target="embeddings/oleObject845.bin"/><Relationship Id="rId127" Type="http://schemas.openxmlformats.org/officeDocument/2006/relationships/image" Target="media/image63.wmf"/><Relationship Id="rId681" Type="http://schemas.openxmlformats.org/officeDocument/2006/relationships/image" Target="media/image300.wmf"/><Relationship Id="rId779" Type="http://schemas.openxmlformats.org/officeDocument/2006/relationships/image" Target="media/image342.wmf"/><Relationship Id="rId902" Type="http://schemas.openxmlformats.org/officeDocument/2006/relationships/oleObject" Target="embeddings/oleObject496.bin"/><Relationship Id="rId986" Type="http://schemas.openxmlformats.org/officeDocument/2006/relationships/oleObject" Target="embeddings/oleObject552.bin"/><Relationship Id="rId31" Type="http://schemas.openxmlformats.org/officeDocument/2006/relationships/image" Target="media/image15.wmf"/><Relationship Id="rId334" Type="http://schemas.openxmlformats.org/officeDocument/2006/relationships/oleObject" Target="embeddings/oleObject180.bin"/><Relationship Id="rId541" Type="http://schemas.openxmlformats.org/officeDocument/2006/relationships/oleObject" Target="embeddings/oleObject289.bin"/><Relationship Id="rId639" Type="http://schemas.openxmlformats.org/officeDocument/2006/relationships/image" Target="media/image282.wmf"/><Relationship Id="rId1171" Type="http://schemas.openxmlformats.org/officeDocument/2006/relationships/oleObject" Target="embeddings/oleObject656.bin"/><Relationship Id="rId1269" Type="http://schemas.openxmlformats.org/officeDocument/2006/relationships/oleObject" Target="embeddings/oleObject706.bin"/><Relationship Id="rId1476" Type="http://schemas.openxmlformats.org/officeDocument/2006/relationships/image" Target="media/image653.wmf"/><Relationship Id="rId180" Type="http://schemas.openxmlformats.org/officeDocument/2006/relationships/oleObject" Target="embeddings/oleObject84.bin"/><Relationship Id="rId278" Type="http://schemas.openxmlformats.org/officeDocument/2006/relationships/image" Target="media/image131.wmf"/><Relationship Id="rId401" Type="http://schemas.openxmlformats.org/officeDocument/2006/relationships/image" Target="media/image180.emf"/><Relationship Id="rId846" Type="http://schemas.openxmlformats.org/officeDocument/2006/relationships/oleObject" Target="embeddings/oleObject467.bin"/><Relationship Id="rId1031" Type="http://schemas.openxmlformats.org/officeDocument/2006/relationships/oleObject" Target="embeddings/oleObject576.bin"/><Relationship Id="rId1129" Type="http://schemas.openxmlformats.org/officeDocument/2006/relationships/image" Target="media/image488.wmf"/><Relationship Id="rId1683" Type="http://schemas.openxmlformats.org/officeDocument/2006/relationships/image" Target="media/image737.wmf"/><Relationship Id="rId485" Type="http://schemas.openxmlformats.org/officeDocument/2006/relationships/image" Target="media/image219.wmf"/><Relationship Id="rId692" Type="http://schemas.openxmlformats.org/officeDocument/2006/relationships/oleObject" Target="embeddings/oleObject380.bin"/><Relationship Id="rId706" Type="http://schemas.openxmlformats.org/officeDocument/2006/relationships/oleObject" Target="embeddings/oleObject385.bin"/><Relationship Id="rId913" Type="http://schemas.openxmlformats.org/officeDocument/2006/relationships/image" Target="media/image405.wmf"/><Relationship Id="rId1336" Type="http://schemas.openxmlformats.org/officeDocument/2006/relationships/image" Target="media/image587.wmf"/><Relationship Id="rId1543" Type="http://schemas.openxmlformats.org/officeDocument/2006/relationships/oleObject" Target="embeddings/oleObject855.bin"/><Relationship Id="rId1750" Type="http://schemas.openxmlformats.org/officeDocument/2006/relationships/oleObject" Target="embeddings/oleObject977.bin"/><Relationship Id="rId42" Type="http://schemas.openxmlformats.org/officeDocument/2006/relationships/image" Target="media/image21.wmf"/><Relationship Id="rId138" Type="http://schemas.openxmlformats.org/officeDocument/2006/relationships/oleObject" Target="embeddings/oleObject63.bin"/><Relationship Id="rId345" Type="http://schemas.openxmlformats.org/officeDocument/2006/relationships/image" Target="media/image153.wmf"/><Relationship Id="rId552" Type="http://schemas.openxmlformats.org/officeDocument/2006/relationships/oleObject" Target="embeddings/oleObject296.bin"/><Relationship Id="rId997" Type="http://schemas.openxmlformats.org/officeDocument/2006/relationships/image" Target="media/image432.wmf"/><Relationship Id="rId1182" Type="http://schemas.openxmlformats.org/officeDocument/2006/relationships/image" Target="media/image514.wmf"/><Relationship Id="rId1403" Type="http://schemas.openxmlformats.org/officeDocument/2006/relationships/oleObject" Target="embeddings/oleObject779.bin"/><Relationship Id="rId1610" Type="http://schemas.openxmlformats.org/officeDocument/2006/relationships/image" Target="media/image701.wmf"/><Relationship Id="rId191" Type="http://schemas.openxmlformats.org/officeDocument/2006/relationships/image" Target="media/image95.wmf"/><Relationship Id="rId205" Type="http://schemas.openxmlformats.org/officeDocument/2006/relationships/image" Target="media/image102.wmf"/><Relationship Id="rId412" Type="http://schemas.openxmlformats.org/officeDocument/2006/relationships/image" Target="media/image186.wmf"/><Relationship Id="rId857" Type="http://schemas.openxmlformats.org/officeDocument/2006/relationships/image" Target="media/image378.wmf"/><Relationship Id="rId1042" Type="http://schemas.openxmlformats.org/officeDocument/2006/relationships/oleObject" Target="embeddings/oleObject583.bin"/><Relationship Id="rId1487" Type="http://schemas.openxmlformats.org/officeDocument/2006/relationships/oleObject" Target="embeddings/oleObject822.bin"/><Relationship Id="rId1694" Type="http://schemas.openxmlformats.org/officeDocument/2006/relationships/oleObject" Target="embeddings/oleObject945.bin"/><Relationship Id="rId1708" Type="http://schemas.openxmlformats.org/officeDocument/2006/relationships/oleObject" Target="embeddings/oleObject955.bin"/><Relationship Id="rId289" Type="http://schemas.openxmlformats.org/officeDocument/2006/relationships/oleObject" Target="embeddings/oleObject150.bin"/><Relationship Id="rId496" Type="http://schemas.openxmlformats.org/officeDocument/2006/relationships/oleObject" Target="embeddings/oleObject266.bin"/><Relationship Id="rId717" Type="http://schemas.openxmlformats.org/officeDocument/2006/relationships/image" Target="media/image319.wmf"/><Relationship Id="rId924" Type="http://schemas.openxmlformats.org/officeDocument/2006/relationships/oleObject" Target="embeddings/oleObject508.bin"/><Relationship Id="rId1347" Type="http://schemas.openxmlformats.org/officeDocument/2006/relationships/oleObject" Target="embeddings/oleObject748.bin"/><Relationship Id="rId1554" Type="http://schemas.openxmlformats.org/officeDocument/2006/relationships/oleObject" Target="embeddings/oleObject865.bin"/><Relationship Id="rId1761" Type="http://schemas.openxmlformats.org/officeDocument/2006/relationships/oleObject" Target="embeddings/oleObject986.bin"/><Relationship Id="rId53" Type="http://schemas.openxmlformats.org/officeDocument/2006/relationships/oleObject" Target="embeddings/oleObject20.bin"/><Relationship Id="rId149" Type="http://schemas.openxmlformats.org/officeDocument/2006/relationships/image" Target="media/image74.wmf"/><Relationship Id="rId356" Type="http://schemas.openxmlformats.org/officeDocument/2006/relationships/oleObject" Target="embeddings/oleObject191.bin"/><Relationship Id="rId563" Type="http://schemas.openxmlformats.org/officeDocument/2006/relationships/image" Target="media/image253.wmf"/><Relationship Id="rId770" Type="http://schemas.openxmlformats.org/officeDocument/2006/relationships/oleObject" Target="embeddings/oleObject425.bin"/><Relationship Id="rId1193" Type="http://schemas.openxmlformats.org/officeDocument/2006/relationships/image" Target="media/image519.wmf"/><Relationship Id="rId1207" Type="http://schemas.openxmlformats.org/officeDocument/2006/relationships/oleObject" Target="embeddings/oleObject674.bin"/><Relationship Id="rId1414" Type="http://schemas.openxmlformats.org/officeDocument/2006/relationships/oleObject" Target="embeddings/oleObject785.bin"/><Relationship Id="rId1621" Type="http://schemas.openxmlformats.org/officeDocument/2006/relationships/oleObject" Target="embeddings/oleObject908.bin"/><Relationship Id="rId216" Type="http://schemas.openxmlformats.org/officeDocument/2006/relationships/oleObject" Target="embeddings/oleObject103.bin"/><Relationship Id="rId423" Type="http://schemas.openxmlformats.org/officeDocument/2006/relationships/oleObject" Target="embeddings/oleObject225.bin"/><Relationship Id="rId868" Type="http://schemas.openxmlformats.org/officeDocument/2006/relationships/oleObject" Target="embeddings/oleObject478.bin"/><Relationship Id="rId1053" Type="http://schemas.openxmlformats.org/officeDocument/2006/relationships/image" Target="media/image457.wmf"/><Relationship Id="rId1260" Type="http://schemas.openxmlformats.org/officeDocument/2006/relationships/image" Target="media/image552.wmf"/><Relationship Id="rId1498" Type="http://schemas.openxmlformats.org/officeDocument/2006/relationships/oleObject" Target="embeddings/oleObject827.bin"/><Relationship Id="rId1719" Type="http://schemas.openxmlformats.org/officeDocument/2006/relationships/oleObject" Target="embeddings/oleObject961.bin"/><Relationship Id="rId630" Type="http://schemas.openxmlformats.org/officeDocument/2006/relationships/image" Target="media/image280.wmf"/><Relationship Id="rId728" Type="http://schemas.openxmlformats.org/officeDocument/2006/relationships/oleObject" Target="embeddings/oleObject399.bin"/><Relationship Id="rId935" Type="http://schemas.openxmlformats.org/officeDocument/2006/relationships/oleObject" Target="embeddings/oleObject515.bin"/><Relationship Id="rId1358" Type="http://schemas.openxmlformats.org/officeDocument/2006/relationships/oleObject" Target="embeddings/oleObject755.bin"/><Relationship Id="rId1565" Type="http://schemas.openxmlformats.org/officeDocument/2006/relationships/oleObject" Target="embeddings/oleObject876.bin"/><Relationship Id="rId64" Type="http://schemas.openxmlformats.org/officeDocument/2006/relationships/image" Target="media/image32.wmf"/><Relationship Id="rId367" Type="http://schemas.openxmlformats.org/officeDocument/2006/relationships/oleObject" Target="embeddings/oleObject197.bin"/><Relationship Id="rId574" Type="http://schemas.openxmlformats.org/officeDocument/2006/relationships/image" Target="media/image258.wmf"/><Relationship Id="rId1120" Type="http://schemas.openxmlformats.org/officeDocument/2006/relationships/oleObject" Target="embeddings/oleObject630.bin"/><Relationship Id="rId1218" Type="http://schemas.openxmlformats.org/officeDocument/2006/relationships/oleObject" Target="embeddings/oleObject679.bin"/><Relationship Id="rId1425" Type="http://schemas.openxmlformats.org/officeDocument/2006/relationships/image" Target="media/image628.wmf"/><Relationship Id="rId227" Type="http://schemas.openxmlformats.org/officeDocument/2006/relationships/oleObject" Target="embeddings/oleObject113.bin"/><Relationship Id="rId781" Type="http://schemas.openxmlformats.org/officeDocument/2006/relationships/oleObject" Target="embeddings/oleObject432.bin"/><Relationship Id="rId879" Type="http://schemas.openxmlformats.org/officeDocument/2006/relationships/image" Target="media/image389.wmf"/><Relationship Id="rId1632" Type="http://schemas.openxmlformats.org/officeDocument/2006/relationships/image" Target="media/image712.wmf"/><Relationship Id="rId434" Type="http://schemas.openxmlformats.org/officeDocument/2006/relationships/oleObject" Target="embeddings/oleObject231.bin"/><Relationship Id="rId641" Type="http://schemas.openxmlformats.org/officeDocument/2006/relationships/oleObject" Target="embeddings/oleObject352.bin"/><Relationship Id="rId739" Type="http://schemas.openxmlformats.org/officeDocument/2006/relationships/oleObject" Target="embeddings/oleObject406.bin"/><Relationship Id="rId1064" Type="http://schemas.openxmlformats.org/officeDocument/2006/relationships/oleObject" Target="embeddings/oleObject595.bin"/><Relationship Id="rId1271" Type="http://schemas.openxmlformats.org/officeDocument/2006/relationships/oleObject" Target="embeddings/oleObject707.bin"/><Relationship Id="rId1369" Type="http://schemas.openxmlformats.org/officeDocument/2006/relationships/oleObject" Target="embeddings/oleObject761.bin"/><Relationship Id="rId1576" Type="http://schemas.openxmlformats.org/officeDocument/2006/relationships/image" Target="media/image685.wmf"/><Relationship Id="rId280" Type="http://schemas.openxmlformats.org/officeDocument/2006/relationships/oleObject" Target="embeddings/oleObject142.bin"/><Relationship Id="rId501" Type="http://schemas.openxmlformats.org/officeDocument/2006/relationships/image" Target="media/image226.wmf"/><Relationship Id="rId946" Type="http://schemas.openxmlformats.org/officeDocument/2006/relationships/image" Target="media/image417.wmf"/><Relationship Id="rId1131" Type="http://schemas.openxmlformats.org/officeDocument/2006/relationships/image" Target="media/image489.wmf"/><Relationship Id="rId1229" Type="http://schemas.openxmlformats.org/officeDocument/2006/relationships/image" Target="media/image538.wmf"/><Relationship Id="rId75" Type="http://schemas.openxmlformats.org/officeDocument/2006/relationships/oleObject" Target="embeddings/oleObject31.bin"/><Relationship Id="rId140" Type="http://schemas.openxmlformats.org/officeDocument/2006/relationships/oleObject" Target="embeddings/oleObject64.bin"/><Relationship Id="rId378" Type="http://schemas.openxmlformats.org/officeDocument/2006/relationships/image" Target="media/image169.wmf"/><Relationship Id="rId585" Type="http://schemas.openxmlformats.org/officeDocument/2006/relationships/oleObject" Target="embeddings/oleObject315.bin"/><Relationship Id="rId792" Type="http://schemas.openxmlformats.org/officeDocument/2006/relationships/image" Target="media/image348.wmf"/><Relationship Id="rId806" Type="http://schemas.openxmlformats.org/officeDocument/2006/relationships/image" Target="media/image355.wmf"/><Relationship Id="rId1436" Type="http://schemas.openxmlformats.org/officeDocument/2006/relationships/oleObject" Target="embeddings/oleObject796.bin"/><Relationship Id="rId1643" Type="http://schemas.openxmlformats.org/officeDocument/2006/relationships/oleObject" Target="embeddings/oleObject919.bin"/><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oleObject" Target="embeddings/oleObject237.bin"/><Relationship Id="rId652" Type="http://schemas.openxmlformats.org/officeDocument/2006/relationships/image" Target="media/image287.emf"/><Relationship Id="rId1075" Type="http://schemas.openxmlformats.org/officeDocument/2006/relationships/image" Target="media/image467.wmf"/><Relationship Id="rId1282" Type="http://schemas.openxmlformats.org/officeDocument/2006/relationships/oleObject" Target="embeddings/oleObject713.bin"/><Relationship Id="rId1503" Type="http://schemas.openxmlformats.org/officeDocument/2006/relationships/oleObject" Target="embeddings/oleObject830.bin"/><Relationship Id="rId1710" Type="http://schemas.openxmlformats.org/officeDocument/2006/relationships/image" Target="media/image747.wmf"/><Relationship Id="rId291" Type="http://schemas.openxmlformats.org/officeDocument/2006/relationships/oleObject" Target="embeddings/oleObject152.bin"/><Relationship Id="rId305" Type="http://schemas.openxmlformats.org/officeDocument/2006/relationships/oleObject" Target="embeddings/oleObject164.bin"/><Relationship Id="rId512" Type="http://schemas.openxmlformats.org/officeDocument/2006/relationships/oleObject" Target="embeddings/oleObject274.bin"/><Relationship Id="rId957" Type="http://schemas.openxmlformats.org/officeDocument/2006/relationships/oleObject" Target="embeddings/oleObject530.bin"/><Relationship Id="rId1142" Type="http://schemas.openxmlformats.org/officeDocument/2006/relationships/oleObject" Target="embeddings/oleObject641.bin"/><Relationship Id="rId1587" Type="http://schemas.openxmlformats.org/officeDocument/2006/relationships/image" Target="media/image687.wmf"/><Relationship Id="rId86" Type="http://schemas.openxmlformats.org/officeDocument/2006/relationships/image" Target="media/image43.wmf"/><Relationship Id="rId151" Type="http://schemas.openxmlformats.org/officeDocument/2006/relationships/image" Target="media/image75.wmf"/><Relationship Id="rId389" Type="http://schemas.openxmlformats.org/officeDocument/2006/relationships/image" Target="media/image174.wmf"/><Relationship Id="rId596" Type="http://schemas.openxmlformats.org/officeDocument/2006/relationships/oleObject" Target="embeddings/oleObject320.bin"/><Relationship Id="rId817" Type="http://schemas.openxmlformats.org/officeDocument/2006/relationships/oleObject" Target="embeddings/oleObject452.bin"/><Relationship Id="rId1002" Type="http://schemas.openxmlformats.org/officeDocument/2006/relationships/oleObject" Target="embeddings/oleObject561.bin"/><Relationship Id="rId1447" Type="http://schemas.openxmlformats.org/officeDocument/2006/relationships/oleObject" Target="embeddings/oleObject802.bin"/><Relationship Id="rId1654" Type="http://schemas.openxmlformats.org/officeDocument/2006/relationships/image" Target="media/image723.wmf"/><Relationship Id="rId249" Type="http://schemas.openxmlformats.org/officeDocument/2006/relationships/image" Target="media/image117.wmf"/><Relationship Id="rId456" Type="http://schemas.openxmlformats.org/officeDocument/2006/relationships/oleObject" Target="embeddings/oleObject244.bin"/><Relationship Id="rId663" Type="http://schemas.openxmlformats.org/officeDocument/2006/relationships/oleObject" Target="embeddings/oleObject365.bin"/><Relationship Id="rId870" Type="http://schemas.openxmlformats.org/officeDocument/2006/relationships/oleObject" Target="embeddings/oleObject479.bin"/><Relationship Id="rId1086" Type="http://schemas.openxmlformats.org/officeDocument/2006/relationships/oleObject" Target="embeddings/oleObject607.bin"/><Relationship Id="rId1293" Type="http://schemas.openxmlformats.org/officeDocument/2006/relationships/image" Target="media/image567.wmf"/><Relationship Id="rId1307" Type="http://schemas.openxmlformats.org/officeDocument/2006/relationships/oleObject" Target="embeddings/oleObject727.bin"/><Relationship Id="rId1514" Type="http://schemas.openxmlformats.org/officeDocument/2006/relationships/image" Target="media/image672.wmf"/><Relationship Id="rId1721" Type="http://schemas.openxmlformats.org/officeDocument/2006/relationships/image" Target="media/image752.wmf"/><Relationship Id="rId13" Type="http://schemas.openxmlformats.org/officeDocument/2006/relationships/image" Target="media/image6.wmf"/><Relationship Id="rId109" Type="http://schemas.openxmlformats.org/officeDocument/2006/relationships/image" Target="media/image54.wmf"/><Relationship Id="rId316" Type="http://schemas.openxmlformats.org/officeDocument/2006/relationships/oleObject" Target="embeddings/oleObject170.bin"/><Relationship Id="rId523" Type="http://schemas.openxmlformats.org/officeDocument/2006/relationships/image" Target="media/image237.wmf"/><Relationship Id="rId968" Type="http://schemas.openxmlformats.org/officeDocument/2006/relationships/oleObject" Target="embeddings/oleObject541.bin"/><Relationship Id="rId1153" Type="http://schemas.openxmlformats.org/officeDocument/2006/relationships/oleObject" Target="embeddings/oleObject647.bin"/><Relationship Id="rId1598" Type="http://schemas.openxmlformats.org/officeDocument/2006/relationships/image" Target="media/image694.png"/><Relationship Id="rId97" Type="http://schemas.openxmlformats.org/officeDocument/2006/relationships/image" Target="media/image48.wmf"/><Relationship Id="rId730" Type="http://schemas.openxmlformats.org/officeDocument/2006/relationships/oleObject" Target="embeddings/oleObject401.bin"/><Relationship Id="rId828" Type="http://schemas.openxmlformats.org/officeDocument/2006/relationships/oleObject" Target="embeddings/oleObject458.bin"/><Relationship Id="rId1013" Type="http://schemas.openxmlformats.org/officeDocument/2006/relationships/oleObject" Target="embeddings/oleObject567.bin"/><Relationship Id="rId1360" Type="http://schemas.openxmlformats.org/officeDocument/2006/relationships/oleObject" Target="embeddings/oleObject756.bin"/><Relationship Id="rId1458" Type="http://schemas.openxmlformats.org/officeDocument/2006/relationships/image" Target="media/image644.wmf"/><Relationship Id="rId1665" Type="http://schemas.openxmlformats.org/officeDocument/2006/relationships/oleObject" Target="embeddings/oleObject930.bin"/><Relationship Id="rId162" Type="http://schemas.openxmlformats.org/officeDocument/2006/relationships/oleObject" Target="embeddings/oleObject75.bin"/><Relationship Id="rId467" Type="http://schemas.openxmlformats.org/officeDocument/2006/relationships/oleObject" Target="embeddings/oleObject250.bin"/><Relationship Id="rId1097" Type="http://schemas.openxmlformats.org/officeDocument/2006/relationships/image" Target="media/image477.wmf"/><Relationship Id="rId1220" Type="http://schemas.openxmlformats.org/officeDocument/2006/relationships/oleObject" Target="embeddings/oleObject680.bin"/><Relationship Id="rId1318" Type="http://schemas.openxmlformats.org/officeDocument/2006/relationships/image" Target="media/image579.wmf"/><Relationship Id="rId1525" Type="http://schemas.openxmlformats.org/officeDocument/2006/relationships/oleObject" Target="embeddings/oleObject841.bin"/><Relationship Id="rId674" Type="http://schemas.openxmlformats.org/officeDocument/2006/relationships/image" Target="media/image296.emf"/><Relationship Id="rId881" Type="http://schemas.openxmlformats.org/officeDocument/2006/relationships/image" Target="media/image390.wmf"/><Relationship Id="rId979" Type="http://schemas.openxmlformats.org/officeDocument/2006/relationships/image" Target="media/image424.wmf"/><Relationship Id="rId1732" Type="http://schemas.openxmlformats.org/officeDocument/2006/relationships/oleObject" Target="embeddings/oleObject968.bin"/><Relationship Id="rId24" Type="http://schemas.openxmlformats.org/officeDocument/2006/relationships/oleObject" Target="embeddings/oleObject6.bin"/><Relationship Id="rId327" Type="http://schemas.openxmlformats.org/officeDocument/2006/relationships/oleObject" Target="embeddings/oleObject176.bin"/><Relationship Id="rId534" Type="http://schemas.openxmlformats.org/officeDocument/2006/relationships/image" Target="media/image242.wmf"/><Relationship Id="rId741" Type="http://schemas.openxmlformats.org/officeDocument/2006/relationships/oleObject" Target="embeddings/oleObject407.bin"/><Relationship Id="rId839" Type="http://schemas.openxmlformats.org/officeDocument/2006/relationships/image" Target="media/image369.wmf"/><Relationship Id="rId1164" Type="http://schemas.openxmlformats.org/officeDocument/2006/relationships/image" Target="media/image505.wmf"/><Relationship Id="rId1371" Type="http://schemas.openxmlformats.org/officeDocument/2006/relationships/oleObject" Target="embeddings/oleObject762.bin"/><Relationship Id="rId1469" Type="http://schemas.openxmlformats.org/officeDocument/2006/relationships/oleObject" Target="embeddings/oleObject813.bin"/><Relationship Id="rId173" Type="http://schemas.openxmlformats.org/officeDocument/2006/relationships/image" Target="media/image86.wmf"/><Relationship Id="rId380" Type="http://schemas.openxmlformats.org/officeDocument/2006/relationships/image" Target="media/image170.wmf"/><Relationship Id="rId601" Type="http://schemas.openxmlformats.org/officeDocument/2006/relationships/oleObject" Target="embeddings/oleObject324.bin"/><Relationship Id="rId1024" Type="http://schemas.openxmlformats.org/officeDocument/2006/relationships/image" Target="media/image445.wmf"/><Relationship Id="rId1231" Type="http://schemas.openxmlformats.org/officeDocument/2006/relationships/image" Target="media/image539.wmf"/><Relationship Id="rId1676" Type="http://schemas.openxmlformats.org/officeDocument/2006/relationships/oleObject" Target="embeddings/oleObject935.bin"/><Relationship Id="rId240" Type="http://schemas.openxmlformats.org/officeDocument/2006/relationships/image" Target="media/image113.wmf"/><Relationship Id="rId478" Type="http://schemas.openxmlformats.org/officeDocument/2006/relationships/oleObject" Target="embeddings/oleObject256.bin"/><Relationship Id="rId685" Type="http://schemas.openxmlformats.org/officeDocument/2006/relationships/image" Target="media/image302.wmf"/><Relationship Id="rId892" Type="http://schemas.openxmlformats.org/officeDocument/2006/relationships/oleObject" Target="embeddings/oleObject490.bin"/><Relationship Id="rId906" Type="http://schemas.openxmlformats.org/officeDocument/2006/relationships/oleObject" Target="embeddings/oleObject498.bin"/><Relationship Id="rId1329" Type="http://schemas.openxmlformats.org/officeDocument/2006/relationships/oleObject" Target="embeddings/oleObject739.bin"/><Relationship Id="rId1536" Type="http://schemas.openxmlformats.org/officeDocument/2006/relationships/oleObject" Target="embeddings/oleObject849.bin"/><Relationship Id="rId1743" Type="http://schemas.openxmlformats.org/officeDocument/2006/relationships/image" Target="media/image763.wmf"/><Relationship Id="rId35" Type="http://schemas.openxmlformats.org/officeDocument/2006/relationships/image" Target="media/image17.wmf"/><Relationship Id="rId100" Type="http://schemas.openxmlformats.org/officeDocument/2006/relationships/oleObject" Target="embeddings/oleObject44.bin"/><Relationship Id="rId338" Type="http://schemas.openxmlformats.org/officeDocument/2006/relationships/oleObject" Target="embeddings/oleObject182.bin"/><Relationship Id="rId545" Type="http://schemas.openxmlformats.org/officeDocument/2006/relationships/image" Target="media/image247.wmf"/><Relationship Id="rId752" Type="http://schemas.openxmlformats.org/officeDocument/2006/relationships/oleObject" Target="embeddings/oleObject414.bin"/><Relationship Id="rId1175" Type="http://schemas.openxmlformats.org/officeDocument/2006/relationships/oleObject" Target="embeddings/oleObject658.bin"/><Relationship Id="rId1382" Type="http://schemas.openxmlformats.org/officeDocument/2006/relationships/image" Target="media/image608.wmf"/><Relationship Id="rId1603" Type="http://schemas.openxmlformats.org/officeDocument/2006/relationships/oleObject" Target="embeddings/oleObject899.bin"/><Relationship Id="rId184" Type="http://schemas.openxmlformats.org/officeDocument/2006/relationships/oleObject" Target="embeddings/oleObject86.bin"/><Relationship Id="rId391" Type="http://schemas.openxmlformats.org/officeDocument/2006/relationships/image" Target="media/image175.wmf"/><Relationship Id="rId405" Type="http://schemas.openxmlformats.org/officeDocument/2006/relationships/oleObject" Target="embeddings/oleObject216.bin"/><Relationship Id="rId612" Type="http://schemas.openxmlformats.org/officeDocument/2006/relationships/oleObject" Target="embeddings/oleObject332.bin"/><Relationship Id="rId1035" Type="http://schemas.openxmlformats.org/officeDocument/2006/relationships/oleObject" Target="embeddings/oleObject579.bin"/><Relationship Id="rId1242" Type="http://schemas.openxmlformats.org/officeDocument/2006/relationships/oleObject" Target="embeddings/oleObject692.bin"/><Relationship Id="rId1687" Type="http://schemas.openxmlformats.org/officeDocument/2006/relationships/image" Target="media/image739.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image" Target="media/image309.wmf"/><Relationship Id="rId917" Type="http://schemas.openxmlformats.org/officeDocument/2006/relationships/image" Target="media/image407.wmf"/><Relationship Id="rId1102" Type="http://schemas.openxmlformats.org/officeDocument/2006/relationships/oleObject" Target="embeddings/oleObject618.bin"/><Relationship Id="rId1547" Type="http://schemas.openxmlformats.org/officeDocument/2006/relationships/oleObject" Target="embeddings/oleObject859.bin"/><Relationship Id="rId1754" Type="http://schemas.openxmlformats.org/officeDocument/2006/relationships/oleObject" Target="embeddings/oleObject979.bin"/><Relationship Id="rId46" Type="http://schemas.openxmlformats.org/officeDocument/2006/relationships/image" Target="media/image23.wmf"/><Relationship Id="rId349" Type="http://schemas.openxmlformats.org/officeDocument/2006/relationships/image" Target="media/image155.wmf"/><Relationship Id="rId556" Type="http://schemas.openxmlformats.org/officeDocument/2006/relationships/oleObject" Target="embeddings/oleObject299.bin"/><Relationship Id="rId763" Type="http://schemas.openxmlformats.org/officeDocument/2006/relationships/oleObject" Target="embeddings/oleObject421.bin"/><Relationship Id="rId1186" Type="http://schemas.openxmlformats.org/officeDocument/2006/relationships/oleObject" Target="embeddings/oleObject664.bin"/><Relationship Id="rId1393" Type="http://schemas.openxmlformats.org/officeDocument/2006/relationships/oleObject" Target="embeddings/oleObject774.bin"/><Relationship Id="rId1407" Type="http://schemas.openxmlformats.org/officeDocument/2006/relationships/oleObject" Target="embeddings/oleObject781.bin"/><Relationship Id="rId1614" Type="http://schemas.openxmlformats.org/officeDocument/2006/relationships/image" Target="media/image703.wmf"/><Relationship Id="rId111" Type="http://schemas.openxmlformats.org/officeDocument/2006/relationships/image" Target="media/image55.wmf"/><Relationship Id="rId195" Type="http://schemas.openxmlformats.org/officeDocument/2006/relationships/image" Target="media/image97.wmf"/><Relationship Id="rId209" Type="http://schemas.openxmlformats.org/officeDocument/2006/relationships/image" Target="media/image104.wmf"/><Relationship Id="rId416" Type="http://schemas.openxmlformats.org/officeDocument/2006/relationships/image" Target="media/image188.wmf"/><Relationship Id="rId970" Type="http://schemas.openxmlformats.org/officeDocument/2006/relationships/oleObject" Target="embeddings/oleObject543.bin"/><Relationship Id="rId1046" Type="http://schemas.openxmlformats.org/officeDocument/2006/relationships/oleObject" Target="embeddings/oleObject586.bin"/><Relationship Id="rId1253" Type="http://schemas.openxmlformats.org/officeDocument/2006/relationships/oleObject" Target="embeddings/oleObject698.bin"/><Relationship Id="rId1698" Type="http://schemas.openxmlformats.org/officeDocument/2006/relationships/oleObject" Target="embeddings/oleObject947.bin"/><Relationship Id="rId623" Type="http://schemas.openxmlformats.org/officeDocument/2006/relationships/oleObject" Target="embeddings/oleObject340.bin"/><Relationship Id="rId830" Type="http://schemas.openxmlformats.org/officeDocument/2006/relationships/oleObject" Target="embeddings/oleObject459.bin"/><Relationship Id="rId928" Type="http://schemas.openxmlformats.org/officeDocument/2006/relationships/oleObject" Target="embeddings/oleObject511.bin"/><Relationship Id="rId1460" Type="http://schemas.openxmlformats.org/officeDocument/2006/relationships/image" Target="media/image645.wmf"/><Relationship Id="rId1558" Type="http://schemas.openxmlformats.org/officeDocument/2006/relationships/oleObject" Target="embeddings/oleObject869.bin"/><Relationship Id="rId1765" Type="http://schemas.openxmlformats.org/officeDocument/2006/relationships/theme" Target="theme/theme1.xml"/><Relationship Id="rId57" Type="http://schemas.openxmlformats.org/officeDocument/2006/relationships/oleObject" Target="embeddings/oleObject22.bin"/><Relationship Id="rId262" Type="http://schemas.openxmlformats.org/officeDocument/2006/relationships/oleObject" Target="embeddings/oleObject132.bin"/><Relationship Id="rId567" Type="http://schemas.openxmlformats.org/officeDocument/2006/relationships/image" Target="media/image255.wmf"/><Relationship Id="rId1113" Type="http://schemas.openxmlformats.org/officeDocument/2006/relationships/image" Target="media/image481.wmf"/><Relationship Id="rId1197" Type="http://schemas.openxmlformats.org/officeDocument/2006/relationships/image" Target="media/image521.emf"/><Relationship Id="rId1320" Type="http://schemas.openxmlformats.org/officeDocument/2006/relationships/image" Target="media/image580.wmf"/><Relationship Id="rId1418" Type="http://schemas.openxmlformats.org/officeDocument/2006/relationships/oleObject" Target="embeddings/oleObject787.bin"/><Relationship Id="rId122" Type="http://schemas.openxmlformats.org/officeDocument/2006/relationships/oleObject" Target="embeddings/oleObject55.bin"/><Relationship Id="rId774" Type="http://schemas.openxmlformats.org/officeDocument/2006/relationships/oleObject" Target="embeddings/oleObject428.bin"/><Relationship Id="rId981" Type="http://schemas.openxmlformats.org/officeDocument/2006/relationships/image" Target="media/image425.wmf"/><Relationship Id="rId1057" Type="http://schemas.openxmlformats.org/officeDocument/2006/relationships/image" Target="media/image459.wmf"/><Relationship Id="rId1625" Type="http://schemas.openxmlformats.org/officeDocument/2006/relationships/oleObject" Target="embeddings/oleObject910.bin"/><Relationship Id="rId427" Type="http://schemas.openxmlformats.org/officeDocument/2006/relationships/image" Target="media/image193.wmf"/><Relationship Id="rId634" Type="http://schemas.openxmlformats.org/officeDocument/2006/relationships/oleObject" Target="embeddings/oleObject347.bin"/><Relationship Id="rId841" Type="http://schemas.openxmlformats.org/officeDocument/2006/relationships/image" Target="media/image370.png"/><Relationship Id="rId1264" Type="http://schemas.openxmlformats.org/officeDocument/2006/relationships/image" Target="media/image554.wmf"/><Relationship Id="rId1471" Type="http://schemas.openxmlformats.org/officeDocument/2006/relationships/oleObject" Target="embeddings/oleObject814.bin"/><Relationship Id="rId1569" Type="http://schemas.openxmlformats.org/officeDocument/2006/relationships/oleObject" Target="embeddings/oleObject880.bin"/><Relationship Id="rId273" Type="http://schemas.openxmlformats.org/officeDocument/2006/relationships/image" Target="media/image129.wmf"/><Relationship Id="rId480" Type="http://schemas.openxmlformats.org/officeDocument/2006/relationships/oleObject" Target="embeddings/oleObject257.bin"/><Relationship Id="rId701" Type="http://schemas.openxmlformats.org/officeDocument/2006/relationships/image" Target="media/image312.wmf"/><Relationship Id="rId939" Type="http://schemas.openxmlformats.org/officeDocument/2006/relationships/oleObject" Target="embeddings/oleObject517.bin"/><Relationship Id="rId1124" Type="http://schemas.openxmlformats.org/officeDocument/2006/relationships/oleObject" Target="embeddings/oleObject632.bin"/><Relationship Id="rId1331" Type="http://schemas.openxmlformats.org/officeDocument/2006/relationships/oleObject" Target="embeddings/oleObject740.bin"/><Relationship Id="rId68" Type="http://schemas.openxmlformats.org/officeDocument/2006/relationships/image" Target="media/image34.wmf"/><Relationship Id="rId133" Type="http://schemas.openxmlformats.org/officeDocument/2006/relationships/image" Target="media/image66.wmf"/><Relationship Id="rId340" Type="http://schemas.openxmlformats.org/officeDocument/2006/relationships/oleObject" Target="embeddings/oleObject183.bin"/><Relationship Id="rId578" Type="http://schemas.openxmlformats.org/officeDocument/2006/relationships/image" Target="media/image260.wmf"/><Relationship Id="rId785" Type="http://schemas.openxmlformats.org/officeDocument/2006/relationships/oleObject" Target="embeddings/oleObject434.bin"/><Relationship Id="rId992" Type="http://schemas.openxmlformats.org/officeDocument/2006/relationships/oleObject" Target="embeddings/oleObject556.bin"/><Relationship Id="rId1429" Type="http://schemas.openxmlformats.org/officeDocument/2006/relationships/image" Target="media/image630.wmf"/><Relationship Id="rId1636" Type="http://schemas.openxmlformats.org/officeDocument/2006/relationships/image" Target="media/image714.wmf"/><Relationship Id="rId200" Type="http://schemas.openxmlformats.org/officeDocument/2006/relationships/oleObject" Target="embeddings/oleObject94.bin"/><Relationship Id="rId438" Type="http://schemas.openxmlformats.org/officeDocument/2006/relationships/oleObject" Target="embeddings/oleObject233.bin"/><Relationship Id="rId645" Type="http://schemas.openxmlformats.org/officeDocument/2006/relationships/oleObject" Target="embeddings/oleObject354.bin"/><Relationship Id="rId852" Type="http://schemas.openxmlformats.org/officeDocument/2006/relationships/oleObject" Target="embeddings/oleObject470.bin"/><Relationship Id="rId1068" Type="http://schemas.openxmlformats.org/officeDocument/2006/relationships/oleObject" Target="embeddings/oleObject597.bin"/><Relationship Id="rId1275" Type="http://schemas.openxmlformats.org/officeDocument/2006/relationships/oleObject" Target="embeddings/oleObject709.bin"/><Relationship Id="rId1482" Type="http://schemas.openxmlformats.org/officeDocument/2006/relationships/image" Target="media/image656.wmf"/><Relationship Id="rId1703" Type="http://schemas.openxmlformats.org/officeDocument/2006/relationships/oleObject" Target="embeddings/oleObject950.bin"/><Relationship Id="rId284" Type="http://schemas.openxmlformats.org/officeDocument/2006/relationships/oleObject" Target="embeddings/oleObject145.bin"/><Relationship Id="rId491" Type="http://schemas.openxmlformats.org/officeDocument/2006/relationships/image" Target="media/image222.wmf"/><Relationship Id="rId505" Type="http://schemas.openxmlformats.org/officeDocument/2006/relationships/image" Target="media/image228.wmf"/><Relationship Id="rId712" Type="http://schemas.openxmlformats.org/officeDocument/2006/relationships/oleObject" Target="embeddings/oleObject388.bin"/><Relationship Id="rId1135" Type="http://schemas.openxmlformats.org/officeDocument/2006/relationships/image" Target="media/image491.wmf"/><Relationship Id="rId1342" Type="http://schemas.openxmlformats.org/officeDocument/2006/relationships/oleObject" Target="embeddings/oleObject746.bin"/><Relationship Id="rId79" Type="http://schemas.openxmlformats.org/officeDocument/2006/relationships/oleObject" Target="embeddings/oleObject33.bin"/><Relationship Id="rId144" Type="http://schemas.openxmlformats.org/officeDocument/2006/relationships/oleObject" Target="embeddings/oleObject66.bin"/><Relationship Id="rId589" Type="http://schemas.openxmlformats.org/officeDocument/2006/relationships/oleObject" Target="embeddings/oleObject317.bin"/><Relationship Id="rId796" Type="http://schemas.openxmlformats.org/officeDocument/2006/relationships/image" Target="media/image350.wmf"/><Relationship Id="rId1202" Type="http://schemas.openxmlformats.org/officeDocument/2006/relationships/image" Target="media/image524.wmf"/><Relationship Id="rId1647" Type="http://schemas.openxmlformats.org/officeDocument/2006/relationships/oleObject" Target="embeddings/oleObject921.bin"/><Relationship Id="rId351" Type="http://schemas.openxmlformats.org/officeDocument/2006/relationships/image" Target="media/image156.wmf"/><Relationship Id="rId449" Type="http://schemas.openxmlformats.org/officeDocument/2006/relationships/image" Target="media/image203.wmf"/><Relationship Id="rId656" Type="http://schemas.openxmlformats.org/officeDocument/2006/relationships/oleObject" Target="embeddings/oleObject360.bin"/><Relationship Id="rId863" Type="http://schemas.openxmlformats.org/officeDocument/2006/relationships/image" Target="media/image381.wmf"/><Relationship Id="rId1079" Type="http://schemas.openxmlformats.org/officeDocument/2006/relationships/image" Target="media/image469.wmf"/><Relationship Id="rId1286" Type="http://schemas.openxmlformats.org/officeDocument/2006/relationships/oleObject" Target="embeddings/oleObject716.bin"/><Relationship Id="rId1493" Type="http://schemas.openxmlformats.org/officeDocument/2006/relationships/oleObject" Target="embeddings/oleObject825.bin"/><Relationship Id="rId1507" Type="http://schemas.openxmlformats.org/officeDocument/2006/relationships/oleObject" Target="embeddings/oleObject832.bin"/><Relationship Id="rId1714" Type="http://schemas.openxmlformats.org/officeDocument/2006/relationships/image" Target="media/image749.wmf"/><Relationship Id="rId211" Type="http://schemas.openxmlformats.org/officeDocument/2006/relationships/image" Target="media/image105.wmf"/><Relationship Id="rId295" Type="http://schemas.openxmlformats.org/officeDocument/2006/relationships/oleObject" Target="embeddings/oleObject156.bin"/><Relationship Id="rId309" Type="http://schemas.openxmlformats.org/officeDocument/2006/relationships/oleObject" Target="embeddings/oleObject166.bin"/><Relationship Id="rId516" Type="http://schemas.openxmlformats.org/officeDocument/2006/relationships/oleObject" Target="embeddings/oleObject276.bin"/><Relationship Id="rId1146" Type="http://schemas.openxmlformats.org/officeDocument/2006/relationships/oleObject" Target="embeddings/oleObject643.bin"/><Relationship Id="rId723" Type="http://schemas.openxmlformats.org/officeDocument/2006/relationships/image" Target="media/image321.wmf"/><Relationship Id="rId930" Type="http://schemas.openxmlformats.org/officeDocument/2006/relationships/image" Target="media/image411.wmf"/><Relationship Id="rId1006" Type="http://schemas.openxmlformats.org/officeDocument/2006/relationships/oleObject" Target="embeddings/oleObject563.bin"/><Relationship Id="rId1353" Type="http://schemas.openxmlformats.org/officeDocument/2006/relationships/image" Target="media/image595.wmf"/><Relationship Id="rId1560" Type="http://schemas.openxmlformats.org/officeDocument/2006/relationships/oleObject" Target="embeddings/oleObject871.bin"/><Relationship Id="rId1658" Type="http://schemas.openxmlformats.org/officeDocument/2006/relationships/image" Target="media/image725.wmf"/><Relationship Id="rId155" Type="http://schemas.openxmlformats.org/officeDocument/2006/relationships/image" Target="media/image77.wmf"/><Relationship Id="rId362" Type="http://schemas.openxmlformats.org/officeDocument/2006/relationships/oleObject" Target="embeddings/oleObject194.bin"/><Relationship Id="rId1213" Type="http://schemas.openxmlformats.org/officeDocument/2006/relationships/oleObject" Target="embeddings/oleObject677.bin"/><Relationship Id="rId1297" Type="http://schemas.openxmlformats.org/officeDocument/2006/relationships/image" Target="media/image569.wmf"/><Relationship Id="rId1420" Type="http://schemas.openxmlformats.org/officeDocument/2006/relationships/oleObject" Target="embeddings/oleObject788.bin"/><Relationship Id="rId1518" Type="http://schemas.openxmlformats.org/officeDocument/2006/relationships/image" Target="media/image674.wmf"/><Relationship Id="rId222" Type="http://schemas.openxmlformats.org/officeDocument/2006/relationships/oleObject" Target="embeddings/oleObject108.bin"/><Relationship Id="rId667" Type="http://schemas.openxmlformats.org/officeDocument/2006/relationships/oleObject" Target="embeddings/oleObject368.bin"/><Relationship Id="rId874" Type="http://schemas.openxmlformats.org/officeDocument/2006/relationships/oleObject" Target="embeddings/oleObject481.bin"/><Relationship Id="rId1725" Type="http://schemas.openxmlformats.org/officeDocument/2006/relationships/image" Target="media/image754.wmf"/><Relationship Id="rId17" Type="http://schemas.openxmlformats.org/officeDocument/2006/relationships/image" Target="media/image8.wmf"/><Relationship Id="rId527" Type="http://schemas.openxmlformats.org/officeDocument/2006/relationships/image" Target="media/image239.wmf"/><Relationship Id="rId734" Type="http://schemas.openxmlformats.org/officeDocument/2006/relationships/image" Target="media/image324.wmf"/><Relationship Id="rId941" Type="http://schemas.openxmlformats.org/officeDocument/2006/relationships/oleObject" Target="embeddings/oleObject518.bin"/><Relationship Id="rId1157" Type="http://schemas.openxmlformats.org/officeDocument/2006/relationships/oleObject" Target="embeddings/oleObject649.bin"/><Relationship Id="rId1364" Type="http://schemas.openxmlformats.org/officeDocument/2006/relationships/image" Target="media/image599.wmf"/><Relationship Id="rId1571" Type="http://schemas.openxmlformats.org/officeDocument/2006/relationships/image" Target="media/image683.wmf"/><Relationship Id="rId70" Type="http://schemas.openxmlformats.org/officeDocument/2006/relationships/image" Target="media/image35.wmf"/><Relationship Id="rId166" Type="http://schemas.openxmlformats.org/officeDocument/2006/relationships/oleObject" Target="embeddings/oleObject77.bin"/><Relationship Id="rId373" Type="http://schemas.openxmlformats.org/officeDocument/2006/relationships/oleObject" Target="embeddings/oleObject200.bin"/><Relationship Id="rId580" Type="http://schemas.openxmlformats.org/officeDocument/2006/relationships/image" Target="media/image261.wmf"/><Relationship Id="rId801" Type="http://schemas.openxmlformats.org/officeDocument/2006/relationships/oleObject" Target="embeddings/oleObject442.bin"/><Relationship Id="rId1017" Type="http://schemas.openxmlformats.org/officeDocument/2006/relationships/oleObject" Target="embeddings/oleObject569.bin"/><Relationship Id="rId1224" Type="http://schemas.openxmlformats.org/officeDocument/2006/relationships/oleObject" Target="embeddings/oleObject682.bin"/><Relationship Id="rId1431" Type="http://schemas.openxmlformats.org/officeDocument/2006/relationships/image" Target="media/image631.wmf"/><Relationship Id="rId1669" Type="http://schemas.openxmlformats.org/officeDocument/2006/relationships/oleObject" Target="embeddings/oleObject932.bin"/><Relationship Id="rId1" Type="http://schemas.openxmlformats.org/officeDocument/2006/relationships/numbering" Target="numbering.xml"/><Relationship Id="rId233" Type="http://schemas.openxmlformats.org/officeDocument/2006/relationships/image" Target="media/image110.wmf"/><Relationship Id="rId440" Type="http://schemas.openxmlformats.org/officeDocument/2006/relationships/oleObject" Target="embeddings/oleObject234.bin"/><Relationship Id="rId678" Type="http://schemas.openxmlformats.org/officeDocument/2006/relationships/oleObject" Target="embeddings/oleObject373.bin"/><Relationship Id="rId885" Type="http://schemas.openxmlformats.org/officeDocument/2006/relationships/image" Target="media/image392.wmf"/><Relationship Id="rId1070" Type="http://schemas.openxmlformats.org/officeDocument/2006/relationships/image" Target="media/image465.wmf"/><Relationship Id="rId1529" Type="http://schemas.openxmlformats.org/officeDocument/2006/relationships/oleObject" Target="embeddings/oleObject843.bin"/><Relationship Id="rId1736" Type="http://schemas.openxmlformats.org/officeDocument/2006/relationships/oleObject" Target="embeddings/oleObject970.bin"/><Relationship Id="rId28" Type="http://schemas.openxmlformats.org/officeDocument/2006/relationships/oleObject" Target="embeddings/oleObject8.bin"/><Relationship Id="rId300" Type="http://schemas.openxmlformats.org/officeDocument/2006/relationships/oleObject" Target="embeddings/oleObject160.bin"/><Relationship Id="rId538" Type="http://schemas.openxmlformats.org/officeDocument/2006/relationships/image" Target="media/image244.wmf"/><Relationship Id="rId745" Type="http://schemas.openxmlformats.org/officeDocument/2006/relationships/image" Target="media/image328.wmf"/><Relationship Id="rId952" Type="http://schemas.openxmlformats.org/officeDocument/2006/relationships/oleObject" Target="embeddings/oleObject526.bin"/><Relationship Id="rId1168" Type="http://schemas.openxmlformats.org/officeDocument/2006/relationships/image" Target="media/image507.wmf"/><Relationship Id="rId1375" Type="http://schemas.openxmlformats.org/officeDocument/2006/relationships/oleObject" Target="embeddings/oleObject764.bin"/><Relationship Id="rId1582" Type="http://schemas.openxmlformats.org/officeDocument/2006/relationships/oleObject" Target="embeddings/oleObject890.bin"/><Relationship Id="rId81" Type="http://schemas.openxmlformats.org/officeDocument/2006/relationships/oleObject" Target="embeddings/oleObject34.bin"/><Relationship Id="rId177" Type="http://schemas.openxmlformats.org/officeDocument/2006/relationships/image" Target="media/image88.wmf"/><Relationship Id="rId384" Type="http://schemas.openxmlformats.org/officeDocument/2006/relationships/oleObject" Target="embeddings/oleObject206.bin"/><Relationship Id="rId591" Type="http://schemas.openxmlformats.org/officeDocument/2006/relationships/oleObject" Target="embeddings/oleObject318.bin"/><Relationship Id="rId605" Type="http://schemas.openxmlformats.org/officeDocument/2006/relationships/oleObject" Target="embeddings/oleObject326.bin"/><Relationship Id="rId812" Type="http://schemas.openxmlformats.org/officeDocument/2006/relationships/oleObject" Target="embeddings/oleObject449.bin"/><Relationship Id="rId1028" Type="http://schemas.openxmlformats.org/officeDocument/2006/relationships/image" Target="media/image447.wmf"/><Relationship Id="rId1235" Type="http://schemas.openxmlformats.org/officeDocument/2006/relationships/oleObject" Target="embeddings/oleObject688.bin"/><Relationship Id="rId1442" Type="http://schemas.openxmlformats.org/officeDocument/2006/relationships/image" Target="media/image636.wmf"/><Relationship Id="rId244" Type="http://schemas.openxmlformats.org/officeDocument/2006/relationships/oleObject" Target="embeddings/oleObject123.bin"/><Relationship Id="rId689" Type="http://schemas.openxmlformats.org/officeDocument/2006/relationships/image" Target="media/image304.wmf"/><Relationship Id="rId896" Type="http://schemas.openxmlformats.org/officeDocument/2006/relationships/oleObject" Target="embeddings/oleObject492.bin"/><Relationship Id="rId1081" Type="http://schemas.openxmlformats.org/officeDocument/2006/relationships/image" Target="media/image470.wmf"/><Relationship Id="rId1302" Type="http://schemas.openxmlformats.org/officeDocument/2006/relationships/oleObject" Target="embeddings/oleObject724.bin"/><Relationship Id="rId1747" Type="http://schemas.openxmlformats.org/officeDocument/2006/relationships/image" Target="media/image765.wmf"/><Relationship Id="rId39" Type="http://schemas.openxmlformats.org/officeDocument/2006/relationships/image" Target="media/image19.png"/><Relationship Id="rId451" Type="http://schemas.openxmlformats.org/officeDocument/2006/relationships/image" Target="media/image204.wmf"/><Relationship Id="rId549" Type="http://schemas.openxmlformats.org/officeDocument/2006/relationships/oleObject" Target="embeddings/oleObject294.bin"/><Relationship Id="rId756" Type="http://schemas.openxmlformats.org/officeDocument/2006/relationships/image" Target="media/image332.wmf"/><Relationship Id="rId1179" Type="http://schemas.openxmlformats.org/officeDocument/2006/relationships/oleObject" Target="embeddings/oleObject660.bin"/><Relationship Id="rId1386" Type="http://schemas.openxmlformats.org/officeDocument/2006/relationships/oleObject" Target="embeddings/oleObject770.bin"/><Relationship Id="rId1593" Type="http://schemas.openxmlformats.org/officeDocument/2006/relationships/image" Target="media/image690.wmf"/><Relationship Id="rId1607" Type="http://schemas.openxmlformats.org/officeDocument/2006/relationships/oleObject" Target="embeddings/oleObject901.bin"/><Relationship Id="rId104" Type="http://schemas.openxmlformats.org/officeDocument/2006/relationships/oleObject" Target="embeddings/oleObject46.bin"/><Relationship Id="rId188" Type="http://schemas.openxmlformats.org/officeDocument/2006/relationships/oleObject" Target="embeddings/oleObject88.bin"/><Relationship Id="rId311" Type="http://schemas.openxmlformats.org/officeDocument/2006/relationships/oleObject" Target="embeddings/oleObject167.bin"/><Relationship Id="rId395" Type="http://schemas.openxmlformats.org/officeDocument/2006/relationships/image" Target="media/image177.wmf"/><Relationship Id="rId409" Type="http://schemas.openxmlformats.org/officeDocument/2006/relationships/oleObject" Target="embeddings/oleObject218.bin"/><Relationship Id="rId963" Type="http://schemas.openxmlformats.org/officeDocument/2006/relationships/oleObject" Target="embeddings/oleObject536.bin"/><Relationship Id="rId1039" Type="http://schemas.openxmlformats.org/officeDocument/2006/relationships/oleObject" Target="embeddings/oleObject581.bin"/><Relationship Id="rId1246" Type="http://schemas.openxmlformats.org/officeDocument/2006/relationships/image" Target="media/image545.wmf"/><Relationship Id="rId92" Type="http://schemas.openxmlformats.org/officeDocument/2006/relationships/image" Target="media/image46.wmf"/><Relationship Id="rId616" Type="http://schemas.openxmlformats.org/officeDocument/2006/relationships/oleObject" Target="embeddings/oleObject336.bin"/><Relationship Id="rId823" Type="http://schemas.openxmlformats.org/officeDocument/2006/relationships/image" Target="media/image361.wmf"/><Relationship Id="rId1453" Type="http://schemas.openxmlformats.org/officeDocument/2006/relationships/oleObject" Target="embeddings/oleObject805.bin"/><Relationship Id="rId1660" Type="http://schemas.openxmlformats.org/officeDocument/2006/relationships/image" Target="media/image726.wmf"/><Relationship Id="rId1758" Type="http://schemas.openxmlformats.org/officeDocument/2006/relationships/oleObject" Target="embeddings/oleObject983.bin"/><Relationship Id="rId255" Type="http://schemas.openxmlformats.org/officeDocument/2006/relationships/image" Target="media/image120.wmf"/><Relationship Id="rId462" Type="http://schemas.openxmlformats.org/officeDocument/2006/relationships/image" Target="media/image208.wmf"/><Relationship Id="rId1092" Type="http://schemas.openxmlformats.org/officeDocument/2006/relationships/oleObject" Target="embeddings/oleObject611.bin"/><Relationship Id="rId1106" Type="http://schemas.openxmlformats.org/officeDocument/2006/relationships/image" Target="media/image478.wmf"/><Relationship Id="rId1313" Type="http://schemas.openxmlformats.org/officeDocument/2006/relationships/oleObject" Target="embeddings/oleObject730.bin"/><Relationship Id="rId1397" Type="http://schemas.openxmlformats.org/officeDocument/2006/relationships/oleObject" Target="embeddings/oleObject776.bin"/><Relationship Id="rId1520" Type="http://schemas.openxmlformats.org/officeDocument/2006/relationships/image" Target="media/image675.wmf"/><Relationship Id="rId115" Type="http://schemas.openxmlformats.org/officeDocument/2006/relationships/image" Target="media/image57.wmf"/><Relationship Id="rId322" Type="http://schemas.openxmlformats.org/officeDocument/2006/relationships/oleObject" Target="embeddings/oleObject173.bin"/><Relationship Id="rId767" Type="http://schemas.openxmlformats.org/officeDocument/2006/relationships/oleObject" Target="embeddings/oleObject423.bin"/><Relationship Id="rId974" Type="http://schemas.openxmlformats.org/officeDocument/2006/relationships/oleObject" Target="embeddings/oleObject546.bin"/><Relationship Id="rId1618" Type="http://schemas.openxmlformats.org/officeDocument/2006/relationships/image" Target="media/image705.wmf"/><Relationship Id="rId199" Type="http://schemas.openxmlformats.org/officeDocument/2006/relationships/image" Target="media/image99.wmf"/><Relationship Id="rId627" Type="http://schemas.openxmlformats.org/officeDocument/2006/relationships/oleObject" Target="embeddings/oleObject342.bin"/><Relationship Id="rId834" Type="http://schemas.openxmlformats.org/officeDocument/2006/relationships/oleObject" Target="embeddings/oleObject461.bin"/><Relationship Id="rId1257" Type="http://schemas.openxmlformats.org/officeDocument/2006/relationships/image" Target="media/image550.emf"/><Relationship Id="rId1464" Type="http://schemas.openxmlformats.org/officeDocument/2006/relationships/image" Target="media/image647.wmf"/><Relationship Id="rId1671" Type="http://schemas.openxmlformats.org/officeDocument/2006/relationships/oleObject" Target="embeddings/oleObject933.bin"/><Relationship Id="rId266" Type="http://schemas.openxmlformats.org/officeDocument/2006/relationships/oleObject" Target="embeddings/oleObject134.bin"/><Relationship Id="rId473" Type="http://schemas.openxmlformats.org/officeDocument/2006/relationships/oleObject" Target="embeddings/oleObject253.bin"/><Relationship Id="rId680" Type="http://schemas.openxmlformats.org/officeDocument/2006/relationships/oleObject" Target="embeddings/oleObject374.bin"/><Relationship Id="rId901" Type="http://schemas.openxmlformats.org/officeDocument/2006/relationships/oleObject" Target="embeddings/oleObject495.bin"/><Relationship Id="rId1117" Type="http://schemas.openxmlformats.org/officeDocument/2006/relationships/oleObject" Target="embeddings/oleObject628.bin"/><Relationship Id="rId1324" Type="http://schemas.openxmlformats.org/officeDocument/2006/relationships/oleObject" Target="embeddings/oleObject736.bin"/><Relationship Id="rId1531" Type="http://schemas.openxmlformats.org/officeDocument/2006/relationships/oleObject" Target="embeddings/oleObject844.bin"/><Relationship Id="rId30" Type="http://schemas.openxmlformats.org/officeDocument/2006/relationships/oleObject" Target="embeddings/oleObject9.bin"/><Relationship Id="rId126" Type="http://schemas.openxmlformats.org/officeDocument/2006/relationships/oleObject" Target="embeddings/oleObject57.bin"/><Relationship Id="rId333" Type="http://schemas.openxmlformats.org/officeDocument/2006/relationships/oleObject" Target="embeddings/oleObject179.bin"/><Relationship Id="rId540" Type="http://schemas.openxmlformats.org/officeDocument/2006/relationships/image" Target="media/image245.wmf"/><Relationship Id="rId778" Type="http://schemas.openxmlformats.org/officeDocument/2006/relationships/oleObject" Target="embeddings/oleObject430.bin"/><Relationship Id="rId985" Type="http://schemas.openxmlformats.org/officeDocument/2006/relationships/image" Target="media/image427.wmf"/><Relationship Id="rId1170" Type="http://schemas.openxmlformats.org/officeDocument/2006/relationships/image" Target="media/image508.wmf"/><Relationship Id="rId1629" Type="http://schemas.openxmlformats.org/officeDocument/2006/relationships/oleObject" Target="embeddings/oleObject912.bin"/><Relationship Id="rId638" Type="http://schemas.openxmlformats.org/officeDocument/2006/relationships/oleObject" Target="embeddings/oleObject350.bin"/><Relationship Id="rId845" Type="http://schemas.openxmlformats.org/officeDocument/2006/relationships/image" Target="media/image372.wmf"/><Relationship Id="rId1030" Type="http://schemas.openxmlformats.org/officeDocument/2006/relationships/image" Target="media/image448.wmf"/><Relationship Id="rId1268" Type="http://schemas.openxmlformats.org/officeDocument/2006/relationships/image" Target="media/image556.wmf"/><Relationship Id="rId1475" Type="http://schemas.openxmlformats.org/officeDocument/2006/relationships/oleObject" Target="embeddings/oleObject816.bin"/><Relationship Id="rId1682" Type="http://schemas.openxmlformats.org/officeDocument/2006/relationships/oleObject" Target="embeddings/oleObject939.bin"/><Relationship Id="rId277" Type="http://schemas.openxmlformats.org/officeDocument/2006/relationships/oleObject" Target="embeddings/oleObject140.bin"/><Relationship Id="rId400" Type="http://schemas.openxmlformats.org/officeDocument/2006/relationships/oleObject" Target="embeddings/oleObject214.bin"/><Relationship Id="rId484" Type="http://schemas.openxmlformats.org/officeDocument/2006/relationships/oleObject" Target="embeddings/oleObject259.bin"/><Relationship Id="rId705" Type="http://schemas.openxmlformats.org/officeDocument/2006/relationships/image" Target="media/image314.wmf"/><Relationship Id="rId1128" Type="http://schemas.openxmlformats.org/officeDocument/2006/relationships/oleObject" Target="embeddings/oleObject634.bin"/><Relationship Id="rId1335" Type="http://schemas.openxmlformats.org/officeDocument/2006/relationships/oleObject" Target="embeddings/oleObject742.bin"/><Relationship Id="rId1542" Type="http://schemas.openxmlformats.org/officeDocument/2006/relationships/oleObject" Target="embeddings/oleObject854.bin"/><Relationship Id="rId137" Type="http://schemas.openxmlformats.org/officeDocument/2006/relationships/image" Target="media/image68.wmf"/><Relationship Id="rId344" Type="http://schemas.openxmlformats.org/officeDocument/2006/relationships/oleObject" Target="embeddings/oleObject185.bin"/><Relationship Id="rId691" Type="http://schemas.openxmlformats.org/officeDocument/2006/relationships/image" Target="media/image305.wmf"/><Relationship Id="rId789" Type="http://schemas.openxmlformats.org/officeDocument/2006/relationships/oleObject" Target="embeddings/oleObject436.bin"/><Relationship Id="rId912" Type="http://schemas.openxmlformats.org/officeDocument/2006/relationships/oleObject" Target="embeddings/oleObject501.bin"/><Relationship Id="rId996" Type="http://schemas.openxmlformats.org/officeDocument/2006/relationships/oleObject" Target="embeddings/oleObject558.bin"/><Relationship Id="rId41" Type="http://schemas.openxmlformats.org/officeDocument/2006/relationships/oleObject" Target="embeddings/oleObject14.bin"/><Relationship Id="rId551" Type="http://schemas.openxmlformats.org/officeDocument/2006/relationships/oleObject" Target="embeddings/oleObject295.bin"/><Relationship Id="rId649" Type="http://schemas.openxmlformats.org/officeDocument/2006/relationships/oleObject" Target="embeddings/oleObject356.bin"/><Relationship Id="rId856" Type="http://schemas.openxmlformats.org/officeDocument/2006/relationships/oleObject" Target="embeddings/oleObject472.bin"/><Relationship Id="rId1181" Type="http://schemas.openxmlformats.org/officeDocument/2006/relationships/oleObject" Target="embeddings/oleObject661.bin"/><Relationship Id="rId1279" Type="http://schemas.openxmlformats.org/officeDocument/2006/relationships/oleObject" Target="embeddings/oleObject711.bin"/><Relationship Id="rId1402" Type="http://schemas.openxmlformats.org/officeDocument/2006/relationships/image" Target="media/image617.wmf"/><Relationship Id="rId1486" Type="http://schemas.openxmlformats.org/officeDocument/2006/relationships/image" Target="media/image658.wmf"/><Relationship Id="rId1707" Type="http://schemas.openxmlformats.org/officeDocument/2006/relationships/oleObject" Target="embeddings/oleObject954.bin"/><Relationship Id="rId190" Type="http://schemas.openxmlformats.org/officeDocument/2006/relationships/oleObject" Target="embeddings/oleObject89.bin"/><Relationship Id="rId204" Type="http://schemas.openxmlformats.org/officeDocument/2006/relationships/oleObject" Target="embeddings/oleObject96.bin"/><Relationship Id="rId288" Type="http://schemas.openxmlformats.org/officeDocument/2006/relationships/oleObject" Target="embeddings/oleObject149.bin"/><Relationship Id="rId411" Type="http://schemas.openxmlformats.org/officeDocument/2006/relationships/oleObject" Target="embeddings/oleObject219.bin"/><Relationship Id="rId509" Type="http://schemas.openxmlformats.org/officeDocument/2006/relationships/image" Target="media/image230.wmf"/><Relationship Id="rId1041" Type="http://schemas.openxmlformats.org/officeDocument/2006/relationships/oleObject" Target="embeddings/oleObject582.bin"/><Relationship Id="rId1139" Type="http://schemas.openxmlformats.org/officeDocument/2006/relationships/image" Target="media/image493.wmf"/><Relationship Id="rId1346" Type="http://schemas.openxmlformats.org/officeDocument/2006/relationships/image" Target="media/image592.wmf"/><Relationship Id="rId1693" Type="http://schemas.openxmlformats.org/officeDocument/2006/relationships/image" Target="media/image742.wmf"/><Relationship Id="rId495" Type="http://schemas.openxmlformats.org/officeDocument/2006/relationships/image" Target="media/image223.wmf"/><Relationship Id="rId716" Type="http://schemas.openxmlformats.org/officeDocument/2006/relationships/oleObject" Target="embeddings/oleObject391.bin"/><Relationship Id="rId923" Type="http://schemas.openxmlformats.org/officeDocument/2006/relationships/oleObject" Target="embeddings/oleObject507.bin"/><Relationship Id="rId1553" Type="http://schemas.openxmlformats.org/officeDocument/2006/relationships/oleObject" Target="embeddings/oleObject864.bin"/><Relationship Id="rId1760" Type="http://schemas.openxmlformats.org/officeDocument/2006/relationships/oleObject" Target="embeddings/oleObject985.bin"/><Relationship Id="rId52" Type="http://schemas.openxmlformats.org/officeDocument/2006/relationships/image" Target="media/image26.wmf"/><Relationship Id="rId148" Type="http://schemas.openxmlformats.org/officeDocument/2006/relationships/oleObject" Target="embeddings/oleObject68.bin"/><Relationship Id="rId355" Type="http://schemas.openxmlformats.org/officeDocument/2006/relationships/image" Target="media/image158.wmf"/><Relationship Id="rId562" Type="http://schemas.openxmlformats.org/officeDocument/2006/relationships/oleObject" Target="embeddings/oleObject303.bin"/><Relationship Id="rId1192" Type="http://schemas.openxmlformats.org/officeDocument/2006/relationships/oleObject" Target="embeddings/oleObject667.bin"/><Relationship Id="rId1206" Type="http://schemas.openxmlformats.org/officeDocument/2006/relationships/image" Target="media/image526.wmf"/><Relationship Id="rId1413" Type="http://schemas.openxmlformats.org/officeDocument/2006/relationships/oleObject" Target="embeddings/oleObject784.bin"/><Relationship Id="rId1620" Type="http://schemas.openxmlformats.org/officeDocument/2006/relationships/image" Target="media/image706.wmf"/><Relationship Id="rId215" Type="http://schemas.openxmlformats.org/officeDocument/2006/relationships/oleObject" Target="embeddings/oleObject102.bin"/><Relationship Id="rId422" Type="http://schemas.openxmlformats.org/officeDocument/2006/relationships/image" Target="media/image191.wmf"/><Relationship Id="rId867" Type="http://schemas.openxmlformats.org/officeDocument/2006/relationships/image" Target="media/image383.wmf"/><Relationship Id="rId1052" Type="http://schemas.openxmlformats.org/officeDocument/2006/relationships/oleObject" Target="embeddings/oleObject589.bin"/><Relationship Id="rId1497" Type="http://schemas.openxmlformats.org/officeDocument/2006/relationships/image" Target="media/image664.wmf"/><Relationship Id="rId1718" Type="http://schemas.openxmlformats.org/officeDocument/2006/relationships/image" Target="media/image751.wmf"/><Relationship Id="rId299" Type="http://schemas.openxmlformats.org/officeDocument/2006/relationships/oleObject" Target="embeddings/oleObject159.bin"/><Relationship Id="rId727" Type="http://schemas.openxmlformats.org/officeDocument/2006/relationships/oleObject" Target="embeddings/oleObject398.bin"/><Relationship Id="rId934" Type="http://schemas.openxmlformats.org/officeDocument/2006/relationships/image" Target="media/image413.wmf"/><Relationship Id="rId1357" Type="http://schemas.openxmlformats.org/officeDocument/2006/relationships/image" Target="media/image596.wmf"/><Relationship Id="rId1564" Type="http://schemas.openxmlformats.org/officeDocument/2006/relationships/oleObject" Target="embeddings/oleObject875.bin"/><Relationship Id="rId63" Type="http://schemas.openxmlformats.org/officeDocument/2006/relationships/oleObject" Target="embeddings/oleObject25.bin"/><Relationship Id="rId159" Type="http://schemas.openxmlformats.org/officeDocument/2006/relationships/image" Target="media/image79.wmf"/><Relationship Id="rId366" Type="http://schemas.openxmlformats.org/officeDocument/2006/relationships/image" Target="media/image163.wmf"/><Relationship Id="rId573" Type="http://schemas.openxmlformats.org/officeDocument/2006/relationships/oleObject" Target="embeddings/oleObject309.bin"/><Relationship Id="rId780" Type="http://schemas.openxmlformats.org/officeDocument/2006/relationships/oleObject" Target="embeddings/oleObject431.bin"/><Relationship Id="rId1217" Type="http://schemas.openxmlformats.org/officeDocument/2006/relationships/image" Target="media/image532.wmf"/><Relationship Id="rId1424" Type="http://schemas.openxmlformats.org/officeDocument/2006/relationships/oleObject" Target="embeddings/oleObject790.bin"/><Relationship Id="rId1631" Type="http://schemas.openxmlformats.org/officeDocument/2006/relationships/oleObject" Target="embeddings/oleObject913.bin"/><Relationship Id="rId226" Type="http://schemas.openxmlformats.org/officeDocument/2006/relationships/oleObject" Target="embeddings/oleObject112.bin"/><Relationship Id="rId433" Type="http://schemas.openxmlformats.org/officeDocument/2006/relationships/image" Target="media/image196.wmf"/><Relationship Id="rId878" Type="http://schemas.openxmlformats.org/officeDocument/2006/relationships/oleObject" Target="embeddings/oleObject483.bin"/><Relationship Id="rId1063" Type="http://schemas.openxmlformats.org/officeDocument/2006/relationships/image" Target="media/image462.wmf"/><Relationship Id="rId1270" Type="http://schemas.openxmlformats.org/officeDocument/2006/relationships/image" Target="media/image557.wmf"/><Relationship Id="rId1729" Type="http://schemas.openxmlformats.org/officeDocument/2006/relationships/image" Target="media/image756.wmf"/><Relationship Id="rId640" Type="http://schemas.openxmlformats.org/officeDocument/2006/relationships/oleObject" Target="embeddings/oleObject351.bin"/><Relationship Id="rId738" Type="http://schemas.openxmlformats.org/officeDocument/2006/relationships/image" Target="media/image326.wmf"/><Relationship Id="rId945" Type="http://schemas.openxmlformats.org/officeDocument/2006/relationships/oleObject" Target="embeddings/oleObject522.bin"/><Relationship Id="rId1368" Type="http://schemas.openxmlformats.org/officeDocument/2006/relationships/image" Target="media/image601.wmf"/><Relationship Id="rId1575" Type="http://schemas.openxmlformats.org/officeDocument/2006/relationships/oleObject" Target="embeddings/oleObject884.bin"/><Relationship Id="rId74" Type="http://schemas.openxmlformats.org/officeDocument/2006/relationships/image" Target="media/image37.wmf"/><Relationship Id="rId377" Type="http://schemas.openxmlformats.org/officeDocument/2006/relationships/oleObject" Target="embeddings/oleObject202.bin"/><Relationship Id="rId500" Type="http://schemas.openxmlformats.org/officeDocument/2006/relationships/oleObject" Target="embeddings/oleObject268.bin"/><Relationship Id="rId584" Type="http://schemas.openxmlformats.org/officeDocument/2006/relationships/image" Target="media/image263.emf"/><Relationship Id="rId805" Type="http://schemas.openxmlformats.org/officeDocument/2006/relationships/oleObject" Target="embeddings/oleObject444.bin"/><Relationship Id="rId1130" Type="http://schemas.openxmlformats.org/officeDocument/2006/relationships/oleObject" Target="embeddings/oleObject635.bin"/><Relationship Id="rId1228" Type="http://schemas.openxmlformats.org/officeDocument/2006/relationships/oleObject" Target="embeddings/oleObject684.bin"/><Relationship Id="rId1435" Type="http://schemas.openxmlformats.org/officeDocument/2006/relationships/image" Target="media/image633.wmf"/><Relationship Id="rId5" Type="http://schemas.openxmlformats.org/officeDocument/2006/relationships/webSettings" Target="webSettings.xml"/><Relationship Id="rId237" Type="http://schemas.openxmlformats.org/officeDocument/2006/relationships/oleObject" Target="embeddings/oleObject119.bin"/><Relationship Id="rId791" Type="http://schemas.openxmlformats.org/officeDocument/2006/relationships/oleObject" Target="embeddings/oleObject437.bin"/><Relationship Id="rId889" Type="http://schemas.openxmlformats.org/officeDocument/2006/relationships/image" Target="media/image394.wmf"/><Relationship Id="rId1074" Type="http://schemas.openxmlformats.org/officeDocument/2006/relationships/oleObject" Target="embeddings/oleObject601.bin"/><Relationship Id="rId1642" Type="http://schemas.openxmlformats.org/officeDocument/2006/relationships/image" Target="media/image717.wmf"/><Relationship Id="rId444" Type="http://schemas.openxmlformats.org/officeDocument/2006/relationships/image" Target="media/image201.wmf"/><Relationship Id="rId651" Type="http://schemas.openxmlformats.org/officeDocument/2006/relationships/oleObject" Target="embeddings/oleObject358.bin"/><Relationship Id="rId749" Type="http://schemas.openxmlformats.org/officeDocument/2006/relationships/image" Target="media/image330.wmf"/><Relationship Id="rId1281" Type="http://schemas.openxmlformats.org/officeDocument/2006/relationships/oleObject" Target="embeddings/oleObject712.bin"/><Relationship Id="rId1379" Type="http://schemas.openxmlformats.org/officeDocument/2006/relationships/oleObject" Target="embeddings/oleObject766.bin"/><Relationship Id="rId1502" Type="http://schemas.openxmlformats.org/officeDocument/2006/relationships/oleObject" Target="embeddings/oleObject829.bin"/><Relationship Id="rId1586" Type="http://schemas.openxmlformats.org/officeDocument/2006/relationships/oleObject" Target="embeddings/oleObject893.bin"/><Relationship Id="rId290" Type="http://schemas.openxmlformats.org/officeDocument/2006/relationships/oleObject" Target="embeddings/oleObject151.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image" Target="media/image231.wmf"/><Relationship Id="rId609" Type="http://schemas.openxmlformats.org/officeDocument/2006/relationships/oleObject" Target="embeddings/oleObject330.bin"/><Relationship Id="rId956" Type="http://schemas.openxmlformats.org/officeDocument/2006/relationships/oleObject" Target="embeddings/oleObject529.bin"/><Relationship Id="rId1141" Type="http://schemas.openxmlformats.org/officeDocument/2006/relationships/image" Target="media/image494.wmf"/><Relationship Id="rId1239" Type="http://schemas.openxmlformats.org/officeDocument/2006/relationships/image" Target="media/image542.wmf"/><Relationship Id="rId85" Type="http://schemas.openxmlformats.org/officeDocument/2006/relationships/oleObject" Target="embeddings/oleObject36.bin"/><Relationship Id="rId150" Type="http://schemas.openxmlformats.org/officeDocument/2006/relationships/oleObject" Target="embeddings/oleObject69.bin"/><Relationship Id="rId595" Type="http://schemas.openxmlformats.org/officeDocument/2006/relationships/image" Target="media/image269.wmf"/><Relationship Id="rId816" Type="http://schemas.openxmlformats.org/officeDocument/2006/relationships/image" Target="media/image358.wmf"/><Relationship Id="rId1001" Type="http://schemas.openxmlformats.org/officeDocument/2006/relationships/image" Target="media/image434.wmf"/><Relationship Id="rId1446" Type="http://schemas.openxmlformats.org/officeDocument/2006/relationships/image" Target="media/image638.wmf"/><Relationship Id="rId1653" Type="http://schemas.openxmlformats.org/officeDocument/2006/relationships/oleObject" Target="embeddings/oleObject924.bin"/><Relationship Id="rId248" Type="http://schemas.openxmlformats.org/officeDocument/2006/relationships/oleObject" Target="embeddings/oleObject125.bin"/><Relationship Id="rId455" Type="http://schemas.openxmlformats.org/officeDocument/2006/relationships/oleObject" Target="embeddings/oleObject243.bin"/><Relationship Id="rId662" Type="http://schemas.openxmlformats.org/officeDocument/2006/relationships/oleObject" Target="embeddings/oleObject364.bin"/><Relationship Id="rId1085" Type="http://schemas.openxmlformats.org/officeDocument/2006/relationships/image" Target="media/image472.wmf"/><Relationship Id="rId1292" Type="http://schemas.openxmlformats.org/officeDocument/2006/relationships/oleObject" Target="embeddings/oleObject719.bin"/><Relationship Id="rId1306" Type="http://schemas.openxmlformats.org/officeDocument/2006/relationships/image" Target="media/image573.wmf"/><Relationship Id="rId1513" Type="http://schemas.openxmlformats.org/officeDocument/2006/relationships/oleObject" Target="embeddings/oleObject835.bin"/><Relationship Id="rId1720" Type="http://schemas.openxmlformats.org/officeDocument/2006/relationships/oleObject" Target="embeddings/oleObject962.bin"/><Relationship Id="rId12" Type="http://schemas.openxmlformats.org/officeDocument/2006/relationships/image" Target="media/image5.jpg"/><Relationship Id="rId108" Type="http://schemas.openxmlformats.org/officeDocument/2006/relationships/oleObject" Target="embeddings/oleObject48.bin"/><Relationship Id="rId315" Type="http://schemas.openxmlformats.org/officeDocument/2006/relationships/oleObject" Target="embeddings/oleObject169.bin"/><Relationship Id="rId522" Type="http://schemas.openxmlformats.org/officeDocument/2006/relationships/oleObject" Target="embeddings/oleObject279.bin"/><Relationship Id="rId967" Type="http://schemas.openxmlformats.org/officeDocument/2006/relationships/oleObject" Target="embeddings/oleObject540.bin"/><Relationship Id="rId1152" Type="http://schemas.openxmlformats.org/officeDocument/2006/relationships/image" Target="media/image499.wmf"/><Relationship Id="rId1597" Type="http://schemas.openxmlformats.org/officeDocument/2006/relationships/image" Target="media/image693.png"/><Relationship Id="rId96" Type="http://schemas.openxmlformats.org/officeDocument/2006/relationships/oleObject" Target="embeddings/oleObject42.bin"/><Relationship Id="rId161" Type="http://schemas.openxmlformats.org/officeDocument/2006/relationships/image" Target="media/image80.wmf"/><Relationship Id="rId399" Type="http://schemas.openxmlformats.org/officeDocument/2006/relationships/image" Target="media/image179.wmf"/><Relationship Id="rId827" Type="http://schemas.openxmlformats.org/officeDocument/2006/relationships/image" Target="media/image363.wmf"/><Relationship Id="rId1012" Type="http://schemas.openxmlformats.org/officeDocument/2006/relationships/image" Target="media/image439.wmf"/><Relationship Id="rId1457" Type="http://schemas.openxmlformats.org/officeDocument/2006/relationships/oleObject" Target="embeddings/oleObject807.bin"/><Relationship Id="rId1664" Type="http://schemas.openxmlformats.org/officeDocument/2006/relationships/image" Target="media/image728.wmf"/><Relationship Id="rId259" Type="http://schemas.openxmlformats.org/officeDocument/2006/relationships/image" Target="media/image122.wmf"/><Relationship Id="rId466" Type="http://schemas.openxmlformats.org/officeDocument/2006/relationships/image" Target="media/image210.wmf"/><Relationship Id="rId673" Type="http://schemas.openxmlformats.org/officeDocument/2006/relationships/oleObject" Target="embeddings/oleObject371.bin"/><Relationship Id="rId880" Type="http://schemas.openxmlformats.org/officeDocument/2006/relationships/oleObject" Target="embeddings/oleObject484.bin"/><Relationship Id="rId1096" Type="http://schemas.openxmlformats.org/officeDocument/2006/relationships/oleObject" Target="embeddings/oleObject613.bin"/><Relationship Id="rId1317" Type="http://schemas.openxmlformats.org/officeDocument/2006/relationships/oleObject" Target="embeddings/oleObject732.bin"/><Relationship Id="rId1524" Type="http://schemas.openxmlformats.org/officeDocument/2006/relationships/image" Target="media/image677.wmf"/><Relationship Id="rId1731" Type="http://schemas.openxmlformats.org/officeDocument/2006/relationships/image" Target="media/image757.wmf"/><Relationship Id="rId23" Type="http://schemas.openxmlformats.org/officeDocument/2006/relationships/image" Target="media/image11.wmf"/><Relationship Id="rId119" Type="http://schemas.openxmlformats.org/officeDocument/2006/relationships/image" Target="media/image59.png"/><Relationship Id="rId326" Type="http://schemas.openxmlformats.org/officeDocument/2006/relationships/image" Target="media/image144.wmf"/><Relationship Id="rId533" Type="http://schemas.openxmlformats.org/officeDocument/2006/relationships/oleObject" Target="embeddings/oleObject285.bin"/><Relationship Id="rId978" Type="http://schemas.openxmlformats.org/officeDocument/2006/relationships/oleObject" Target="embeddings/oleObject548.bin"/><Relationship Id="rId1163" Type="http://schemas.openxmlformats.org/officeDocument/2006/relationships/oleObject" Target="embeddings/oleObject652.bin"/><Relationship Id="rId1370" Type="http://schemas.openxmlformats.org/officeDocument/2006/relationships/image" Target="media/image602.wmf"/><Relationship Id="rId740" Type="http://schemas.openxmlformats.org/officeDocument/2006/relationships/image" Target="media/image327.wmf"/><Relationship Id="rId838" Type="http://schemas.openxmlformats.org/officeDocument/2006/relationships/oleObject" Target="embeddings/oleObject463.bin"/><Relationship Id="rId1023" Type="http://schemas.openxmlformats.org/officeDocument/2006/relationships/oleObject" Target="embeddings/oleObject572.bin"/><Relationship Id="rId1468" Type="http://schemas.openxmlformats.org/officeDocument/2006/relationships/image" Target="media/image649.wmf"/><Relationship Id="rId1675" Type="http://schemas.openxmlformats.org/officeDocument/2006/relationships/image" Target="media/image734.wmf"/><Relationship Id="rId172" Type="http://schemas.openxmlformats.org/officeDocument/2006/relationships/oleObject" Target="embeddings/oleObject80.bin"/><Relationship Id="rId477" Type="http://schemas.openxmlformats.org/officeDocument/2006/relationships/oleObject" Target="embeddings/oleObject255.bin"/><Relationship Id="rId600" Type="http://schemas.openxmlformats.org/officeDocument/2006/relationships/oleObject" Target="embeddings/oleObject323.bin"/><Relationship Id="rId684" Type="http://schemas.openxmlformats.org/officeDocument/2006/relationships/oleObject" Target="embeddings/oleObject376.bin"/><Relationship Id="rId1230" Type="http://schemas.openxmlformats.org/officeDocument/2006/relationships/oleObject" Target="embeddings/oleObject685.bin"/><Relationship Id="rId1328" Type="http://schemas.openxmlformats.org/officeDocument/2006/relationships/oleObject" Target="embeddings/oleObject738.bin"/><Relationship Id="rId1535" Type="http://schemas.openxmlformats.org/officeDocument/2006/relationships/oleObject" Target="embeddings/oleObject848.bin"/><Relationship Id="rId337" Type="http://schemas.openxmlformats.org/officeDocument/2006/relationships/image" Target="media/image149.wmf"/><Relationship Id="rId891" Type="http://schemas.openxmlformats.org/officeDocument/2006/relationships/image" Target="media/image395.wmf"/><Relationship Id="rId905" Type="http://schemas.openxmlformats.org/officeDocument/2006/relationships/image" Target="media/image401.wmf"/><Relationship Id="rId989" Type="http://schemas.openxmlformats.org/officeDocument/2006/relationships/oleObject" Target="embeddings/oleObject554.bin"/><Relationship Id="rId1742" Type="http://schemas.openxmlformats.org/officeDocument/2006/relationships/oleObject" Target="embeddings/oleObject973.bin"/><Relationship Id="rId34" Type="http://schemas.openxmlformats.org/officeDocument/2006/relationships/oleObject" Target="embeddings/oleObject11.bin"/><Relationship Id="rId544" Type="http://schemas.openxmlformats.org/officeDocument/2006/relationships/oleObject" Target="embeddings/oleObject291.bin"/><Relationship Id="rId751" Type="http://schemas.openxmlformats.org/officeDocument/2006/relationships/image" Target="media/image331.wmf"/><Relationship Id="rId849" Type="http://schemas.openxmlformats.org/officeDocument/2006/relationships/image" Target="media/image374.wmf"/><Relationship Id="rId1174" Type="http://schemas.openxmlformats.org/officeDocument/2006/relationships/image" Target="media/image510.wmf"/><Relationship Id="rId1381" Type="http://schemas.openxmlformats.org/officeDocument/2006/relationships/oleObject" Target="embeddings/oleObject767.bin"/><Relationship Id="rId1479" Type="http://schemas.openxmlformats.org/officeDocument/2006/relationships/oleObject" Target="embeddings/oleObject818.bin"/><Relationship Id="rId1602" Type="http://schemas.openxmlformats.org/officeDocument/2006/relationships/image" Target="media/image697.wmf"/><Relationship Id="rId1686" Type="http://schemas.openxmlformats.org/officeDocument/2006/relationships/oleObject" Target="embeddings/oleObject941.bin"/><Relationship Id="rId183" Type="http://schemas.openxmlformats.org/officeDocument/2006/relationships/image" Target="media/image91.wmf"/><Relationship Id="rId390" Type="http://schemas.openxmlformats.org/officeDocument/2006/relationships/oleObject" Target="embeddings/oleObject209.bin"/><Relationship Id="rId404" Type="http://schemas.openxmlformats.org/officeDocument/2006/relationships/image" Target="media/image182.wmf"/><Relationship Id="rId611" Type="http://schemas.openxmlformats.org/officeDocument/2006/relationships/oleObject" Target="embeddings/oleObject331.bin"/><Relationship Id="rId1034" Type="http://schemas.openxmlformats.org/officeDocument/2006/relationships/oleObject" Target="embeddings/oleObject578.bin"/><Relationship Id="rId1241" Type="http://schemas.openxmlformats.org/officeDocument/2006/relationships/image" Target="media/image543.wmf"/><Relationship Id="rId1339" Type="http://schemas.openxmlformats.org/officeDocument/2006/relationships/oleObject" Target="embeddings/oleObject744.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08.wmf"/><Relationship Id="rId709" Type="http://schemas.openxmlformats.org/officeDocument/2006/relationships/image" Target="media/image316.wmf"/><Relationship Id="rId916" Type="http://schemas.openxmlformats.org/officeDocument/2006/relationships/oleObject" Target="embeddings/oleObject503.bin"/><Relationship Id="rId1101" Type="http://schemas.openxmlformats.org/officeDocument/2006/relationships/oleObject" Target="embeddings/oleObject617.bin"/><Relationship Id="rId1546" Type="http://schemas.openxmlformats.org/officeDocument/2006/relationships/oleObject" Target="embeddings/oleObject858.bin"/><Relationship Id="rId1753" Type="http://schemas.openxmlformats.org/officeDocument/2006/relationships/image" Target="media/image768.wmf"/><Relationship Id="rId45" Type="http://schemas.openxmlformats.org/officeDocument/2006/relationships/oleObject" Target="embeddings/oleObject16.bin"/><Relationship Id="rId110" Type="http://schemas.openxmlformats.org/officeDocument/2006/relationships/oleObject" Target="embeddings/oleObject49.bin"/><Relationship Id="rId348" Type="http://schemas.openxmlformats.org/officeDocument/2006/relationships/oleObject" Target="embeddings/oleObject187.bin"/><Relationship Id="rId555" Type="http://schemas.openxmlformats.org/officeDocument/2006/relationships/oleObject" Target="embeddings/oleObject298.bin"/><Relationship Id="rId762" Type="http://schemas.openxmlformats.org/officeDocument/2006/relationships/image" Target="media/image335.wmf"/><Relationship Id="rId1185" Type="http://schemas.openxmlformats.org/officeDocument/2006/relationships/oleObject" Target="embeddings/oleObject663.bin"/><Relationship Id="rId1392" Type="http://schemas.openxmlformats.org/officeDocument/2006/relationships/image" Target="media/image612.wmf"/><Relationship Id="rId1406" Type="http://schemas.openxmlformats.org/officeDocument/2006/relationships/image" Target="media/image619.wmf"/><Relationship Id="rId1613" Type="http://schemas.openxmlformats.org/officeDocument/2006/relationships/oleObject" Target="embeddings/oleObject904.bin"/><Relationship Id="rId194" Type="http://schemas.openxmlformats.org/officeDocument/2006/relationships/oleObject" Target="embeddings/oleObject91.bin"/><Relationship Id="rId208" Type="http://schemas.openxmlformats.org/officeDocument/2006/relationships/oleObject" Target="embeddings/oleObject98.bin"/><Relationship Id="rId415" Type="http://schemas.openxmlformats.org/officeDocument/2006/relationships/oleObject" Target="embeddings/oleObject221.bin"/><Relationship Id="rId622" Type="http://schemas.openxmlformats.org/officeDocument/2006/relationships/image" Target="media/image276.wmf"/><Relationship Id="rId1045" Type="http://schemas.openxmlformats.org/officeDocument/2006/relationships/image" Target="media/image453.wmf"/><Relationship Id="rId1252" Type="http://schemas.openxmlformats.org/officeDocument/2006/relationships/image" Target="media/image548.wmf"/><Relationship Id="rId1697" Type="http://schemas.openxmlformats.org/officeDocument/2006/relationships/image" Target="media/image744.wmf"/><Relationship Id="rId261" Type="http://schemas.openxmlformats.org/officeDocument/2006/relationships/image" Target="media/image123.wmf"/><Relationship Id="rId499" Type="http://schemas.openxmlformats.org/officeDocument/2006/relationships/image" Target="media/image225.wmf"/><Relationship Id="rId927" Type="http://schemas.openxmlformats.org/officeDocument/2006/relationships/image" Target="media/image410.wmf"/><Relationship Id="rId1112" Type="http://schemas.openxmlformats.org/officeDocument/2006/relationships/oleObject" Target="embeddings/oleObject625.bin"/><Relationship Id="rId1557" Type="http://schemas.openxmlformats.org/officeDocument/2006/relationships/oleObject" Target="embeddings/oleObject868.bin"/><Relationship Id="rId1764" Type="http://schemas.openxmlformats.org/officeDocument/2006/relationships/fontTable" Target="fontTable.xml"/><Relationship Id="rId56" Type="http://schemas.openxmlformats.org/officeDocument/2006/relationships/image" Target="media/image28.wmf"/><Relationship Id="rId359" Type="http://schemas.openxmlformats.org/officeDocument/2006/relationships/image" Target="media/image160.wmf"/><Relationship Id="rId566" Type="http://schemas.openxmlformats.org/officeDocument/2006/relationships/oleObject" Target="embeddings/oleObject305.bin"/><Relationship Id="rId773" Type="http://schemas.openxmlformats.org/officeDocument/2006/relationships/oleObject" Target="embeddings/oleObject427.bin"/><Relationship Id="rId1196" Type="http://schemas.openxmlformats.org/officeDocument/2006/relationships/oleObject" Target="embeddings/oleObject669.bin"/><Relationship Id="rId1417" Type="http://schemas.openxmlformats.org/officeDocument/2006/relationships/image" Target="media/image624.wmf"/><Relationship Id="rId1624" Type="http://schemas.openxmlformats.org/officeDocument/2006/relationships/image" Target="media/image708.wmf"/><Relationship Id="rId121" Type="http://schemas.openxmlformats.org/officeDocument/2006/relationships/image" Target="media/image60.wmf"/><Relationship Id="rId219" Type="http://schemas.openxmlformats.org/officeDocument/2006/relationships/oleObject" Target="embeddings/oleObject105.bin"/><Relationship Id="rId426" Type="http://schemas.openxmlformats.org/officeDocument/2006/relationships/oleObject" Target="embeddings/oleObject227.bin"/><Relationship Id="rId633" Type="http://schemas.openxmlformats.org/officeDocument/2006/relationships/oleObject" Target="embeddings/oleObject346.bin"/><Relationship Id="rId980" Type="http://schemas.openxmlformats.org/officeDocument/2006/relationships/oleObject" Target="embeddings/oleObject549.bin"/><Relationship Id="rId1056" Type="http://schemas.openxmlformats.org/officeDocument/2006/relationships/oleObject" Target="embeddings/oleObject591.bin"/><Relationship Id="rId1263" Type="http://schemas.openxmlformats.org/officeDocument/2006/relationships/oleObject" Target="embeddings/oleObject703.bin"/><Relationship Id="rId840" Type="http://schemas.openxmlformats.org/officeDocument/2006/relationships/oleObject" Target="embeddings/oleObject464.bin"/><Relationship Id="rId938" Type="http://schemas.openxmlformats.org/officeDocument/2006/relationships/image" Target="media/image415.wmf"/><Relationship Id="rId1470" Type="http://schemas.openxmlformats.org/officeDocument/2006/relationships/image" Target="media/image650.wmf"/><Relationship Id="rId1568" Type="http://schemas.openxmlformats.org/officeDocument/2006/relationships/oleObject" Target="embeddings/oleObject879.bin"/><Relationship Id="rId67" Type="http://schemas.openxmlformats.org/officeDocument/2006/relationships/oleObject" Target="embeddings/oleObject27.bin"/><Relationship Id="rId272" Type="http://schemas.openxmlformats.org/officeDocument/2006/relationships/oleObject" Target="embeddings/oleObject137.bin"/><Relationship Id="rId577" Type="http://schemas.openxmlformats.org/officeDocument/2006/relationships/oleObject" Target="embeddings/oleObject311.bin"/><Relationship Id="rId700" Type="http://schemas.openxmlformats.org/officeDocument/2006/relationships/image" Target="media/image311.wmf"/><Relationship Id="rId1123" Type="http://schemas.openxmlformats.org/officeDocument/2006/relationships/image" Target="media/image485.wmf"/><Relationship Id="rId1330" Type="http://schemas.openxmlformats.org/officeDocument/2006/relationships/image" Target="media/image584.wmf"/><Relationship Id="rId1428" Type="http://schemas.openxmlformats.org/officeDocument/2006/relationships/oleObject" Target="embeddings/oleObject792.bin"/><Relationship Id="rId1635" Type="http://schemas.openxmlformats.org/officeDocument/2006/relationships/oleObject" Target="embeddings/oleObject915.bin"/><Relationship Id="rId132" Type="http://schemas.openxmlformats.org/officeDocument/2006/relationships/oleObject" Target="embeddings/oleObject60.bin"/><Relationship Id="rId784" Type="http://schemas.openxmlformats.org/officeDocument/2006/relationships/image" Target="media/image344.wmf"/><Relationship Id="rId991" Type="http://schemas.openxmlformats.org/officeDocument/2006/relationships/oleObject" Target="embeddings/oleObject555.bin"/><Relationship Id="rId1067" Type="http://schemas.openxmlformats.org/officeDocument/2006/relationships/image" Target="media/image464.wmf"/><Relationship Id="rId437" Type="http://schemas.openxmlformats.org/officeDocument/2006/relationships/image" Target="media/image198.wmf"/><Relationship Id="rId644" Type="http://schemas.openxmlformats.org/officeDocument/2006/relationships/image" Target="media/image284.wmf"/><Relationship Id="rId851" Type="http://schemas.openxmlformats.org/officeDocument/2006/relationships/image" Target="media/image375.wmf"/><Relationship Id="rId1274" Type="http://schemas.openxmlformats.org/officeDocument/2006/relationships/image" Target="media/image559.wmf"/><Relationship Id="rId1481" Type="http://schemas.openxmlformats.org/officeDocument/2006/relationships/oleObject" Target="embeddings/oleObject819.bin"/><Relationship Id="rId1579" Type="http://schemas.openxmlformats.org/officeDocument/2006/relationships/oleObject" Target="embeddings/oleObject887.bin"/><Relationship Id="rId1702" Type="http://schemas.openxmlformats.org/officeDocument/2006/relationships/oleObject" Target="embeddings/oleObject949.bin"/><Relationship Id="rId283" Type="http://schemas.openxmlformats.org/officeDocument/2006/relationships/oleObject" Target="embeddings/oleObject144.bin"/><Relationship Id="rId490" Type="http://schemas.openxmlformats.org/officeDocument/2006/relationships/oleObject" Target="embeddings/oleObject262.bin"/><Relationship Id="rId504" Type="http://schemas.openxmlformats.org/officeDocument/2006/relationships/oleObject" Target="embeddings/oleObject270.bin"/><Relationship Id="rId711" Type="http://schemas.openxmlformats.org/officeDocument/2006/relationships/image" Target="media/image317.wmf"/><Relationship Id="rId949" Type="http://schemas.openxmlformats.org/officeDocument/2006/relationships/oleObject" Target="embeddings/oleObject524.bin"/><Relationship Id="rId1134" Type="http://schemas.openxmlformats.org/officeDocument/2006/relationships/oleObject" Target="embeddings/oleObject637.bin"/><Relationship Id="rId1341" Type="http://schemas.openxmlformats.org/officeDocument/2006/relationships/oleObject" Target="embeddings/oleObject745.bin"/><Relationship Id="rId78" Type="http://schemas.openxmlformats.org/officeDocument/2006/relationships/image" Target="media/image39.wmf"/><Relationship Id="rId143" Type="http://schemas.openxmlformats.org/officeDocument/2006/relationships/image" Target="media/image71.wmf"/><Relationship Id="rId350" Type="http://schemas.openxmlformats.org/officeDocument/2006/relationships/oleObject" Target="embeddings/oleObject188.bin"/><Relationship Id="rId588" Type="http://schemas.openxmlformats.org/officeDocument/2006/relationships/image" Target="media/image265.wmf"/><Relationship Id="rId795" Type="http://schemas.openxmlformats.org/officeDocument/2006/relationships/oleObject" Target="embeddings/oleObject439.bin"/><Relationship Id="rId809" Type="http://schemas.openxmlformats.org/officeDocument/2006/relationships/oleObject" Target="embeddings/oleObject447.bin"/><Relationship Id="rId1201" Type="http://schemas.openxmlformats.org/officeDocument/2006/relationships/oleObject" Target="embeddings/oleObject671.bin"/><Relationship Id="rId1439" Type="http://schemas.openxmlformats.org/officeDocument/2006/relationships/oleObject" Target="embeddings/oleObject798.bin"/><Relationship Id="rId1646" Type="http://schemas.openxmlformats.org/officeDocument/2006/relationships/image" Target="media/image719.wmf"/><Relationship Id="rId9" Type="http://schemas.openxmlformats.org/officeDocument/2006/relationships/image" Target="media/image2.jpg"/><Relationship Id="rId210" Type="http://schemas.openxmlformats.org/officeDocument/2006/relationships/oleObject" Target="embeddings/oleObject99.bin"/><Relationship Id="rId448" Type="http://schemas.openxmlformats.org/officeDocument/2006/relationships/oleObject" Target="embeddings/oleObject239.bin"/><Relationship Id="rId655" Type="http://schemas.openxmlformats.org/officeDocument/2006/relationships/image" Target="media/image289.wmf"/><Relationship Id="rId862" Type="http://schemas.openxmlformats.org/officeDocument/2006/relationships/oleObject" Target="embeddings/oleObject475.bin"/><Relationship Id="rId1078" Type="http://schemas.openxmlformats.org/officeDocument/2006/relationships/oleObject" Target="embeddings/oleObject603.bin"/><Relationship Id="rId1285" Type="http://schemas.openxmlformats.org/officeDocument/2006/relationships/image" Target="media/image563.emf"/><Relationship Id="rId1492" Type="http://schemas.openxmlformats.org/officeDocument/2006/relationships/image" Target="media/image661.wmf"/><Relationship Id="rId1506" Type="http://schemas.openxmlformats.org/officeDocument/2006/relationships/image" Target="media/image668.wmf"/><Relationship Id="rId1713" Type="http://schemas.openxmlformats.org/officeDocument/2006/relationships/oleObject" Target="embeddings/oleObject958.bin"/><Relationship Id="rId294" Type="http://schemas.openxmlformats.org/officeDocument/2006/relationships/oleObject" Target="embeddings/oleObject155.bin"/><Relationship Id="rId308" Type="http://schemas.openxmlformats.org/officeDocument/2006/relationships/image" Target="media/image136.wmf"/><Relationship Id="rId515" Type="http://schemas.openxmlformats.org/officeDocument/2006/relationships/image" Target="media/image233.wmf"/><Relationship Id="rId722" Type="http://schemas.openxmlformats.org/officeDocument/2006/relationships/oleObject" Target="embeddings/oleObject395.bin"/><Relationship Id="rId1145" Type="http://schemas.openxmlformats.org/officeDocument/2006/relationships/image" Target="media/image496.wmf"/><Relationship Id="rId1352" Type="http://schemas.openxmlformats.org/officeDocument/2006/relationships/oleObject" Target="embeddings/oleObject751.bin"/><Relationship Id="rId89" Type="http://schemas.openxmlformats.org/officeDocument/2006/relationships/oleObject" Target="embeddings/oleObject38.bin"/><Relationship Id="rId154" Type="http://schemas.openxmlformats.org/officeDocument/2006/relationships/oleObject" Target="embeddings/oleObject71.bin"/><Relationship Id="rId361" Type="http://schemas.openxmlformats.org/officeDocument/2006/relationships/image" Target="media/image161.wmf"/><Relationship Id="rId599" Type="http://schemas.openxmlformats.org/officeDocument/2006/relationships/oleObject" Target="embeddings/oleObject322.bin"/><Relationship Id="rId1005" Type="http://schemas.openxmlformats.org/officeDocument/2006/relationships/image" Target="media/image436.wmf"/><Relationship Id="rId1212" Type="http://schemas.openxmlformats.org/officeDocument/2006/relationships/image" Target="media/image529.wmf"/><Relationship Id="rId1657" Type="http://schemas.openxmlformats.org/officeDocument/2006/relationships/oleObject" Target="embeddings/oleObject926.bin"/><Relationship Id="rId459" Type="http://schemas.openxmlformats.org/officeDocument/2006/relationships/oleObject" Target="embeddings/oleObject246.bin"/><Relationship Id="rId666" Type="http://schemas.openxmlformats.org/officeDocument/2006/relationships/image" Target="media/image292.wmf"/><Relationship Id="rId873" Type="http://schemas.openxmlformats.org/officeDocument/2006/relationships/image" Target="media/image386.wmf"/><Relationship Id="rId1089" Type="http://schemas.openxmlformats.org/officeDocument/2006/relationships/oleObject" Target="embeddings/oleObject609.bin"/><Relationship Id="rId1296" Type="http://schemas.openxmlformats.org/officeDocument/2006/relationships/oleObject" Target="embeddings/oleObject721.bin"/><Relationship Id="rId1517" Type="http://schemas.openxmlformats.org/officeDocument/2006/relationships/oleObject" Target="embeddings/oleObject837.bin"/><Relationship Id="rId1724" Type="http://schemas.openxmlformats.org/officeDocument/2006/relationships/oleObject" Target="embeddings/oleObject964.bin"/><Relationship Id="rId16" Type="http://schemas.openxmlformats.org/officeDocument/2006/relationships/oleObject" Target="embeddings/oleObject2.bin"/><Relationship Id="rId221" Type="http://schemas.openxmlformats.org/officeDocument/2006/relationships/oleObject" Target="embeddings/oleObject107.bin"/><Relationship Id="rId319" Type="http://schemas.openxmlformats.org/officeDocument/2006/relationships/image" Target="media/image141.wmf"/><Relationship Id="rId526" Type="http://schemas.openxmlformats.org/officeDocument/2006/relationships/oleObject" Target="embeddings/oleObject281.bin"/><Relationship Id="rId1156" Type="http://schemas.openxmlformats.org/officeDocument/2006/relationships/image" Target="media/image501.wmf"/><Relationship Id="rId1363" Type="http://schemas.openxmlformats.org/officeDocument/2006/relationships/oleObject" Target="embeddings/oleObject758.bin"/><Relationship Id="rId733" Type="http://schemas.openxmlformats.org/officeDocument/2006/relationships/oleObject" Target="embeddings/oleObject403.bin"/><Relationship Id="rId940" Type="http://schemas.openxmlformats.org/officeDocument/2006/relationships/image" Target="media/image416.wmf"/><Relationship Id="rId1016" Type="http://schemas.openxmlformats.org/officeDocument/2006/relationships/image" Target="media/image441.wmf"/><Relationship Id="rId1570" Type="http://schemas.openxmlformats.org/officeDocument/2006/relationships/oleObject" Target="embeddings/oleObject881.bin"/><Relationship Id="rId1668" Type="http://schemas.openxmlformats.org/officeDocument/2006/relationships/image" Target="media/image730.wmf"/><Relationship Id="rId165" Type="http://schemas.openxmlformats.org/officeDocument/2006/relationships/image" Target="media/image82.wmf"/><Relationship Id="rId372" Type="http://schemas.openxmlformats.org/officeDocument/2006/relationships/image" Target="media/image166.wmf"/><Relationship Id="rId677" Type="http://schemas.openxmlformats.org/officeDocument/2006/relationships/image" Target="media/image298.wmf"/><Relationship Id="rId800" Type="http://schemas.openxmlformats.org/officeDocument/2006/relationships/image" Target="media/image352.wmf"/><Relationship Id="rId1223" Type="http://schemas.openxmlformats.org/officeDocument/2006/relationships/image" Target="media/image535.wmf"/><Relationship Id="rId1430" Type="http://schemas.openxmlformats.org/officeDocument/2006/relationships/oleObject" Target="embeddings/oleObject793.bin"/><Relationship Id="rId1528" Type="http://schemas.openxmlformats.org/officeDocument/2006/relationships/image" Target="media/image679.wmf"/><Relationship Id="rId232" Type="http://schemas.openxmlformats.org/officeDocument/2006/relationships/oleObject" Target="embeddings/oleObject116.bin"/><Relationship Id="rId884" Type="http://schemas.openxmlformats.org/officeDocument/2006/relationships/oleObject" Target="embeddings/oleObject486.bin"/><Relationship Id="rId1735" Type="http://schemas.openxmlformats.org/officeDocument/2006/relationships/image" Target="media/image759.wmf"/><Relationship Id="rId27" Type="http://schemas.openxmlformats.org/officeDocument/2006/relationships/image" Target="media/image13.wmf"/><Relationship Id="rId537" Type="http://schemas.openxmlformats.org/officeDocument/2006/relationships/oleObject" Target="embeddings/oleObject287.bin"/><Relationship Id="rId744" Type="http://schemas.openxmlformats.org/officeDocument/2006/relationships/oleObject" Target="embeddings/oleObject410.bin"/><Relationship Id="rId951" Type="http://schemas.openxmlformats.org/officeDocument/2006/relationships/oleObject" Target="embeddings/oleObject525.bin"/><Relationship Id="rId1167" Type="http://schemas.openxmlformats.org/officeDocument/2006/relationships/oleObject" Target="embeddings/oleObject654.bin"/><Relationship Id="rId1374" Type="http://schemas.openxmlformats.org/officeDocument/2006/relationships/image" Target="media/image604.wmf"/><Relationship Id="rId1581" Type="http://schemas.openxmlformats.org/officeDocument/2006/relationships/oleObject" Target="embeddings/oleObject889.bin"/><Relationship Id="rId1679" Type="http://schemas.openxmlformats.org/officeDocument/2006/relationships/oleObject" Target="embeddings/oleObject937.bin"/><Relationship Id="rId80" Type="http://schemas.openxmlformats.org/officeDocument/2006/relationships/image" Target="media/image40.wmf"/><Relationship Id="rId176" Type="http://schemas.openxmlformats.org/officeDocument/2006/relationships/oleObject" Target="embeddings/oleObject82.bin"/><Relationship Id="rId383" Type="http://schemas.openxmlformats.org/officeDocument/2006/relationships/oleObject" Target="embeddings/oleObject205.bin"/><Relationship Id="rId590" Type="http://schemas.openxmlformats.org/officeDocument/2006/relationships/image" Target="media/image266.wmf"/><Relationship Id="rId604" Type="http://schemas.openxmlformats.org/officeDocument/2006/relationships/image" Target="media/image272.wmf"/><Relationship Id="rId811" Type="http://schemas.openxmlformats.org/officeDocument/2006/relationships/image" Target="media/image356.wmf"/><Relationship Id="rId1027" Type="http://schemas.openxmlformats.org/officeDocument/2006/relationships/oleObject" Target="embeddings/oleObject574.bin"/><Relationship Id="rId1234" Type="http://schemas.openxmlformats.org/officeDocument/2006/relationships/oleObject" Target="embeddings/oleObject687.bin"/><Relationship Id="rId1441" Type="http://schemas.openxmlformats.org/officeDocument/2006/relationships/oleObject" Target="embeddings/oleObject799.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8.bin"/><Relationship Id="rId895" Type="http://schemas.openxmlformats.org/officeDocument/2006/relationships/image" Target="media/image397.wmf"/><Relationship Id="rId909" Type="http://schemas.openxmlformats.org/officeDocument/2006/relationships/image" Target="media/image403.wmf"/><Relationship Id="rId1080" Type="http://schemas.openxmlformats.org/officeDocument/2006/relationships/oleObject" Target="embeddings/oleObject604.bin"/><Relationship Id="rId1301" Type="http://schemas.openxmlformats.org/officeDocument/2006/relationships/image" Target="media/image571.wmf"/><Relationship Id="rId1539" Type="http://schemas.openxmlformats.org/officeDocument/2006/relationships/oleObject" Target="embeddings/oleObject852.bin"/><Relationship Id="rId1746" Type="http://schemas.openxmlformats.org/officeDocument/2006/relationships/oleObject" Target="embeddings/oleObject975.bin"/><Relationship Id="rId38" Type="http://schemas.openxmlformats.org/officeDocument/2006/relationships/oleObject" Target="embeddings/oleObject13.bin"/><Relationship Id="rId103" Type="http://schemas.openxmlformats.org/officeDocument/2006/relationships/image" Target="media/image51.wmf"/><Relationship Id="rId310" Type="http://schemas.openxmlformats.org/officeDocument/2006/relationships/image" Target="media/image137.wmf"/><Relationship Id="rId548" Type="http://schemas.openxmlformats.org/officeDocument/2006/relationships/oleObject" Target="embeddings/oleObject293.bin"/><Relationship Id="rId755" Type="http://schemas.openxmlformats.org/officeDocument/2006/relationships/oleObject" Target="embeddings/oleObject417.bin"/><Relationship Id="rId962" Type="http://schemas.openxmlformats.org/officeDocument/2006/relationships/oleObject" Target="embeddings/oleObject535.bin"/><Relationship Id="rId1178" Type="http://schemas.openxmlformats.org/officeDocument/2006/relationships/image" Target="media/image512.wmf"/><Relationship Id="rId1385" Type="http://schemas.openxmlformats.org/officeDocument/2006/relationships/oleObject" Target="embeddings/oleObject769.bin"/><Relationship Id="rId1592" Type="http://schemas.openxmlformats.org/officeDocument/2006/relationships/oleObject" Target="embeddings/oleObject896.bin"/><Relationship Id="rId1606" Type="http://schemas.openxmlformats.org/officeDocument/2006/relationships/image" Target="media/image699.wmf"/><Relationship Id="rId91" Type="http://schemas.openxmlformats.org/officeDocument/2006/relationships/oleObject" Target="embeddings/oleObject39.bin"/><Relationship Id="rId187" Type="http://schemas.openxmlformats.org/officeDocument/2006/relationships/image" Target="media/image93.wmf"/><Relationship Id="rId394" Type="http://schemas.openxmlformats.org/officeDocument/2006/relationships/oleObject" Target="embeddings/oleObject211.bin"/><Relationship Id="rId408" Type="http://schemas.openxmlformats.org/officeDocument/2006/relationships/image" Target="media/image184.wmf"/><Relationship Id="rId615" Type="http://schemas.openxmlformats.org/officeDocument/2006/relationships/oleObject" Target="embeddings/oleObject335.bin"/><Relationship Id="rId822" Type="http://schemas.openxmlformats.org/officeDocument/2006/relationships/oleObject" Target="embeddings/oleObject455.bin"/><Relationship Id="rId1038" Type="http://schemas.openxmlformats.org/officeDocument/2006/relationships/image" Target="media/image451.wmf"/><Relationship Id="rId1245" Type="http://schemas.openxmlformats.org/officeDocument/2006/relationships/oleObject" Target="embeddings/oleObject694.bin"/><Relationship Id="rId1452" Type="http://schemas.openxmlformats.org/officeDocument/2006/relationships/image" Target="media/image641.wmf"/><Relationship Id="rId254" Type="http://schemas.openxmlformats.org/officeDocument/2006/relationships/oleObject" Target="embeddings/oleObject128.bin"/><Relationship Id="rId699" Type="http://schemas.openxmlformats.org/officeDocument/2006/relationships/oleObject" Target="embeddings/oleObject382.bin"/><Relationship Id="rId1091" Type="http://schemas.openxmlformats.org/officeDocument/2006/relationships/image" Target="media/image474.wmf"/><Relationship Id="rId1105" Type="http://schemas.openxmlformats.org/officeDocument/2006/relationships/oleObject" Target="embeddings/oleObject621.bin"/><Relationship Id="rId1312" Type="http://schemas.openxmlformats.org/officeDocument/2006/relationships/image" Target="media/image576.wmf"/><Relationship Id="rId1757" Type="http://schemas.openxmlformats.org/officeDocument/2006/relationships/oleObject" Target="embeddings/oleObject982.bin"/><Relationship Id="rId49" Type="http://schemas.openxmlformats.org/officeDocument/2006/relationships/oleObject" Target="embeddings/oleObject18.bin"/><Relationship Id="rId114" Type="http://schemas.openxmlformats.org/officeDocument/2006/relationships/oleObject" Target="embeddings/oleObject51.bin"/><Relationship Id="rId461" Type="http://schemas.openxmlformats.org/officeDocument/2006/relationships/oleObject" Target="embeddings/oleObject247.bin"/><Relationship Id="rId559" Type="http://schemas.openxmlformats.org/officeDocument/2006/relationships/oleObject" Target="embeddings/oleObject301.bin"/><Relationship Id="rId766" Type="http://schemas.openxmlformats.org/officeDocument/2006/relationships/image" Target="media/image337.wmf"/><Relationship Id="rId1189" Type="http://schemas.openxmlformats.org/officeDocument/2006/relationships/image" Target="media/image517.wmf"/><Relationship Id="rId1396" Type="http://schemas.openxmlformats.org/officeDocument/2006/relationships/image" Target="media/image614.wmf"/><Relationship Id="rId1617" Type="http://schemas.openxmlformats.org/officeDocument/2006/relationships/oleObject" Target="embeddings/oleObject906.bin"/><Relationship Id="rId198" Type="http://schemas.openxmlformats.org/officeDocument/2006/relationships/oleObject" Target="embeddings/oleObject93.bin"/><Relationship Id="rId321" Type="http://schemas.openxmlformats.org/officeDocument/2006/relationships/image" Target="media/image142.wmf"/><Relationship Id="rId419" Type="http://schemas.openxmlformats.org/officeDocument/2006/relationships/oleObject" Target="embeddings/oleObject223.bin"/><Relationship Id="rId626" Type="http://schemas.openxmlformats.org/officeDocument/2006/relationships/image" Target="media/image278.wmf"/><Relationship Id="rId973" Type="http://schemas.openxmlformats.org/officeDocument/2006/relationships/image" Target="media/image421.wmf"/><Relationship Id="rId1049" Type="http://schemas.openxmlformats.org/officeDocument/2006/relationships/image" Target="media/image455.wmf"/><Relationship Id="rId1256" Type="http://schemas.openxmlformats.org/officeDocument/2006/relationships/oleObject" Target="embeddings/oleObject700.bin"/><Relationship Id="rId833" Type="http://schemas.openxmlformats.org/officeDocument/2006/relationships/image" Target="media/image366.wmf"/><Relationship Id="rId1116" Type="http://schemas.openxmlformats.org/officeDocument/2006/relationships/oleObject" Target="embeddings/oleObject627.bin"/><Relationship Id="rId1463" Type="http://schemas.openxmlformats.org/officeDocument/2006/relationships/oleObject" Target="embeddings/oleObject810.bin"/><Relationship Id="rId1670" Type="http://schemas.openxmlformats.org/officeDocument/2006/relationships/image" Target="media/image731.wmf"/><Relationship Id="rId265" Type="http://schemas.openxmlformats.org/officeDocument/2006/relationships/image" Target="media/image125.wmf"/><Relationship Id="rId472" Type="http://schemas.openxmlformats.org/officeDocument/2006/relationships/image" Target="media/image213.wmf"/><Relationship Id="rId900" Type="http://schemas.openxmlformats.org/officeDocument/2006/relationships/image" Target="media/image399.wmf"/><Relationship Id="rId1323" Type="http://schemas.openxmlformats.org/officeDocument/2006/relationships/image" Target="media/image581.wmf"/><Relationship Id="rId1530" Type="http://schemas.openxmlformats.org/officeDocument/2006/relationships/image" Target="media/image680.wmf"/><Relationship Id="rId1628" Type="http://schemas.openxmlformats.org/officeDocument/2006/relationships/image" Target="media/image710.wmf"/><Relationship Id="rId125" Type="http://schemas.openxmlformats.org/officeDocument/2006/relationships/image" Target="media/image62.wmf"/><Relationship Id="rId332" Type="http://schemas.openxmlformats.org/officeDocument/2006/relationships/image" Target="media/image147.wmf"/><Relationship Id="rId777" Type="http://schemas.openxmlformats.org/officeDocument/2006/relationships/image" Target="media/image341.wmf"/><Relationship Id="rId984" Type="http://schemas.openxmlformats.org/officeDocument/2006/relationships/oleObject" Target="embeddings/oleObject551.bin"/><Relationship Id="rId637" Type="http://schemas.openxmlformats.org/officeDocument/2006/relationships/image" Target="media/image281.wmf"/><Relationship Id="rId844" Type="http://schemas.openxmlformats.org/officeDocument/2006/relationships/oleObject" Target="embeddings/oleObject466.bin"/><Relationship Id="rId1267" Type="http://schemas.openxmlformats.org/officeDocument/2006/relationships/oleObject" Target="embeddings/oleObject705.bin"/><Relationship Id="rId1474" Type="http://schemas.openxmlformats.org/officeDocument/2006/relationships/image" Target="media/image652.wmf"/><Relationship Id="rId1681" Type="http://schemas.openxmlformats.org/officeDocument/2006/relationships/image" Target="media/image736.wmf"/><Relationship Id="rId276" Type="http://schemas.openxmlformats.org/officeDocument/2006/relationships/oleObject" Target="embeddings/oleObject139.bin"/><Relationship Id="rId483" Type="http://schemas.openxmlformats.org/officeDocument/2006/relationships/image" Target="media/image218.wmf"/><Relationship Id="rId690" Type="http://schemas.openxmlformats.org/officeDocument/2006/relationships/oleObject" Target="embeddings/oleObject379.bin"/><Relationship Id="rId704" Type="http://schemas.openxmlformats.org/officeDocument/2006/relationships/oleObject" Target="embeddings/oleObject384.bin"/><Relationship Id="rId911" Type="http://schemas.openxmlformats.org/officeDocument/2006/relationships/image" Target="media/image404.wmf"/><Relationship Id="rId1127" Type="http://schemas.openxmlformats.org/officeDocument/2006/relationships/image" Target="media/image487.wmf"/><Relationship Id="rId1334" Type="http://schemas.openxmlformats.org/officeDocument/2006/relationships/image" Target="media/image586.wmf"/><Relationship Id="rId1541" Type="http://schemas.openxmlformats.org/officeDocument/2006/relationships/oleObject" Target="embeddings/oleObject853.bin"/><Relationship Id="rId40" Type="http://schemas.openxmlformats.org/officeDocument/2006/relationships/image" Target="media/image20.wmf"/><Relationship Id="rId136" Type="http://schemas.openxmlformats.org/officeDocument/2006/relationships/oleObject" Target="embeddings/oleObject62.bin"/><Relationship Id="rId343" Type="http://schemas.openxmlformats.org/officeDocument/2006/relationships/image" Target="media/image152.wmf"/><Relationship Id="rId550" Type="http://schemas.openxmlformats.org/officeDocument/2006/relationships/image" Target="media/image249.wmf"/><Relationship Id="rId788" Type="http://schemas.openxmlformats.org/officeDocument/2006/relationships/image" Target="media/image346.wmf"/><Relationship Id="rId995" Type="http://schemas.openxmlformats.org/officeDocument/2006/relationships/image" Target="media/image431.wmf"/><Relationship Id="rId1180" Type="http://schemas.openxmlformats.org/officeDocument/2006/relationships/image" Target="media/image513.wmf"/><Relationship Id="rId1401" Type="http://schemas.openxmlformats.org/officeDocument/2006/relationships/oleObject" Target="embeddings/oleObject778.bin"/><Relationship Id="rId1639" Type="http://schemas.openxmlformats.org/officeDocument/2006/relationships/oleObject" Target="embeddings/oleObject917.bin"/><Relationship Id="rId203" Type="http://schemas.openxmlformats.org/officeDocument/2006/relationships/image" Target="media/image101.wmf"/><Relationship Id="rId648" Type="http://schemas.openxmlformats.org/officeDocument/2006/relationships/image" Target="media/image286.wmf"/><Relationship Id="rId855" Type="http://schemas.openxmlformats.org/officeDocument/2006/relationships/image" Target="media/image377.wmf"/><Relationship Id="rId1040" Type="http://schemas.openxmlformats.org/officeDocument/2006/relationships/image" Target="media/image452.wmf"/><Relationship Id="rId1278" Type="http://schemas.openxmlformats.org/officeDocument/2006/relationships/image" Target="media/image561.wmf"/><Relationship Id="rId1485" Type="http://schemas.openxmlformats.org/officeDocument/2006/relationships/oleObject" Target="embeddings/oleObject821.bin"/><Relationship Id="rId1692" Type="http://schemas.openxmlformats.org/officeDocument/2006/relationships/oleObject" Target="embeddings/oleObject944.bin"/><Relationship Id="rId1706" Type="http://schemas.openxmlformats.org/officeDocument/2006/relationships/oleObject" Target="embeddings/oleObject953.bin"/><Relationship Id="rId287" Type="http://schemas.openxmlformats.org/officeDocument/2006/relationships/oleObject" Target="embeddings/oleObject148.bin"/><Relationship Id="rId410" Type="http://schemas.openxmlformats.org/officeDocument/2006/relationships/image" Target="media/image185.wmf"/><Relationship Id="rId494" Type="http://schemas.openxmlformats.org/officeDocument/2006/relationships/oleObject" Target="embeddings/oleObject265.bin"/><Relationship Id="rId508" Type="http://schemas.openxmlformats.org/officeDocument/2006/relationships/oleObject" Target="embeddings/oleObject272.bin"/><Relationship Id="rId715" Type="http://schemas.openxmlformats.org/officeDocument/2006/relationships/oleObject" Target="embeddings/oleObject390.bin"/><Relationship Id="rId922" Type="http://schemas.openxmlformats.org/officeDocument/2006/relationships/oleObject" Target="embeddings/oleObject506.bin"/><Relationship Id="rId1138" Type="http://schemas.openxmlformats.org/officeDocument/2006/relationships/oleObject" Target="embeddings/oleObject639.bin"/><Relationship Id="rId1345" Type="http://schemas.openxmlformats.org/officeDocument/2006/relationships/oleObject" Target="embeddings/oleObject747.bin"/><Relationship Id="rId1552" Type="http://schemas.openxmlformats.org/officeDocument/2006/relationships/image" Target="media/image682.wmf"/><Relationship Id="rId147" Type="http://schemas.openxmlformats.org/officeDocument/2006/relationships/image" Target="media/image73.wmf"/><Relationship Id="rId354" Type="http://schemas.openxmlformats.org/officeDocument/2006/relationships/oleObject" Target="embeddings/oleObject190.bin"/><Relationship Id="rId799" Type="http://schemas.openxmlformats.org/officeDocument/2006/relationships/oleObject" Target="embeddings/oleObject441.bin"/><Relationship Id="rId1191" Type="http://schemas.openxmlformats.org/officeDocument/2006/relationships/image" Target="media/image518.wmf"/><Relationship Id="rId1205" Type="http://schemas.openxmlformats.org/officeDocument/2006/relationships/oleObject" Target="embeddings/oleObject673.bin"/><Relationship Id="rId51" Type="http://schemas.openxmlformats.org/officeDocument/2006/relationships/oleObject" Target="embeddings/oleObject19.bin"/><Relationship Id="rId561" Type="http://schemas.openxmlformats.org/officeDocument/2006/relationships/image" Target="media/image252.wmf"/><Relationship Id="rId659" Type="http://schemas.openxmlformats.org/officeDocument/2006/relationships/oleObject" Target="embeddings/oleObject362.bin"/><Relationship Id="rId866" Type="http://schemas.openxmlformats.org/officeDocument/2006/relationships/oleObject" Target="embeddings/oleObject477.bin"/><Relationship Id="rId1289" Type="http://schemas.openxmlformats.org/officeDocument/2006/relationships/image" Target="media/image565.wmf"/><Relationship Id="rId1412" Type="http://schemas.openxmlformats.org/officeDocument/2006/relationships/image" Target="media/image622.wmf"/><Relationship Id="rId1496" Type="http://schemas.openxmlformats.org/officeDocument/2006/relationships/oleObject" Target="embeddings/oleObject826.bin"/><Relationship Id="rId1717" Type="http://schemas.openxmlformats.org/officeDocument/2006/relationships/oleObject" Target="embeddings/oleObject960.bin"/><Relationship Id="rId214" Type="http://schemas.openxmlformats.org/officeDocument/2006/relationships/oleObject" Target="embeddings/oleObject101.bin"/><Relationship Id="rId298" Type="http://schemas.openxmlformats.org/officeDocument/2006/relationships/image" Target="media/image133.wmf"/><Relationship Id="rId421" Type="http://schemas.openxmlformats.org/officeDocument/2006/relationships/oleObject" Target="embeddings/oleObject224.bin"/><Relationship Id="rId519" Type="http://schemas.openxmlformats.org/officeDocument/2006/relationships/image" Target="media/image235.wmf"/><Relationship Id="rId1051" Type="http://schemas.openxmlformats.org/officeDocument/2006/relationships/image" Target="media/image456.wmf"/><Relationship Id="rId1149" Type="http://schemas.openxmlformats.org/officeDocument/2006/relationships/image" Target="media/image498.wmf"/><Relationship Id="rId1356" Type="http://schemas.openxmlformats.org/officeDocument/2006/relationships/oleObject" Target="embeddings/oleObject754.bin"/><Relationship Id="rId158" Type="http://schemas.openxmlformats.org/officeDocument/2006/relationships/oleObject" Target="embeddings/oleObject73.bin"/><Relationship Id="rId726" Type="http://schemas.openxmlformats.org/officeDocument/2006/relationships/image" Target="media/image322.wmf"/><Relationship Id="rId933" Type="http://schemas.openxmlformats.org/officeDocument/2006/relationships/oleObject" Target="embeddings/oleObject514.bin"/><Relationship Id="rId1009" Type="http://schemas.openxmlformats.org/officeDocument/2006/relationships/image" Target="media/image438.wmf"/><Relationship Id="rId1563" Type="http://schemas.openxmlformats.org/officeDocument/2006/relationships/oleObject" Target="embeddings/oleObject874.bin"/><Relationship Id="rId62" Type="http://schemas.openxmlformats.org/officeDocument/2006/relationships/image" Target="media/image31.wmf"/><Relationship Id="rId365" Type="http://schemas.openxmlformats.org/officeDocument/2006/relationships/oleObject" Target="embeddings/oleObject196.bin"/><Relationship Id="rId572" Type="http://schemas.openxmlformats.org/officeDocument/2006/relationships/oleObject" Target="embeddings/oleObject308.bin"/><Relationship Id="rId1216" Type="http://schemas.openxmlformats.org/officeDocument/2006/relationships/image" Target="media/image531.emf"/><Relationship Id="rId1423" Type="http://schemas.openxmlformats.org/officeDocument/2006/relationships/image" Target="media/image627.wmf"/><Relationship Id="rId1630" Type="http://schemas.openxmlformats.org/officeDocument/2006/relationships/image" Target="media/image711.wmf"/><Relationship Id="rId225" Type="http://schemas.openxmlformats.org/officeDocument/2006/relationships/oleObject" Target="embeddings/oleObject111.bin"/><Relationship Id="rId432" Type="http://schemas.openxmlformats.org/officeDocument/2006/relationships/oleObject" Target="embeddings/oleObject230.bin"/><Relationship Id="rId877" Type="http://schemas.openxmlformats.org/officeDocument/2006/relationships/image" Target="media/image388.wmf"/><Relationship Id="rId1062" Type="http://schemas.openxmlformats.org/officeDocument/2006/relationships/oleObject" Target="embeddings/oleObject594.bin"/><Relationship Id="rId1728" Type="http://schemas.openxmlformats.org/officeDocument/2006/relationships/oleObject" Target="embeddings/oleObject966.bin"/><Relationship Id="rId737" Type="http://schemas.openxmlformats.org/officeDocument/2006/relationships/oleObject" Target="embeddings/oleObject405.bin"/><Relationship Id="rId944" Type="http://schemas.openxmlformats.org/officeDocument/2006/relationships/oleObject" Target="embeddings/oleObject521.bin"/><Relationship Id="rId1367" Type="http://schemas.openxmlformats.org/officeDocument/2006/relationships/oleObject" Target="embeddings/oleObject760.bin"/><Relationship Id="rId1574" Type="http://schemas.openxmlformats.org/officeDocument/2006/relationships/oleObject" Target="embeddings/oleObject883.bin"/><Relationship Id="rId73" Type="http://schemas.openxmlformats.org/officeDocument/2006/relationships/oleObject" Target="embeddings/oleObject30.bin"/><Relationship Id="rId169" Type="http://schemas.openxmlformats.org/officeDocument/2006/relationships/image" Target="media/image84.wmf"/><Relationship Id="rId376" Type="http://schemas.openxmlformats.org/officeDocument/2006/relationships/image" Target="media/image168.wmf"/><Relationship Id="rId583" Type="http://schemas.openxmlformats.org/officeDocument/2006/relationships/oleObject" Target="embeddings/oleObject314.bin"/><Relationship Id="rId790" Type="http://schemas.openxmlformats.org/officeDocument/2006/relationships/image" Target="media/image347.wmf"/><Relationship Id="rId804" Type="http://schemas.openxmlformats.org/officeDocument/2006/relationships/image" Target="media/image354.wmf"/><Relationship Id="rId1227" Type="http://schemas.openxmlformats.org/officeDocument/2006/relationships/image" Target="media/image537.wmf"/><Relationship Id="rId1434" Type="http://schemas.openxmlformats.org/officeDocument/2006/relationships/oleObject" Target="embeddings/oleObject795.bin"/><Relationship Id="rId1641" Type="http://schemas.openxmlformats.org/officeDocument/2006/relationships/oleObject" Target="embeddings/oleObject918.bin"/><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oleObject" Target="embeddings/oleObject236.bin"/><Relationship Id="rId650" Type="http://schemas.openxmlformats.org/officeDocument/2006/relationships/oleObject" Target="embeddings/oleObject357.bin"/><Relationship Id="rId888" Type="http://schemas.openxmlformats.org/officeDocument/2006/relationships/oleObject" Target="embeddings/oleObject488.bin"/><Relationship Id="rId1073" Type="http://schemas.openxmlformats.org/officeDocument/2006/relationships/image" Target="media/image466.wmf"/><Relationship Id="rId1280" Type="http://schemas.openxmlformats.org/officeDocument/2006/relationships/image" Target="media/image562.wmf"/><Relationship Id="rId1501" Type="http://schemas.openxmlformats.org/officeDocument/2006/relationships/image" Target="media/image666.wmf"/><Relationship Id="rId1739" Type="http://schemas.openxmlformats.org/officeDocument/2006/relationships/image" Target="media/image761.wmf"/><Relationship Id="rId303" Type="http://schemas.openxmlformats.org/officeDocument/2006/relationships/oleObject" Target="embeddings/oleObject163.bin"/><Relationship Id="rId748" Type="http://schemas.openxmlformats.org/officeDocument/2006/relationships/oleObject" Target="embeddings/oleObject412.bin"/><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image" Target="media/image606.wmf"/><Relationship Id="rId1585" Type="http://schemas.openxmlformats.org/officeDocument/2006/relationships/image" Target="media/image686.wmf"/><Relationship Id="rId84" Type="http://schemas.openxmlformats.org/officeDocument/2006/relationships/image" Target="media/image42.wmf"/><Relationship Id="rId387" Type="http://schemas.openxmlformats.org/officeDocument/2006/relationships/image" Target="media/image173.wmf"/><Relationship Id="rId510" Type="http://schemas.openxmlformats.org/officeDocument/2006/relationships/oleObject" Target="embeddings/oleObject273.bin"/><Relationship Id="rId594" Type="http://schemas.openxmlformats.org/officeDocument/2006/relationships/image" Target="media/image268.wmf"/><Relationship Id="rId608" Type="http://schemas.openxmlformats.org/officeDocument/2006/relationships/oleObject" Target="embeddings/oleObject329.bin"/><Relationship Id="rId815" Type="http://schemas.openxmlformats.org/officeDocument/2006/relationships/oleObject" Target="embeddings/oleObject451.bin"/><Relationship Id="rId1238" Type="http://schemas.openxmlformats.org/officeDocument/2006/relationships/oleObject" Target="embeddings/oleObject690.bin"/><Relationship Id="rId1445" Type="http://schemas.openxmlformats.org/officeDocument/2006/relationships/oleObject" Target="embeddings/oleObject801.bin"/><Relationship Id="rId1652" Type="http://schemas.openxmlformats.org/officeDocument/2006/relationships/image" Target="media/image722.wmf"/><Relationship Id="rId247" Type="http://schemas.openxmlformats.org/officeDocument/2006/relationships/image" Target="media/image116.wmf"/><Relationship Id="rId899" Type="http://schemas.openxmlformats.org/officeDocument/2006/relationships/oleObject" Target="embeddings/oleObject494.bin"/><Relationship Id="rId1000" Type="http://schemas.openxmlformats.org/officeDocument/2006/relationships/oleObject" Target="embeddings/oleObject560.bin"/><Relationship Id="rId1084" Type="http://schemas.openxmlformats.org/officeDocument/2006/relationships/oleObject" Target="embeddings/oleObject606.bin"/><Relationship Id="rId1305" Type="http://schemas.openxmlformats.org/officeDocument/2006/relationships/oleObject" Target="embeddings/oleObject726.bin"/><Relationship Id="rId107" Type="http://schemas.openxmlformats.org/officeDocument/2006/relationships/image" Target="media/image53.wmf"/><Relationship Id="rId454" Type="http://schemas.openxmlformats.org/officeDocument/2006/relationships/image" Target="media/image205.wmf"/><Relationship Id="rId661" Type="http://schemas.openxmlformats.org/officeDocument/2006/relationships/oleObject" Target="embeddings/oleObject363.bin"/><Relationship Id="rId759" Type="http://schemas.openxmlformats.org/officeDocument/2006/relationships/oleObject" Target="embeddings/oleObject419.bin"/><Relationship Id="rId966" Type="http://schemas.openxmlformats.org/officeDocument/2006/relationships/oleObject" Target="embeddings/oleObject539.bin"/><Relationship Id="rId1291" Type="http://schemas.openxmlformats.org/officeDocument/2006/relationships/image" Target="media/image566.wmf"/><Relationship Id="rId1389" Type="http://schemas.openxmlformats.org/officeDocument/2006/relationships/oleObject" Target="embeddings/oleObject772.bin"/><Relationship Id="rId1512" Type="http://schemas.openxmlformats.org/officeDocument/2006/relationships/image" Target="media/image671.emf"/><Relationship Id="rId1596" Type="http://schemas.openxmlformats.org/officeDocument/2006/relationships/image" Target="media/image692.png"/><Relationship Id="rId11" Type="http://schemas.openxmlformats.org/officeDocument/2006/relationships/image" Target="media/image4.jpeg"/><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image" Target="media/image236.wmf"/><Relationship Id="rId619" Type="http://schemas.openxmlformats.org/officeDocument/2006/relationships/image" Target="media/image275.wmf"/><Relationship Id="rId1151" Type="http://schemas.openxmlformats.org/officeDocument/2006/relationships/oleObject" Target="embeddings/oleObject646.bin"/><Relationship Id="rId1249" Type="http://schemas.openxmlformats.org/officeDocument/2006/relationships/oleObject" Target="embeddings/oleObject696.bin"/><Relationship Id="rId95" Type="http://schemas.openxmlformats.org/officeDocument/2006/relationships/oleObject" Target="embeddings/oleObject41.bin"/><Relationship Id="rId160" Type="http://schemas.openxmlformats.org/officeDocument/2006/relationships/oleObject" Target="embeddings/oleObject74.bin"/><Relationship Id="rId826" Type="http://schemas.openxmlformats.org/officeDocument/2006/relationships/oleObject" Target="embeddings/oleObject457.bin"/><Relationship Id="rId1011" Type="http://schemas.openxmlformats.org/officeDocument/2006/relationships/oleObject" Target="embeddings/oleObject566.bin"/><Relationship Id="rId1109" Type="http://schemas.openxmlformats.org/officeDocument/2006/relationships/oleObject" Target="embeddings/oleObject623.bin"/><Relationship Id="rId1456" Type="http://schemas.openxmlformats.org/officeDocument/2006/relationships/image" Target="media/image643.wmf"/><Relationship Id="rId1663" Type="http://schemas.openxmlformats.org/officeDocument/2006/relationships/oleObject" Target="embeddings/oleObject929.bin"/><Relationship Id="rId258" Type="http://schemas.openxmlformats.org/officeDocument/2006/relationships/oleObject" Target="embeddings/oleObject130.bin"/><Relationship Id="rId465" Type="http://schemas.openxmlformats.org/officeDocument/2006/relationships/oleObject" Target="embeddings/oleObject249.bin"/><Relationship Id="rId672" Type="http://schemas.openxmlformats.org/officeDocument/2006/relationships/image" Target="media/image295.wmf"/><Relationship Id="rId1095" Type="http://schemas.openxmlformats.org/officeDocument/2006/relationships/image" Target="media/image476.wmf"/><Relationship Id="rId1316" Type="http://schemas.openxmlformats.org/officeDocument/2006/relationships/image" Target="media/image578.wmf"/><Relationship Id="rId1523" Type="http://schemas.openxmlformats.org/officeDocument/2006/relationships/oleObject" Target="embeddings/oleObject840.bin"/><Relationship Id="rId1730" Type="http://schemas.openxmlformats.org/officeDocument/2006/relationships/oleObject" Target="embeddings/oleObject967.bin"/><Relationship Id="rId22" Type="http://schemas.openxmlformats.org/officeDocument/2006/relationships/oleObject" Target="embeddings/oleObject5.bin"/><Relationship Id="rId118" Type="http://schemas.openxmlformats.org/officeDocument/2006/relationships/oleObject" Target="embeddings/oleObject53.bin"/><Relationship Id="rId325" Type="http://schemas.openxmlformats.org/officeDocument/2006/relationships/oleObject" Target="embeddings/oleObject175.bin"/><Relationship Id="rId532" Type="http://schemas.openxmlformats.org/officeDocument/2006/relationships/oleObject" Target="embeddings/oleObject284.bin"/><Relationship Id="rId977" Type="http://schemas.openxmlformats.org/officeDocument/2006/relationships/image" Target="media/image423.wmf"/><Relationship Id="rId1162" Type="http://schemas.openxmlformats.org/officeDocument/2006/relationships/image" Target="media/image504.wmf"/><Relationship Id="rId171" Type="http://schemas.openxmlformats.org/officeDocument/2006/relationships/image" Target="media/image85.wmf"/><Relationship Id="rId837" Type="http://schemas.openxmlformats.org/officeDocument/2006/relationships/image" Target="media/image368.wmf"/><Relationship Id="rId1022" Type="http://schemas.openxmlformats.org/officeDocument/2006/relationships/image" Target="media/image444.wmf"/><Relationship Id="rId1467" Type="http://schemas.openxmlformats.org/officeDocument/2006/relationships/oleObject" Target="embeddings/oleObject812.bin"/><Relationship Id="rId1674" Type="http://schemas.openxmlformats.org/officeDocument/2006/relationships/image" Target="media/image733.emf"/><Relationship Id="rId269" Type="http://schemas.openxmlformats.org/officeDocument/2006/relationships/image" Target="media/image127.wmf"/><Relationship Id="rId476" Type="http://schemas.openxmlformats.org/officeDocument/2006/relationships/image" Target="media/image215.wmf"/><Relationship Id="rId683" Type="http://schemas.openxmlformats.org/officeDocument/2006/relationships/image" Target="media/image301.wmf"/><Relationship Id="rId890" Type="http://schemas.openxmlformats.org/officeDocument/2006/relationships/oleObject" Target="embeddings/oleObject489.bin"/><Relationship Id="rId904" Type="http://schemas.openxmlformats.org/officeDocument/2006/relationships/oleObject" Target="embeddings/oleObject497.bin"/><Relationship Id="rId1327" Type="http://schemas.openxmlformats.org/officeDocument/2006/relationships/image" Target="media/image583.wmf"/><Relationship Id="rId1534" Type="http://schemas.openxmlformats.org/officeDocument/2006/relationships/oleObject" Target="embeddings/oleObject847.bin"/><Relationship Id="rId1741" Type="http://schemas.openxmlformats.org/officeDocument/2006/relationships/image" Target="media/image762.wmf"/><Relationship Id="rId33" Type="http://schemas.openxmlformats.org/officeDocument/2006/relationships/image" Target="media/image16.wmf"/><Relationship Id="rId129" Type="http://schemas.openxmlformats.org/officeDocument/2006/relationships/image" Target="media/image64.wmf"/><Relationship Id="rId336" Type="http://schemas.openxmlformats.org/officeDocument/2006/relationships/oleObject" Target="embeddings/oleObject181.bin"/><Relationship Id="rId543" Type="http://schemas.openxmlformats.org/officeDocument/2006/relationships/image" Target="media/image246.wmf"/><Relationship Id="rId988" Type="http://schemas.openxmlformats.org/officeDocument/2006/relationships/oleObject" Target="embeddings/oleObject553.bin"/><Relationship Id="rId1173" Type="http://schemas.openxmlformats.org/officeDocument/2006/relationships/oleObject" Target="embeddings/oleObject657.bin"/><Relationship Id="rId1380" Type="http://schemas.openxmlformats.org/officeDocument/2006/relationships/image" Target="media/image607.wmf"/><Relationship Id="rId1601" Type="http://schemas.openxmlformats.org/officeDocument/2006/relationships/oleObject" Target="embeddings/oleObject898.bin"/><Relationship Id="rId182" Type="http://schemas.openxmlformats.org/officeDocument/2006/relationships/oleObject" Target="embeddings/oleObject85.bin"/><Relationship Id="rId403" Type="http://schemas.openxmlformats.org/officeDocument/2006/relationships/oleObject" Target="embeddings/oleObject215.bin"/><Relationship Id="rId750" Type="http://schemas.openxmlformats.org/officeDocument/2006/relationships/oleObject" Target="embeddings/oleObject413.bin"/><Relationship Id="rId848" Type="http://schemas.openxmlformats.org/officeDocument/2006/relationships/oleObject" Target="embeddings/oleObject468.bin"/><Relationship Id="rId1033" Type="http://schemas.openxmlformats.org/officeDocument/2006/relationships/image" Target="media/image449.wmf"/><Relationship Id="rId1478" Type="http://schemas.openxmlformats.org/officeDocument/2006/relationships/image" Target="media/image654.wmf"/><Relationship Id="rId1685" Type="http://schemas.openxmlformats.org/officeDocument/2006/relationships/image" Target="media/image738.wmf"/><Relationship Id="rId487" Type="http://schemas.openxmlformats.org/officeDocument/2006/relationships/image" Target="media/image220.wmf"/><Relationship Id="rId610" Type="http://schemas.openxmlformats.org/officeDocument/2006/relationships/image" Target="media/image273.wmf"/><Relationship Id="rId694" Type="http://schemas.openxmlformats.org/officeDocument/2006/relationships/image" Target="media/image307.wmf"/><Relationship Id="rId708" Type="http://schemas.openxmlformats.org/officeDocument/2006/relationships/oleObject" Target="embeddings/oleObject386.bin"/><Relationship Id="rId915" Type="http://schemas.openxmlformats.org/officeDocument/2006/relationships/image" Target="media/image406.wmf"/><Relationship Id="rId1240" Type="http://schemas.openxmlformats.org/officeDocument/2006/relationships/oleObject" Target="embeddings/oleObject691.bin"/><Relationship Id="rId1338" Type="http://schemas.openxmlformats.org/officeDocument/2006/relationships/image" Target="media/image588.wmf"/><Relationship Id="rId1545" Type="http://schemas.openxmlformats.org/officeDocument/2006/relationships/oleObject" Target="embeddings/oleObject857.bin"/><Relationship Id="rId347" Type="http://schemas.openxmlformats.org/officeDocument/2006/relationships/image" Target="media/image154.wmf"/><Relationship Id="rId999" Type="http://schemas.openxmlformats.org/officeDocument/2006/relationships/image" Target="media/image433.wmf"/><Relationship Id="rId1100" Type="http://schemas.openxmlformats.org/officeDocument/2006/relationships/oleObject" Target="embeddings/oleObject616.bin"/><Relationship Id="rId1184" Type="http://schemas.openxmlformats.org/officeDocument/2006/relationships/image" Target="media/image515.wmf"/><Relationship Id="rId1405" Type="http://schemas.openxmlformats.org/officeDocument/2006/relationships/oleObject" Target="embeddings/oleObject780.bin"/><Relationship Id="rId1752" Type="http://schemas.openxmlformats.org/officeDocument/2006/relationships/oleObject" Target="embeddings/oleObject978.bin"/><Relationship Id="rId44" Type="http://schemas.openxmlformats.org/officeDocument/2006/relationships/image" Target="media/image22.wmf"/><Relationship Id="rId554" Type="http://schemas.openxmlformats.org/officeDocument/2006/relationships/oleObject" Target="embeddings/oleObject297.bin"/><Relationship Id="rId761" Type="http://schemas.openxmlformats.org/officeDocument/2006/relationships/oleObject" Target="embeddings/oleObject420.bin"/><Relationship Id="rId859" Type="http://schemas.openxmlformats.org/officeDocument/2006/relationships/image" Target="media/image379.wmf"/><Relationship Id="rId1391" Type="http://schemas.openxmlformats.org/officeDocument/2006/relationships/oleObject" Target="embeddings/oleObject773.bin"/><Relationship Id="rId1489" Type="http://schemas.openxmlformats.org/officeDocument/2006/relationships/oleObject" Target="embeddings/oleObject823.bin"/><Relationship Id="rId1612" Type="http://schemas.openxmlformats.org/officeDocument/2006/relationships/image" Target="media/image702.wmf"/><Relationship Id="rId1696" Type="http://schemas.openxmlformats.org/officeDocument/2006/relationships/oleObject" Target="embeddings/oleObject946.bin"/><Relationship Id="rId193" Type="http://schemas.openxmlformats.org/officeDocument/2006/relationships/image" Target="media/image96.wmf"/><Relationship Id="rId207" Type="http://schemas.openxmlformats.org/officeDocument/2006/relationships/image" Target="media/image103.wmf"/><Relationship Id="rId414" Type="http://schemas.openxmlformats.org/officeDocument/2006/relationships/image" Target="media/image187.wmf"/><Relationship Id="rId498" Type="http://schemas.openxmlformats.org/officeDocument/2006/relationships/oleObject" Target="embeddings/oleObject267.bin"/><Relationship Id="rId621" Type="http://schemas.openxmlformats.org/officeDocument/2006/relationships/oleObject" Target="embeddings/oleObject339.bin"/><Relationship Id="rId1044" Type="http://schemas.openxmlformats.org/officeDocument/2006/relationships/oleObject" Target="embeddings/oleObject585.bin"/><Relationship Id="rId1251" Type="http://schemas.openxmlformats.org/officeDocument/2006/relationships/oleObject" Target="embeddings/oleObject697.bin"/><Relationship Id="rId1349" Type="http://schemas.openxmlformats.org/officeDocument/2006/relationships/image" Target="media/image593.wmf"/><Relationship Id="rId260" Type="http://schemas.openxmlformats.org/officeDocument/2006/relationships/oleObject" Target="embeddings/oleObject131.bin"/><Relationship Id="rId719" Type="http://schemas.openxmlformats.org/officeDocument/2006/relationships/image" Target="media/image320.wmf"/><Relationship Id="rId926" Type="http://schemas.openxmlformats.org/officeDocument/2006/relationships/oleObject" Target="embeddings/oleObject510.bin"/><Relationship Id="rId1111" Type="http://schemas.openxmlformats.org/officeDocument/2006/relationships/image" Target="media/image480.wmf"/><Relationship Id="rId1556" Type="http://schemas.openxmlformats.org/officeDocument/2006/relationships/oleObject" Target="embeddings/oleObject867.bin"/><Relationship Id="rId1763" Type="http://schemas.openxmlformats.org/officeDocument/2006/relationships/footer" Target="footer1.xml"/><Relationship Id="rId55" Type="http://schemas.openxmlformats.org/officeDocument/2006/relationships/oleObject" Target="embeddings/oleObject21.bin"/><Relationship Id="rId120" Type="http://schemas.openxmlformats.org/officeDocument/2006/relationships/oleObject" Target="embeddings/oleObject54.bin"/><Relationship Id="rId358" Type="http://schemas.openxmlformats.org/officeDocument/2006/relationships/oleObject" Target="embeddings/oleObject192.bin"/><Relationship Id="rId565" Type="http://schemas.openxmlformats.org/officeDocument/2006/relationships/image" Target="media/image254.wmf"/><Relationship Id="rId772" Type="http://schemas.openxmlformats.org/officeDocument/2006/relationships/oleObject" Target="embeddings/oleObject426.bin"/><Relationship Id="rId1195" Type="http://schemas.openxmlformats.org/officeDocument/2006/relationships/image" Target="media/image520.wmf"/><Relationship Id="rId1209" Type="http://schemas.openxmlformats.org/officeDocument/2006/relationships/oleObject" Target="embeddings/oleObject675.bin"/><Relationship Id="rId1416" Type="http://schemas.openxmlformats.org/officeDocument/2006/relationships/oleObject" Target="embeddings/oleObject786.bin"/><Relationship Id="rId1623" Type="http://schemas.openxmlformats.org/officeDocument/2006/relationships/oleObject" Target="embeddings/oleObject909.bin"/><Relationship Id="rId218" Type="http://schemas.openxmlformats.org/officeDocument/2006/relationships/image" Target="media/image107.wmf"/><Relationship Id="rId425" Type="http://schemas.openxmlformats.org/officeDocument/2006/relationships/image" Target="media/image192.wmf"/><Relationship Id="rId632" Type="http://schemas.openxmlformats.org/officeDocument/2006/relationships/oleObject" Target="embeddings/oleObject345.bin"/><Relationship Id="rId1055" Type="http://schemas.openxmlformats.org/officeDocument/2006/relationships/image" Target="media/image458.wmf"/><Relationship Id="rId1262" Type="http://schemas.openxmlformats.org/officeDocument/2006/relationships/image" Target="media/image553.wmf"/><Relationship Id="rId271" Type="http://schemas.openxmlformats.org/officeDocument/2006/relationships/image" Target="media/image128.wmf"/><Relationship Id="rId937" Type="http://schemas.openxmlformats.org/officeDocument/2006/relationships/oleObject" Target="embeddings/oleObject516.bin"/><Relationship Id="rId1122" Type="http://schemas.openxmlformats.org/officeDocument/2006/relationships/oleObject" Target="embeddings/oleObject631.bin"/><Relationship Id="rId1567" Type="http://schemas.openxmlformats.org/officeDocument/2006/relationships/oleObject" Target="embeddings/oleObject878.bin"/><Relationship Id="rId66" Type="http://schemas.openxmlformats.org/officeDocument/2006/relationships/image" Target="media/image33.wmf"/><Relationship Id="rId131" Type="http://schemas.openxmlformats.org/officeDocument/2006/relationships/image" Target="media/image65.wmf"/><Relationship Id="rId369" Type="http://schemas.openxmlformats.org/officeDocument/2006/relationships/oleObject" Target="embeddings/oleObject198.bin"/><Relationship Id="rId576" Type="http://schemas.openxmlformats.org/officeDocument/2006/relationships/image" Target="media/image259.wmf"/><Relationship Id="rId783" Type="http://schemas.openxmlformats.org/officeDocument/2006/relationships/oleObject" Target="embeddings/oleObject433.bin"/><Relationship Id="rId990" Type="http://schemas.openxmlformats.org/officeDocument/2006/relationships/image" Target="media/image429.wmf"/><Relationship Id="rId1427" Type="http://schemas.openxmlformats.org/officeDocument/2006/relationships/image" Target="media/image629.wmf"/><Relationship Id="rId1634" Type="http://schemas.openxmlformats.org/officeDocument/2006/relationships/image" Target="media/image713.wmf"/><Relationship Id="rId229" Type="http://schemas.openxmlformats.org/officeDocument/2006/relationships/image" Target="media/image108.wmf"/><Relationship Id="rId436" Type="http://schemas.openxmlformats.org/officeDocument/2006/relationships/oleObject" Target="embeddings/oleObject232.bin"/><Relationship Id="rId643" Type="http://schemas.openxmlformats.org/officeDocument/2006/relationships/oleObject" Target="embeddings/oleObject353.bin"/><Relationship Id="rId1066" Type="http://schemas.openxmlformats.org/officeDocument/2006/relationships/oleObject" Target="embeddings/oleObject596.bin"/><Relationship Id="rId1273" Type="http://schemas.openxmlformats.org/officeDocument/2006/relationships/oleObject" Target="embeddings/oleObject708.bin"/><Relationship Id="rId1480" Type="http://schemas.openxmlformats.org/officeDocument/2006/relationships/image" Target="media/image655.wmf"/><Relationship Id="rId850" Type="http://schemas.openxmlformats.org/officeDocument/2006/relationships/oleObject" Target="embeddings/oleObject469.bin"/><Relationship Id="rId948" Type="http://schemas.openxmlformats.org/officeDocument/2006/relationships/image" Target="media/image418.wmf"/><Relationship Id="rId1133" Type="http://schemas.openxmlformats.org/officeDocument/2006/relationships/image" Target="media/image490.wmf"/><Relationship Id="rId1578" Type="http://schemas.openxmlformats.org/officeDocument/2006/relationships/oleObject" Target="embeddings/oleObject886.bin"/><Relationship Id="rId1701" Type="http://schemas.openxmlformats.org/officeDocument/2006/relationships/image" Target="media/image746.wmf"/><Relationship Id="rId77" Type="http://schemas.openxmlformats.org/officeDocument/2006/relationships/oleObject" Target="embeddings/oleObject32.bin"/><Relationship Id="rId282" Type="http://schemas.openxmlformats.org/officeDocument/2006/relationships/image" Target="media/image132.wmf"/><Relationship Id="rId503" Type="http://schemas.openxmlformats.org/officeDocument/2006/relationships/image" Target="media/image227.wmf"/><Relationship Id="rId587" Type="http://schemas.openxmlformats.org/officeDocument/2006/relationships/oleObject" Target="embeddings/oleObject316.bin"/><Relationship Id="rId710" Type="http://schemas.openxmlformats.org/officeDocument/2006/relationships/oleObject" Target="embeddings/oleObject387.bin"/><Relationship Id="rId808" Type="http://schemas.openxmlformats.org/officeDocument/2006/relationships/oleObject" Target="embeddings/oleObject446.bin"/><Relationship Id="rId1340" Type="http://schemas.openxmlformats.org/officeDocument/2006/relationships/image" Target="media/image589.wmf"/><Relationship Id="rId1438" Type="http://schemas.openxmlformats.org/officeDocument/2006/relationships/image" Target="media/image634.wmf"/><Relationship Id="rId1645" Type="http://schemas.openxmlformats.org/officeDocument/2006/relationships/oleObject" Target="embeddings/oleObject920.bin"/><Relationship Id="rId8" Type="http://schemas.openxmlformats.org/officeDocument/2006/relationships/image" Target="media/image1.png"/><Relationship Id="rId142" Type="http://schemas.openxmlformats.org/officeDocument/2006/relationships/oleObject" Target="embeddings/oleObject65.bin"/><Relationship Id="rId447" Type="http://schemas.openxmlformats.org/officeDocument/2006/relationships/oleObject" Target="embeddings/oleObject238.bin"/><Relationship Id="rId794" Type="http://schemas.openxmlformats.org/officeDocument/2006/relationships/image" Target="media/image349.wmf"/><Relationship Id="rId1077" Type="http://schemas.openxmlformats.org/officeDocument/2006/relationships/image" Target="media/image468.wmf"/><Relationship Id="rId1200" Type="http://schemas.openxmlformats.org/officeDocument/2006/relationships/image" Target="media/image523.wmf"/><Relationship Id="rId654" Type="http://schemas.openxmlformats.org/officeDocument/2006/relationships/oleObject" Target="embeddings/oleObject359.bin"/><Relationship Id="rId861" Type="http://schemas.openxmlformats.org/officeDocument/2006/relationships/image" Target="media/image380.wmf"/><Relationship Id="rId959" Type="http://schemas.openxmlformats.org/officeDocument/2006/relationships/oleObject" Target="embeddings/oleObject532.bin"/><Relationship Id="rId1284" Type="http://schemas.openxmlformats.org/officeDocument/2006/relationships/oleObject" Target="embeddings/oleObject715.bin"/><Relationship Id="rId1491" Type="http://schemas.openxmlformats.org/officeDocument/2006/relationships/oleObject" Target="embeddings/oleObject824.bin"/><Relationship Id="rId1505" Type="http://schemas.openxmlformats.org/officeDocument/2006/relationships/oleObject" Target="embeddings/oleObject831.bin"/><Relationship Id="rId1589" Type="http://schemas.openxmlformats.org/officeDocument/2006/relationships/image" Target="media/image688.wmf"/><Relationship Id="rId1712" Type="http://schemas.openxmlformats.org/officeDocument/2006/relationships/image" Target="media/image748.wmf"/><Relationship Id="rId293" Type="http://schemas.openxmlformats.org/officeDocument/2006/relationships/oleObject" Target="embeddings/oleObject154.bin"/><Relationship Id="rId307" Type="http://schemas.openxmlformats.org/officeDocument/2006/relationships/oleObject" Target="embeddings/oleObject165.bin"/><Relationship Id="rId514" Type="http://schemas.openxmlformats.org/officeDocument/2006/relationships/oleObject" Target="embeddings/oleObject275.bin"/><Relationship Id="rId721" Type="http://schemas.openxmlformats.org/officeDocument/2006/relationships/oleObject" Target="embeddings/oleObject394.bin"/><Relationship Id="rId1144" Type="http://schemas.openxmlformats.org/officeDocument/2006/relationships/oleObject" Target="embeddings/oleObject642.bin"/><Relationship Id="rId1351" Type="http://schemas.openxmlformats.org/officeDocument/2006/relationships/image" Target="media/image594.wmf"/><Relationship Id="rId1449" Type="http://schemas.openxmlformats.org/officeDocument/2006/relationships/oleObject" Target="embeddings/oleObject803.bin"/><Relationship Id="rId88" Type="http://schemas.openxmlformats.org/officeDocument/2006/relationships/image" Target="media/image44.wmf"/><Relationship Id="rId153" Type="http://schemas.openxmlformats.org/officeDocument/2006/relationships/image" Target="media/image76.wmf"/><Relationship Id="rId360" Type="http://schemas.openxmlformats.org/officeDocument/2006/relationships/oleObject" Target="embeddings/oleObject193.bin"/><Relationship Id="rId598" Type="http://schemas.openxmlformats.org/officeDocument/2006/relationships/oleObject" Target="embeddings/oleObject321.bin"/><Relationship Id="rId819" Type="http://schemas.openxmlformats.org/officeDocument/2006/relationships/image" Target="media/image359.wmf"/><Relationship Id="rId1004" Type="http://schemas.openxmlformats.org/officeDocument/2006/relationships/oleObject" Target="embeddings/oleObject562.bin"/><Relationship Id="rId1211" Type="http://schemas.openxmlformats.org/officeDocument/2006/relationships/oleObject" Target="embeddings/oleObject676.bin"/><Relationship Id="rId1656" Type="http://schemas.openxmlformats.org/officeDocument/2006/relationships/image" Target="media/image724.wmf"/><Relationship Id="rId220" Type="http://schemas.openxmlformats.org/officeDocument/2006/relationships/oleObject" Target="embeddings/oleObject106.bin"/><Relationship Id="rId458" Type="http://schemas.openxmlformats.org/officeDocument/2006/relationships/image" Target="media/image206.wmf"/><Relationship Id="rId665" Type="http://schemas.openxmlformats.org/officeDocument/2006/relationships/oleObject" Target="embeddings/oleObject367.bin"/><Relationship Id="rId872" Type="http://schemas.openxmlformats.org/officeDocument/2006/relationships/oleObject" Target="embeddings/oleObject480.bin"/><Relationship Id="rId1088" Type="http://schemas.openxmlformats.org/officeDocument/2006/relationships/oleObject" Target="embeddings/oleObject608.bin"/><Relationship Id="rId1295" Type="http://schemas.openxmlformats.org/officeDocument/2006/relationships/image" Target="media/image568.wmf"/><Relationship Id="rId1309" Type="http://schemas.openxmlformats.org/officeDocument/2006/relationships/oleObject" Target="embeddings/oleObject728.bin"/><Relationship Id="rId1516" Type="http://schemas.openxmlformats.org/officeDocument/2006/relationships/image" Target="media/image673.wmf"/><Relationship Id="rId1723" Type="http://schemas.openxmlformats.org/officeDocument/2006/relationships/image" Target="media/image753.wmf"/><Relationship Id="rId15" Type="http://schemas.openxmlformats.org/officeDocument/2006/relationships/image" Target="media/image7.wmf"/><Relationship Id="rId318" Type="http://schemas.openxmlformats.org/officeDocument/2006/relationships/oleObject" Target="embeddings/oleObject171.bin"/><Relationship Id="rId525" Type="http://schemas.openxmlformats.org/officeDocument/2006/relationships/image" Target="media/image238.wmf"/><Relationship Id="rId732" Type="http://schemas.openxmlformats.org/officeDocument/2006/relationships/image" Target="media/image323.wmf"/><Relationship Id="rId1155" Type="http://schemas.openxmlformats.org/officeDocument/2006/relationships/oleObject" Target="embeddings/oleObject648.bin"/><Relationship Id="rId1362" Type="http://schemas.openxmlformats.org/officeDocument/2006/relationships/image" Target="media/image598.wmf"/><Relationship Id="rId99" Type="http://schemas.openxmlformats.org/officeDocument/2006/relationships/image" Target="media/image49.wmf"/><Relationship Id="rId164" Type="http://schemas.openxmlformats.org/officeDocument/2006/relationships/oleObject" Target="embeddings/oleObject76.bin"/><Relationship Id="rId371" Type="http://schemas.openxmlformats.org/officeDocument/2006/relationships/oleObject" Target="embeddings/oleObject199.bin"/><Relationship Id="rId1015" Type="http://schemas.openxmlformats.org/officeDocument/2006/relationships/oleObject" Target="embeddings/oleObject568.bin"/><Relationship Id="rId1222" Type="http://schemas.openxmlformats.org/officeDocument/2006/relationships/oleObject" Target="embeddings/oleObject681.bin"/><Relationship Id="rId1667" Type="http://schemas.openxmlformats.org/officeDocument/2006/relationships/oleObject" Target="embeddings/oleObject931.bin"/><Relationship Id="rId469" Type="http://schemas.openxmlformats.org/officeDocument/2006/relationships/oleObject" Target="embeddings/oleObject251.bin"/><Relationship Id="rId676" Type="http://schemas.openxmlformats.org/officeDocument/2006/relationships/oleObject" Target="embeddings/oleObject372.bin"/><Relationship Id="rId883" Type="http://schemas.openxmlformats.org/officeDocument/2006/relationships/image" Target="media/image391.wmf"/><Relationship Id="rId1099" Type="http://schemas.openxmlformats.org/officeDocument/2006/relationships/oleObject" Target="embeddings/oleObject615.bin"/><Relationship Id="rId1527" Type="http://schemas.openxmlformats.org/officeDocument/2006/relationships/oleObject" Target="embeddings/oleObject842.bin"/><Relationship Id="rId1734" Type="http://schemas.openxmlformats.org/officeDocument/2006/relationships/oleObject" Target="embeddings/oleObject969.bin"/><Relationship Id="rId26" Type="http://schemas.openxmlformats.org/officeDocument/2006/relationships/oleObject" Target="embeddings/oleObject7.bin"/><Relationship Id="rId231" Type="http://schemas.openxmlformats.org/officeDocument/2006/relationships/image" Target="media/image109.wmf"/><Relationship Id="rId329" Type="http://schemas.openxmlformats.org/officeDocument/2006/relationships/oleObject" Target="embeddings/oleObject177.bin"/><Relationship Id="rId536" Type="http://schemas.openxmlformats.org/officeDocument/2006/relationships/image" Target="media/image243.wmf"/><Relationship Id="rId1166" Type="http://schemas.openxmlformats.org/officeDocument/2006/relationships/image" Target="media/image506.wmf"/><Relationship Id="rId1373" Type="http://schemas.openxmlformats.org/officeDocument/2006/relationships/oleObject" Target="embeddings/oleObject763.bin"/><Relationship Id="rId175" Type="http://schemas.openxmlformats.org/officeDocument/2006/relationships/image" Target="media/image87.wmf"/><Relationship Id="rId743" Type="http://schemas.openxmlformats.org/officeDocument/2006/relationships/oleObject" Target="embeddings/oleObject409.bin"/><Relationship Id="rId950" Type="http://schemas.openxmlformats.org/officeDocument/2006/relationships/image" Target="media/image419.wmf"/><Relationship Id="rId1026" Type="http://schemas.openxmlformats.org/officeDocument/2006/relationships/image" Target="media/image446.wmf"/><Relationship Id="rId1580" Type="http://schemas.openxmlformats.org/officeDocument/2006/relationships/oleObject" Target="embeddings/oleObject888.bin"/><Relationship Id="rId1678" Type="http://schemas.openxmlformats.org/officeDocument/2006/relationships/oleObject" Target="embeddings/oleObject936.bin"/><Relationship Id="rId382" Type="http://schemas.openxmlformats.org/officeDocument/2006/relationships/image" Target="media/image171.wmf"/><Relationship Id="rId603" Type="http://schemas.openxmlformats.org/officeDocument/2006/relationships/oleObject" Target="embeddings/oleObject325.bin"/><Relationship Id="rId687" Type="http://schemas.openxmlformats.org/officeDocument/2006/relationships/image" Target="media/image303.wmf"/><Relationship Id="rId810" Type="http://schemas.openxmlformats.org/officeDocument/2006/relationships/oleObject" Target="embeddings/oleObject448.bin"/><Relationship Id="rId908" Type="http://schemas.openxmlformats.org/officeDocument/2006/relationships/oleObject" Target="embeddings/oleObject499.bin"/><Relationship Id="rId1233" Type="http://schemas.openxmlformats.org/officeDocument/2006/relationships/image" Target="media/image540.wmf"/><Relationship Id="rId1440" Type="http://schemas.openxmlformats.org/officeDocument/2006/relationships/image" Target="media/image635.wmf"/><Relationship Id="rId1538" Type="http://schemas.openxmlformats.org/officeDocument/2006/relationships/oleObject" Target="embeddings/oleObject851.bin"/><Relationship Id="rId242" Type="http://schemas.openxmlformats.org/officeDocument/2006/relationships/oleObject" Target="embeddings/oleObject122.bin"/><Relationship Id="rId894" Type="http://schemas.openxmlformats.org/officeDocument/2006/relationships/oleObject" Target="embeddings/oleObject491.bin"/><Relationship Id="rId1177" Type="http://schemas.openxmlformats.org/officeDocument/2006/relationships/oleObject" Target="embeddings/oleObject659.bin"/><Relationship Id="rId1300" Type="http://schemas.openxmlformats.org/officeDocument/2006/relationships/oleObject" Target="embeddings/oleObject723.bin"/><Relationship Id="rId1745" Type="http://schemas.openxmlformats.org/officeDocument/2006/relationships/image" Target="media/image764.wmf"/><Relationship Id="rId37" Type="http://schemas.openxmlformats.org/officeDocument/2006/relationships/image" Target="media/image18.wmf"/><Relationship Id="rId102" Type="http://schemas.openxmlformats.org/officeDocument/2006/relationships/oleObject" Target="embeddings/oleObject45.bin"/><Relationship Id="rId547" Type="http://schemas.openxmlformats.org/officeDocument/2006/relationships/image" Target="media/image248.wmf"/><Relationship Id="rId754" Type="http://schemas.openxmlformats.org/officeDocument/2006/relationships/oleObject" Target="embeddings/oleObject416.bin"/><Relationship Id="rId961" Type="http://schemas.openxmlformats.org/officeDocument/2006/relationships/oleObject" Target="embeddings/oleObject534.bin"/><Relationship Id="rId1384" Type="http://schemas.openxmlformats.org/officeDocument/2006/relationships/image" Target="media/image609.wmf"/><Relationship Id="rId1591" Type="http://schemas.openxmlformats.org/officeDocument/2006/relationships/image" Target="media/image689.wmf"/><Relationship Id="rId1605" Type="http://schemas.openxmlformats.org/officeDocument/2006/relationships/oleObject" Target="embeddings/oleObject900.bin"/><Relationship Id="rId1689" Type="http://schemas.openxmlformats.org/officeDocument/2006/relationships/image" Target="media/image740.wmf"/><Relationship Id="rId90" Type="http://schemas.openxmlformats.org/officeDocument/2006/relationships/image" Target="media/image45.wmf"/><Relationship Id="rId186" Type="http://schemas.openxmlformats.org/officeDocument/2006/relationships/oleObject" Target="embeddings/oleObject87.bin"/><Relationship Id="rId393" Type="http://schemas.openxmlformats.org/officeDocument/2006/relationships/image" Target="media/image176.wmf"/><Relationship Id="rId407" Type="http://schemas.openxmlformats.org/officeDocument/2006/relationships/oleObject" Target="embeddings/oleObject217.bin"/><Relationship Id="rId614" Type="http://schemas.openxmlformats.org/officeDocument/2006/relationships/oleObject" Target="embeddings/oleObject334.bin"/><Relationship Id="rId821" Type="http://schemas.openxmlformats.org/officeDocument/2006/relationships/image" Target="media/image360.wmf"/><Relationship Id="rId1037" Type="http://schemas.openxmlformats.org/officeDocument/2006/relationships/oleObject" Target="embeddings/oleObject580.bin"/><Relationship Id="rId1244" Type="http://schemas.openxmlformats.org/officeDocument/2006/relationships/image" Target="media/image544.wmf"/><Relationship Id="rId1451" Type="http://schemas.openxmlformats.org/officeDocument/2006/relationships/oleObject" Target="embeddings/oleObject804.bin"/><Relationship Id="rId253" Type="http://schemas.openxmlformats.org/officeDocument/2006/relationships/image" Target="media/image119.wmf"/><Relationship Id="rId460" Type="http://schemas.openxmlformats.org/officeDocument/2006/relationships/image" Target="media/image207.wmf"/><Relationship Id="rId698" Type="http://schemas.openxmlformats.org/officeDocument/2006/relationships/image" Target="media/image310.wmf"/><Relationship Id="rId919" Type="http://schemas.openxmlformats.org/officeDocument/2006/relationships/image" Target="media/image408.wmf"/><Relationship Id="rId1090" Type="http://schemas.openxmlformats.org/officeDocument/2006/relationships/oleObject" Target="embeddings/oleObject610.bin"/><Relationship Id="rId1104" Type="http://schemas.openxmlformats.org/officeDocument/2006/relationships/oleObject" Target="embeddings/oleObject620.bin"/><Relationship Id="rId1311" Type="http://schemas.openxmlformats.org/officeDocument/2006/relationships/oleObject" Target="embeddings/oleObject729.bin"/><Relationship Id="rId1549" Type="http://schemas.openxmlformats.org/officeDocument/2006/relationships/oleObject" Target="embeddings/oleObject861.bin"/><Relationship Id="rId1756" Type="http://schemas.openxmlformats.org/officeDocument/2006/relationships/oleObject" Target="embeddings/oleObject981.bin"/><Relationship Id="rId48" Type="http://schemas.openxmlformats.org/officeDocument/2006/relationships/image" Target="media/image24.wmf"/><Relationship Id="rId113" Type="http://schemas.openxmlformats.org/officeDocument/2006/relationships/image" Target="media/image56.wmf"/><Relationship Id="rId320" Type="http://schemas.openxmlformats.org/officeDocument/2006/relationships/oleObject" Target="embeddings/oleObject172.bin"/><Relationship Id="rId558" Type="http://schemas.openxmlformats.org/officeDocument/2006/relationships/image" Target="media/image251.wmf"/><Relationship Id="rId765" Type="http://schemas.openxmlformats.org/officeDocument/2006/relationships/oleObject" Target="embeddings/oleObject422.bin"/><Relationship Id="rId972" Type="http://schemas.openxmlformats.org/officeDocument/2006/relationships/oleObject" Target="embeddings/oleObject545.bin"/><Relationship Id="rId1188" Type="http://schemas.openxmlformats.org/officeDocument/2006/relationships/oleObject" Target="embeddings/oleObject665.bin"/><Relationship Id="rId1395" Type="http://schemas.openxmlformats.org/officeDocument/2006/relationships/oleObject" Target="embeddings/oleObject775.bin"/><Relationship Id="rId1409" Type="http://schemas.openxmlformats.org/officeDocument/2006/relationships/oleObject" Target="embeddings/oleObject782.bin"/><Relationship Id="rId1616" Type="http://schemas.openxmlformats.org/officeDocument/2006/relationships/image" Target="media/image704.wmf"/><Relationship Id="rId197" Type="http://schemas.openxmlformats.org/officeDocument/2006/relationships/image" Target="media/image98.wmf"/><Relationship Id="rId418" Type="http://schemas.openxmlformats.org/officeDocument/2006/relationships/image" Target="media/image189.wmf"/><Relationship Id="rId625" Type="http://schemas.openxmlformats.org/officeDocument/2006/relationships/oleObject" Target="embeddings/oleObject341.bin"/><Relationship Id="rId832" Type="http://schemas.openxmlformats.org/officeDocument/2006/relationships/oleObject" Target="embeddings/oleObject460.bin"/><Relationship Id="rId1048" Type="http://schemas.openxmlformats.org/officeDocument/2006/relationships/oleObject" Target="embeddings/oleObject587.bin"/><Relationship Id="rId1255" Type="http://schemas.openxmlformats.org/officeDocument/2006/relationships/oleObject" Target="embeddings/oleObject699.bin"/><Relationship Id="rId1462" Type="http://schemas.openxmlformats.org/officeDocument/2006/relationships/image" Target="media/image646.wmf"/><Relationship Id="rId264" Type="http://schemas.openxmlformats.org/officeDocument/2006/relationships/oleObject" Target="embeddings/oleObject133.bin"/><Relationship Id="rId471" Type="http://schemas.openxmlformats.org/officeDocument/2006/relationships/oleObject" Target="embeddings/oleObject252.bin"/><Relationship Id="rId1115" Type="http://schemas.openxmlformats.org/officeDocument/2006/relationships/image" Target="media/image482.wmf"/><Relationship Id="rId1322" Type="http://schemas.openxmlformats.org/officeDocument/2006/relationships/oleObject" Target="embeddings/oleObject735.bin"/><Relationship Id="rId59" Type="http://schemas.openxmlformats.org/officeDocument/2006/relationships/oleObject" Target="embeddings/oleObject23.bin"/><Relationship Id="rId124" Type="http://schemas.openxmlformats.org/officeDocument/2006/relationships/oleObject" Target="embeddings/oleObject56.bin"/><Relationship Id="rId569" Type="http://schemas.openxmlformats.org/officeDocument/2006/relationships/image" Target="media/image256.wmf"/><Relationship Id="rId776" Type="http://schemas.openxmlformats.org/officeDocument/2006/relationships/oleObject" Target="embeddings/oleObject429.bin"/><Relationship Id="rId983" Type="http://schemas.openxmlformats.org/officeDocument/2006/relationships/image" Target="media/image426.wmf"/><Relationship Id="rId1199" Type="http://schemas.openxmlformats.org/officeDocument/2006/relationships/oleObject" Target="embeddings/oleObject670.bin"/><Relationship Id="rId1627" Type="http://schemas.openxmlformats.org/officeDocument/2006/relationships/oleObject" Target="embeddings/oleObject911.bin"/><Relationship Id="rId331" Type="http://schemas.openxmlformats.org/officeDocument/2006/relationships/oleObject" Target="embeddings/oleObject178.bin"/><Relationship Id="rId429" Type="http://schemas.openxmlformats.org/officeDocument/2006/relationships/image" Target="media/image194.wmf"/><Relationship Id="rId636" Type="http://schemas.openxmlformats.org/officeDocument/2006/relationships/oleObject" Target="embeddings/oleObject349.bin"/><Relationship Id="rId1059" Type="http://schemas.openxmlformats.org/officeDocument/2006/relationships/image" Target="media/image460.wmf"/><Relationship Id="rId1266" Type="http://schemas.openxmlformats.org/officeDocument/2006/relationships/image" Target="media/image555.wmf"/><Relationship Id="rId1473" Type="http://schemas.openxmlformats.org/officeDocument/2006/relationships/oleObject" Target="embeddings/oleObject815.bin"/><Relationship Id="rId843" Type="http://schemas.openxmlformats.org/officeDocument/2006/relationships/image" Target="media/image371.wmf"/><Relationship Id="rId1126" Type="http://schemas.openxmlformats.org/officeDocument/2006/relationships/oleObject" Target="embeddings/oleObject633.bin"/><Relationship Id="rId1680" Type="http://schemas.openxmlformats.org/officeDocument/2006/relationships/oleObject" Target="embeddings/oleObject938.bin"/><Relationship Id="rId275" Type="http://schemas.openxmlformats.org/officeDocument/2006/relationships/image" Target="media/image130.wmf"/><Relationship Id="rId482" Type="http://schemas.openxmlformats.org/officeDocument/2006/relationships/oleObject" Target="embeddings/oleObject258.bin"/><Relationship Id="rId703" Type="http://schemas.openxmlformats.org/officeDocument/2006/relationships/image" Target="media/image313.wmf"/><Relationship Id="rId910" Type="http://schemas.openxmlformats.org/officeDocument/2006/relationships/oleObject" Target="embeddings/oleObject500.bin"/><Relationship Id="rId1333" Type="http://schemas.openxmlformats.org/officeDocument/2006/relationships/oleObject" Target="embeddings/oleObject741.bin"/><Relationship Id="rId1540" Type="http://schemas.openxmlformats.org/officeDocument/2006/relationships/image" Target="media/image681.wmf"/><Relationship Id="rId1638" Type="http://schemas.openxmlformats.org/officeDocument/2006/relationships/image" Target="media/image715.wmf"/><Relationship Id="rId135" Type="http://schemas.openxmlformats.org/officeDocument/2006/relationships/image" Target="media/image67.wmf"/><Relationship Id="rId342" Type="http://schemas.openxmlformats.org/officeDocument/2006/relationships/oleObject" Target="embeddings/oleObject184.bin"/><Relationship Id="rId787" Type="http://schemas.openxmlformats.org/officeDocument/2006/relationships/oleObject" Target="embeddings/oleObject435.bin"/><Relationship Id="rId994" Type="http://schemas.openxmlformats.org/officeDocument/2006/relationships/oleObject" Target="embeddings/oleObject557.bin"/><Relationship Id="rId1400" Type="http://schemas.openxmlformats.org/officeDocument/2006/relationships/image" Target="media/image616.wmf"/><Relationship Id="rId202" Type="http://schemas.openxmlformats.org/officeDocument/2006/relationships/oleObject" Target="embeddings/oleObject95.bin"/><Relationship Id="rId647" Type="http://schemas.openxmlformats.org/officeDocument/2006/relationships/oleObject" Target="embeddings/oleObject355.bin"/><Relationship Id="rId854" Type="http://schemas.openxmlformats.org/officeDocument/2006/relationships/oleObject" Target="embeddings/oleObject471.bin"/><Relationship Id="rId1277" Type="http://schemas.openxmlformats.org/officeDocument/2006/relationships/oleObject" Target="embeddings/oleObject710.bin"/><Relationship Id="rId1484" Type="http://schemas.openxmlformats.org/officeDocument/2006/relationships/image" Target="media/image657.wmf"/><Relationship Id="rId1691" Type="http://schemas.openxmlformats.org/officeDocument/2006/relationships/image" Target="media/image741.wmf"/><Relationship Id="rId1705" Type="http://schemas.openxmlformats.org/officeDocument/2006/relationships/oleObject" Target="embeddings/oleObject952.bin"/><Relationship Id="rId286" Type="http://schemas.openxmlformats.org/officeDocument/2006/relationships/oleObject" Target="embeddings/oleObject147.bin"/><Relationship Id="rId493" Type="http://schemas.openxmlformats.org/officeDocument/2006/relationships/oleObject" Target="embeddings/oleObject264.bin"/><Relationship Id="rId507" Type="http://schemas.openxmlformats.org/officeDocument/2006/relationships/image" Target="media/image229.wmf"/><Relationship Id="rId714" Type="http://schemas.openxmlformats.org/officeDocument/2006/relationships/image" Target="media/image318.wmf"/><Relationship Id="rId921" Type="http://schemas.openxmlformats.org/officeDocument/2006/relationships/image" Target="media/image409.wmf"/><Relationship Id="rId1137" Type="http://schemas.openxmlformats.org/officeDocument/2006/relationships/image" Target="media/image492.wmf"/><Relationship Id="rId1344" Type="http://schemas.openxmlformats.org/officeDocument/2006/relationships/image" Target="media/image591.wmf"/><Relationship Id="rId1551" Type="http://schemas.openxmlformats.org/officeDocument/2006/relationships/oleObject" Target="embeddings/oleObject863.bin"/><Relationship Id="rId50" Type="http://schemas.openxmlformats.org/officeDocument/2006/relationships/image" Target="media/image25.wmf"/><Relationship Id="rId146" Type="http://schemas.openxmlformats.org/officeDocument/2006/relationships/oleObject" Target="embeddings/oleObject67.bin"/><Relationship Id="rId353" Type="http://schemas.openxmlformats.org/officeDocument/2006/relationships/image" Target="media/image157.wmf"/><Relationship Id="rId560" Type="http://schemas.openxmlformats.org/officeDocument/2006/relationships/oleObject" Target="embeddings/oleObject302.bin"/><Relationship Id="rId798" Type="http://schemas.openxmlformats.org/officeDocument/2006/relationships/image" Target="media/image351.wmf"/><Relationship Id="rId1190" Type="http://schemas.openxmlformats.org/officeDocument/2006/relationships/oleObject" Target="embeddings/oleObject666.bin"/><Relationship Id="rId1204" Type="http://schemas.openxmlformats.org/officeDocument/2006/relationships/image" Target="media/image525.wmf"/><Relationship Id="rId1411" Type="http://schemas.openxmlformats.org/officeDocument/2006/relationships/oleObject" Target="embeddings/oleObject783.bin"/><Relationship Id="rId1649" Type="http://schemas.openxmlformats.org/officeDocument/2006/relationships/oleObject" Target="embeddings/oleObject922.bin"/><Relationship Id="rId213" Type="http://schemas.openxmlformats.org/officeDocument/2006/relationships/image" Target="media/image106.wmf"/><Relationship Id="rId420" Type="http://schemas.openxmlformats.org/officeDocument/2006/relationships/image" Target="media/image190.wmf"/><Relationship Id="rId658" Type="http://schemas.openxmlformats.org/officeDocument/2006/relationships/image" Target="media/image290.wmf"/><Relationship Id="rId865" Type="http://schemas.openxmlformats.org/officeDocument/2006/relationships/image" Target="media/image382.wmf"/><Relationship Id="rId1050" Type="http://schemas.openxmlformats.org/officeDocument/2006/relationships/oleObject" Target="embeddings/oleObject588.bin"/><Relationship Id="rId1288" Type="http://schemas.openxmlformats.org/officeDocument/2006/relationships/oleObject" Target="embeddings/oleObject717.bin"/><Relationship Id="rId1495" Type="http://schemas.openxmlformats.org/officeDocument/2006/relationships/image" Target="media/image663.wmf"/><Relationship Id="rId1509" Type="http://schemas.openxmlformats.org/officeDocument/2006/relationships/oleObject" Target="embeddings/oleObject833.bin"/><Relationship Id="rId1716" Type="http://schemas.openxmlformats.org/officeDocument/2006/relationships/image" Target="media/image750.wmf"/><Relationship Id="rId297" Type="http://schemas.openxmlformats.org/officeDocument/2006/relationships/oleObject" Target="embeddings/oleObject158.bin"/><Relationship Id="rId518" Type="http://schemas.openxmlformats.org/officeDocument/2006/relationships/oleObject" Target="embeddings/oleObject277.bin"/><Relationship Id="rId725" Type="http://schemas.openxmlformats.org/officeDocument/2006/relationships/oleObject" Target="embeddings/oleObject397.bin"/><Relationship Id="rId932" Type="http://schemas.openxmlformats.org/officeDocument/2006/relationships/image" Target="media/image412.wmf"/><Relationship Id="rId1148" Type="http://schemas.openxmlformats.org/officeDocument/2006/relationships/oleObject" Target="embeddings/oleObject644.bin"/><Relationship Id="rId1355" Type="http://schemas.openxmlformats.org/officeDocument/2006/relationships/oleObject" Target="embeddings/oleObject753.bin"/><Relationship Id="rId1562" Type="http://schemas.openxmlformats.org/officeDocument/2006/relationships/oleObject" Target="embeddings/oleObject873.bin"/><Relationship Id="rId157" Type="http://schemas.openxmlformats.org/officeDocument/2006/relationships/image" Target="media/image78.wmf"/><Relationship Id="rId364" Type="http://schemas.openxmlformats.org/officeDocument/2006/relationships/image" Target="media/image162.wmf"/><Relationship Id="rId1008" Type="http://schemas.openxmlformats.org/officeDocument/2006/relationships/oleObject" Target="embeddings/oleObject564.bin"/><Relationship Id="rId1215" Type="http://schemas.openxmlformats.org/officeDocument/2006/relationships/oleObject" Target="embeddings/oleObject678.bin"/><Relationship Id="rId1422" Type="http://schemas.openxmlformats.org/officeDocument/2006/relationships/oleObject" Target="embeddings/oleObject789.bin"/><Relationship Id="rId61" Type="http://schemas.openxmlformats.org/officeDocument/2006/relationships/oleObject" Target="embeddings/oleObject24.bin"/><Relationship Id="rId571" Type="http://schemas.openxmlformats.org/officeDocument/2006/relationships/image" Target="media/image257.wmf"/><Relationship Id="rId669" Type="http://schemas.openxmlformats.org/officeDocument/2006/relationships/oleObject" Target="embeddings/oleObject369.bin"/><Relationship Id="rId876" Type="http://schemas.openxmlformats.org/officeDocument/2006/relationships/oleObject" Target="embeddings/oleObject482.bin"/><Relationship Id="rId1299" Type="http://schemas.openxmlformats.org/officeDocument/2006/relationships/image" Target="media/image570.wmf"/><Relationship Id="rId1727" Type="http://schemas.openxmlformats.org/officeDocument/2006/relationships/image" Target="media/image755.wmf"/><Relationship Id="rId19" Type="http://schemas.openxmlformats.org/officeDocument/2006/relationships/image" Target="media/image9.wmf"/><Relationship Id="rId224" Type="http://schemas.openxmlformats.org/officeDocument/2006/relationships/oleObject" Target="embeddings/oleObject110.bin"/><Relationship Id="rId431" Type="http://schemas.openxmlformats.org/officeDocument/2006/relationships/image" Target="media/image195.wmf"/><Relationship Id="rId529" Type="http://schemas.openxmlformats.org/officeDocument/2006/relationships/image" Target="media/image240.wmf"/><Relationship Id="rId736" Type="http://schemas.openxmlformats.org/officeDocument/2006/relationships/image" Target="media/image325.wmf"/><Relationship Id="rId1061" Type="http://schemas.openxmlformats.org/officeDocument/2006/relationships/image" Target="media/image461.wmf"/><Relationship Id="rId1159" Type="http://schemas.openxmlformats.org/officeDocument/2006/relationships/oleObject" Target="embeddings/oleObject650.bin"/><Relationship Id="rId1366" Type="http://schemas.openxmlformats.org/officeDocument/2006/relationships/image" Target="media/image600.wmf"/><Relationship Id="rId168" Type="http://schemas.openxmlformats.org/officeDocument/2006/relationships/oleObject" Target="embeddings/oleObject78.bin"/><Relationship Id="rId943" Type="http://schemas.openxmlformats.org/officeDocument/2006/relationships/oleObject" Target="embeddings/oleObject520.bin"/><Relationship Id="rId1019" Type="http://schemas.openxmlformats.org/officeDocument/2006/relationships/oleObject" Target="embeddings/oleObject570.bin"/><Relationship Id="rId1573" Type="http://schemas.openxmlformats.org/officeDocument/2006/relationships/image" Target="media/image684.wmf"/><Relationship Id="rId72" Type="http://schemas.openxmlformats.org/officeDocument/2006/relationships/image" Target="media/image36.wmf"/><Relationship Id="rId375" Type="http://schemas.openxmlformats.org/officeDocument/2006/relationships/oleObject" Target="embeddings/oleObject201.bin"/><Relationship Id="rId582" Type="http://schemas.openxmlformats.org/officeDocument/2006/relationships/image" Target="media/image262.wmf"/><Relationship Id="rId803" Type="http://schemas.openxmlformats.org/officeDocument/2006/relationships/oleObject" Target="embeddings/oleObject443.bin"/><Relationship Id="rId1226" Type="http://schemas.openxmlformats.org/officeDocument/2006/relationships/oleObject" Target="embeddings/oleObject683.bin"/><Relationship Id="rId1433" Type="http://schemas.openxmlformats.org/officeDocument/2006/relationships/image" Target="media/image632.wmf"/><Relationship Id="rId1640" Type="http://schemas.openxmlformats.org/officeDocument/2006/relationships/image" Target="media/image716.wmf"/><Relationship Id="rId1738" Type="http://schemas.openxmlformats.org/officeDocument/2006/relationships/oleObject" Target="embeddings/oleObject971.bin"/><Relationship Id="rId3" Type="http://schemas.microsoft.com/office/2007/relationships/stylesWithEffects" Target="stylesWithEffects.xml"/><Relationship Id="rId235" Type="http://schemas.openxmlformats.org/officeDocument/2006/relationships/oleObject" Target="embeddings/oleObject118.bin"/><Relationship Id="rId442" Type="http://schemas.openxmlformats.org/officeDocument/2006/relationships/oleObject" Target="embeddings/oleObject235.bin"/><Relationship Id="rId887" Type="http://schemas.openxmlformats.org/officeDocument/2006/relationships/image" Target="media/image393.wmf"/><Relationship Id="rId1072" Type="http://schemas.openxmlformats.org/officeDocument/2006/relationships/oleObject" Target="embeddings/oleObject600.bin"/><Relationship Id="rId1500" Type="http://schemas.openxmlformats.org/officeDocument/2006/relationships/oleObject" Target="embeddings/oleObject828.bin"/><Relationship Id="rId302" Type="http://schemas.openxmlformats.org/officeDocument/2006/relationships/oleObject" Target="embeddings/oleObject162.bin"/><Relationship Id="rId747" Type="http://schemas.openxmlformats.org/officeDocument/2006/relationships/image" Target="media/image329.wmf"/><Relationship Id="rId954" Type="http://schemas.openxmlformats.org/officeDocument/2006/relationships/oleObject" Target="embeddings/oleObject527.bin"/><Relationship Id="rId1377" Type="http://schemas.openxmlformats.org/officeDocument/2006/relationships/oleObject" Target="embeddings/oleObject765.bin"/><Relationship Id="rId1584" Type="http://schemas.openxmlformats.org/officeDocument/2006/relationships/oleObject" Target="embeddings/oleObject892.bin"/><Relationship Id="rId83" Type="http://schemas.openxmlformats.org/officeDocument/2006/relationships/oleObject" Target="embeddings/oleObject35.bin"/><Relationship Id="rId179" Type="http://schemas.openxmlformats.org/officeDocument/2006/relationships/image" Target="media/image89.wmf"/><Relationship Id="rId386" Type="http://schemas.openxmlformats.org/officeDocument/2006/relationships/oleObject" Target="embeddings/oleObject207.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image" Target="media/image357.wmf"/><Relationship Id="rId1237" Type="http://schemas.openxmlformats.org/officeDocument/2006/relationships/oleObject" Target="embeddings/oleObject689.bin"/><Relationship Id="rId1444" Type="http://schemas.openxmlformats.org/officeDocument/2006/relationships/image" Target="media/image637.wmf"/><Relationship Id="rId1651" Type="http://schemas.openxmlformats.org/officeDocument/2006/relationships/oleObject" Target="embeddings/oleObject923.bin"/><Relationship Id="rId246" Type="http://schemas.openxmlformats.org/officeDocument/2006/relationships/oleObject" Target="embeddings/oleObject124.bin"/><Relationship Id="rId453" Type="http://schemas.openxmlformats.org/officeDocument/2006/relationships/oleObject" Target="embeddings/oleObject242.bin"/><Relationship Id="rId660" Type="http://schemas.openxmlformats.org/officeDocument/2006/relationships/image" Target="media/image291.wmf"/><Relationship Id="rId898" Type="http://schemas.openxmlformats.org/officeDocument/2006/relationships/oleObject" Target="embeddings/oleObject493.bin"/><Relationship Id="rId1083" Type="http://schemas.openxmlformats.org/officeDocument/2006/relationships/image" Target="media/image471.wmf"/><Relationship Id="rId1290" Type="http://schemas.openxmlformats.org/officeDocument/2006/relationships/oleObject" Target="embeddings/oleObject718.bin"/><Relationship Id="rId1304" Type="http://schemas.openxmlformats.org/officeDocument/2006/relationships/oleObject" Target="embeddings/oleObject725.bin"/><Relationship Id="rId1511" Type="http://schemas.openxmlformats.org/officeDocument/2006/relationships/oleObject" Target="embeddings/oleObject834.bin"/><Relationship Id="rId1749" Type="http://schemas.openxmlformats.org/officeDocument/2006/relationships/image" Target="media/image766.wmf"/><Relationship Id="rId106" Type="http://schemas.openxmlformats.org/officeDocument/2006/relationships/oleObject" Target="embeddings/oleObject47.bin"/><Relationship Id="rId313" Type="http://schemas.openxmlformats.org/officeDocument/2006/relationships/oleObject" Target="embeddings/oleObject168.bin"/><Relationship Id="rId758" Type="http://schemas.openxmlformats.org/officeDocument/2006/relationships/image" Target="media/image333.wmf"/><Relationship Id="rId965" Type="http://schemas.openxmlformats.org/officeDocument/2006/relationships/oleObject" Target="embeddings/oleObject538.bin"/><Relationship Id="rId1150" Type="http://schemas.openxmlformats.org/officeDocument/2006/relationships/oleObject" Target="embeddings/oleObject645.bin"/><Relationship Id="rId1388" Type="http://schemas.openxmlformats.org/officeDocument/2006/relationships/oleObject" Target="embeddings/oleObject771.bin"/><Relationship Id="rId1595" Type="http://schemas.openxmlformats.org/officeDocument/2006/relationships/image" Target="media/image691.png"/><Relationship Id="rId1609" Type="http://schemas.openxmlformats.org/officeDocument/2006/relationships/oleObject" Target="embeddings/oleObject902.bin"/><Relationship Id="rId10" Type="http://schemas.openxmlformats.org/officeDocument/2006/relationships/image" Target="media/image3.jpg"/><Relationship Id="rId94" Type="http://schemas.openxmlformats.org/officeDocument/2006/relationships/image" Target="media/image47.wmf"/><Relationship Id="rId397" Type="http://schemas.openxmlformats.org/officeDocument/2006/relationships/image" Target="media/image178.wmf"/><Relationship Id="rId520" Type="http://schemas.openxmlformats.org/officeDocument/2006/relationships/oleObject" Target="embeddings/oleObject278.bin"/><Relationship Id="rId618" Type="http://schemas.openxmlformats.org/officeDocument/2006/relationships/oleObject" Target="embeddings/oleObject337.bin"/><Relationship Id="rId825" Type="http://schemas.openxmlformats.org/officeDocument/2006/relationships/image" Target="media/image362.wmf"/><Relationship Id="rId1248" Type="http://schemas.openxmlformats.org/officeDocument/2006/relationships/image" Target="media/image546.wmf"/><Relationship Id="rId1455" Type="http://schemas.openxmlformats.org/officeDocument/2006/relationships/oleObject" Target="embeddings/oleObject806.bin"/><Relationship Id="rId1662" Type="http://schemas.openxmlformats.org/officeDocument/2006/relationships/image" Target="media/image727.wmf"/><Relationship Id="rId257" Type="http://schemas.openxmlformats.org/officeDocument/2006/relationships/image" Target="media/image121.wmf"/><Relationship Id="rId464" Type="http://schemas.openxmlformats.org/officeDocument/2006/relationships/image" Target="media/image209.wmf"/><Relationship Id="rId1010" Type="http://schemas.openxmlformats.org/officeDocument/2006/relationships/oleObject" Target="embeddings/oleObject565.bin"/><Relationship Id="rId1094" Type="http://schemas.openxmlformats.org/officeDocument/2006/relationships/oleObject" Target="embeddings/oleObject612.bin"/><Relationship Id="rId1108" Type="http://schemas.openxmlformats.org/officeDocument/2006/relationships/image" Target="media/image479.wmf"/><Relationship Id="rId1315" Type="http://schemas.openxmlformats.org/officeDocument/2006/relationships/oleObject" Target="embeddings/oleObject731.bin"/><Relationship Id="rId117" Type="http://schemas.openxmlformats.org/officeDocument/2006/relationships/image" Target="media/image58.wmf"/><Relationship Id="rId671" Type="http://schemas.openxmlformats.org/officeDocument/2006/relationships/oleObject" Target="embeddings/oleObject370.bin"/><Relationship Id="rId769" Type="http://schemas.openxmlformats.org/officeDocument/2006/relationships/image" Target="media/image338.wmf"/><Relationship Id="rId976" Type="http://schemas.openxmlformats.org/officeDocument/2006/relationships/oleObject" Target="embeddings/oleObject547.bin"/><Relationship Id="rId1399" Type="http://schemas.openxmlformats.org/officeDocument/2006/relationships/oleObject" Target="embeddings/oleObject777.bin"/><Relationship Id="rId324" Type="http://schemas.openxmlformats.org/officeDocument/2006/relationships/image" Target="media/image143.wmf"/><Relationship Id="rId531" Type="http://schemas.openxmlformats.org/officeDocument/2006/relationships/image" Target="media/image241.wmf"/><Relationship Id="rId629" Type="http://schemas.openxmlformats.org/officeDocument/2006/relationships/oleObject" Target="embeddings/oleObject343.bin"/><Relationship Id="rId1161" Type="http://schemas.openxmlformats.org/officeDocument/2006/relationships/oleObject" Target="embeddings/oleObject651.bin"/><Relationship Id="rId1259" Type="http://schemas.openxmlformats.org/officeDocument/2006/relationships/oleObject" Target="embeddings/oleObject701.bin"/><Relationship Id="rId1466" Type="http://schemas.openxmlformats.org/officeDocument/2006/relationships/image" Target="media/image648.wmf"/><Relationship Id="rId836" Type="http://schemas.openxmlformats.org/officeDocument/2006/relationships/oleObject" Target="embeddings/oleObject462.bin"/><Relationship Id="rId1021" Type="http://schemas.openxmlformats.org/officeDocument/2006/relationships/oleObject" Target="embeddings/oleObject571.bin"/><Relationship Id="rId1119" Type="http://schemas.openxmlformats.org/officeDocument/2006/relationships/image" Target="media/image483.wmf"/><Relationship Id="rId1673" Type="http://schemas.openxmlformats.org/officeDocument/2006/relationships/oleObject" Target="embeddings/oleObject934.bin"/><Relationship Id="rId903" Type="http://schemas.openxmlformats.org/officeDocument/2006/relationships/image" Target="media/image400.wmf"/><Relationship Id="rId1326" Type="http://schemas.openxmlformats.org/officeDocument/2006/relationships/oleObject" Target="embeddings/oleObject737.bin"/><Relationship Id="rId1533" Type="http://schemas.openxmlformats.org/officeDocument/2006/relationships/oleObject" Target="embeddings/oleObject846.bin"/><Relationship Id="rId1740" Type="http://schemas.openxmlformats.org/officeDocument/2006/relationships/oleObject" Target="embeddings/oleObject972.bin"/><Relationship Id="rId32" Type="http://schemas.openxmlformats.org/officeDocument/2006/relationships/oleObject" Target="embeddings/oleObject10.bin"/><Relationship Id="rId1600" Type="http://schemas.openxmlformats.org/officeDocument/2006/relationships/image" Target="media/image696.wmf"/><Relationship Id="rId181" Type="http://schemas.openxmlformats.org/officeDocument/2006/relationships/image" Target="media/image90.wmf"/><Relationship Id="rId279" Type="http://schemas.openxmlformats.org/officeDocument/2006/relationships/oleObject" Target="embeddings/oleObject141.bin"/><Relationship Id="rId486" Type="http://schemas.openxmlformats.org/officeDocument/2006/relationships/oleObject" Target="embeddings/oleObject260.bin"/><Relationship Id="rId693" Type="http://schemas.openxmlformats.org/officeDocument/2006/relationships/image" Target="media/image306.wmf"/><Relationship Id="rId139" Type="http://schemas.openxmlformats.org/officeDocument/2006/relationships/image" Target="media/image69.wmf"/><Relationship Id="rId346" Type="http://schemas.openxmlformats.org/officeDocument/2006/relationships/oleObject" Target="embeddings/oleObject186.bin"/><Relationship Id="rId553" Type="http://schemas.openxmlformats.org/officeDocument/2006/relationships/image" Target="media/image250.wmf"/><Relationship Id="rId760" Type="http://schemas.openxmlformats.org/officeDocument/2006/relationships/image" Target="media/image334.wmf"/><Relationship Id="rId998" Type="http://schemas.openxmlformats.org/officeDocument/2006/relationships/oleObject" Target="embeddings/oleObject559.bin"/><Relationship Id="rId1183" Type="http://schemas.openxmlformats.org/officeDocument/2006/relationships/oleObject" Target="embeddings/oleObject662.bin"/><Relationship Id="rId1390" Type="http://schemas.openxmlformats.org/officeDocument/2006/relationships/image" Target="media/image611.wmf"/><Relationship Id="rId206" Type="http://schemas.openxmlformats.org/officeDocument/2006/relationships/oleObject" Target="embeddings/oleObject97.bin"/><Relationship Id="rId413" Type="http://schemas.openxmlformats.org/officeDocument/2006/relationships/oleObject" Target="embeddings/oleObject220.bin"/><Relationship Id="rId858" Type="http://schemas.openxmlformats.org/officeDocument/2006/relationships/oleObject" Target="embeddings/oleObject473.bin"/><Relationship Id="rId1043" Type="http://schemas.openxmlformats.org/officeDocument/2006/relationships/oleObject" Target="embeddings/oleObject584.bin"/><Relationship Id="rId1488" Type="http://schemas.openxmlformats.org/officeDocument/2006/relationships/image" Target="media/image659.wmf"/><Relationship Id="rId1695" Type="http://schemas.openxmlformats.org/officeDocument/2006/relationships/image" Target="media/image743.wmf"/><Relationship Id="rId620" Type="http://schemas.openxmlformats.org/officeDocument/2006/relationships/oleObject" Target="embeddings/oleObject338.bin"/><Relationship Id="rId718" Type="http://schemas.openxmlformats.org/officeDocument/2006/relationships/oleObject" Target="embeddings/oleObject392.bin"/><Relationship Id="rId925" Type="http://schemas.openxmlformats.org/officeDocument/2006/relationships/oleObject" Target="embeddings/oleObject509.bin"/><Relationship Id="rId1250" Type="http://schemas.openxmlformats.org/officeDocument/2006/relationships/image" Target="media/image547.wmf"/><Relationship Id="rId1348" Type="http://schemas.openxmlformats.org/officeDocument/2006/relationships/oleObject" Target="embeddings/oleObject749.bin"/><Relationship Id="rId1555" Type="http://schemas.openxmlformats.org/officeDocument/2006/relationships/oleObject" Target="embeddings/oleObject866.bin"/><Relationship Id="rId1762" Type="http://schemas.openxmlformats.org/officeDocument/2006/relationships/header" Target="header1.xml"/><Relationship Id="rId1110" Type="http://schemas.openxmlformats.org/officeDocument/2006/relationships/oleObject" Target="embeddings/oleObject624.bin"/><Relationship Id="rId1208" Type="http://schemas.openxmlformats.org/officeDocument/2006/relationships/image" Target="media/image527.wmf"/><Relationship Id="rId1415" Type="http://schemas.openxmlformats.org/officeDocument/2006/relationships/image" Target="media/image623.wmf"/><Relationship Id="rId54" Type="http://schemas.openxmlformats.org/officeDocument/2006/relationships/image" Target="media/image27.wmf"/><Relationship Id="rId1622" Type="http://schemas.openxmlformats.org/officeDocument/2006/relationships/image" Target="media/image707.wmf"/><Relationship Id="rId270" Type="http://schemas.openxmlformats.org/officeDocument/2006/relationships/oleObject" Target="embeddings/oleObject136.bin"/><Relationship Id="rId130" Type="http://schemas.openxmlformats.org/officeDocument/2006/relationships/oleObject" Target="embeddings/oleObject59.bin"/><Relationship Id="rId368" Type="http://schemas.openxmlformats.org/officeDocument/2006/relationships/image" Target="media/image164.wmf"/><Relationship Id="rId575" Type="http://schemas.openxmlformats.org/officeDocument/2006/relationships/oleObject" Target="embeddings/oleObject310.bin"/><Relationship Id="rId782" Type="http://schemas.openxmlformats.org/officeDocument/2006/relationships/image" Target="media/image343.wmf"/><Relationship Id="rId228" Type="http://schemas.openxmlformats.org/officeDocument/2006/relationships/oleObject" Target="embeddings/oleObject114.bin"/><Relationship Id="rId435" Type="http://schemas.openxmlformats.org/officeDocument/2006/relationships/image" Target="media/image197.wmf"/><Relationship Id="rId642" Type="http://schemas.openxmlformats.org/officeDocument/2006/relationships/image" Target="media/image283.wmf"/><Relationship Id="rId1065" Type="http://schemas.openxmlformats.org/officeDocument/2006/relationships/image" Target="media/image463.wmf"/><Relationship Id="rId1272" Type="http://schemas.openxmlformats.org/officeDocument/2006/relationships/image" Target="media/image558.wmf"/><Relationship Id="rId502" Type="http://schemas.openxmlformats.org/officeDocument/2006/relationships/oleObject" Target="embeddings/oleObject269.bin"/><Relationship Id="rId947" Type="http://schemas.openxmlformats.org/officeDocument/2006/relationships/oleObject" Target="embeddings/oleObject523.bin"/><Relationship Id="rId1132" Type="http://schemas.openxmlformats.org/officeDocument/2006/relationships/oleObject" Target="embeddings/oleObject636.bin"/><Relationship Id="rId1577" Type="http://schemas.openxmlformats.org/officeDocument/2006/relationships/oleObject" Target="embeddings/oleObject885.bin"/><Relationship Id="rId76" Type="http://schemas.openxmlformats.org/officeDocument/2006/relationships/image" Target="media/image38.wmf"/><Relationship Id="rId807" Type="http://schemas.openxmlformats.org/officeDocument/2006/relationships/oleObject" Target="embeddings/oleObject445.bin"/><Relationship Id="rId1437" Type="http://schemas.openxmlformats.org/officeDocument/2006/relationships/oleObject" Target="embeddings/oleObject797.bin"/><Relationship Id="rId1644" Type="http://schemas.openxmlformats.org/officeDocument/2006/relationships/image" Target="media/image718.wmf"/><Relationship Id="rId1504" Type="http://schemas.openxmlformats.org/officeDocument/2006/relationships/image" Target="media/image667.wmf"/><Relationship Id="rId1711" Type="http://schemas.openxmlformats.org/officeDocument/2006/relationships/oleObject" Target="embeddings/oleObject957.bin"/><Relationship Id="rId292" Type="http://schemas.openxmlformats.org/officeDocument/2006/relationships/oleObject" Target="embeddings/oleObject153.bin"/><Relationship Id="rId597" Type="http://schemas.openxmlformats.org/officeDocument/2006/relationships/image" Target="media/image270.wmf"/><Relationship Id="rId152" Type="http://schemas.openxmlformats.org/officeDocument/2006/relationships/oleObject" Target="embeddings/oleObject70.bin"/><Relationship Id="rId457" Type="http://schemas.openxmlformats.org/officeDocument/2006/relationships/oleObject" Target="embeddings/oleObject245.bin"/><Relationship Id="rId1087" Type="http://schemas.openxmlformats.org/officeDocument/2006/relationships/image" Target="media/image473.wmf"/><Relationship Id="rId1294" Type="http://schemas.openxmlformats.org/officeDocument/2006/relationships/oleObject" Target="embeddings/oleObject720.bin"/><Relationship Id="rId664" Type="http://schemas.openxmlformats.org/officeDocument/2006/relationships/oleObject" Target="embeddings/oleObject366.bin"/><Relationship Id="rId871" Type="http://schemas.openxmlformats.org/officeDocument/2006/relationships/image" Target="media/image385.wmf"/><Relationship Id="rId969" Type="http://schemas.openxmlformats.org/officeDocument/2006/relationships/oleObject" Target="embeddings/oleObject542.bin"/><Relationship Id="rId1599" Type="http://schemas.openxmlformats.org/officeDocument/2006/relationships/image" Target="media/image695.png"/><Relationship Id="rId317" Type="http://schemas.openxmlformats.org/officeDocument/2006/relationships/image" Target="media/image140.wmf"/><Relationship Id="rId524" Type="http://schemas.openxmlformats.org/officeDocument/2006/relationships/oleObject" Target="embeddings/oleObject280.bin"/><Relationship Id="rId731" Type="http://schemas.openxmlformats.org/officeDocument/2006/relationships/oleObject" Target="embeddings/oleObject402.bin"/><Relationship Id="rId1154" Type="http://schemas.openxmlformats.org/officeDocument/2006/relationships/image" Target="media/image500.wmf"/><Relationship Id="rId1361" Type="http://schemas.openxmlformats.org/officeDocument/2006/relationships/oleObject" Target="embeddings/oleObject757.bin"/><Relationship Id="rId1459" Type="http://schemas.openxmlformats.org/officeDocument/2006/relationships/oleObject" Target="embeddings/oleObject808.bin"/><Relationship Id="rId98" Type="http://schemas.openxmlformats.org/officeDocument/2006/relationships/oleObject" Target="embeddings/oleObject43.bin"/><Relationship Id="rId829" Type="http://schemas.openxmlformats.org/officeDocument/2006/relationships/image" Target="media/image364.wmf"/><Relationship Id="rId1014" Type="http://schemas.openxmlformats.org/officeDocument/2006/relationships/image" Target="media/image440.wmf"/><Relationship Id="rId1221" Type="http://schemas.openxmlformats.org/officeDocument/2006/relationships/image" Target="media/image534.wmf"/><Relationship Id="rId1666" Type="http://schemas.openxmlformats.org/officeDocument/2006/relationships/image" Target="media/image729.wmf"/><Relationship Id="rId1319" Type="http://schemas.openxmlformats.org/officeDocument/2006/relationships/oleObject" Target="embeddings/oleObject733.bin"/><Relationship Id="rId1526" Type="http://schemas.openxmlformats.org/officeDocument/2006/relationships/image" Target="media/image678.wmf"/><Relationship Id="rId1733" Type="http://schemas.openxmlformats.org/officeDocument/2006/relationships/image" Target="media/image758.wmf"/><Relationship Id="rId25" Type="http://schemas.openxmlformats.org/officeDocument/2006/relationships/image" Target="media/image12.wmf"/><Relationship Id="rId174" Type="http://schemas.openxmlformats.org/officeDocument/2006/relationships/oleObject" Target="embeddings/oleObject81.bin"/><Relationship Id="rId381" Type="http://schemas.openxmlformats.org/officeDocument/2006/relationships/oleObject" Target="embeddings/oleObject204.bin"/><Relationship Id="rId241" Type="http://schemas.openxmlformats.org/officeDocument/2006/relationships/oleObject" Target="embeddings/oleObject121.bin"/><Relationship Id="rId479" Type="http://schemas.openxmlformats.org/officeDocument/2006/relationships/image" Target="media/image216.wmf"/><Relationship Id="rId686" Type="http://schemas.openxmlformats.org/officeDocument/2006/relationships/oleObject" Target="embeddings/oleObject377.bin"/><Relationship Id="rId893" Type="http://schemas.openxmlformats.org/officeDocument/2006/relationships/image" Target="media/image396.wmf"/><Relationship Id="rId339" Type="http://schemas.openxmlformats.org/officeDocument/2006/relationships/image" Target="media/image150.wmf"/><Relationship Id="rId546" Type="http://schemas.openxmlformats.org/officeDocument/2006/relationships/oleObject" Target="embeddings/oleObject292.bin"/><Relationship Id="rId753" Type="http://schemas.openxmlformats.org/officeDocument/2006/relationships/oleObject" Target="embeddings/oleObject415.bin"/><Relationship Id="rId1176" Type="http://schemas.openxmlformats.org/officeDocument/2006/relationships/image" Target="media/image511.wmf"/><Relationship Id="rId1383" Type="http://schemas.openxmlformats.org/officeDocument/2006/relationships/oleObject" Target="embeddings/oleObject768.bin"/><Relationship Id="rId101" Type="http://schemas.openxmlformats.org/officeDocument/2006/relationships/image" Target="media/image50.wmf"/><Relationship Id="rId406" Type="http://schemas.openxmlformats.org/officeDocument/2006/relationships/image" Target="media/image183.wmf"/><Relationship Id="rId960" Type="http://schemas.openxmlformats.org/officeDocument/2006/relationships/oleObject" Target="embeddings/oleObject533.bin"/><Relationship Id="rId1036" Type="http://schemas.openxmlformats.org/officeDocument/2006/relationships/image" Target="media/image450.wmf"/><Relationship Id="rId1243" Type="http://schemas.openxmlformats.org/officeDocument/2006/relationships/oleObject" Target="embeddings/oleObject693.bin"/><Relationship Id="rId1590" Type="http://schemas.openxmlformats.org/officeDocument/2006/relationships/oleObject" Target="embeddings/oleObject895.bin"/><Relationship Id="rId1688" Type="http://schemas.openxmlformats.org/officeDocument/2006/relationships/oleObject" Target="embeddings/oleObject942.bin"/><Relationship Id="rId613" Type="http://schemas.openxmlformats.org/officeDocument/2006/relationships/oleObject" Target="embeddings/oleObject333.bin"/><Relationship Id="rId820" Type="http://schemas.openxmlformats.org/officeDocument/2006/relationships/oleObject" Target="embeddings/oleObject454.bin"/><Relationship Id="rId918" Type="http://schemas.openxmlformats.org/officeDocument/2006/relationships/oleObject" Target="embeddings/oleObject504.bin"/><Relationship Id="rId1450" Type="http://schemas.openxmlformats.org/officeDocument/2006/relationships/image" Target="media/image640.wmf"/><Relationship Id="rId1548" Type="http://schemas.openxmlformats.org/officeDocument/2006/relationships/oleObject" Target="embeddings/oleObject860.bin"/><Relationship Id="rId1755" Type="http://schemas.openxmlformats.org/officeDocument/2006/relationships/oleObject" Target="embeddings/oleObject980.bin"/><Relationship Id="rId1103" Type="http://schemas.openxmlformats.org/officeDocument/2006/relationships/oleObject" Target="embeddings/oleObject619.bin"/><Relationship Id="rId1310" Type="http://schemas.openxmlformats.org/officeDocument/2006/relationships/image" Target="media/image575.wmf"/><Relationship Id="rId1408" Type="http://schemas.openxmlformats.org/officeDocument/2006/relationships/image" Target="media/image620.wmf"/><Relationship Id="rId47" Type="http://schemas.openxmlformats.org/officeDocument/2006/relationships/oleObject" Target="embeddings/oleObject17.bin"/><Relationship Id="rId1615" Type="http://schemas.openxmlformats.org/officeDocument/2006/relationships/oleObject" Target="embeddings/oleObject905.bin"/><Relationship Id="rId196" Type="http://schemas.openxmlformats.org/officeDocument/2006/relationships/oleObject" Target="embeddings/oleObject92.bin"/><Relationship Id="rId263" Type="http://schemas.openxmlformats.org/officeDocument/2006/relationships/image" Target="media/image124.wmf"/><Relationship Id="rId470" Type="http://schemas.openxmlformats.org/officeDocument/2006/relationships/image" Target="media/image212.wmf"/><Relationship Id="rId123" Type="http://schemas.openxmlformats.org/officeDocument/2006/relationships/image" Target="media/image61.wmf"/><Relationship Id="rId330" Type="http://schemas.openxmlformats.org/officeDocument/2006/relationships/image" Target="media/image146.wmf"/><Relationship Id="rId568" Type="http://schemas.openxmlformats.org/officeDocument/2006/relationships/oleObject" Target="embeddings/oleObject306.bin"/><Relationship Id="rId775" Type="http://schemas.openxmlformats.org/officeDocument/2006/relationships/image" Target="media/image340.wmf"/><Relationship Id="rId982" Type="http://schemas.openxmlformats.org/officeDocument/2006/relationships/oleObject" Target="embeddings/oleObject550.bin"/><Relationship Id="rId1198" Type="http://schemas.openxmlformats.org/officeDocument/2006/relationships/image" Target="media/image522.wmf"/><Relationship Id="rId428" Type="http://schemas.openxmlformats.org/officeDocument/2006/relationships/oleObject" Target="embeddings/oleObject228.bin"/><Relationship Id="rId635" Type="http://schemas.openxmlformats.org/officeDocument/2006/relationships/oleObject" Target="embeddings/oleObject348.bin"/><Relationship Id="rId842" Type="http://schemas.openxmlformats.org/officeDocument/2006/relationships/oleObject" Target="embeddings/oleObject465.bin"/><Relationship Id="rId1058" Type="http://schemas.openxmlformats.org/officeDocument/2006/relationships/oleObject" Target="embeddings/oleObject592.bin"/><Relationship Id="rId1265" Type="http://schemas.openxmlformats.org/officeDocument/2006/relationships/oleObject" Target="embeddings/oleObject704.bin"/><Relationship Id="rId1472" Type="http://schemas.openxmlformats.org/officeDocument/2006/relationships/image" Target="media/image651.wmf"/><Relationship Id="rId702" Type="http://schemas.openxmlformats.org/officeDocument/2006/relationships/oleObject" Target="embeddings/oleObject383.bin"/><Relationship Id="rId1125" Type="http://schemas.openxmlformats.org/officeDocument/2006/relationships/image" Target="media/image486.wmf"/><Relationship Id="rId1332" Type="http://schemas.openxmlformats.org/officeDocument/2006/relationships/image" Target="media/image585.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78</Pages>
  <Words>17024</Words>
  <Characters>97043</Characters>
  <Application>Microsoft Office Word</Application>
  <DocSecurity>0</DocSecurity>
  <Lines>808</Lines>
  <Paragraphs>227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113840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cp:lastPrinted>2018-05-08T18:46:00Z</cp:lastPrinted>
  <dcterms:created xsi:type="dcterms:W3CDTF">2018-05-08T18:48:00Z</dcterms:created>
  <dcterms:modified xsi:type="dcterms:W3CDTF">2018-05-08T18:48:00Z</dcterms:modified>
</cp:coreProperties>
</file>